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DCB78" w14:textId="77777777" w:rsidR="00885BB6" w:rsidRPr="00C26611" w:rsidRDefault="00885BB6" w:rsidP="00885BB6">
      <w:pPr>
        <w:spacing w:after="0" w:line="240" w:lineRule="auto"/>
        <w:ind w:left="3828" w:right="-1"/>
        <w:jc w:val="center"/>
        <w:textAlignment w:val="baseline"/>
        <w:rPr>
          <w:rFonts w:eastAsia="Times New Roman"/>
          <w:sz w:val="28"/>
          <w:szCs w:val="28"/>
          <w:lang w:eastAsia="ru-RU"/>
        </w:rPr>
      </w:pPr>
      <w:bookmarkStart w:id="0" w:name="_Toc268263619"/>
      <w:bookmarkStart w:id="1" w:name="_Toc268084563"/>
      <w:bookmarkStart w:id="2" w:name="_Toc256375541"/>
      <w:bookmarkStart w:id="3" w:name="_Toc256429330"/>
      <w:bookmarkStart w:id="4" w:name="_Toc263243175"/>
      <w:r w:rsidRPr="00C26611">
        <w:rPr>
          <w:rFonts w:eastAsia="Times New Roman"/>
          <w:sz w:val="28"/>
          <w:szCs w:val="28"/>
          <w:lang w:eastAsia="ru-RU"/>
        </w:rPr>
        <w:t>УТВЕРЖДЕН</w:t>
      </w:r>
    </w:p>
    <w:p w14:paraId="6FA3A1EB" w14:textId="77777777" w:rsidR="00885BB6" w:rsidRPr="00C26611" w:rsidRDefault="00885BB6" w:rsidP="00885BB6">
      <w:pPr>
        <w:spacing w:after="0" w:line="240" w:lineRule="auto"/>
        <w:ind w:left="3828"/>
        <w:jc w:val="center"/>
        <w:textAlignment w:val="baseline"/>
        <w:rPr>
          <w:rFonts w:eastAsia="Times New Roman"/>
          <w:sz w:val="28"/>
          <w:szCs w:val="28"/>
          <w:lang w:eastAsia="ru-RU"/>
        </w:rPr>
      </w:pPr>
      <w:r w:rsidRPr="00C26611">
        <w:rPr>
          <w:rFonts w:eastAsia="Times New Roman"/>
          <w:sz w:val="28"/>
          <w:szCs w:val="28"/>
          <w:lang w:eastAsia="ru-RU"/>
        </w:rPr>
        <w:t>решением Собрания депутатов</w:t>
      </w:r>
    </w:p>
    <w:p w14:paraId="7387A0B7" w14:textId="77777777" w:rsidR="00885BB6" w:rsidRDefault="00885BB6" w:rsidP="00885BB6">
      <w:pPr>
        <w:spacing w:after="0" w:line="240" w:lineRule="auto"/>
        <w:ind w:left="3828"/>
        <w:jc w:val="center"/>
        <w:textAlignment w:val="baseline"/>
        <w:rPr>
          <w:rFonts w:eastAsia="Times New Roman"/>
          <w:sz w:val="28"/>
          <w:szCs w:val="28"/>
          <w:lang w:eastAsia="ru-RU"/>
        </w:rPr>
      </w:pPr>
      <w:r>
        <w:rPr>
          <w:rFonts w:eastAsia="Times New Roman"/>
          <w:sz w:val="28"/>
          <w:szCs w:val="28"/>
          <w:lang w:eastAsia="ru-RU"/>
        </w:rPr>
        <w:t>Банин</w:t>
      </w:r>
      <w:r w:rsidRPr="00C26611">
        <w:rPr>
          <w:rFonts w:eastAsia="Times New Roman"/>
          <w:sz w:val="28"/>
          <w:szCs w:val="28"/>
          <w:lang w:eastAsia="ru-RU"/>
        </w:rPr>
        <w:t xml:space="preserve">ского сельсовета </w:t>
      </w:r>
    </w:p>
    <w:p w14:paraId="352D7F7F" w14:textId="77777777" w:rsidR="00885BB6" w:rsidRDefault="00885BB6" w:rsidP="00885BB6">
      <w:pPr>
        <w:spacing w:after="0" w:line="240" w:lineRule="auto"/>
        <w:ind w:left="3828"/>
        <w:jc w:val="center"/>
        <w:textAlignment w:val="baseline"/>
        <w:rPr>
          <w:rFonts w:eastAsia="Times New Roman"/>
          <w:sz w:val="28"/>
          <w:szCs w:val="28"/>
          <w:lang w:eastAsia="ru-RU"/>
        </w:rPr>
      </w:pPr>
      <w:r>
        <w:rPr>
          <w:rFonts w:eastAsia="Times New Roman"/>
          <w:sz w:val="28"/>
          <w:szCs w:val="28"/>
          <w:lang w:eastAsia="ru-RU"/>
        </w:rPr>
        <w:t xml:space="preserve">Фатежского района </w:t>
      </w:r>
      <w:r w:rsidRPr="00C26611">
        <w:rPr>
          <w:rFonts w:eastAsia="Times New Roman"/>
          <w:sz w:val="28"/>
          <w:szCs w:val="28"/>
          <w:lang w:eastAsia="ru-RU"/>
        </w:rPr>
        <w:t>Курской области</w:t>
      </w:r>
      <w:r>
        <w:rPr>
          <w:rFonts w:eastAsia="Times New Roman"/>
          <w:sz w:val="28"/>
          <w:szCs w:val="28"/>
          <w:lang w:eastAsia="ru-RU"/>
        </w:rPr>
        <w:t xml:space="preserve"> </w:t>
      </w:r>
    </w:p>
    <w:p w14:paraId="2D80FE15" w14:textId="77777777" w:rsidR="00885BB6" w:rsidRPr="00C26611" w:rsidRDefault="00885BB6" w:rsidP="00885BB6">
      <w:pPr>
        <w:spacing w:after="0" w:line="240" w:lineRule="auto"/>
        <w:ind w:left="3828"/>
        <w:jc w:val="center"/>
        <w:textAlignment w:val="baseline"/>
        <w:rPr>
          <w:rFonts w:eastAsia="Times New Roman"/>
          <w:sz w:val="28"/>
          <w:szCs w:val="28"/>
          <w:lang w:eastAsia="ru-RU"/>
        </w:rPr>
      </w:pPr>
      <w:r w:rsidRPr="00C26611">
        <w:rPr>
          <w:rFonts w:eastAsia="Times New Roman"/>
          <w:sz w:val="28"/>
          <w:szCs w:val="28"/>
          <w:lang w:eastAsia="ru-RU"/>
        </w:rPr>
        <w:t xml:space="preserve">от </w:t>
      </w:r>
      <w:r>
        <w:rPr>
          <w:rFonts w:eastAsia="Times New Roman"/>
          <w:sz w:val="28"/>
          <w:szCs w:val="28"/>
          <w:lang w:eastAsia="ru-RU"/>
        </w:rPr>
        <w:t>03</w:t>
      </w:r>
      <w:r w:rsidRPr="00C26611">
        <w:rPr>
          <w:rFonts w:eastAsia="Times New Roman"/>
          <w:sz w:val="28"/>
          <w:szCs w:val="28"/>
          <w:lang w:eastAsia="ru-RU"/>
        </w:rPr>
        <w:t>.</w:t>
      </w:r>
      <w:r>
        <w:rPr>
          <w:rFonts w:eastAsia="Times New Roman"/>
          <w:sz w:val="28"/>
          <w:szCs w:val="28"/>
          <w:lang w:eastAsia="ru-RU"/>
        </w:rPr>
        <w:t>12</w:t>
      </w:r>
      <w:r w:rsidRPr="00C26611">
        <w:rPr>
          <w:rFonts w:eastAsia="Times New Roman"/>
          <w:sz w:val="28"/>
          <w:szCs w:val="28"/>
          <w:lang w:eastAsia="ru-RU"/>
        </w:rPr>
        <w:t>.201</w:t>
      </w:r>
      <w:r>
        <w:rPr>
          <w:rFonts w:eastAsia="Times New Roman"/>
          <w:sz w:val="28"/>
          <w:szCs w:val="28"/>
          <w:lang w:eastAsia="ru-RU"/>
        </w:rPr>
        <w:t>5</w:t>
      </w:r>
      <w:r w:rsidRPr="00C26611">
        <w:rPr>
          <w:rFonts w:eastAsia="Times New Roman"/>
          <w:sz w:val="28"/>
          <w:szCs w:val="28"/>
          <w:lang w:eastAsia="ru-RU"/>
        </w:rPr>
        <w:t xml:space="preserve"> № </w:t>
      </w:r>
      <w:r>
        <w:rPr>
          <w:rFonts w:eastAsia="Times New Roman"/>
          <w:sz w:val="28"/>
          <w:szCs w:val="28"/>
          <w:lang w:eastAsia="ru-RU"/>
        </w:rPr>
        <w:t>9</w:t>
      </w:r>
    </w:p>
    <w:p w14:paraId="48A04864" w14:textId="77777777" w:rsidR="00885BB6" w:rsidRDefault="00885BB6" w:rsidP="00885BB6">
      <w:pPr>
        <w:spacing w:after="0" w:line="240" w:lineRule="auto"/>
        <w:ind w:left="3828"/>
        <w:jc w:val="center"/>
        <w:textAlignment w:val="baseline"/>
        <w:rPr>
          <w:rFonts w:eastAsia="Times New Roman"/>
          <w:sz w:val="28"/>
          <w:szCs w:val="28"/>
          <w:lang w:eastAsia="ru-RU"/>
        </w:rPr>
      </w:pPr>
      <w:r w:rsidRPr="00C26611">
        <w:rPr>
          <w:rFonts w:eastAsia="Times New Roman"/>
          <w:sz w:val="28"/>
          <w:szCs w:val="28"/>
          <w:lang w:eastAsia="ru-RU"/>
        </w:rPr>
        <w:t>(в редакции решени</w:t>
      </w:r>
      <w:r>
        <w:rPr>
          <w:rFonts w:eastAsia="Times New Roman"/>
          <w:sz w:val="28"/>
          <w:szCs w:val="28"/>
          <w:lang w:eastAsia="ru-RU"/>
        </w:rPr>
        <w:t>й</w:t>
      </w:r>
      <w:r w:rsidRPr="00C26611">
        <w:rPr>
          <w:rFonts w:eastAsia="Times New Roman"/>
          <w:sz w:val="28"/>
          <w:szCs w:val="28"/>
          <w:lang w:eastAsia="ru-RU"/>
        </w:rPr>
        <w:t xml:space="preserve"> Собрания депутатов </w:t>
      </w:r>
      <w:r>
        <w:rPr>
          <w:rFonts w:eastAsia="Times New Roman"/>
          <w:sz w:val="28"/>
          <w:szCs w:val="28"/>
          <w:lang w:eastAsia="ru-RU"/>
        </w:rPr>
        <w:t>Банин</w:t>
      </w:r>
      <w:r w:rsidRPr="00C26611">
        <w:rPr>
          <w:rFonts w:eastAsia="Times New Roman"/>
          <w:sz w:val="28"/>
          <w:szCs w:val="28"/>
          <w:lang w:eastAsia="ru-RU"/>
        </w:rPr>
        <w:t xml:space="preserve">ского сельсовета </w:t>
      </w:r>
    </w:p>
    <w:p w14:paraId="4805F939" w14:textId="77777777" w:rsidR="00885BB6" w:rsidRPr="00C26611" w:rsidRDefault="00885BB6" w:rsidP="00885BB6">
      <w:pPr>
        <w:spacing w:after="0" w:line="240" w:lineRule="auto"/>
        <w:ind w:left="3828"/>
        <w:jc w:val="center"/>
        <w:textAlignment w:val="baseline"/>
        <w:rPr>
          <w:rFonts w:eastAsia="Times New Roman"/>
          <w:sz w:val="28"/>
          <w:szCs w:val="28"/>
          <w:lang w:eastAsia="ru-RU"/>
        </w:rPr>
      </w:pPr>
      <w:r>
        <w:rPr>
          <w:rFonts w:eastAsia="Times New Roman"/>
          <w:sz w:val="28"/>
          <w:szCs w:val="28"/>
          <w:lang w:eastAsia="ru-RU"/>
        </w:rPr>
        <w:t>Фатежского района</w:t>
      </w:r>
      <w:r w:rsidRPr="00C26611">
        <w:rPr>
          <w:rFonts w:eastAsia="Times New Roman"/>
          <w:sz w:val="28"/>
          <w:szCs w:val="28"/>
          <w:lang w:eastAsia="ru-RU"/>
        </w:rPr>
        <w:t xml:space="preserve"> Курской области</w:t>
      </w:r>
    </w:p>
    <w:p w14:paraId="2836D1D5" w14:textId="77777777" w:rsidR="00885BB6" w:rsidRDefault="00885BB6" w:rsidP="00885BB6">
      <w:pPr>
        <w:spacing w:after="0" w:line="240" w:lineRule="auto"/>
        <w:ind w:left="3828"/>
        <w:jc w:val="center"/>
        <w:textAlignment w:val="baseline"/>
        <w:rPr>
          <w:rFonts w:eastAsia="Times New Roman"/>
          <w:sz w:val="28"/>
          <w:szCs w:val="28"/>
          <w:lang w:eastAsia="ru-RU"/>
        </w:rPr>
      </w:pPr>
      <w:r w:rsidRPr="00C26611">
        <w:rPr>
          <w:rFonts w:eastAsia="Times New Roman"/>
          <w:sz w:val="28"/>
          <w:szCs w:val="28"/>
          <w:lang w:eastAsia="ru-RU"/>
        </w:rPr>
        <w:t xml:space="preserve">от </w:t>
      </w:r>
      <w:r>
        <w:rPr>
          <w:rFonts w:eastAsia="Times New Roman"/>
          <w:sz w:val="28"/>
          <w:szCs w:val="28"/>
          <w:lang w:eastAsia="ru-RU"/>
        </w:rPr>
        <w:t xml:space="preserve">26.09.2017 № 18, </w:t>
      </w:r>
    </w:p>
    <w:p w14:paraId="5A1C8EDA" w14:textId="77777777" w:rsidR="00885BB6" w:rsidRPr="00C26611" w:rsidRDefault="00885BB6" w:rsidP="00885BB6">
      <w:pPr>
        <w:spacing w:after="0" w:line="240" w:lineRule="auto"/>
        <w:ind w:left="3828"/>
        <w:jc w:val="center"/>
        <w:textAlignment w:val="baseline"/>
        <w:rPr>
          <w:rFonts w:eastAsia="Times New Roman"/>
          <w:sz w:val="28"/>
          <w:szCs w:val="28"/>
          <w:lang w:eastAsia="ru-RU"/>
        </w:rPr>
      </w:pPr>
      <w:r w:rsidRPr="007B3935">
        <w:rPr>
          <w:rFonts w:eastAsia="Times New Roman"/>
          <w:sz w:val="28"/>
          <w:szCs w:val="28"/>
          <w:lang w:eastAsia="ru-RU"/>
        </w:rPr>
        <w:t>от 05.04.2020 № 73,</w:t>
      </w:r>
    </w:p>
    <w:p w14:paraId="14A11D0F" w14:textId="77777777" w:rsidR="00885BB6" w:rsidRPr="009D6EB8" w:rsidRDefault="00885BB6" w:rsidP="00885BB6">
      <w:pPr>
        <w:spacing w:after="0" w:line="240" w:lineRule="auto"/>
        <w:ind w:left="3828"/>
        <w:jc w:val="center"/>
        <w:textAlignment w:val="baseline"/>
        <w:rPr>
          <w:rFonts w:eastAsia="Times New Roman"/>
          <w:sz w:val="28"/>
          <w:szCs w:val="28"/>
          <w:lang w:eastAsia="ru-RU"/>
        </w:rPr>
      </w:pPr>
      <w:bookmarkStart w:id="5" w:name="_Hlk137742695"/>
      <w:r w:rsidRPr="009D6EB8">
        <w:rPr>
          <w:rFonts w:eastAsia="Times New Roman"/>
          <w:sz w:val="28"/>
          <w:szCs w:val="28"/>
          <w:lang w:eastAsia="ru-RU"/>
        </w:rPr>
        <w:t>решения комитета архитектуры и градостроительства Курской области</w:t>
      </w:r>
    </w:p>
    <w:p w14:paraId="03E49674" w14:textId="77777777" w:rsidR="00885BB6" w:rsidRPr="00F64DC5" w:rsidRDefault="00885BB6" w:rsidP="00885BB6">
      <w:pPr>
        <w:spacing w:after="0" w:line="240" w:lineRule="auto"/>
        <w:ind w:left="3828"/>
        <w:jc w:val="center"/>
        <w:textAlignment w:val="baseline"/>
        <w:rPr>
          <w:rFonts w:eastAsia="Times New Roman"/>
          <w:sz w:val="28"/>
          <w:szCs w:val="28"/>
          <w:lang w:eastAsia="ru-RU"/>
        </w:rPr>
      </w:pPr>
      <w:r w:rsidRPr="007B3935">
        <w:rPr>
          <w:rFonts w:eastAsia="Times New Roman"/>
          <w:sz w:val="28"/>
          <w:szCs w:val="28"/>
          <w:highlight w:val="green"/>
          <w:lang w:eastAsia="ru-RU"/>
        </w:rPr>
        <w:t xml:space="preserve">от «__» </w:t>
      </w:r>
      <w:r w:rsidR="00DE22B4">
        <w:rPr>
          <w:rFonts w:eastAsia="Times New Roman"/>
          <w:sz w:val="28"/>
          <w:szCs w:val="28"/>
          <w:highlight w:val="green"/>
          <w:lang w:eastAsia="ru-RU"/>
        </w:rPr>
        <w:t>ноября</w:t>
      </w:r>
      <w:r w:rsidRPr="007B3935">
        <w:rPr>
          <w:rFonts w:eastAsia="Times New Roman"/>
          <w:sz w:val="28"/>
          <w:szCs w:val="28"/>
          <w:highlight w:val="green"/>
          <w:lang w:eastAsia="ru-RU"/>
        </w:rPr>
        <w:t xml:space="preserve"> 2024 года № 01-12/____)</w:t>
      </w:r>
      <w:bookmarkEnd w:id="5"/>
    </w:p>
    <w:p w14:paraId="736C96FC" w14:textId="77777777" w:rsidR="00885BB6" w:rsidRDefault="00885BB6" w:rsidP="00885BB6">
      <w:pPr>
        <w:keepNext/>
        <w:suppressAutoHyphens/>
        <w:spacing w:after="0" w:line="235" w:lineRule="auto"/>
        <w:jc w:val="center"/>
        <w:rPr>
          <w:bCs/>
          <w:sz w:val="32"/>
          <w:szCs w:val="32"/>
        </w:rPr>
      </w:pPr>
    </w:p>
    <w:p w14:paraId="27E94041" w14:textId="77777777" w:rsidR="00885BB6" w:rsidRDefault="00885BB6" w:rsidP="00885BB6">
      <w:pPr>
        <w:keepNext/>
        <w:suppressAutoHyphens/>
        <w:spacing w:after="0" w:line="235" w:lineRule="auto"/>
        <w:jc w:val="center"/>
        <w:rPr>
          <w:bCs/>
          <w:sz w:val="32"/>
          <w:szCs w:val="32"/>
        </w:rPr>
      </w:pPr>
    </w:p>
    <w:p w14:paraId="3A52B715" w14:textId="77777777" w:rsidR="00885BB6" w:rsidRDefault="00885BB6" w:rsidP="00885BB6">
      <w:pPr>
        <w:keepNext/>
        <w:suppressAutoHyphens/>
        <w:spacing w:after="0" w:line="235" w:lineRule="auto"/>
        <w:jc w:val="center"/>
        <w:rPr>
          <w:bCs/>
          <w:sz w:val="32"/>
          <w:szCs w:val="32"/>
        </w:rPr>
      </w:pPr>
    </w:p>
    <w:p w14:paraId="124686AF" w14:textId="77777777" w:rsidR="00885BB6" w:rsidRPr="00C26611" w:rsidRDefault="00885BB6" w:rsidP="00885BB6">
      <w:pPr>
        <w:keepNext/>
        <w:suppressAutoHyphens/>
        <w:spacing w:after="0" w:line="235" w:lineRule="auto"/>
        <w:jc w:val="center"/>
        <w:rPr>
          <w:bCs/>
          <w:sz w:val="32"/>
          <w:szCs w:val="32"/>
        </w:rPr>
      </w:pPr>
      <w:r w:rsidRPr="00C26611">
        <w:rPr>
          <w:bCs/>
          <w:sz w:val="32"/>
          <w:szCs w:val="32"/>
        </w:rPr>
        <w:t>ГЕНЕРАЛЬНЫЙ ПЛАН</w:t>
      </w:r>
    </w:p>
    <w:p w14:paraId="36A9AA30" w14:textId="77777777" w:rsidR="00885BB6" w:rsidRPr="00C26611" w:rsidRDefault="00885BB6" w:rsidP="00885BB6">
      <w:pPr>
        <w:suppressAutoHyphens/>
        <w:spacing w:after="0" w:line="235" w:lineRule="auto"/>
        <w:contextualSpacing/>
        <w:jc w:val="center"/>
        <w:rPr>
          <w:bCs/>
          <w:caps/>
          <w:sz w:val="32"/>
          <w:szCs w:val="32"/>
        </w:rPr>
      </w:pPr>
      <w:r w:rsidRPr="00C26611">
        <w:rPr>
          <w:bCs/>
          <w:caps/>
          <w:sz w:val="32"/>
          <w:szCs w:val="32"/>
        </w:rPr>
        <w:t>мУНИЦИПАЛЬНОГО ОБРАЗОВАНИЯ</w:t>
      </w:r>
    </w:p>
    <w:p w14:paraId="25F2B946" w14:textId="77777777" w:rsidR="00885BB6" w:rsidRPr="00C26611" w:rsidRDefault="00885BB6" w:rsidP="00885BB6">
      <w:pPr>
        <w:suppressAutoHyphens/>
        <w:spacing w:after="0" w:line="235" w:lineRule="auto"/>
        <w:contextualSpacing/>
        <w:jc w:val="center"/>
        <w:rPr>
          <w:bCs/>
          <w:caps/>
          <w:sz w:val="32"/>
          <w:szCs w:val="32"/>
        </w:rPr>
      </w:pPr>
      <w:r w:rsidRPr="00C26611">
        <w:rPr>
          <w:bCs/>
          <w:caps/>
          <w:sz w:val="32"/>
          <w:szCs w:val="32"/>
        </w:rPr>
        <w:t>«</w:t>
      </w:r>
      <w:r>
        <w:rPr>
          <w:bCs/>
          <w:sz w:val="32"/>
          <w:szCs w:val="32"/>
        </w:rPr>
        <w:t>БАНИНСКИЙ</w:t>
      </w:r>
      <w:r w:rsidRPr="00C26611">
        <w:rPr>
          <w:bCs/>
          <w:sz w:val="32"/>
          <w:szCs w:val="32"/>
        </w:rPr>
        <w:t xml:space="preserve"> СЕЛЬСОВЕТ</w:t>
      </w:r>
      <w:r w:rsidRPr="00C26611">
        <w:rPr>
          <w:bCs/>
          <w:caps/>
          <w:sz w:val="32"/>
          <w:szCs w:val="32"/>
        </w:rPr>
        <w:t>»</w:t>
      </w:r>
    </w:p>
    <w:p w14:paraId="6BBA70FE" w14:textId="77777777" w:rsidR="00885BB6" w:rsidRPr="00C26611" w:rsidRDefault="00885BB6" w:rsidP="00885BB6">
      <w:pPr>
        <w:suppressAutoHyphens/>
        <w:spacing w:after="0" w:line="235" w:lineRule="auto"/>
        <w:jc w:val="center"/>
        <w:rPr>
          <w:bCs/>
          <w:caps/>
          <w:sz w:val="32"/>
          <w:szCs w:val="32"/>
        </w:rPr>
      </w:pPr>
      <w:r>
        <w:rPr>
          <w:bCs/>
          <w:caps/>
          <w:sz w:val="32"/>
          <w:szCs w:val="32"/>
        </w:rPr>
        <w:t>ФАТЕЖСКОГО РАЙОНА</w:t>
      </w:r>
      <w:r w:rsidRPr="00C26611">
        <w:rPr>
          <w:bCs/>
          <w:caps/>
          <w:sz w:val="32"/>
          <w:szCs w:val="32"/>
        </w:rPr>
        <w:t xml:space="preserve"> КУРСКОЙ ОБЛАСТИ</w:t>
      </w:r>
    </w:p>
    <w:p w14:paraId="6A8DB3D0" w14:textId="77777777" w:rsidR="00885BB6" w:rsidRDefault="00885BB6" w:rsidP="00885BB6">
      <w:pPr>
        <w:suppressAutoHyphens/>
        <w:spacing w:after="0" w:line="240" w:lineRule="auto"/>
        <w:jc w:val="center"/>
        <w:rPr>
          <w:b/>
          <w:kern w:val="0"/>
          <w:sz w:val="32"/>
          <w:szCs w:val="32"/>
          <w:lang w:eastAsia="ru-RU"/>
        </w:rPr>
      </w:pPr>
    </w:p>
    <w:p w14:paraId="59380FFF" w14:textId="77777777" w:rsidR="00885BB6" w:rsidRPr="002B76AD" w:rsidRDefault="00885BB6" w:rsidP="00885BB6">
      <w:pPr>
        <w:suppressAutoHyphens/>
        <w:spacing w:after="0" w:line="240" w:lineRule="auto"/>
        <w:jc w:val="center"/>
        <w:rPr>
          <w:b/>
          <w:kern w:val="0"/>
          <w:sz w:val="32"/>
          <w:szCs w:val="32"/>
          <w:lang w:eastAsia="ru-RU"/>
        </w:rPr>
      </w:pPr>
      <w:r w:rsidRPr="002B76AD">
        <w:rPr>
          <w:b/>
          <w:kern w:val="0"/>
          <w:sz w:val="32"/>
          <w:szCs w:val="32"/>
          <w:lang w:eastAsia="ru-RU"/>
        </w:rPr>
        <w:t xml:space="preserve">МАТЕРИАЛЫ ПО ОБОСНОВАНИЮ </w:t>
      </w:r>
    </w:p>
    <w:p w14:paraId="56CA96E2" w14:textId="77777777" w:rsidR="00885BB6" w:rsidRPr="002B76AD" w:rsidRDefault="00885BB6" w:rsidP="00885BB6">
      <w:pPr>
        <w:suppressAutoHyphens/>
        <w:spacing w:after="0" w:line="240" w:lineRule="auto"/>
        <w:jc w:val="center"/>
        <w:rPr>
          <w:b/>
          <w:kern w:val="0"/>
          <w:sz w:val="32"/>
          <w:szCs w:val="32"/>
          <w:lang w:eastAsia="ru-RU"/>
        </w:rPr>
      </w:pPr>
      <w:r w:rsidRPr="002B76AD">
        <w:rPr>
          <w:b/>
          <w:kern w:val="0"/>
          <w:sz w:val="32"/>
          <w:szCs w:val="32"/>
          <w:lang w:eastAsia="ru-RU"/>
        </w:rPr>
        <w:t>ГЕНЕРАЛЬНОГО ПЛАНА</w:t>
      </w:r>
    </w:p>
    <w:p w14:paraId="350B2F7F" w14:textId="77777777" w:rsidR="00885BB6" w:rsidRDefault="00885BB6" w:rsidP="00885BB6">
      <w:pPr>
        <w:suppressAutoHyphens/>
        <w:spacing w:after="0"/>
        <w:jc w:val="center"/>
        <w:rPr>
          <w:b/>
          <w:color w:val="000000"/>
          <w:sz w:val="32"/>
          <w:szCs w:val="32"/>
        </w:rPr>
      </w:pPr>
    </w:p>
    <w:p w14:paraId="0929FB59" w14:textId="77777777" w:rsidR="00885BB6" w:rsidRDefault="00885BB6" w:rsidP="00885BB6">
      <w:pPr>
        <w:suppressAutoHyphens/>
        <w:spacing w:after="0"/>
        <w:jc w:val="center"/>
        <w:rPr>
          <w:b/>
          <w:color w:val="000000"/>
          <w:sz w:val="32"/>
          <w:szCs w:val="32"/>
        </w:rPr>
      </w:pPr>
    </w:p>
    <w:p w14:paraId="2A9C4180" w14:textId="77777777" w:rsidR="00885BB6" w:rsidRPr="006F2053" w:rsidRDefault="00885BB6" w:rsidP="00885BB6">
      <w:pPr>
        <w:suppressAutoHyphens/>
        <w:spacing w:after="0"/>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14:paraId="47899FDE" w14:textId="77777777" w:rsidR="00885BB6" w:rsidRPr="0053049F" w:rsidRDefault="00885BB6" w:rsidP="00885BB6">
      <w:pPr>
        <w:suppressAutoHyphens/>
        <w:spacing w:after="0"/>
        <w:rPr>
          <w:b/>
          <w:color w:val="000000"/>
          <w:sz w:val="16"/>
          <w:szCs w:val="16"/>
        </w:rPr>
      </w:pPr>
    </w:p>
    <w:p w14:paraId="05C6F5B9" w14:textId="77777777" w:rsidR="00885BB6" w:rsidRDefault="00885BB6" w:rsidP="00885BB6">
      <w:pPr>
        <w:suppressAutoHyphens/>
        <w:autoSpaceDE w:val="0"/>
        <w:spacing w:after="0"/>
        <w:jc w:val="center"/>
        <w:rPr>
          <w:b/>
          <w:bCs/>
        </w:rPr>
      </w:pPr>
    </w:p>
    <w:p w14:paraId="3CCD672A" w14:textId="77777777" w:rsidR="00885BB6" w:rsidRDefault="00885BB6" w:rsidP="00885BB6">
      <w:pPr>
        <w:suppressAutoHyphens/>
        <w:autoSpaceDE w:val="0"/>
        <w:spacing w:after="0"/>
        <w:jc w:val="center"/>
        <w:rPr>
          <w:b/>
          <w:bCs/>
        </w:rPr>
      </w:pPr>
    </w:p>
    <w:p w14:paraId="2EFB8F80" w14:textId="77777777" w:rsidR="00885BB6" w:rsidRDefault="00885BB6" w:rsidP="00885BB6">
      <w:pPr>
        <w:suppressAutoHyphens/>
        <w:autoSpaceDE w:val="0"/>
        <w:spacing w:after="0"/>
        <w:jc w:val="center"/>
        <w:rPr>
          <w:b/>
          <w:bCs/>
        </w:rPr>
      </w:pPr>
    </w:p>
    <w:p w14:paraId="03BCE1CB" w14:textId="77777777" w:rsidR="00885BB6" w:rsidRDefault="00885BB6" w:rsidP="00885BB6">
      <w:pPr>
        <w:suppressAutoHyphens/>
        <w:autoSpaceDE w:val="0"/>
        <w:spacing w:after="0"/>
        <w:jc w:val="center"/>
        <w:rPr>
          <w:b/>
          <w:bCs/>
        </w:rPr>
      </w:pPr>
    </w:p>
    <w:p w14:paraId="002ED662" w14:textId="77777777" w:rsidR="00885BB6" w:rsidRDefault="00885BB6" w:rsidP="00885BB6">
      <w:pPr>
        <w:suppressAutoHyphens/>
        <w:autoSpaceDE w:val="0"/>
        <w:spacing w:after="0"/>
        <w:rPr>
          <w:b/>
          <w:bCs/>
        </w:rPr>
      </w:pPr>
    </w:p>
    <w:p w14:paraId="1FE31278" w14:textId="77777777" w:rsidR="00885BB6" w:rsidRDefault="00885BB6" w:rsidP="00885BB6">
      <w:pPr>
        <w:suppressAutoHyphens/>
        <w:autoSpaceDE w:val="0"/>
        <w:spacing w:after="0"/>
        <w:rPr>
          <w:b/>
          <w:bCs/>
        </w:rPr>
      </w:pPr>
    </w:p>
    <w:p w14:paraId="65484728" w14:textId="77777777" w:rsidR="00885BB6" w:rsidRDefault="00885BB6" w:rsidP="00885BB6">
      <w:pPr>
        <w:suppressAutoHyphens/>
        <w:autoSpaceDE w:val="0"/>
        <w:spacing w:after="0"/>
        <w:rPr>
          <w:b/>
          <w:bCs/>
        </w:rPr>
      </w:pPr>
    </w:p>
    <w:p w14:paraId="20DEAF49" w14:textId="77777777" w:rsidR="00885BB6" w:rsidRDefault="00885BB6" w:rsidP="00885BB6">
      <w:pPr>
        <w:suppressAutoHyphens/>
        <w:autoSpaceDE w:val="0"/>
        <w:spacing w:after="0"/>
        <w:rPr>
          <w:b/>
          <w:bCs/>
        </w:rPr>
      </w:pPr>
    </w:p>
    <w:p w14:paraId="19F750A0" w14:textId="77777777" w:rsidR="00885BB6" w:rsidRDefault="00885BB6" w:rsidP="00885BB6">
      <w:pPr>
        <w:suppressAutoHyphens/>
        <w:autoSpaceDE w:val="0"/>
        <w:spacing w:after="0"/>
        <w:jc w:val="center"/>
        <w:rPr>
          <w:b/>
          <w:bCs/>
        </w:rPr>
      </w:pPr>
    </w:p>
    <w:p w14:paraId="3FDCBA14" w14:textId="77777777" w:rsidR="00885BB6" w:rsidRDefault="00885BB6" w:rsidP="00885BB6">
      <w:pPr>
        <w:suppressAutoHyphens/>
        <w:autoSpaceDE w:val="0"/>
        <w:spacing w:after="0"/>
        <w:rPr>
          <w:b/>
          <w:bCs/>
        </w:rPr>
      </w:pPr>
    </w:p>
    <w:p w14:paraId="11DB74B3" w14:textId="77777777" w:rsidR="00885BB6" w:rsidRDefault="00885BB6" w:rsidP="00885BB6">
      <w:pPr>
        <w:suppressAutoHyphens/>
        <w:autoSpaceDE w:val="0"/>
        <w:spacing w:after="0"/>
        <w:jc w:val="center"/>
        <w:rPr>
          <w:b/>
          <w:bCs/>
          <w:sz w:val="20"/>
          <w:szCs w:val="20"/>
        </w:rPr>
      </w:pPr>
    </w:p>
    <w:p w14:paraId="2B18ABEE" w14:textId="77777777" w:rsidR="00885BB6" w:rsidRDefault="00885BB6" w:rsidP="00885BB6">
      <w:pPr>
        <w:suppressAutoHyphens/>
        <w:autoSpaceDE w:val="0"/>
        <w:spacing w:after="0"/>
        <w:jc w:val="center"/>
        <w:rPr>
          <w:b/>
          <w:bCs/>
          <w:sz w:val="20"/>
          <w:szCs w:val="20"/>
        </w:rPr>
      </w:pPr>
    </w:p>
    <w:p w14:paraId="6C888613" w14:textId="77777777" w:rsidR="00885BB6" w:rsidRDefault="00885BB6" w:rsidP="00885BB6">
      <w:pPr>
        <w:suppressAutoHyphens/>
        <w:autoSpaceDE w:val="0"/>
        <w:spacing w:after="0"/>
        <w:jc w:val="center"/>
        <w:rPr>
          <w:b/>
          <w:bCs/>
          <w:sz w:val="20"/>
          <w:szCs w:val="20"/>
        </w:rPr>
      </w:pPr>
    </w:p>
    <w:p w14:paraId="4C8C8515" w14:textId="77777777" w:rsidR="00885BB6" w:rsidRDefault="00885BB6" w:rsidP="00885BB6">
      <w:pPr>
        <w:suppressAutoHyphens/>
        <w:autoSpaceDE w:val="0"/>
        <w:spacing w:after="0"/>
        <w:jc w:val="center"/>
        <w:rPr>
          <w:b/>
          <w:bCs/>
          <w:sz w:val="20"/>
          <w:szCs w:val="20"/>
        </w:rPr>
      </w:pPr>
    </w:p>
    <w:p w14:paraId="45DA4BF9" w14:textId="77777777" w:rsidR="00885BB6" w:rsidRDefault="00885BB6" w:rsidP="00885BB6">
      <w:pPr>
        <w:suppressAutoHyphens/>
        <w:autoSpaceDE w:val="0"/>
        <w:spacing w:after="0"/>
        <w:jc w:val="center"/>
        <w:rPr>
          <w:b/>
          <w:bCs/>
          <w:sz w:val="20"/>
          <w:szCs w:val="20"/>
        </w:rPr>
      </w:pPr>
    </w:p>
    <w:p w14:paraId="62A16506" w14:textId="77777777" w:rsidR="00885BB6" w:rsidRDefault="00885BB6" w:rsidP="00885BB6">
      <w:pPr>
        <w:suppressAutoHyphens/>
        <w:autoSpaceDE w:val="0"/>
        <w:spacing w:after="0"/>
        <w:jc w:val="center"/>
        <w:rPr>
          <w:b/>
          <w:bCs/>
          <w:sz w:val="20"/>
          <w:szCs w:val="20"/>
        </w:rPr>
      </w:pPr>
    </w:p>
    <w:p w14:paraId="64AD81A7" w14:textId="77777777" w:rsidR="00885BB6" w:rsidRDefault="00885BB6" w:rsidP="00885BB6">
      <w:pPr>
        <w:suppressAutoHyphens/>
        <w:autoSpaceDE w:val="0"/>
        <w:spacing w:after="0"/>
        <w:jc w:val="center"/>
        <w:rPr>
          <w:b/>
          <w:bCs/>
        </w:rPr>
        <w:sectPr w:rsidR="00885BB6" w:rsidSect="00885BB6">
          <w:headerReference w:type="even" r:id="rId7"/>
          <w:headerReference w:type="default" r:id="rId8"/>
          <w:footerReference w:type="default" r:id="rId9"/>
          <w:pgSz w:w="11906" w:h="16838"/>
          <w:pgMar w:top="1134" w:right="1134" w:bottom="1418" w:left="1418" w:header="708" w:footer="708" w:gutter="0"/>
          <w:cols w:space="708"/>
          <w:titlePg/>
          <w:docGrid w:linePitch="360"/>
        </w:sectPr>
      </w:pPr>
      <w:r w:rsidRPr="00463303">
        <w:rPr>
          <w:b/>
          <w:bCs/>
          <w:sz w:val="20"/>
          <w:szCs w:val="20"/>
        </w:rPr>
        <w:t>г. Курск 20</w:t>
      </w:r>
      <w:r>
        <w:rPr>
          <w:b/>
          <w:bCs/>
          <w:sz w:val="20"/>
          <w:szCs w:val="20"/>
        </w:rPr>
        <w:t xml:space="preserve">24 </w:t>
      </w:r>
      <w:r w:rsidRPr="00463303">
        <w:rPr>
          <w:b/>
          <w:bCs/>
          <w:sz w:val="20"/>
          <w:szCs w:val="20"/>
        </w:rPr>
        <w:t>г</w:t>
      </w:r>
      <w:r>
        <w:rPr>
          <w:b/>
          <w:bCs/>
        </w:rPr>
        <w:t>.</w:t>
      </w:r>
    </w:p>
    <w:p w14:paraId="6F53C1C6" w14:textId="77777777" w:rsidR="00BE18E5" w:rsidRPr="009414A4" w:rsidRDefault="00BE18E5" w:rsidP="00BE18E5">
      <w:pPr>
        <w:pStyle w:val="26"/>
        <w:shd w:val="clear" w:color="auto" w:fill="auto"/>
        <w:tabs>
          <w:tab w:val="left" w:pos="3617"/>
          <w:tab w:val="center" w:pos="4638"/>
        </w:tabs>
        <w:spacing w:after="576" w:line="270" w:lineRule="exact"/>
        <w:ind w:right="80" w:firstLine="0"/>
        <w:jc w:val="center"/>
        <w:rPr>
          <w:sz w:val="24"/>
          <w:szCs w:val="24"/>
          <w:highlight w:val="green"/>
        </w:rPr>
      </w:pPr>
      <w:r w:rsidRPr="009414A4">
        <w:rPr>
          <w:sz w:val="24"/>
          <w:szCs w:val="24"/>
          <w:highlight w:val="green"/>
        </w:rPr>
        <w:lastRenderedPageBreak/>
        <w:t>СОДЕРЖАНИЕ</w:t>
      </w:r>
    </w:p>
    <w:p w14:paraId="7B3DCE86" w14:textId="77777777" w:rsidR="002E076F" w:rsidRPr="009414A4" w:rsidRDefault="00005D7D" w:rsidP="00230DEC">
      <w:pPr>
        <w:pStyle w:val="11"/>
        <w:rPr>
          <w:rFonts w:ascii="Calibri" w:hAnsi="Calibri"/>
          <w:noProof/>
          <w:kern w:val="0"/>
          <w:sz w:val="22"/>
          <w:szCs w:val="22"/>
          <w:highlight w:val="green"/>
        </w:rPr>
      </w:pPr>
      <w:r w:rsidRPr="003D4234">
        <w:rPr>
          <w:highlight w:val="red"/>
        </w:rPr>
        <w:fldChar w:fldCharType="begin"/>
      </w:r>
      <w:r w:rsidR="00B73966" w:rsidRPr="003D4234">
        <w:rPr>
          <w:highlight w:val="red"/>
        </w:rPr>
        <w:instrText xml:space="preserve"> TOC \o "1-3" \u </w:instrText>
      </w:r>
      <w:r w:rsidRPr="003D4234">
        <w:rPr>
          <w:highlight w:val="red"/>
        </w:rPr>
        <w:fldChar w:fldCharType="separate"/>
      </w:r>
      <w:r w:rsidR="002E076F" w:rsidRPr="009414A4">
        <w:rPr>
          <w:noProof/>
          <w:highlight w:val="green"/>
        </w:rPr>
        <w:t>ВВЕДЕНИЕ</w:t>
      </w:r>
      <w:r w:rsidR="002E076F" w:rsidRPr="009414A4">
        <w:rPr>
          <w:noProof/>
          <w:highlight w:val="green"/>
        </w:rPr>
        <w:tab/>
      </w:r>
      <w:r w:rsidR="009414A4" w:rsidRPr="009414A4">
        <w:rPr>
          <w:noProof/>
          <w:highlight w:val="green"/>
        </w:rPr>
        <w:t>3</w:t>
      </w:r>
    </w:p>
    <w:p w14:paraId="0D28E5CA" w14:textId="77777777" w:rsidR="002E076F" w:rsidRPr="009414A4" w:rsidRDefault="002E076F" w:rsidP="00230DEC">
      <w:pPr>
        <w:pStyle w:val="11"/>
        <w:rPr>
          <w:rFonts w:ascii="Calibri" w:hAnsi="Calibri"/>
          <w:noProof/>
          <w:kern w:val="0"/>
          <w:sz w:val="22"/>
          <w:szCs w:val="22"/>
          <w:highlight w:val="green"/>
        </w:rPr>
      </w:pPr>
      <w:r w:rsidRPr="009414A4">
        <w:rPr>
          <w:noProof/>
          <w:highlight w:val="green"/>
        </w:rPr>
        <w:t>1</w:t>
      </w:r>
      <w:r w:rsidRPr="009414A4">
        <w:rPr>
          <w:rFonts w:ascii="Calibri" w:hAnsi="Calibri"/>
          <w:noProof/>
          <w:kern w:val="0"/>
          <w:sz w:val="22"/>
          <w:szCs w:val="22"/>
          <w:highlight w:val="green"/>
        </w:rPr>
        <w:tab/>
      </w:r>
      <w:r w:rsidRPr="009414A4">
        <w:rPr>
          <w:noProof/>
          <w:highlight w:val="green"/>
        </w:rPr>
        <w:t>ОБЩИЕ СВЕДЕНИЯ О МУНИЦИПАЛЬНОМ ОБРАЗОВАНИИ</w:t>
      </w:r>
      <w:r w:rsidRPr="009414A4">
        <w:rPr>
          <w:noProof/>
          <w:highlight w:val="green"/>
        </w:rPr>
        <w:tab/>
      </w:r>
      <w:r w:rsidR="009414A4" w:rsidRPr="009414A4">
        <w:rPr>
          <w:noProof/>
          <w:highlight w:val="green"/>
        </w:rPr>
        <w:t>5</w:t>
      </w:r>
    </w:p>
    <w:p w14:paraId="75043AA4" w14:textId="77777777" w:rsidR="002E076F" w:rsidRPr="009414A4" w:rsidRDefault="002E076F" w:rsidP="00AA2336">
      <w:pPr>
        <w:pStyle w:val="21"/>
        <w:rPr>
          <w:rFonts w:ascii="Calibri" w:hAnsi="Calibri"/>
          <w:noProof/>
          <w:kern w:val="0"/>
          <w:sz w:val="22"/>
          <w:szCs w:val="22"/>
          <w:highlight w:val="green"/>
        </w:rPr>
      </w:pPr>
      <w:r w:rsidRPr="009414A4">
        <w:rPr>
          <w:noProof/>
          <w:highlight w:val="green"/>
        </w:rPr>
        <w:t>1.1 Общие сведения о муниципальном образовании</w:t>
      </w:r>
      <w:r w:rsidRPr="009414A4">
        <w:rPr>
          <w:noProof/>
          <w:highlight w:val="green"/>
        </w:rPr>
        <w:tab/>
      </w:r>
      <w:r w:rsidR="009414A4" w:rsidRPr="009414A4">
        <w:rPr>
          <w:noProof/>
          <w:highlight w:val="green"/>
        </w:rPr>
        <w:t>5</w:t>
      </w:r>
    </w:p>
    <w:p w14:paraId="3E4A91A0" w14:textId="77777777" w:rsidR="002E076F" w:rsidRPr="009414A4" w:rsidRDefault="002E076F" w:rsidP="00AA2336">
      <w:pPr>
        <w:pStyle w:val="21"/>
        <w:rPr>
          <w:rFonts w:ascii="Calibri" w:hAnsi="Calibri"/>
          <w:noProof/>
          <w:kern w:val="0"/>
          <w:sz w:val="22"/>
          <w:szCs w:val="22"/>
          <w:highlight w:val="green"/>
        </w:rPr>
      </w:pPr>
      <w:r w:rsidRPr="009414A4">
        <w:rPr>
          <w:noProof/>
          <w:highlight w:val="green"/>
        </w:rPr>
        <w:t>1.2 Административное устройство муниципального образования. Границы муниципального образования</w:t>
      </w:r>
      <w:r w:rsidRPr="009414A4">
        <w:rPr>
          <w:noProof/>
          <w:highlight w:val="green"/>
        </w:rPr>
        <w:tab/>
      </w:r>
      <w:r w:rsidR="009414A4" w:rsidRPr="009414A4">
        <w:rPr>
          <w:noProof/>
          <w:highlight w:val="green"/>
        </w:rPr>
        <w:t>7</w:t>
      </w:r>
    </w:p>
    <w:p w14:paraId="4DC17E44" w14:textId="77777777" w:rsidR="002E076F" w:rsidRPr="009414A4" w:rsidRDefault="002E076F" w:rsidP="00AA2336">
      <w:pPr>
        <w:pStyle w:val="21"/>
        <w:rPr>
          <w:rFonts w:ascii="Calibri" w:hAnsi="Calibri"/>
          <w:noProof/>
          <w:kern w:val="0"/>
          <w:sz w:val="22"/>
          <w:szCs w:val="22"/>
          <w:highlight w:val="green"/>
        </w:rPr>
      </w:pPr>
      <w:r w:rsidRPr="009414A4">
        <w:rPr>
          <w:noProof/>
          <w:highlight w:val="green"/>
        </w:rPr>
        <w:t>1.3</w:t>
      </w:r>
      <w:r w:rsidRPr="009414A4">
        <w:rPr>
          <w:rFonts w:ascii="Calibri" w:hAnsi="Calibri"/>
          <w:noProof/>
          <w:kern w:val="0"/>
          <w:sz w:val="22"/>
          <w:szCs w:val="22"/>
          <w:highlight w:val="green"/>
        </w:rPr>
        <w:tab/>
      </w:r>
      <w:r w:rsidRPr="009414A4">
        <w:rPr>
          <w:noProof/>
          <w:highlight w:val="green"/>
        </w:rPr>
        <w:t>Природные условия и ресурсы</w:t>
      </w:r>
      <w:r w:rsidRPr="009414A4">
        <w:rPr>
          <w:noProof/>
          <w:highlight w:val="green"/>
        </w:rPr>
        <w:tab/>
      </w:r>
      <w:r w:rsidR="009414A4" w:rsidRPr="009414A4">
        <w:rPr>
          <w:noProof/>
          <w:highlight w:val="green"/>
        </w:rPr>
        <w:t>8</w:t>
      </w:r>
    </w:p>
    <w:p w14:paraId="1315DA10" w14:textId="77777777" w:rsidR="002E076F" w:rsidRPr="00A05A19" w:rsidRDefault="002E076F" w:rsidP="00230DEC">
      <w:pPr>
        <w:pStyle w:val="11"/>
        <w:rPr>
          <w:rFonts w:ascii="Calibri" w:hAnsi="Calibri"/>
          <w:noProof/>
          <w:kern w:val="0"/>
          <w:sz w:val="22"/>
          <w:szCs w:val="22"/>
          <w:highlight w:val="green"/>
        </w:rPr>
      </w:pPr>
      <w:r w:rsidRPr="00A05A19">
        <w:rPr>
          <w:noProof/>
          <w:highlight w:val="green"/>
        </w:rPr>
        <w:t>2</w:t>
      </w:r>
      <w:r w:rsidRPr="00A05A19">
        <w:rPr>
          <w:rFonts w:ascii="Calibri" w:hAnsi="Calibri"/>
          <w:noProof/>
          <w:kern w:val="0"/>
          <w:sz w:val="22"/>
          <w:szCs w:val="22"/>
          <w:highlight w:val="green"/>
        </w:rPr>
        <w:tab/>
      </w:r>
      <w:r w:rsidRPr="00A05A19">
        <w:rPr>
          <w:noProof/>
          <w:highlight w:val="green"/>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sidR="00A05A19" w:rsidRPr="00A05A19">
        <w:rPr>
          <w:noProof/>
          <w:highlight w:val="green"/>
        </w:rPr>
        <w:t xml:space="preserve"> "БАНИНСКИЙ СЕЛЬСОВЕТ" ФАТЕЖСКОГО РАЙОНА КУРСКОЙ ОБЛАСТИ</w:t>
      </w:r>
      <w:r w:rsidRPr="00A05A19">
        <w:rPr>
          <w:noProof/>
          <w:highlight w:val="green"/>
        </w:rPr>
        <w:tab/>
      </w:r>
      <w:r w:rsidR="00A05A19" w:rsidRPr="00A05A19">
        <w:rPr>
          <w:noProof/>
          <w:highlight w:val="green"/>
        </w:rPr>
        <w:t>20</w:t>
      </w:r>
    </w:p>
    <w:p w14:paraId="485B45BE" w14:textId="77777777" w:rsidR="002E076F" w:rsidRPr="00A05A19" w:rsidRDefault="0063402F" w:rsidP="00AA2336">
      <w:pPr>
        <w:pStyle w:val="21"/>
        <w:rPr>
          <w:rFonts w:ascii="Calibri" w:hAnsi="Calibri"/>
          <w:noProof/>
          <w:kern w:val="0"/>
          <w:sz w:val="22"/>
          <w:szCs w:val="22"/>
          <w:highlight w:val="green"/>
        </w:rPr>
      </w:pPr>
      <w:r w:rsidRPr="00A05A19">
        <w:rPr>
          <w:noProof/>
          <w:highlight w:val="green"/>
        </w:rPr>
        <w:t>2.1</w:t>
      </w:r>
      <w:r w:rsidR="002E076F" w:rsidRPr="00A05A19">
        <w:rPr>
          <w:rFonts w:ascii="Calibri" w:hAnsi="Calibri"/>
          <w:noProof/>
          <w:kern w:val="0"/>
          <w:sz w:val="22"/>
          <w:szCs w:val="22"/>
          <w:highlight w:val="green"/>
        </w:rPr>
        <w:tab/>
      </w:r>
      <w:r w:rsidR="00A05A19" w:rsidRPr="00A05A19">
        <w:rPr>
          <w:noProof/>
          <w:kern w:val="0"/>
          <w:highlight w:val="green"/>
        </w:rPr>
        <w:t xml:space="preserve">Перечень </w:t>
      </w:r>
      <w:r w:rsidR="00A05A19" w:rsidRPr="00A05A19">
        <w:rPr>
          <w:highlight w:val="green"/>
        </w:rPr>
        <w:t xml:space="preserve">нормативных правовых актов Курской области, для реализации которых осуществляется создание объектов местного </w:t>
      </w:r>
      <w:r w:rsidR="00A05A19" w:rsidRPr="00A05A19">
        <w:rPr>
          <w:noProof/>
          <w:highlight w:val="green"/>
        </w:rPr>
        <w:t>значения</w:t>
      </w:r>
      <w:r w:rsidR="002E076F" w:rsidRPr="00A05A19">
        <w:rPr>
          <w:noProof/>
          <w:highlight w:val="green"/>
        </w:rPr>
        <w:tab/>
      </w:r>
      <w:r w:rsidR="00005D7D" w:rsidRPr="00A05A19">
        <w:rPr>
          <w:noProof/>
          <w:highlight w:val="green"/>
        </w:rPr>
        <w:fldChar w:fldCharType="begin"/>
      </w:r>
      <w:r w:rsidR="002E076F" w:rsidRPr="00A05A19">
        <w:rPr>
          <w:noProof/>
          <w:highlight w:val="green"/>
        </w:rPr>
        <w:instrText xml:space="preserve"> PAGEREF _Toc336507650 \h </w:instrText>
      </w:r>
      <w:r w:rsidR="00005D7D" w:rsidRPr="00A05A19">
        <w:rPr>
          <w:noProof/>
          <w:highlight w:val="green"/>
        </w:rPr>
      </w:r>
      <w:r w:rsidR="00005D7D" w:rsidRPr="00A05A19">
        <w:rPr>
          <w:noProof/>
          <w:highlight w:val="green"/>
        </w:rPr>
        <w:fldChar w:fldCharType="separate"/>
      </w:r>
      <w:r w:rsidR="00AE1ADD" w:rsidRPr="00A05A19">
        <w:rPr>
          <w:noProof/>
          <w:highlight w:val="green"/>
        </w:rPr>
        <w:t>23</w:t>
      </w:r>
      <w:r w:rsidR="00005D7D" w:rsidRPr="00A05A19">
        <w:rPr>
          <w:noProof/>
          <w:highlight w:val="green"/>
        </w:rPr>
        <w:fldChar w:fldCharType="end"/>
      </w:r>
    </w:p>
    <w:p w14:paraId="708F711F" w14:textId="77777777" w:rsidR="002E076F" w:rsidRPr="00776FC7" w:rsidRDefault="002E076F" w:rsidP="00AA2336">
      <w:pPr>
        <w:pStyle w:val="21"/>
        <w:rPr>
          <w:rFonts w:ascii="Calibri" w:hAnsi="Calibri"/>
          <w:noProof/>
          <w:kern w:val="0"/>
          <w:sz w:val="22"/>
          <w:szCs w:val="22"/>
          <w:highlight w:val="green"/>
        </w:rPr>
      </w:pPr>
      <w:r w:rsidRPr="00776FC7">
        <w:rPr>
          <w:noProof/>
          <w:highlight w:val="green"/>
        </w:rPr>
        <w:t>2.2</w:t>
      </w:r>
      <w:r w:rsidRPr="00776FC7">
        <w:rPr>
          <w:rFonts w:ascii="Calibri" w:hAnsi="Calibri"/>
          <w:noProof/>
          <w:kern w:val="0"/>
          <w:sz w:val="22"/>
          <w:szCs w:val="22"/>
          <w:highlight w:val="green"/>
        </w:rPr>
        <w:tab/>
      </w:r>
      <w:r w:rsidRPr="00776FC7">
        <w:rPr>
          <w:noProof/>
          <w:highlight w:val="green"/>
        </w:rPr>
        <w:t>Территориально-планировочная организация муниципального образования. Баланс земель территории муниципального образования</w:t>
      </w:r>
      <w:r w:rsidRPr="00776FC7">
        <w:rPr>
          <w:noProof/>
          <w:highlight w:val="green"/>
        </w:rPr>
        <w:tab/>
      </w:r>
      <w:r w:rsidR="00980DB0" w:rsidRPr="00776FC7">
        <w:rPr>
          <w:noProof/>
          <w:highlight w:val="green"/>
        </w:rPr>
        <w:t>2</w:t>
      </w:r>
      <w:r w:rsidR="00776FC7" w:rsidRPr="00776FC7">
        <w:rPr>
          <w:noProof/>
          <w:highlight w:val="green"/>
        </w:rPr>
        <w:t>5</w:t>
      </w:r>
    </w:p>
    <w:p w14:paraId="49F3B011" w14:textId="77777777" w:rsidR="002E076F" w:rsidRPr="002A4658" w:rsidRDefault="002E076F" w:rsidP="00AA2336">
      <w:pPr>
        <w:pStyle w:val="21"/>
        <w:rPr>
          <w:rFonts w:ascii="Calibri" w:hAnsi="Calibri"/>
          <w:noProof/>
          <w:kern w:val="0"/>
          <w:sz w:val="22"/>
          <w:szCs w:val="22"/>
          <w:highlight w:val="green"/>
        </w:rPr>
      </w:pPr>
      <w:r w:rsidRPr="002A4658">
        <w:rPr>
          <w:noProof/>
          <w:highlight w:val="green"/>
        </w:rPr>
        <w:t>2.3</w:t>
      </w:r>
      <w:r w:rsidRPr="002A4658">
        <w:rPr>
          <w:rFonts w:ascii="Calibri" w:hAnsi="Calibri"/>
          <w:noProof/>
          <w:kern w:val="0"/>
          <w:sz w:val="22"/>
          <w:szCs w:val="22"/>
          <w:highlight w:val="green"/>
        </w:rPr>
        <w:tab/>
      </w:r>
      <w:r w:rsidRPr="002A4658">
        <w:rPr>
          <w:noProof/>
          <w:highlight w:val="green"/>
        </w:rPr>
        <w:t>Экономическая база муниципального образования</w:t>
      </w:r>
      <w:r w:rsidRPr="002A4658">
        <w:rPr>
          <w:noProof/>
          <w:highlight w:val="green"/>
        </w:rPr>
        <w:tab/>
      </w:r>
      <w:r w:rsidR="00005D7D" w:rsidRPr="002A4658">
        <w:rPr>
          <w:noProof/>
          <w:highlight w:val="green"/>
        </w:rPr>
        <w:fldChar w:fldCharType="begin"/>
      </w:r>
      <w:r w:rsidRPr="002A4658">
        <w:rPr>
          <w:noProof/>
          <w:highlight w:val="green"/>
        </w:rPr>
        <w:instrText xml:space="preserve"> PAGEREF _Toc336507652 \h </w:instrText>
      </w:r>
      <w:r w:rsidR="00005D7D" w:rsidRPr="002A4658">
        <w:rPr>
          <w:noProof/>
          <w:highlight w:val="green"/>
        </w:rPr>
      </w:r>
      <w:r w:rsidR="00005D7D" w:rsidRPr="002A4658">
        <w:rPr>
          <w:noProof/>
          <w:highlight w:val="green"/>
        </w:rPr>
        <w:fldChar w:fldCharType="separate"/>
      </w:r>
      <w:r w:rsidR="00AE1ADD" w:rsidRPr="002A4658">
        <w:rPr>
          <w:noProof/>
          <w:highlight w:val="green"/>
        </w:rPr>
        <w:t>26</w:t>
      </w:r>
      <w:r w:rsidR="00005D7D" w:rsidRPr="002A4658">
        <w:rPr>
          <w:noProof/>
          <w:highlight w:val="green"/>
        </w:rPr>
        <w:fldChar w:fldCharType="end"/>
      </w:r>
    </w:p>
    <w:p w14:paraId="24B6551E" w14:textId="77777777" w:rsidR="002E076F" w:rsidRPr="002A4658" w:rsidRDefault="002E076F" w:rsidP="00AA2336">
      <w:pPr>
        <w:pStyle w:val="21"/>
        <w:rPr>
          <w:rFonts w:ascii="Calibri" w:hAnsi="Calibri"/>
          <w:noProof/>
          <w:kern w:val="0"/>
          <w:sz w:val="22"/>
          <w:szCs w:val="22"/>
          <w:highlight w:val="green"/>
        </w:rPr>
      </w:pPr>
      <w:r w:rsidRPr="002A4658">
        <w:rPr>
          <w:noProof/>
          <w:highlight w:val="green"/>
        </w:rPr>
        <w:t>2.4</w:t>
      </w:r>
      <w:r w:rsidRPr="002A4658">
        <w:rPr>
          <w:rFonts w:ascii="Calibri" w:hAnsi="Calibri"/>
          <w:noProof/>
          <w:kern w:val="0"/>
          <w:sz w:val="22"/>
          <w:szCs w:val="22"/>
          <w:highlight w:val="green"/>
        </w:rPr>
        <w:tab/>
      </w:r>
      <w:r w:rsidRPr="002A4658">
        <w:rPr>
          <w:noProof/>
          <w:highlight w:val="green"/>
        </w:rPr>
        <w:t>Население</w:t>
      </w:r>
      <w:r w:rsidRPr="002A4658">
        <w:rPr>
          <w:noProof/>
          <w:highlight w:val="green"/>
        </w:rPr>
        <w:tab/>
      </w:r>
      <w:r w:rsidR="002A4658" w:rsidRPr="002A4658">
        <w:rPr>
          <w:noProof/>
          <w:highlight w:val="green"/>
        </w:rPr>
        <w:t>31</w:t>
      </w:r>
    </w:p>
    <w:p w14:paraId="01EC2AAE" w14:textId="77777777" w:rsidR="002E076F" w:rsidRPr="002A4658" w:rsidRDefault="002E076F" w:rsidP="00AA2336">
      <w:pPr>
        <w:pStyle w:val="21"/>
        <w:rPr>
          <w:rFonts w:ascii="Calibri" w:hAnsi="Calibri"/>
          <w:noProof/>
          <w:kern w:val="0"/>
          <w:sz w:val="22"/>
          <w:szCs w:val="22"/>
          <w:highlight w:val="green"/>
        </w:rPr>
      </w:pPr>
      <w:r w:rsidRPr="002A4658">
        <w:rPr>
          <w:noProof/>
          <w:highlight w:val="green"/>
        </w:rPr>
        <w:t>2.5</w:t>
      </w:r>
      <w:r w:rsidRPr="002A4658">
        <w:rPr>
          <w:rFonts w:ascii="Calibri" w:hAnsi="Calibri"/>
          <w:noProof/>
          <w:kern w:val="0"/>
          <w:sz w:val="22"/>
          <w:szCs w:val="22"/>
          <w:highlight w:val="green"/>
        </w:rPr>
        <w:tab/>
      </w:r>
      <w:r w:rsidR="00020363" w:rsidRPr="002A4658">
        <w:rPr>
          <w:noProof/>
          <w:highlight w:val="green"/>
        </w:rPr>
        <w:t xml:space="preserve">Жилищный </w:t>
      </w:r>
      <w:r w:rsidRPr="002A4658">
        <w:rPr>
          <w:noProof/>
          <w:highlight w:val="green"/>
        </w:rPr>
        <w:t>фонд</w:t>
      </w:r>
      <w:r w:rsidRPr="002A4658">
        <w:rPr>
          <w:noProof/>
          <w:highlight w:val="green"/>
        </w:rPr>
        <w:tab/>
      </w:r>
      <w:r w:rsidR="002A4658" w:rsidRPr="002A4658">
        <w:rPr>
          <w:noProof/>
          <w:highlight w:val="green"/>
        </w:rPr>
        <w:t>44</w:t>
      </w:r>
    </w:p>
    <w:p w14:paraId="5C2E1353" w14:textId="77777777" w:rsidR="002E076F" w:rsidRPr="002A4658" w:rsidRDefault="002E076F" w:rsidP="00AA2336">
      <w:pPr>
        <w:pStyle w:val="21"/>
        <w:rPr>
          <w:rFonts w:ascii="Calibri" w:hAnsi="Calibri"/>
          <w:noProof/>
          <w:kern w:val="0"/>
          <w:sz w:val="22"/>
          <w:szCs w:val="22"/>
          <w:highlight w:val="green"/>
        </w:rPr>
      </w:pPr>
      <w:r w:rsidRPr="002A4658">
        <w:rPr>
          <w:noProof/>
          <w:highlight w:val="green"/>
        </w:rPr>
        <w:t>2.6</w:t>
      </w:r>
      <w:r w:rsidRPr="002A4658">
        <w:rPr>
          <w:rFonts w:ascii="Calibri" w:hAnsi="Calibri"/>
          <w:noProof/>
          <w:kern w:val="0"/>
          <w:sz w:val="22"/>
          <w:szCs w:val="22"/>
          <w:highlight w:val="green"/>
        </w:rPr>
        <w:tab/>
      </w:r>
      <w:r w:rsidRPr="002A4658">
        <w:rPr>
          <w:noProof/>
          <w:highlight w:val="green"/>
        </w:rPr>
        <w:t>Система культурно-бытового обслуживания</w:t>
      </w:r>
      <w:r w:rsidRPr="002A4658">
        <w:rPr>
          <w:noProof/>
          <w:highlight w:val="green"/>
        </w:rPr>
        <w:tab/>
      </w:r>
      <w:r w:rsidR="00980DB0" w:rsidRPr="002A4658">
        <w:rPr>
          <w:noProof/>
          <w:highlight w:val="green"/>
        </w:rPr>
        <w:t>4</w:t>
      </w:r>
      <w:r w:rsidR="002A4658" w:rsidRPr="002A4658">
        <w:rPr>
          <w:noProof/>
          <w:highlight w:val="green"/>
        </w:rPr>
        <w:t>8</w:t>
      </w:r>
    </w:p>
    <w:p w14:paraId="6EA8473F" w14:textId="77777777" w:rsidR="002E076F" w:rsidRPr="002A4658" w:rsidRDefault="002E076F" w:rsidP="00AA2336">
      <w:pPr>
        <w:pStyle w:val="21"/>
        <w:rPr>
          <w:rFonts w:ascii="Calibri" w:hAnsi="Calibri"/>
          <w:noProof/>
          <w:kern w:val="0"/>
          <w:sz w:val="22"/>
          <w:szCs w:val="22"/>
          <w:highlight w:val="green"/>
        </w:rPr>
      </w:pPr>
      <w:r w:rsidRPr="002A4658">
        <w:rPr>
          <w:noProof/>
          <w:highlight w:val="green"/>
        </w:rPr>
        <w:t>2.7</w:t>
      </w:r>
      <w:r w:rsidRPr="002A4658">
        <w:rPr>
          <w:rFonts w:ascii="Calibri" w:hAnsi="Calibri"/>
          <w:noProof/>
          <w:kern w:val="0"/>
          <w:sz w:val="22"/>
          <w:szCs w:val="22"/>
          <w:highlight w:val="green"/>
        </w:rPr>
        <w:tab/>
      </w:r>
      <w:r w:rsidRPr="002A4658">
        <w:rPr>
          <w:noProof/>
          <w:highlight w:val="green"/>
        </w:rPr>
        <w:t>Транспортная инфраструктура муниципального образования</w:t>
      </w:r>
      <w:r w:rsidRPr="002A4658">
        <w:rPr>
          <w:noProof/>
          <w:highlight w:val="green"/>
        </w:rPr>
        <w:tab/>
      </w:r>
      <w:r w:rsidR="00980DB0" w:rsidRPr="002A4658">
        <w:rPr>
          <w:noProof/>
          <w:highlight w:val="green"/>
        </w:rPr>
        <w:t>5</w:t>
      </w:r>
      <w:r w:rsidR="002A4658" w:rsidRPr="002A4658">
        <w:rPr>
          <w:noProof/>
          <w:highlight w:val="green"/>
        </w:rPr>
        <w:t>4</w:t>
      </w:r>
    </w:p>
    <w:p w14:paraId="48C2228A" w14:textId="77777777" w:rsidR="002E076F" w:rsidRPr="002A4658" w:rsidRDefault="002E076F" w:rsidP="003F7647">
      <w:pPr>
        <w:pStyle w:val="31"/>
        <w:rPr>
          <w:rFonts w:ascii="Calibri" w:hAnsi="Calibri"/>
          <w:noProof/>
          <w:kern w:val="0"/>
          <w:sz w:val="22"/>
          <w:szCs w:val="22"/>
          <w:highlight w:val="green"/>
        </w:rPr>
      </w:pPr>
      <w:r w:rsidRPr="002A4658">
        <w:rPr>
          <w:noProof/>
          <w:kern w:val="32"/>
          <w:highlight w:val="green"/>
        </w:rPr>
        <w:t>2.7.1</w:t>
      </w:r>
      <w:r w:rsidRPr="002A4658">
        <w:rPr>
          <w:rFonts w:ascii="Calibri" w:hAnsi="Calibri"/>
          <w:noProof/>
          <w:kern w:val="0"/>
          <w:sz w:val="22"/>
          <w:szCs w:val="22"/>
          <w:highlight w:val="green"/>
        </w:rPr>
        <w:tab/>
      </w:r>
      <w:r w:rsidRPr="002A4658">
        <w:rPr>
          <w:noProof/>
          <w:kern w:val="32"/>
          <w:highlight w:val="green"/>
        </w:rPr>
        <w:t>Внешний транспорт</w:t>
      </w:r>
      <w:r w:rsidRPr="002A4658">
        <w:rPr>
          <w:noProof/>
          <w:highlight w:val="green"/>
        </w:rPr>
        <w:tab/>
      </w:r>
      <w:r w:rsidR="00980DB0" w:rsidRPr="002A4658">
        <w:rPr>
          <w:noProof/>
          <w:highlight w:val="green"/>
        </w:rPr>
        <w:t>5</w:t>
      </w:r>
      <w:r w:rsidR="002A4658" w:rsidRPr="002A4658">
        <w:rPr>
          <w:noProof/>
          <w:highlight w:val="green"/>
        </w:rPr>
        <w:t>4</w:t>
      </w:r>
    </w:p>
    <w:p w14:paraId="5AB3DC47" w14:textId="77777777" w:rsidR="002E076F" w:rsidRPr="002A4658" w:rsidRDefault="002E076F" w:rsidP="00AA2336">
      <w:pPr>
        <w:pStyle w:val="21"/>
        <w:rPr>
          <w:rFonts w:ascii="Calibri" w:hAnsi="Calibri"/>
          <w:noProof/>
          <w:kern w:val="0"/>
          <w:sz w:val="22"/>
          <w:szCs w:val="22"/>
          <w:highlight w:val="green"/>
        </w:rPr>
      </w:pPr>
      <w:r w:rsidRPr="002A4658">
        <w:rPr>
          <w:noProof/>
          <w:highlight w:val="green"/>
        </w:rPr>
        <w:t>2.8</w:t>
      </w:r>
      <w:r w:rsidRPr="002A4658">
        <w:rPr>
          <w:rFonts w:ascii="Calibri" w:hAnsi="Calibri"/>
          <w:noProof/>
          <w:kern w:val="0"/>
          <w:sz w:val="22"/>
          <w:szCs w:val="22"/>
          <w:highlight w:val="green"/>
        </w:rPr>
        <w:tab/>
      </w:r>
      <w:r w:rsidRPr="002A4658">
        <w:rPr>
          <w:noProof/>
          <w:highlight w:val="green"/>
        </w:rPr>
        <w:t>Инженерное оборудование территории</w:t>
      </w:r>
      <w:r w:rsidRPr="002A4658">
        <w:rPr>
          <w:noProof/>
          <w:highlight w:val="green"/>
        </w:rPr>
        <w:tab/>
      </w:r>
      <w:r w:rsidR="00980DB0" w:rsidRPr="002A4658">
        <w:rPr>
          <w:noProof/>
          <w:highlight w:val="green"/>
        </w:rPr>
        <w:t>5</w:t>
      </w:r>
      <w:r w:rsidR="002A4658" w:rsidRPr="002A4658">
        <w:rPr>
          <w:noProof/>
          <w:highlight w:val="green"/>
        </w:rPr>
        <w:t>6</w:t>
      </w:r>
    </w:p>
    <w:p w14:paraId="411668F5" w14:textId="77777777" w:rsidR="002E076F" w:rsidRPr="002A4658" w:rsidRDefault="002E076F" w:rsidP="003F7647">
      <w:pPr>
        <w:pStyle w:val="31"/>
        <w:rPr>
          <w:rFonts w:ascii="Calibri" w:hAnsi="Calibri"/>
          <w:noProof/>
          <w:kern w:val="0"/>
          <w:sz w:val="22"/>
          <w:szCs w:val="22"/>
          <w:highlight w:val="green"/>
        </w:rPr>
      </w:pPr>
      <w:r w:rsidRPr="002A4658">
        <w:rPr>
          <w:noProof/>
          <w:highlight w:val="green"/>
        </w:rPr>
        <w:t>2.8.1</w:t>
      </w:r>
      <w:r w:rsidRPr="002A4658">
        <w:rPr>
          <w:rFonts w:ascii="Calibri" w:hAnsi="Calibri"/>
          <w:noProof/>
          <w:kern w:val="0"/>
          <w:sz w:val="22"/>
          <w:szCs w:val="22"/>
          <w:highlight w:val="green"/>
        </w:rPr>
        <w:tab/>
      </w:r>
      <w:r w:rsidRPr="002A4658">
        <w:rPr>
          <w:noProof/>
          <w:kern w:val="32"/>
          <w:highlight w:val="green"/>
        </w:rPr>
        <w:t>Водоснабжение</w:t>
      </w:r>
      <w:r w:rsidRPr="002A4658">
        <w:rPr>
          <w:noProof/>
          <w:highlight w:val="green"/>
        </w:rPr>
        <w:tab/>
      </w:r>
      <w:r w:rsidR="00980DB0" w:rsidRPr="002A4658">
        <w:rPr>
          <w:noProof/>
          <w:highlight w:val="green"/>
        </w:rPr>
        <w:t>5</w:t>
      </w:r>
      <w:r w:rsidR="002A4658" w:rsidRPr="002A4658">
        <w:rPr>
          <w:noProof/>
          <w:highlight w:val="green"/>
        </w:rPr>
        <w:t>7</w:t>
      </w:r>
    </w:p>
    <w:p w14:paraId="13C55EB1" w14:textId="77777777" w:rsidR="002E076F" w:rsidRPr="002A4658" w:rsidRDefault="002E076F" w:rsidP="003F7647">
      <w:pPr>
        <w:pStyle w:val="31"/>
        <w:rPr>
          <w:rFonts w:ascii="Calibri" w:hAnsi="Calibri"/>
          <w:noProof/>
          <w:kern w:val="0"/>
          <w:sz w:val="22"/>
          <w:szCs w:val="22"/>
          <w:highlight w:val="green"/>
        </w:rPr>
      </w:pPr>
      <w:r w:rsidRPr="002A4658">
        <w:rPr>
          <w:noProof/>
          <w:highlight w:val="green"/>
        </w:rPr>
        <w:t>2.8.2</w:t>
      </w:r>
      <w:r w:rsidRPr="002A4658">
        <w:rPr>
          <w:rFonts w:ascii="Calibri" w:hAnsi="Calibri"/>
          <w:noProof/>
          <w:kern w:val="0"/>
          <w:sz w:val="22"/>
          <w:szCs w:val="22"/>
          <w:highlight w:val="green"/>
        </w:rPr>
        <w:tab/>
      </w:r>
      <w:r w:rsidRPr="002A4658">
        <w:rPr>
          <w:noProof/>
          <w:highlight w:val="green"/>
        </w:rPr>
        <w:t>Водоотведение</w:t>
      </w:r>
      <w:r w:rsidRPr="002A4658">
        <w:rPr>
          <w:noProof/>
          <w:highlight w:val="green"/>
        </w:rPr>
        <w:tab/>
      </w:r>
      <w:r w:rsidR="00980DB0" w:rsidRPr="002A4658">
        <w:rPr>
          <w:noProof/>
          <w:highlight w:val="green"/>
        </w:rPr>
        <w:t>60</w:t>
      </w:r>
    </w:p>
    <w:p w14:paraId="15CE5E0E" w14:textId="77777777" w:rsidR="002E076F" w:rsidRPr="002A4658" w:rsidRDefault="002E076F" w:rsidP="003F7647">
      <w:pPr>
        <w:pStyle w:val="31"/>
        <w:rPr>
          <w:rFonts w:ascii="Calibri" w:hAnsi="Calibri"/>
          <w:noProof/>
          <w:kern w:val="0"/>
          <w:sz w:val="22"/>
          <w:szCs w:val="22"/>
          <w:highlight w:val="green"/>
        </w:rPr>
      </w:pPr>
      <w:r w:rsidRPr="002A4658">
        <w:rPr>
          <w:noProof/>
          <w:highlight w:val="green"/>
        </w:rPr>
        <w:t>2.8.3</w:t>
      </w:r>
      <w:r w:rsidRPr="002A4658">
        <w:rPr>
          <w:rFonts w:ascii="Calibri" w:hAnsi="Calibri"/>
          <w:noProof/>
          <w:kern w:val="0"/>
          <w:sz w:val="22"/>
          <w:szCs w:val="22"/>
          <w:highlight w:val="green"/>
        </w:rPr>
        <w:tab/>
      </w:r>
      <w:r w:rsidRPr="002A4658">
        <w:rPr>
          <w:noProof/>
          <w:highlight w:val="green"/>
        </w:rPr>
        <w:t>Теплоснабжение</w:t>
      </w:r>
      <w:r w:rsidRPr="002A4658">
        <w:rPr>
          <w:noProof/>
          <w:highlight w:val="green"/>
        </w:rPr>
        <w:tab/>
      </w:r>
      <w:r w:rsidR="00980DB0" w:rsidRPr="002A4658">
        <w:rPr>
          <w:noProof/>
          <w:highlight w:val="green"/>
        </w:rPr>
        <w:t>6</w:t>
      </w:r>
      <w:r w:rsidR="002A4658" w:rsidRPr="002A4658">
        <w:rPr>
          <w:noProof/>
          <w:highlight w:val="green"/>
        </w:rPr>
        <w:t>2</w:t>
      </w:r>
    </w:p>
    <w:p w14:paraId="28FB09F1" w14:textId="77777777" w:rsidR="002E076F" w:rsidRPr="002A4658" w:rsidRDefault="002E076F" w:rsidP="003F7647">
      <w:pPr>
        <w:pStyle w:val="31"/>
        <w:rPr>
          <w:rFonts w:ascii="Calibri" w:hAnsi="Calibri"/>
          <w:noProof/>
          <w:kern w:val="0"/>
          <w:sz w:val="22"/>
          <w:szCs w:val="22"/>
          <w:highlight w:val="green"/>
        </w:rPr>
      </w:pPr>
      <w:r w:rsidRPr="002A4658">
        <w:rPr>
          <w:noProof/>
          <w:highlight w:val="green"/>
        </w:rPr>
        <w:t>2.8.4</w:t>
      </w:r>
      <w:r w:rsidRPr="002A4658">
        <w:rPr>
          <w:rFonts w:ascii="Calibri" w:hAnsi="Calibri"/>
          <w:noProof/>
          <w:kern w:val="0"/>
          <w:sz w:val="22"/>
          <w:szCs w:val="22"/>
          <w:highlight w:val="green"/>
        </w:rPr>
        <w:tab/>
      </w:r>
      <w:r w:rsidRPr="002A4658">
        <w:rPr>
          <w:noProof/>
          <w:highlight w:val="green"/>
        </w:rPr>
        <w:t>Газоснабжение</w:t>
      </w:r>
      <w:r w:rsidRPr="002A4658">
        <w:rPr>
          <w:noProof/>
          <w:highlight w:val="green"/>
        </w:rPr>
        <w:tab/>
      </w:r>
      <w:r w:rsidR="00980DB0" w:rsidRPr="002A4658">
        <w:rPr>
          <w:noProof/>
          <w:highlight w:val="green"/>
        </w:rPr>
        <w:t>6</w:t>
      </w:r>
      <w:r w:rsidR="002A4658" w:rsidRPr="002A4658">
        <w:rPr>
          <w:noProof/>
          <w:highlight w:val="green"/>
        </w:rPr>
        <w:t>4</w:t>
      </w:r>
    </w:p>
    <w:p w14:paraId="41B927A3" w14:textId="77777777" w:rsidR="002E076F" w:rsidRPr="002A4658" w:rsidRDefault="002E076F" w:rsidP="003F7647">
      <w:pPr>
        <w:pStyle w:val="31"/>
        <w:rPr>
          <w:rFonts w:ascii="Calibri" w:hAnsi="Calibri"/>
          <w:noProof/>
          <w:kern w:val="0"/>
          <w:sz w:val="22"/>
          <w:szCs w:val="22"/>
          <w:highlight w:val="green"/>
        </w:rPr>
      </w:pPr>
      <w:r w:rsidRPr="002A4658">
        <w:rPr>
          <w:noProof/>
          <w:highlight w:val="green"/>
        </w:rPr>
        <w:t>2.8.5</w:t>
      </w:r>
      <w:r w:rsidRPr="002A4658">
        <w:rPr>
          <w:rFonts w:ascii="Calibri" w:hAnsi="Calibri"/>
          <w:noProof/>
          <w:kern w:val="0"/>
          <w:sz w:val="22"/>
          <w:szCs w:val="22"/>
          <w:highlight w:val="green"/>
        </w:rPr>
        <w:tab/>
      </w:r>
      <w:r w:rsidRPr="002A4658">
        <w:rPr>
          <w:noProof/>
          <w:highlight w:val="green"/>
        </w:rPr>
        <w:t>Электроснабжение</w:t>
      </w:r>
      <w:r w:rsidRPr="002A4658">
        <w:rPr>
          <w:noProof/>
          <w:highlight w:val="green"/>
        </w:rPr>
        <w:tab/>
      </w:r>
      <w:r w:rsidR="00980DB0" w:rsidRPr="002A4658">
        <w:rPr>
          <w:noProof/>
          <w:highlight w:val="green"/>
        </w:rPr>
        <w:t>6</w:t>
      </w:r>
      <w:r w:rsidR="002A4658" w:rsidRPr="002A4658">
        <w:rPr>
          <w:noProof/>
          <w:highlight w:val="green"/>
        </w:rPr>
        <w:t>7</w:t>
      </w:r>
    </w:p>
    <w:p w14:paraId="77325DD2" w14:textId="77777777" w:rsidR="002E076F" w:rsidRPr="0000742F" w:rsidRDefault="002E076F" w:rsidP="003F7647">
      <w:pPr>
        <w:pStyle w:val="31"/>
        <w:rPr>
          <w:rFonts w:ascii="Calibri" w:hAnsi="Calibri"/>
          <w:noProof/>
          <w:kern w:val="0"/>
          <w:sz w:val="22"/>
          <w:szCs w:val="22"/>
          <w:highlight w:val="green"/>
        </w:rPr>
      </w:pPr>
      <w:r w:rsidRPr="0000742F">
        <w:rPr>
          <w:noProof/>
          <w:highlight w:val="green"/>
        </w:rPr>
        <w:t>2.8.6</w:t>
      </w:r>
      <w:r w:rsidRPr="0000742F">
        <w:rPr>
          <w:rFonts w:ascii="Calibri" w:hAnsi="Calibri"/>
          <w:noProof/>
          <w:kern w:val="0"/>
          <w:sz w:val="22"/>
          <w:szCs w:val="22"/>
          <w:highlight w:val="green"/>
        </w:rPr>
        <w:tab/>
      </w:r>
      <w:r w:rsidRPr="0000742F">
        <w:rPr>
          <w:noProof/>
          <w:highlight w:val="green"/>
        </w:rPr>
        <w:t>Связь. Радиовещание. Телевидение</w:t>
      </w:r>
      <w:r w:rsidRPr="0000742F">
        <w:rPr>
          <w:noProof/>
          <w:highlight w:val="green"/>
        </w:rPr>
        <w:tab/>
      </w:r>
      <w:r w:rsidR="00980DB0" w:rsidRPr="0000742F">
        <w:rPr>
          <w:noProof/>
          <w:highlight w:val="green"/>
        </w:rPr>
        <w:t>6</w:t>
      </w:r>
      <w:r w:rsidR="0000742F" w:rsidRPr="0000742F">
        <w:rPr>
          <w:noProof/>
          <w:highlight w:val="green"/>
        </w:rPr>
        <w:t>8</w:t>
      </w:r>
    </w:p>
    <w:p w14:paraId="624637AD" w14:textId="77777777" w:rsidR="002E076F" w:rsidRPr="00A905AF" w:rsidRDefault="002E076F" w:rsidP="00AA2336">
      <w:pPr>
        <w:pStyle w:val="21"/>
        <w:rPr>
          <w:rFonts w:ascii="Calibri" w:hAnsi="Calibri"/>
          <w:noProof/>
          <w:kern w:val="0"/>
          <w:sz w:val="22"/>
          <w:szCs w:val="22"/>
          <w:highlight w:val="green"/>
        </w:rPr>
      </w:pPr>
      <w:r w:rsidRPr="00A905AF">
        <w:rPr>
          <w:noProof/>
          <w:highlight w:val="green"/>
        </w:rPr>
        <w:t>2.9</w:t>
      </w:r>
      <w:r w:rsidRPr="00A905AF">
        <w:rPr>
          <w:rFonts w:ascii="Calibri" w:hAnsi="Calibri"/>
          <w:noProof/>
          <w:kern w:val="0"/>
          <w:sz w:val="22"/>
          <w:szCs w:val="22"/>
          <w:highlight w:val="green"/>
        </w:rPr>
        <w:tab/>
      </w:r>
      <w:r w:rsidRPr="00A905AF">
        <w:rPr>
          <w:noProof/>
          <w:highlight w:val="green"/>
        </w:rPr>
        <w:t>Инженерная подготовка территории</w:t>
      </w:r>
      <w:r w:rsidRPr="00A905AF">
        <w:rPr>
          <w:noProof/>
          <w:highlight w:val="green"/>
        </w:rPr>
        <w:tab/>
      </w:r>
      <w:r w:rsidR="00980DB0" w:rsidRPr="00A905AF">
        <w:rPr>
          <w:noProof/>
          <w:highlight w:val="green"/>
        </w:rPr>
        <w:t>6</w:t>
      </w:r>
      <w:r w:rsidR="00A905AF" w:rsidRPr="00A905AF">
        <w:rPr>
          <w:noProof/>
          <w:highlight w:val="green"/>
        </w:rPr>
        <w:t>9</w:t>
      </w:r>
    </w:p>
    <w:p w14:paraId="3AD2C163" w14:textId="77777777" w:rsidR="002E076F" w:rsidRPr="00A905AF" w:rsidRDefault="002E076F" w:rsidP="00AA2336">
      <w:pPr>
        <w:pStyle w:val="21"/>
        <w:rPr>
          <w:rFonts w:ascii="Calibri" w:hAnsi="Calibri"/>
          <w:noProof/>
          <w:kern w:val="0"/>
          <w:sz w:val="22"/>
          <w:szCs w:val="22"/>
          <w:highlight w:val="green"/>
        </w:rPr>
      </w:pPr>
      <w:r w:rsidRPr="00A905AF">
        <w:rPr>
          <w:noProof/>
          <w:highlight w:val="green"/>
        </w:rPr>
        <w:t>2.10</w:t>
      </w:r>
      <w:r w:rsidRPr="00A905AF">
        <w:rPr>
          <w:rFonts w:ascii="Calibri" w:hAnsi="Calibri"/>
          <w:noProof/>
          <w:kern w:val="0"/>
          <w:sz w:val="22"/>
          <w:szCs w:val="22"/>
          <w:highlight w:val="green"/>
        </w:rPr>
        <w:tab/>
      </w:r>
      <w:r w:rsidRPr="00A905AF">
        <w:rPr>
          <w:noProof/>
          <w:highlight w:val="green"/>
        </w:rPr>
        <w:t>Зеленый фонд муниципального образования</w:t>
      </w:r>
      <w:r w:rsidRPr="00A905AF">
        <w:rPr>
          <w:noProof/>
          <w:highlight w:val="green"/>
        </w:rPr>
        <w:tab/>
      </w:r>
      <w:r w:rsidR="00980DB0" w:rsidRPr="00A905AF">
        <w:rPr>
          <w:noProof/>
          <w:highlight w:val="green"/>
        </w:rPr>
        <w:t>6</w:t>
      </w:r>
      <w:r w:rsidR="00A905AF" w:rsidRPr="00A905AF">
        <w:rPr>
          <w:noProof/>
          <w:highlight w:val="green"/>
        </w:rPr>
        <w:t>9</w:t>
      </w:r>
    </w:p>
    <w:p w14:paraId="4251CF20" w14:textId="77777777" w:rsidR="002E076F" w:rsidRPr="00A905AF" w:rsidRDefault="002E076F" w:rsidP="00AA2336">
      <w:pPr>
        <w:pStyle w:val="21"/>
        <w:rPr>
          <w:rFonts w:ascii="Calibri" w:hAnsi="Calibri"/>
          <w:noProof/>
          <w:kern w:val="0"/>
          <w:sz w:val="22"/>
          <w:szCs w:val="22"/>
          <w:highlight w:val="green"/>
        </w:rPr>
      </w:pPr>
      <w:r w:rsidRPr="00A905AF">
        <w:rPr>
          <w:noProof/>
          <w:highlight w:val="green"/>
        </w:rPr>
        <w:t>2.11</w:t>
      </w:r>
      <w:r w:rsidRPr="00A905AF">
        <w:rPr>
          <w:rFonts w:ascii="Calibri" w:hAnsi="Calibri"/>
          <w:noProof/>
          <w:kern w:val="0"/>
          <w:sz w:val="22"/>
          <w:szCs w:val="22"/>
          <w:highlight w:val="green"/>
        </w:rPr>
        <w:tab/>
      </w:r>
      <w:r w:rsidRPr="00A905AF">
        <w:rPr>
          <w:noProof/>
          <w:highlight w:val="green"/>
        </w:rPr>
        <w:t>Санитарная очистка территории. Размещение кладбищ</w:t>
      </w:r>
      <w:r w:rsidRPr="00A905AF">
        <w:rPr>
          <w:noProof/>
          <w:highlight w:val="green"/>
        </w:rPr>
        <w:tab/>
      </w:r>
      <w:r w:rsidR="00A905AF" w:rsidRPr="00A905AF">
        <w:rPr>
          <w:noProof/>
          <w:highlight w:val="green"/>
        </w:rPr>
        <w:t>71</w:t>
      </w:r>
    </w:p>
    <w:p w14:paraId="5783E87F" w14:textId="77777777" w:rsidR="002E076F" w:rsidRPr="00A905AF" w:rsidRDefault="002E076F" w:rsidP="00AA2336">
      <w:pPr>
        <w:pStyle w:val="21"/>
        <w:rPr>
          <w:rFonts w:ascii="Calibri" w:hAnsi="Calibri"/>
          <w:noProof/>
          <w:kern w:val="0"/>
          <w:sz w:val="22"/>
          <w:szCs w:val="22"/>
          <w:highlight w:val="green"/>
        </w:rPr>
      </w:pPr>
      <w:r w:rsidRPr="00A905AF">
        <w:rPr>
          <w:noProof/>
          <w:highlight w:val="green"/>
        </w:rPr>
        <w:t>2.12</w:t>
      </w:r>
      <w:r w:rsidRPr="00A905AF">
        <w:rPr>
          <w:rFonts w:ascii="Calibri" w:hAnsi="Calibri"/>
          <w:noProof/>
          <w:kern w:val="0"/>
          <w:sz w:val="22"/>
          <w:szCs w:val="22"/>
          <w:highlight w:val="green"/>
        </w:rPr>
        <w:tab/>
      </w:r>
      <w:r w:rsidRPr="00A905AF">
        <w:rPr>
          <w:noProof/>
          <w:highlight w:val="green"/>
        </w:rPr>
        <w:t>Санитарно-экологическое состояние окружающей среды</w:t>
      </w:r>
      <w:r w:rsidRPr="00A905AF">
        <w:rPr>
          <w:noProof/>
          <w:highlight w:val="green"/>
        </w:rPr>
        <w:tab/>
      </w:r>
      <w:r w:rsidR="00980DB0" w:rsidRPr="00A905AF">
        <w:rPr>
          <w:noProof/>
          <w:highlight w:val="green"/>
        </w:rPr>
        <w:t>7</w:t>
      </w:r>
      <w:r w:rsidR="00A905AF" w:rsidRPr="00A905AF">
        <w:rPr>
          <w:noProof/>
          <w:highlight w:val="green"/>
        </w:rPr>
        <w:t>3</w:t>
      </w:r>
    </w:p>
    <w:p w14:paraId="7A7B4339" w14:textId="77777777" w:rsidR="002E076F" w:rsidRPr="00A905AF" w:rsidRDefault="002E076F" w:rsidP="00AA2336">
      <w:pPr>
        <w:pStyle w:val="21"/>
        <w:rPr>
          <w:rFonts w:ascii="Calibri" w:hAnsi="Calibri"/>
          <w:noProof/>
          <w:kern w:val="0"/>
          <w:sz w:val="22"/>
          <w:szCs w:val="22"/>
          <w:highlight w:val="green"/>
        </w:rPr>
      </w:pPr>
      <w:r w:rsidRPr="00A905AF">
        <w:rPr>
          <w:noProof/>
          <w:highlight w:val="green"/>
        </w:rPr>
        <w:t>2.13</w:t>
      </w:r>
      <w:r w:rsidRPr="00A905AF">
        <w:rPr>
          <w:rFonts w:ascii="Calibri" w:hAnsi="Calibri"/>
          <w:noProof/>
          <w:kern w:val="0"/>
          <w:sz w:val="22"/>
          <w:szCs w:val="22"/>
          <w:highlight w:val="green"/>
        </w:rPr>
        <w:tab/>
      </w:r>
      <w:r w:rsidRPr="00A905AF">
        <w:rPr>
          <w:noProof/>
          <w:highlight w:val="green"/>
        </w:rPr>
        <w:t>Зоны с особыми условиями использования территорий</w:t>
      </w:r>
      <w:r w:rsidRPr="00A905AF">
        <w:rPr>
          <w:noProof/>
          <w:highlight w:val="green"/>
        </w:rPr>
        <w:tab/>
      </w:r>
      <w:r w:rsidR="00980DB0" w:rsidRPr="00A905AF">
        <w:rPr>
          <w:noProof/>
          <w:highlight w:val="green"/>
        </w:rPr>
        <w:t>7</w:t>
      </w:r>
      <w:r w:rsidR="00A905AF" w:rsidRPr="00A905AF">
        <w:rPr>
          <w:noProof/>
          <w:highlight w:val="green"/>
        </w:rPr>
        <w:t>6</w:t>
      </w:r>
    </w:p>
    <w:p w14:paraId="65CEE1E8" w14:textId="77777777" w:rsidR="002E076F" w:rsidRPr="00A905AF" w:rsidRDefault="002E076F" w:rsidP="003F7647">
      <w:pPr>
        <w:pStyle w:val="31"/>
        <w:rPr>
          <w:rFonts w:ascii="Calibri" w:hAnsi="Calibri"/>
          <w:noProof/>
          <w:kern w:val="0"/>
          <w:sz w:val="22"/>
          <w:szCs w:val="22"/>
          <w:highlight w:val="green"/>
        </w:rPr>
      </w:pPr>
      <w:r w:rsidRPr="00A905AF">
        <w:rPr>
          <w:noProof/>
          <w:kern w:val="32"/>
          <w:highlight w:val="green"/>
        </w:rPr>
        <w:t>2.13.1</w:t>
      </w:r>
      <w:r w:rsidRPr="00A905AF">
        <w:rPr>
          <w:rFonts w:ascii="Calibri" w:hAnsi="Calibri"/>
          <w:noProof/>
          <w:kern w:val="0"/>
          <w:sz w:val="22"/>
          <w:szCs w:val="22"/>
          <w:highlight w:val="green"/>
        </w:rPr>
        <w:tab/>
      </w:r>
      <w:r w:rsidRPr="00A905AF">
        <w:rPr>
          <w:noProof/>
          <w:kern w:val="32"/>
          <w:highlight w:val="green"/>
        </w:rPr>
        <w:t>Зоны охраны объектов культурного наследия</w:t>
      </w:r>
      <w:r w:rsidRPr="00A905AF">
        <w:rPr>
          <w:noProof/>
          <w:highlight w:val="green"/>
        </w:rPr>
        <w:tab/>
      </w:r>
      <w:r w:rsidR="00980DB0" w:rsidRPr="00A905AF">
        <w:rPr>
          <w:noProof/>
          <w:highlight w:val="green"/>
        </w:rPr>
        <w:t>7</w:t>
      </w:r>
      <w:r w:rsidR="00A905AF" w:rsidRPr="00A905AF">
        <w:rPr>
          <w:noProof/>
          <w:highlight w:val="green"/>
        </w:rPr>
        <w:t>6</w:t>
      </w:r>
    </w:p>
    <w:p w14:paraId="4CBD7964" w14:textId="77777777" w:rsidR="002E076F" w:rsidRPr="00A905AF" w:rsidRDefault="002E076F" w:rsidP="003F7647">
      <w:pPr>
        <w:pStyle w:val="31"/>
        <w:rPr>
          <w:rFonts w:ascii="Calibri" w:hAnsi="Calibri"/>
          <w:noProof/>
          <w:kern w:val="0"/>
          <w:sz w:val="22"/>
          <w:szCs w:val="22"/>
          <w:highlight w:val="green"/>
        </w:rPr>
      </w:pPr>
      <w:r w:rsidRPr="00A905AF">
        <w:rPr>
          <w:noProof/>
          <w:kern w:val="32"/>
          <w:highlight w:val="green"/>
        </w:rPr>
        <w:t>2.13.2</w:t>
      </w:r>
      <w:r w:rsidRPr="00A905AF">
        <w:rPr>
          <w:rFonts w:ascii="Calibri" w:hAnsi="Calibri"/>
          <w:noProof/>
          <w:kern w:val="0"/>
          <w:sz w:val="22"/>
          <w:szCs w:val="22"/>
          <w:highlight w:val="green"/>
        </w:rPr>
        <w:tab/>
      </w:r>
      <w:r w:rsidRPr="00A905AF">
        <w:rPr>
          <w:noProof/>
          <w:kern w:val="32"/>
          <w:highlight w:val="green"/>
        </w:rPr>
        <w:t>Водоохранные зоны и прибрежно-защитные полосы</w:t>
      </w:r>
      <w:r w:rsidR="00A905AF" w:rsidRPr="00A905AF">
        <w:rPr>
          <w:noProof/>
          <w:kern w:val="32"/>
          <w:highlight w:val="green"/>
        </w:rPr>
        <w:t xml:space="preserve"> и водные объекты общего пользования</w:t>
      </w:r>
      <w:r w:rsidRPr="00A905AF">
        <w:rPr>
          <w:noProof/>
          <w:highlight w:val="green"/>
        </w:rPr>
        <w:tab/>
      </w:r>
      <w:r w:rsidR="00980DB0" w:rsidRPr="00A905AF">
        <w:rPr>
          <w:noProof/>
          <w:highlight w:val="green"/>
        </w:rPr>
        <w:t>7</w:t>
      </w:r>
      <w:r w:rsidR="00A905AF" w:rsidRPr="00A905AF">
        <w:rPr>
          <w:noProof/>
          <w:highlight w:val="green"/>
        </w:rPr>
        <w:t>9</w:t>
      </w:r>
    </w:p>
    <w:p w14:paraId="1BE6D1B0" w14:textId="77777777" w:rsidR="002E076F" w:rsidRPr="00A905AF" w:rsidRDefault="002E076F" w:rsidP="003F7647">
      <w:pPr>
        <w:pStyle w:val="31"/>
        <w:rPr>
          <w:rFonts w:ascii="Calibri" w:hAnsi="Calibri"/>
          <w:noProof/>
          <w:kern w:val="0"/>
          <w:sz w:val="22"/>
          <w:szCs w:val="22"/>
          <w:highlight w:val="green"/>
        </w:rPr>
      </w:pPr>
      <w:r w:rsidRPr="00A905AF">
        <w:rPr>
          <w:noProof/>
          <w:kern w:val="32"/>
          <w:highlight w:val="green"/>
        </w:rPr>
        <w:t>2.13.3</w:t>
      </w:r>
      <w:r w:rsidRPr="00A905AF">
        <w:rPr>
          <w:rFonts w:ascii="Calibri" w:hAnsi="Calibri"/>
          <w:noProof/>
          <w:kern w:val="0"/>
          <w:sz w:val="22"/>
          <w:szCs w:val="22"/>
          <w:highlight w:val="green"/>
        </w:rPr>
        <w:tab/>
      </w:r>
      <w:r w:rsidRPr="00A905AF">
        <w:rPr>
          <w:noProof/>
          <w:kern w:val="32"/>
          <w:highlight w:val="green"/>
        </w:rPr>
        <w:t>Зоны санитарной охраны источников питьевого водоснабжения</w:t>
      </w:r>
      <w:r w:rsidRPr="00A905AF">
        <w:rPr>
          <w:noProof/>
          <w:highlight w:val="green"/>
        </w:rPr>
        <w:tab/>
      </w:r>
      <w:r w:rsidR="00A905AF" w:rsidRPr="00A905AF">
        <w:rPr>
          <w:noProof/>
          <w:highlight w:val="green"/>
        </w:rPr>
        <w:t>83</w:t>
      </w:r>
    </w:p>
    <w:p w14:paraId="0107170C" w14:textId="77777777" w:rsidR="00A905AF" w:rsidRPr="00A905AF" w:rsidRDefault="002E076F" w:rsidP="00A905AF">
      <w:pPr>
        <w:pStyle w:val="31"/>
        <w:rPr>
          <w:noProof/>
          <w:highlight w:val="green"/>
        </w:rPr>
      </w:pPr>
      <w:r w:rsidRPr="00A905AF">
        <w:rPr>
          <w:noProof/>
          <w:kern w:val="32"/>
          <w:highlight w:val="green"/>
        </w:rPr>
        <w:t>2.13.4</w:t>
      </w:r>
      <w:r w:rsidR="00A905AF">
        <w:rPr>
          <w:noProof/>
          <w:kern w:val="32"/>
          <w:highlight w:val="green"/>
        </w:rPr>
        <w:t xml:space="preserve"> </w:t>
      </w:r>
      <w:r w:rsidR="00A905AF" w:rsidRPr="00A905AF">
        <w:rPr>
          <w:noProof/>
          <w:kern w:val="32"/>
          <w:highlight w:val="green"/>
        </w:rPr>
        <w:t>Санитарно-защитные зоны</w:t>
      </w:r>
      <w:r w:rsidR="00A905AF" w:rsidRPr="00A905AF">
        <w:rPr>
          <w:noProof/>
          <w:highlight w:val="green"/>
        </w:rPr>
        <w:tab/>
        <w:t>89</w:t>
      </w:r>
    </w:p>
    <w:p w14:paraId="080BCD21" w14:textId="77777777" w:rsidR="00AA2336" w:rsidRPr="00A905AF" w:rsidRDefault="00AA2336" w:rsidP="00AA2336">
      <w:pPr>
        <w:pStyle w:val="21"/>
        <w:rPr>
          <w:rFonts w:ascii="Calibri" w:hAnsi="Calibri"/>
          <w:noProof/>
          <w:kern w:val="0"/>
          <w:sz w:val="22"/>
          <w:szCs w:val="22"/>
          <w:highlight w:val="green"/>
        </w:rPr>
      </w:pPr>
      <w:r w:rsidRPr="00A905AF">
        <w:rPr>
          <w:noProof/>
          <w:highlight w:val="green"/>
        </w:rPr>
        <w:t>2.1</w:t>
      </w:r>
      <w:r>
        <w:rPr>
          <w:noProof/>
          <w:highlight w:val="green"/>
        </w:rPr>
        <w:t>4</w:t>
      </w:r>
      <w:r w:rsidRPr="00A905AF">
        <w:rPr>
          <w:rFonts w:ascii="Calibri" w:hAnsi="Calibri"/>
          <w:noProof/>
          <w:kern w:val="0"/>
          <w:sz w:val="22"/>
          <w:szCs w:val="22"/>
          <w:highlight w:val="green"/>
        </w:rPr>
        <w:tab/>
      </w:r>
      <w:r>
        <w:rPr>
          <w:noProof/>
          <w:highlight w:val="green"/>
        </w:rPr>
        <w:t xml:space="preserve">Обоснование </w:t>
      </w:r>
      <w:r w:rsidRPr="00E663EB">
        <w:rPr>
          <w:highlight w:val="green"/>
        </w:rPr>
        <w:t xml:space="preserve">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w:t>
      </w:r>
      <w:r w:rsidRPr="008F0830">
        <w:rPr>
          <w:highlight w:val="green"/>
        </w:rPr>
        <w:t xml:space="preserve">значения на комплексное развитие этих </w:t>
      </w:r>
      <w:r w:rsidRPr="00A905AF">
        <w:rPr>
          <w:noProof/>
          <w:highlight w:val="green"/>
        </w:rPr>
        <w:t>территорий</w:t>
      </w:r>
      <w:r w:rsidRPr="00A905AF">
        <w:rPr>
          <w:noProof/>
          <w:highlight w:val="green"/>
        </w:rPr>
        <w:tab/>
      </w:r>
      <w:r>
        <w:rPr>
          <w:noProof/>
          <w:highlight w:val="green"/>
        </w:rPr>
        <w:t>93</w:t>
      </w:r>
    </w:p>
    <w:p w14:paraId="47C90D15" w14:textId="77777777" w:rsidR="002E076F" w:rsidRPr="00230DEC" w:rsidRDefault="002E076F" w:rsidP="00230DEC">
      <w:pPr>
        <w:pStyle w:val="11"/>
        <w:rPr>
          <w:rFonts w:ascii="Calibri" w:hAnsi="Calibri"/>
          <w:noProof/>
          <w:kern w:val="0"/>
          <w:sz w:val="22"/>
          <w:szCs w:val="22"/>
          <w:highlight w:val="green"/>
        </w:rPr>
      </w:pPr>
      <w:r w:rsidRPr="00230DEC">
        <w:rPr>
          <w:noProof/>
          <w:highlight w:val="green"/>
        </w:rPr>
        <w:t>3</w:t>
      </w:r>
      <w:r w:rsidRPr="00230DEC">
        <w:rPr>
          <w:rFonts w:ascii="Calibri" w:hAnsi="Calibri"/>
          <w:noProof/>
          <w:kern w:val="0"/>
          <w:sz w:val="22"/>
          <w:szCs w:val="22"/>
          <w:highlight w:val="green"/>
        </w:rPr>
        <w:tab/>
      </w:r>
      <w:r w:rsidR="00230DEC" w:rsidRPr="00230DEC">
        <w:rPr>
          <w:noProof/>
          <w:highlight w:val="green"/>
        </w:rPr>
        <w:t>Утвержденные документами территориального планирования Российской Федерации, документами планирования Курской области планируемые для размещения объекты федерального значения и объекты регионального значения</w:t>
      </w:r>
      <w:r w:rsidRPr="00230DEC">
        <w:rPr>
          <w:noProof/>
          <w:highlight w:val="green"/>
        </w:rPr>
        <w:tab/>
      </w:r>
      <w:r w:rsidR="00230DEC" w:rsidRPr="00230DEC">
        <w:rPr>
          <w:noProof/>
          <w:highlight w:val="green"/>
        </w:rPr>
        <w:t>94</w:t>
      </w:r>
    </w:p>
    <w:p w14:paraId="0707B669" w14:textId="77777777" w:rsidR="002E076F" w:rsidRPr="00230DEC" w:rsidRDefault="002E076F" w:rsidP="00230DEC">
      <w:pPr>
        <w:pStyle w:val="11"/>
        <w:rPr>
          <w:rFonts w:ascii="Calibri" w:hAnsi="Calibri"/>
          <w:noProof/>
          <w:kern w:val="0"/>
          <w:sz w:val="22"/>
          <w:szCs w:val="22"/>
          <w:highlight w:val="green"/>
        </w:rPr>
      </w:pPr>
      <w:r w:rsidRPr="00230DEC">
        <w:rPr>
          <w:noProof/>
          <w:highlight w:val="green"/>
        </w:rPr>
        <w:t>4</w:t>
      </w:r>
      <w:r w:rsidRPr="00230DEC">
        <w:rPr>
          <w:rFonts w:ascii="Calibri" w:hAnsi="Calibri"/>
          <w:noProof/>
          <w:kern w:val="0"/>
          <w:sz w:val="22"/>
          <w:szCs w:val="22"/>
          <w:highlight w:val="green"/>
        </w:rPr>
        <w:tab/>
      </w:r>
      <w:r w:rsidR="00230DEC" w:rsidRPr="00230DEC">
        <w:rPr>
          <w:highlight w:val="green"/>
        </w:rPr>
        <w:t>Предложения по изменению границ населенного пункта муниципального образования и баланса земель в пределах перспективной границы муниципального образования</w:t>
      </w:r>
      <w:r w:rsidRPr="00230DEC">
        <w:rPr>
          <w:noProof/>
          <w:highlight w:val="green"/>
        </w:rPr>
        <w:tab/>
      </w:r>
      <w:r w:rsidR="00980DB0" w:rsidRPr="00230DEC">
        <w:rPr>
          <w:noProof/>
          <w:highlight w:val="green"/>
        </w:rPr>
        <w:t>9</w:t>
      </w:r>
      <w:r w:rsidR="00230DEC">
        <w:rPr>
          <w:noProof/>
          <w:highlight w:val="green"/>
        </w:rPr>
        <w:t>5</w:t>
      </w:r>
    </w:p>
    <w:p w14:paraId="4DED98C9" w14:textId="77777777" w:rsidR="003D4234" w:rsidRDefault="00005D7D" w:rsidP="003F7647">
      <w:pPr>
        <w:spacing w:after="0" w:line="240" w:lineRule="auto"/>
        <w:ind w:right="849"/>
        <w:rPr>
          <w:lang w:eastAsia="ru-RU"/>
        </w:rPr>
      </w:pPr>
      <w:r w:rsidRPr="003D4234">
        <w:rPr>
          <w:highlight w:val="red"/>
          <w:lang w:eastAsia="ru-RU"/>
        </w:rPr>
        <w:fldChar w:fldCharType="end"/>
      </w:r>
    </w:p>
    <w:p w14:paraId="2F0B2B2A" w14:textId="77777777" w:rsidR="00033440" w:rsidRPr="003D4234" w:rsidRDefault="003D4234" w:rsidP="003D4234">
      <w:pPr>
        <w:spacing w:after="0" w:line="240" w:lineRule="auto"/>
        <w:ind w:right="849"/>
        <w:jc w:val="both"/>
        <w:rPr>
          <w:sz w:val="22"/>
          <w:szCs w:val="22"/>
          <w:lang w:eastAsia="ru-RU"/>
        </w:rPr>
      </w:pPr>
      <w:r w:rsidRPr="003D4234">
        <w:rPr>
          <w:i/>
          <w:iCs/>
          <w:sz w:val="22"/>
          <w:szCs w:val="22"/>
          <w:lang w:eastAsia="ru-RU"/>
        </w:rPr>
        <w:t>(«Содержание» в редакции решения комитета архитектуры и градостроительства</w:t>
      </w:r>
      <w:r>
        <w:rPr>
          <w:i/>
          <w:iCs/>
          <w:sz w:val="22"/>
          <w:szCs w:val="22"/>
          <w:lang w:eastAsia="ru-RU"/>
        </w:rPr>
        <w:t xml:space="preserve"> </w:t>
      </w:r>
      <w:r w:rsidRPr="003D4234">
        <w:rPr>
          <w:i/>
          <w:iCs/>
          <w:sz w:val="22"/>
          <w:szCs w:val="22"/>
          <w:lang w:eastAsia="ru-RU"/>
        </w:rPr>
        <w:t xml:space="preserve">Курской области от «___» </w:t>
      </w:r>
      <w:r w:rsidR="00DE22B4">
        <w:rPr>
          <w:i/>
          <w:iCs/>
          <w:sz w:val="22"/>
          <w:szCs w:val="22"/>
          <w:lang w:eastAsia="ru-RU"/>
        </w:rPr>
        <w:t>ноября</w:t>
      </w:r>
      <w:r w:rsidRPr="003D4234">
        <w:rPr>
          <w:i/>
          <w:iCs/>
          <w:sz w:val="22"/>
          <w:szCs w:val="22"/>
          <w:lang w:eastAsia="ru-RU"/>
        </w:rPr>
        <w:t xml:space="preserve"> 2024 года № 01-12/_____)</w:t>
      </w:r>
    </w:p>
    <w:p w14:paraId="5A83C36C" w14:textId="77777777" w:rsidR="00DB0C85" w:rsidRDefault="00DB0C85" w:rsidP="00A21B12">
      <w:pPr>
        <w:pStyle w:val="1"/>
        <w:keepNext w:val="0"/>
        <w:tabs>
          <w:tab w:val="left" w:pos="0"/>
        </w:tabs>
        <w:spacing w:before="0" w:after="0"/>
        <w:jc w:val="center"/>
        <w:rPr>
          <w:rFonts w:ascii="Times New Roman" w:hAnsi="Times New Roman"/>
          <w:sz w:val="30"/>
          <w:szCs w:val="30"/>
          <w:lang w:val="ru-RU"/>
        </w:rPr>
      </w:pPr>
      <w:bookmarkStart w:id="6" w:name="_Toc268263621"/>
      <w:bookmarkStart w:id="7" w:name="_Toc336507644"/>
      <w:bookmarkEnd w:id="0"/>
      <w:bookmarkEnd w:id="1"/>
    </w:p>
    <w:p w14:paraId="0BECE5EC" w14:textId="77777777" w:rsidR="00D43EB9" w:rsidRDefault="00D43EB9" w:rsidP="00F11464">
      <w:pPr>
        <w:pStyle w:val="1"/>
        <w:keepNext w:val="0"/>
        <w:tabs>
          <w:tab w:val="left" w:pos="0"/>
        </w:tabs>
        <w:spacing w:before="0" w:after="0" w:line="360" w:lineRule="auto"/>
        <w:jc w:val="center"/>
        <w:rPr>
          <w:rFonts w:ascii="Times New Roman" w:hAnsi="Times New Roman"/>
          <w:sz w:val="24"/>
          <w:szCs w:val="24"/>
          <w:lang w:val="ru-RU"/>
        </w:rPr>
      </w:pPr>
      <w:r w:rsidRPr="003A01A7">
        <w:rPr>
          <w:rFonts w:ascii="Times New Roman" w:hAnsi="Times New Roman"/>
          <w:sz w:val="24"/>
          <w:szCs w:val="24"/>
          <w:highlight w:val="green"/>
        </w:rPr>
        <w:t>ВВЕДЕНИЕ</w:t>
      </w:r>
      <w:bookmarkEnd w:id="2"/>
      <w:bookmarkEnd w:id="3"/>
      <w:bookmarkEnd w:id="4"/>
      <w:bookmarkEnd w:id="6"/>
      <w:bookmarkEnd w:id="7"/>
    </w:p>
    <w:p w14:paraId="1A3D407D" w14:textId="77777777" w:rsidR="003A01A7" w:rsidRPr="009D6EB8" w:rsidRDefault="003A01A7" w:rsidP="003A01A7">
      <w:pPr>
        <w:widowControl w:val="0"/>
        <w:suppressAutoHyphens/>
        <w:spacing w:after="0" w:line="360" w:lineRule="auto"/>
        <w:ind w:firstLine="709"/>
        <w:jc w:val="both"/>
        <w:rPr>
          <w:highlight w:val="green"/>
        </w:rPr>
      </w:pPr>
      <w:r w:rsidRPr="009D6EB8">
        <w:rPr>
          <w:highlight w:val="green"/>
        </w:rPr>
        <w:t xml:space="preserve">Генеральный план муниципального образования «Банинский сельсовет» Фатежского района Курской области (далее – Генеральный план) разработан с учетом требований статей 9, 24, 25 Градостроительного кодекса Российской Федерации, приказа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  </w:t>
      </w:r>
    </w:p>
    <w:p w14:paraId="3ADFC644" w14:textId="77777777" w:rsidR="003A01A7" w:rsidRPr="009D6EB8" w:rsidRDefault="003A01A7" w:rsidP="003A01A7">
      <w:pPr>
        <w:spacing w:after="0" w:line="360" w:lineRule="auto"/>
        <w:ind w:firstLine="709"/>
        <w:jc w:val="both"/>
        <w:rPr>
          <w:highlight w:val="green"/>
        </w:rPr>
      </w:pPr>
      <w:r w:rsidRPr="009D6EB8">
        <w:rPr>
          <w:highlight w:val="green"/>
        </w:rPr>
        <w:t>Генеральный план разработан на расчетный срок – до 2035 года.</w:t>
      </w:r>
    </w:p>
    <w:p w14:paraId="35C5E3CA" w14:textId="77777777" w:rsidR="003A01A7" w:rsidRPr="009D6EB8" w:rsidRDefault="003A01A7" w:rsidP="003A01A7">
      <w:pPr>
        <w:spacing w:after="0" w:line="360" w:lineRule="auto"/>
        <w:ind w:firstLine="709"/>
        <w:jc w:val="both"/>
        <w:rPr>
          <w:highlight w:val="green"/>
        </w:rPr>
      </w:pPr>
      <w:r w:rsidRPr="009D6EB8">
        <w:rPr>
          <w:highlight w:val="green"/>
        </w:rPr>
        <w:t>При разработке Генерального плана учтены:</w:t>
      </w:r>
    </w:p>
    <w:p w14:paraId="03C081FF" w14:textId="77777777" w:rsidR="003A01A7" w:rsidRPr="009D6EB8" w:rsidRDefault="003A01A7" w:rsidP="003A01A7">
      <w:pPr>
        <w:widowControl w:val="0"/>
        <w:spacing w:after="0" w:line="360" w:lineRule="auto"/>
        <w:ind w:firstLine="709"/>
        <w:jc w:val="both"/>
        <w:rPr>
          <w:highlight w:val="green"/>
        </w:rPr>
      </w:pPr>
      <w:r w:rsidRPr="009D6EB8">
        <w:rPr>
          <w:highlight w:val="green"/>
        </w:rPr>
        <w:t>документы территориального планирования регионального и федерального уровня, муниципальные программы муниципального образования «Банинский сельсовет» Фатежского района Курской области;</w:t>
      </w:r>
    </w:p>
    <w:p w14:paraId="0B47BD4D" w14:textId="77777777" w:rsidR="003A01A7" w:rsidRPr="009D6EB8" w:rsidRDefault="003A01A7" w:rsidP="003A01A7">
      <w:pPr>
        <w:widowControl w:val="0"/>
        <w:spacing w:after="0" w:line="360" w:lineRule="auto"/>
        <w:ind w:firstLine="709"/>
        <w:jc w:val="both"/>
        <w:rPr>
          <w:highlight w:val="green"/>
        </w:rPr>
      </w:pPr>
      <w:r w:rsidRPr="009D6EB8">
        <w:rPr>
          <w:highlight w:val="green"/>
        </w:rPr>
        <w:t>результаты мониторинга современного использования земельных участков на территории муниципального образования «Банинский сельсовет» Фатежского района Курской области;</w:t>
      </w:r>
    </w:p>
    <w:p w14:paraId="5A35E626" w14:textId="77777777" w:rsidR="003A01A7" w:rsidRPr="009D6EB8" w:rsidRDefault="003A01A7" w:rsidP="003A01A7">
      <w:pPr>
        <w:widowControl w:val="0"/>
        <w:spacing w:after="0" w:line="360" w:lineRule="auto"/>
        <w:ind w:firstLine="709"/>
        <w:jc w:val="both"/>
        <w:rPr>
          <w:highlight w:val="green"/>
        </w:rPr>
      </w:pPr>
      <w:r w:rsidRPr="009D6EB8">
        <w:rPr>
          <w:highlight w:val="green"/>
        </w:rPr>
        <w:t>документация по планировке территории;</w:t>
      </w:r>
    </w:p>
    <w:p w14:paraId="60CB1BF7" w14:textId="77777777" w:rsidR="003A01A7" w:rsidRPr="009D6EB8" w:rsidRDefault="003A01A7" w:rsidP="003A01A7">
      <w:pPr>
        <w:widowControl w:val="0"/>
        <w:tabs>
          <w:tab w:val="left" w:pos="283"/>
        </w:tabs>
        <w:spacing w:after="0" w:line="360" w:lineRule="auto"/>
        <w:ind w:firstLine="709"/>
        <w:jc w:val="both"/>
        <w:rPr>
          <w:highlight w:val="green"/>
        </w:rPr>
      </w:pPr>
      <w:r w:rsidRPr="009D6EB8">
        <w:rPr>
          <w:highlight w:val="green"/>
        </w:rPr>
        <w:t>статистические данные;</w:t>
      </w:r>
    </w:p>
    <w:p w14:paraId="6AFCBC9A" w14:textId="77777777" w:rsidR="003A01A7" w:rsidRPr="009D6EB8" w:rsidRDefault="003A01A7" w:rsidP="003A01A7">
      <w:pPr>
        <w:spacing w:after="0" w:line="360" w:lineRule="auto"/>
        <w:ind w:firstLine="709"/>
        <w:jc w:val="both"/>
        <w:rPr>
          <w:highlight w:val="green"/>
        </w:rPr>
      </w:pPr>
      <w:r w:rsidRPr="009D6EB8">
        <w:rPr>
          <w:highlight w:val="green"/>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14:paraId="7CDC5308" w14:textId="77777777" w:rsidR="003A01A7" w:rsidRPr="009D6EB8" w:rsidRDefault="003A01A7" w:rsidP="003A01A7">
      <w:pPr>
        <w:spacing w:after="0" w:line="360" w:lineRule="auto"/>
        <w:ind w:firstLine="709"/>
        <w:jc w:val="both"/>
        <w:rPr>
          <w:highlight w:val="green"/>
        </w:rPr>
      </w:pPr>
      <w:r w:rsidRPr="009D6EB8">
        <w:rPr>
          <w:highlight w:val="green"/>
        </w:rPr>
        <w:t>Генеральный план позволит реализовать основные цели развития муниципального образования «Банинский сельсовет» Фатежского района Курской области, которыми являются:</w:t>
      </w:r>
    </w:p>
    <w:p w14:paraId="2B6A5A1C" w14:textId="77777777" w:rsidR="003A01A7" w:rsidRPr="009D6EB8" w:rsidRDefault="003A01A7" w:rsidP="003A01A7">
      <w:pPr>
        <w:spacing w:after="0" w:line="360" w:lineRule="auto"/>
        <w:ind w:firstLine="709"/>
        <w:jc w:val="both"/>
        <w:rPr>
          <w:highlight w:val="green"/>
        </w:rPr>
      </w:pPr>
      <w:r w:rsidRPr="009D6EB8">
        <w:rPr>
          <w:highlight w:val="green"/>
        </w:rPr>
        <w:t>обеспечение устойчивого развития муниципального образования «Банинский сельсовет» Фатежского района Курской области;</w:t>
      </w:r>
    </w:p>
    <w:p w14:paraId="2A0FB5EC" w14:textId="77777777" w:rsidR="003A01A7" w:rsidRPr="009D6EB8" w:rsidRDefault="003A01A7" w:rsidP="003A01A7">
      <w:pPr>
        <w:spacing w:after="0" w:line="360" w:lineRule="auto"/>
        <w:ind w:firstLine="709"/>
        <w:jc w:val="both"/>
        <w:rPr>
          <w:highlight w:val="green"/>
        </w:rPr>
      </w:pPr>
      <w:r w:rsidRPr="009D6EB8">
        <w:rPr>
          <w:highlight w:val="green"/>
        </w:rPr>
        <w:t>развитие инженерной, транспортной и социальной инфраструктур на территории муниципального образования «Банинский сельсовет» Фатежского района Курской области;</w:t>
      </w:r>
    </w:p>
    <w:p w14:paraId="37C2D8BB" w14:textId="77777777" w:rsidR="003A01A7" w:rsidRPr="009D6EB8" w:rsidRDefault="003A01A7" w:rsidP="003A01A7">
      <w:pPr>
        <w:spacing w:after="0" w:line="360" w:lineRule="auto"/>
        <w:ind w:firstLine="709"/>
        <w:jc w:val="both"/>
        <w:rPr>
          <w:highlight w:val="green"/>
        </w:rPr>
      </w:pPr>
      <w:r w:rsidRPr="009D6EB8">
        <w:rPr>
          <w:highlight w:val="green"/>
        </w:rPr>
        <w:t>сохранение и регенерация исторического и культурного наследия.</w:t>
      </w:r>
    </w:p>
    <w:p w14:paraId="4901480A" w14:textId="77777777" w:rsidR="003A01A7" w:rsidRPr="009D6EB8" w:rsidRDefault="003A01A7" w:rsidP="003A01A7">
      <w:pPr>
        <w:widowControl w:val="0"/>
        <w:suppressAutoHyphens/>
        <w:spacing w:after="0" w:line="360" w:lineRule="auto"/>
        <w:ind w:firstLine="709"/>
        <w:jc w:val="both"/>
        <w:rPr>
          <w:highlight w:val="green"/>
        </w:rPr>
      </w:pPr>
      <w:r w:rsidRPr="009D6EB8">
        <w:rPr>
          <w:highlight w:val="green"/>
        </w:rPr>
        <w:lastRenderedPageBreak/>
        <w:t>Проект выполнен в виде компьютерной геоинформационной системы (ГИС)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Проектные материалы представляют собой комплект, состоящий из диска с электронным видом Генерального плана и его копиями на бумажном носителе (1 экземпляр).</w:t>
      </w:r>
    </w:p>
    <w:p w14:paraId="513573C2" w14:textId="77777777" w:rsidR="003A01A7" w:rsidRPr="009D6EB8" w:rsidRDefault="003A01A7" w:rsidP="003A01A7">
      <w:pPr>
        <w:widowControl w:val="0"/>
        <w:spacing w:after="0" w:line="360" w:lineRule="auto"/>
        <w:ind w:firstLine="709"/>
        <w:jc w:val="both"/>
        <w:rPr>
          <w:iCs/>
          <w:highlight w:val="green"/>
        </w:rPr>
      </w:pPr>
      <w:r w:rsidRPr="009D6EB8">
        <w:rPr>
          <w:b/>
          <w:highlight w:val="green"/>
        </w:rPr>
        <w:t>Состав проектных материалов</w:t>
      </w:r>
    </w:p>
    <w:p w14:paraId="0AA6C84D" w14:textId="77777777" w:rsidR="003A01A7" w:rsidRPr="009D6EB8" w:rsidRDefault="003A01A7" w:rsidP="003A01A7">
      <w:pPr>
        <w:widowControl w:val="0"/>
        <w:spacing w:after="0" w:line="360" w:lineRule="auto"/>
        <w:ind w:firstLine="709"/>
        <w:jc w:val="both"/>
        <w:rPr>
          <w:b/>
          <w:bCs/>
          <w:highlight w:val="green"/>
        </w:rPr>
      </w:pPr>
      <w:r w:rsidRPr="009D6EB8">
        <w:rPr>
          <w:iCs/>
          <w:highlight w:val="green"/>
        </w:rPr>
        <w:t>В соответствии с Градостроительным кодексом Российской Федерации Генеральный план включает в себя следующие материалы:</w:t>
      </w:r>
    </w:p>
    <w:p w14:paraId="3B5ED7E3" w14:textId="77777777" w:rsidR="003A01A7" w:rsidRPr="009D6EB8" w:rsidRDefault="003A01A7" w:rsidP="003A01A7">
      <w:pPr>
        <w:widowControl w:val="0"/>
        <w:spacing w:after="0" w:line="360" w:lineRule="auto"/>
        <w:ind w:firstLine="709"/>
        <w:jc w:val="both"/>
        <w:rPr>
          <w:bCs/>
          <w:highlight w:val="green"/>
        </w:rPr>
      </w:pPr>
      <w:r w:rsidRPr="009D6EB8">
        <w:rPr>
          <w:b/>
          <w:bCs/>
          <w:highlight w:val="green"/>
        </w:rPr>
        <w:t>Том 1 «Положение о территориальном планировании»:</w:t>
      </w:r>
    </w:p>
    <w:p w14:paraId="408CF5DC" w14:textId="77777777" w:rsidR="003A01A7" w:rsidRPr="009D6EB8" w:rsidRDefault="003A01A7" w:rsidP="003A01A7">
      <w:pPr>
        <w:widowControl w:val="0"/>
        <w:tabs>
          <w:tab w:val="left" w:pos="709"/>
        </w:tabs>
        <w:spacing w:after="0" w:line="360" w:lineRule="auto"/>
        <w:ind w:right="-1" w:firstLine="709"/>
        <w:jc w:val="both"/>
        <w:rPr>
          <w:bCs/>
          <w:highlight w:val="green"/>
        </w:rPr>
      </w:pPr>
      <w:r w:rsidRPr="009D6EB8">
        <w:rPr>
          <w:bCs/>
          <w:highlight w:val="green"/>
        </w:rPr>
        <w:t>1. </w:t>
      </w:r>
      <w:r w:rsidRPr="009D6EB8">
        <w:rPr>
          <w:highlight w:val="green"/>
        </w:rPr>
        <w:t>Перечень мероприятий по территориальному планированию в целях размещения объектов местного значения</w:t>
      </w:r>
      <w:r w:rsidRPr="009D6EB8">
        <w:rPr>
          <w:bCs/>
          <w:highlight w:val="green"/>
        </w:rPr>
        <w:t>.</w:t>
      </w:r>
    </w:p>
    <w:p w14:paraId="7AC0BCF4" w14:textId="77777777" w:rsidR="003A01A7" w:rsidRPr="009D6EB8" w:rsidRDefault="003A01A7" w:rsidP="003A01A7">
      <w:pPr>
        <w:widowControl w:val="0"/>
        <w:tabs>
          <w:tab w:val="left" w:pos="709"/>
        </w:tabs>
        <w:spacing w:after="0" w:line="360" w:lineRule="auto"/>
        <w:ind w:right="-1" w:firstLine="709"/>
        <w:jc w:val="both"/>
        <w:rPr>
          <w:highlight w:val="green"/>
        </w:rPr>
      </w:pPr>
      <w:r w:rsidRPr="009D6EB8">
        <w:rPr>
          <w:highlight w:val="green"/>
        </w:rPr>
        <w:t>2. Параметры функциональных зон, а также сведения о планируемых для размещения в них объектах федерального, регионального и местного значения.</w:t>
      </w:r>
    </w:p>
    <w:p w14:paraId="4F1DDA25" w14:textId="77777777" w:rsidR="009D6EB8" w:rsidRPr="009D6EB8" w:rsidRDefault="009D6EB8" w:rsidP="009D6EB8">
      <w:pPr>
        <w:widowControl w:val="0"/>
        <w:tabs>
          <w:tab w:val="left" w:pos="709"/>
        </w:tabs>
        <w:spacing w:after="0" w:line="360" w:lineRule="auto"/>
        <w:ind w:right="-1" w:firstLine="709"/>
        <w:jc w:val="both"/>
        <w:rPr>
          <w:b/>
          <w:highlight w:val="green"/>
        </w:rPr>
      </w:pPr>
      <w:r w:rsidRPr="009D6EB8">
        <w:rPr>
          <w:b/>
          <w:highlight w:val="green"/>
        </w:rPr>
        <w:t>Материалы положения о территориальном планировании в виде карт:</w:t>
      </w:r>
    </w:p>
    <w:p w14:paraId="4746A0DF"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Карта функциональных зон;</w:t>
      </w:r>
    </w:p>
    <w:p w14:paraId="7B966645"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Карта границ населенных пунктов, планируемых к изменению;</w:t>
      </w:r>
    </w:p>
    <w:p w14:paraId="53DE6E69"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Карта планируемого размещения объектов местного значения.</w:t>
      </w:r>
    </w:p>
    <w:p w14:paraId="173E8A0A" w14:textId="77777777" w:rsidR="009D6EB8" w:rsidRPr="009D6EB8" w:rsidRDefault="009D6EB8" w:rsidP="009D6EB8">
      <w:pPr>
        <w:widowControl w:val="0"/>
        <w:tabs>
          <w:tab w:val="left" w:pos="709"/>
        </w:tabs>
        <w:spacing w:after="0" w:line="360" w:lineRule="auto"/>
        <w:ind w:right="-1" w:firstLine="709"/>
        <w:jc w:val="both"/>
        <w:rPr>
          <w:b/>
          <w:highlight w:val="green"/>
        </w:rPr>
      </w:pPr>
      <w:r w:rsidRPr="009D6EB8">
        <w:rPr>
          <w:b/>
          <w:highlight w:val="green"/>
        </w:rPr>
        <w:t>Том 2 «Материалы по обоснованию Генерального плана»:</w:t>
      </w:r>
    </w:p>
    <w:p w14:paraId="55425795" w14:textId="77777777" w:rsidR="009D6EB8" w:rsidRPr="009D6EB8" w:rsidRDefault="009D6EB8" w:rsidP="009D6EB8">
      <w:pPr>
        <w:widowControl w:val="0"/>
        <w:spacing w:after="0" w:line="360" w:lineRule="auto"/>
        <w:ind w:firstLine="709"/>
        <w:jc w:val="both"/>
        <w:rPr>
          <w:highlight w:val="green"/>
        </w:rPr>
      </w:pPr>
      <w:r w:rsidRPr="009D6EB8">
        <w:rPr>
          <w:highlight w:val="green"/>
        </w:rPr>
        <w:t>1. Общие сведения о муниципальном образовании.</w:t>
      </w:r>
    </w:p>
    <w:p w14:paraId="6D26C093" w14:textId="77777777" w:rsidR="009D6EB8" w:rsidRPr="009D6EB8" w:rsidRDefault="009D6EB8" w:rsidP="009D6EB8">
      <w:pPr>
        <w:widowControl w:val="0"/>
        <w:spacing w:after="0" w:line="360" w:lineRule="auto"/>
        <w:ind w:firstLine="709"/>
        <w:jc w:val="both"/>
        <w:rPr>
          <w:highlight w:val="green"/>
        </w:rPr>
      </w:pPr>
      <w:r w:rsidRPr="009D6EB8">
        <w:rPr>
          <w:highlight w:val="green"/>
        </w:rPr>
        <w:t>2. Обоснование выбранного варианта размещения объектов местного значения на основе анализа использования территорий муниципального образования «Банинский сельсовет» Фатежского района Курской области.</w:t>
      </w:r>
    </w:p>
    <w:p w14:paraId="02B6B241" w14:textId="77777777" w:rsidR="009D6EB8" w:rsidRPr="009D6EB8" w:rsidRDefault="009D6EB8" w:rsidP="009D6EB8">
      <w:pPr>
        <w:widowControl w:val="0"/>
        <w:spacing w:after="0" w:line="360" w:lineRule="auto"/>
        <w:ind w:firstLine="709"/>
        <w:jc w:val="both"/>
        <w:rPr>
          <w:highlight w:val="green"/>
        </w:rPr>
      </w:pPr>
      <w:r w:rsidRPr="009D6EB8">
        <w:rPr>
          <w:highlight w:val="green"/>
        </w:rPr>
        <w:t>3.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14:paraId="35E11BFD" w14:textId="77777777" w:rsidR="009D6EB8" w:rsidRPr="009D6EB8" w:rsidRDefault="009D6EB8" w:rsidP="009D6EB8">
      <w:pPr>
        <w:widowControl w:val="0"/>
        <w:spacing w:after="0" w:line="360" w:lineRule="auto"/>
        <w:ind w:firstLine="709"/>
        <w:jc w:val="both"/>
        <w:rPr>
          <w:b/>
          <w:bCs/>
          <w:highlight w:val="green"/>
        </w:rPr>
      </w:pPr>
      <w:r w:rsidRPr="009D6EB8">
        <w:rPr>
          <w:highlight w:val="green"/>
        </w:rPr>
        <w:t>4. Предложения по изменению границ населенного пункта муниципального образования и баланса земель в пределах перспективной границы муниципального образования.</w:t>
      </w:r>
    </w:p>
    <w:p w14:paraId="17FB917B" w14:textId="77777777" w:rsidR="009D6EB8" w:rsidRPr="009D6EB8" w:rsidRDefault="009D6EB8" w:rsidP="009D6EB8">
      <w:pPr>
        <w:widowControl w:val="0"/>
        <w:tabs>
          <w:tab w:val="left" w:pos="709"/>
        </w:tabs>
        <w:spacing w:after="0" w:line="360" w:lineRule="auto"/>
        <w:ind w:right="-1" w:firstLine="709"/>
        <w:jc w:val="both"/>
        <w:rPr>
          <w:b/>
          <w:highlight w:val="green"/>
        </w:rPr>
      </w:pPr>
      <w:r w:rsidRPr="009D6EB8">
        <w:rPr>
          <w:b/>
          <w:highlight w:val="green"/>
        </w:rPr>
        <w:t>Материалы по обоснованию Генерального плана в виде карт:</w:t>
      </w:r>
    </w:p>
    <w:p w14:paraId="2908DAA0"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Карта объектов транспортной и инженерной инфраструктур;</w:t>
      </w:r>
    </w:p>
    <w:p w14:paraId="53B7F5C7"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Карта современного использования территории;</w:t>
      </w:r>
    </w:p>
    <w:p w14:paraId="535CC256"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Карта существующих границ населенных пунктов, входящих в состав муниципального образования;</w:t>
      </w:r>
    </w:p>
    <w:p w14:paraId="28983E6D"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 xml:space="preserve">Карта использования территории с отображением зон с особыми условиями </w:t>
      </w:r>
      <w:r w:rsidRPr="009D6EB8">
        <w:rPr>
          <w:highlight w:val="green"/>
        </w:rPr>
        <w:lastRenderedPageBreak/>
        <w:t>использования территории;</w:t>
      </w:r>
    </w:p>
    <w:p w14:paraId="739FA5A0" w14:textId="77777777" w:rsidR="009D6EB8" w:rsidRPr="009D6EB8" w:rsidRDefault="009D6EB8" w:rsidP="009D6EB8">
      <w:pPr>
        <w:widowControl w:val="0"/>
        <w:tabs>
          <w:tab w:val="left" w:pos="709"/>
        </w:tabs>
        <w:spacing w:after="0" w:line="360" w:lineRule="auto"/>
        <w:ind w:right="-1" w:firstLine="709"/>
        <w:jc w:val="both"/>
        <w:rPr>
          <w:highlight w:val="green"/>
        </w:rPr>
      </w:pPr>
      <w:r w:rsidRPr="009D6EB8">
        <w:rPr>
          <w:highlight w:val="green"/>
        </w:rPr>
        <w:t>Схема пересечений лесничеств.</w:t>
      </w:r>
    </w:p>
    <w:p w14:paraId="4EA1D6A6" w14:textId="77777777" w:rsidR="003A01A7" w:rsidRPr="009D6EB8" w:rsidRDefault="003A01A7" w:rsidP="003A01A7">
      <w:pPr>
        <w:widowControl w:val="0"/>
        <w:spacing w:after="0" w:line="360" w:lineRule="auto"/>
        <w:ind w:firstLine="709"/>
        <w:jc w:val="both"/>
        <w:rPr>
          <w:bCs/>
          <w:highlight w:val="green"/>
        </w:rPr>
      </w:pPr>
      <w:r w:rsidRPr="009D6EB8">
        <w:rPr>
          <w:b/>
          <w:bCs/>
          <w:highlight w:val="green"/>
        </w:rPr>
        <w:t>Том 3 «Перечень и характеристика основных факторов риска возникновения чрезвычайных ситуаций природного и техногенного характера»:</w:t>
      </w:r>
    </w:p>
    <w:p w14:paraId="31B46AF5" w14:textId="77777777" w:rsidR="003A01A7" w:rsidRPr="009D6EB8" w:rsidRDefault="003A01A7" w:rsidP="003A01A7">
      <w:pPr>
        <w:widowControl w:val="0"/>
        <w:tabs>
          <w:tab w:val="left" w:pos="1134"/>
        </w:tabs>
        <w:spacing w:after="0" w:line="360" w:lineRule="auto"/>
        <w:ind w:firstLine="709"/>
        <w:jc w:val="both"/>
        <w:rPr>
          <w:bCs/>
          <w:highlight w:val="green"/>
        </w:rPr>
      </w:pPr>
      <w:r w:rsidRPr="009D6EB8">
        <w:rPr>
          <w:bCs/>
          <w:highlight w:val="green"/>
        </w:rPr>
        <w:t>Перечень основных факторов риска возникновения чрезвычайных ситуаций природного и техногенного характера;</w:t>
      </w:r>
    </w:p>
    <w:p w14:paraId="71780BDF" w14:textId="77777777" w:rsidR="00385ED3" w:rsidRDefault="003A01A7" w:rsidP="003A01A7">
      <w:pPr>
        <w:spacing w:after="0" w:line="360" w:lineRule="auto"/>
        <w:ind w:firstLine="709"/>
        <w:jc w:val="both"/>
      </w:pPr>
      <w:r w:rsidRPr="009D6EB8">
        <w:rPr>
          <w:highlight w:val="green"/>
        </w:rPr>
        <w:t>Карта территорий, подверженных риску возникновения чрезвычайных ситуаций природного и техногенного характера.</w:t>
      </w:r>
    </w:p>
    <w:p w14:paraId="256C662B" w14:textId="77777777" w:rsidR="003A01A7" w:rsidRDefault="003A01A7" w:rsidP="003A01A7">
      <w:pPr>
        <w:spacing w:after="0" w:line="360" w:lineRule="auto"/>
        <w:ind w:firstLine="709"/>
        <w:jc w:val="both"/>
      </w:pPr>
    </w:p>
    <w:p w14:paraId="4A9858B6" w14:textId="77777777" w:rsidR="003A01A7" w:rsidRPr="003A01A7" w:rsidRDefault="003A01A7" w:rsidP="003A01A7">
      <w:pPr>
        <w:spacing w:after="0" w:line="240" w:lineRule="auto"/>
        <w:jc w:val="both"/>
        <w:rPr>
          <w:i/>
          <w:iCs/>
          <w:sz w:val="22"/>
          <w:szCs w:val="22"/>
        </w:rPr>
      </w:pPr>
      <w:bookmarkStart w:id="8" w:name="_Hlk180658867"/>
      <w:r w:rsidRPr="003A01A7">
        <w:rPr>
          <w:i/>
          <w:iCs/>
          <w:sz w:val="22"/>
          <w:szCs w:val="22"/>
        </w:rPr>
        <w:t xml:space="preserve">(раздел «Введение» изложен в редакции решения комитета архитектуры и градостроительства Курской области от «___» </w:t>
      </w:r>
      <w:r w:rsidR="00DE22B4">
        <w:rPr>
          <w:i/>
          <w:iCs/>
          <w:sz w:val="22"/>
          <w:szCs w:val="22"/>
        </w:rPr>
        <w:t>ноября</w:t>
      </w:r>
      <w:r w:rsidRPr="003A01A7">
        <w:rPr>
          <w:i/>
          <w:iCs/>
          <w:sz w:val="22"/>
          <w:szCs w:val="22"/>
        </w:rPr>
        <w:t xml:space="preserve"> 2024 года № 01-12/_____)</w:t>
      </w:r>
    </w:p>
    <w:bookmarkEnd w:id="8"/>
    <w:p w14:paraId="519016D5" w14:textId="77777777" w:rsidR="003A01A7" w:rsidRPr="003A01A7" w:rsidRDefault="003A01A7" w:rsidP="003A01A7">
      <w:pPr>
        <w:spacing w:after="0" w:line="360" w:lineRule="auto"/>
        <w:ind w:firstLine="709"/>
        <w:jc w:val="both"/>
      </w:pPr>
    </w:p>
    <w:p w14:paraId="1FC8C59E" w14:textId="77777777" w:rsidR="00C537E1" w:rsidRPr="00385ED3" w:rsidRDefault="00C537E1" w:rsidP="00CA64AA">
      <w:pPr>
        <w:pStyle w:val="1"/>
        <w:keepNext w:val="0"/>
        <w:tabs>
          <w:tab w:val="left" w:pos="0"/>
        </w:tabs>
        <w:spacing w:before="0" w:after="0" w:line="360" w:lineRule="auto"/>
        <w:ind w:firstLine="709"/>
        <w:jc w:val="both"/>
        <w:rPr>
          <w:rFonts w:ascii="Times New Roman" w:hAnsi="Times New Roman"/>
          <w:sz w:val="24"/>
          <w:szCs w:val="24"/>
          <w:lang w:val="ru-RU"/>
        </w:rPr>
      </w:pPr>
      <w:bookmarkStart w:id="9" w:name="_Toc253729757"/>
      <w:bookmarkStart w:id="10" w:name="_Toc255383196"/>
      <w:bookmarkStart w:id="11" w:name="_Toc256375542"/>
      <w:bookmarkStart w:id="12" w:name="_Toc256429331"/>
      <w:bookmarkStart w:id="13" w:name="_Toc263243176"/>
      <w:bookmarkStart w:id="14" w:name="_Toc336507645"/>
      <w:r w:rsidRPr="00385ED3">
        <w:rPr>
          <w:rFonts w:ascii="Times New Roman" w:hAnsi="Times New Roman"/>
          <w:sz w:val="24"/>
          <w:szCs w:val="24"/>
        </w:rPr>
        <w:t>1. ОБЩИЕ СВЕДЕНИЯ О МУНИЦИПАЛЬНОМ ОБРАЗОВАНИИ</w:t>
      </w:r>
      <w:bookmarkEnd w:id="14"/>
      <w:r w:rsidRPr="00385ED3">
        <w:rPr>
          <w:rFonts w:ascii="Times New Roman" w:hAnsi="Times New Roman"/>
          <w:sz w:val="24"/>
          <w:szCs w:val="24"/>
        </w:rPr>
        <w:t>.</w:t>
      </w:r>
    </w:p>
    <w:p w14:paraId="745208E0" w14:textId="77777777" w:rsidR="00C537E1" w:rsidRPr="00385ED3" w:rsidRDefault="00C537E1" w:rsidP="00385ED3">
      <w:pPr>
        <w:pStyle w:val="2"/>
        <w:keepNext w:val="0"/>
        <w:spacing w:before="0" w:after="0" w:line="360" w:lineRule="auto"/>
        <w:ind w:firstLine="709"/>
        <w:jc w:val="both"/>
        <w:rPr>
          <w:rFonts w:ascii="Times New Roman" w:hAnsi="Times New Roman"/>
          <w:i w:val="0"/>
          <w:sz w:val="24"/>
          <w:szCs w:val="24"/>
        </w:rPr>
      </w:pPr>
      <w:bookmarkStart w:id="15" w:name="_Toc268263623"/>
      <w:bookmarkStart w:id="16" w:name="_Toc336507646"/>
      <w:r w:rsidRPr="00385ED3">
        <w:rPr>
          <w:rFonts w:ascii="Times New Roman" w:hAnsi="Times New Roman"/>
          <w:i w:val="0"/>
          <w:sz w:val="24"/>
          <w:szCs w:val="24"/>
        </w:rPr>
        <w:t>1.1. Общие сведения о муниципальном образовании</w:t>
      </w:r>
      <w:bookmarkEnd w:id="15"/>
      <w:bookmarkEnd w:id="16"/>
      <w:r w:rsidRPr="00385ED3">
        <w:rPr>
          <w:rFonts w:ascii="Times New Roman" w:hAnsi="Times New Roman"/>
          <w:i w:val="0"/>
          <w:sz w:val="24"/>
          <w:szCs w:val="24"/>
        </w:rPr>
        <w:t>.</w:t>
      </w:r>
    </w:p>
    <w:p w14:paraId="0A2B6859" w14:textId="77777777" w:rsidR="00EB6352" w:rsidRDefault="0042117A" w:rsidP="00D52232">
      <w:pPr>
        <w:spacing w:after="0" w:line="360" w:lineRule="auto"/>
        <w:ind w:firstLine="709"/>
        <w:jc w:val="both"/>
      </w:pPr>
      <w:r>
        <w:t>Банинский</w:t>
      </w:r>
      <w:r w:rsidR="000322DC" w:rsidRPr="00385ED3">
        <w:t xml:space="preserve"> сельсовет</w:t>
      </w:r>
      <w:r w:rsidR="0021030F" w:rsidRPr="00385ED3">
        <w:t xml:space="preserve"> </w:t>
      </w:r>
      <w:r w:rsidR="00630236">
        <w:t>Фатежского</w:t>
      </w:r>
      <w:r w:rsidR="0021030F" w:rsidRPr="00385ED3">
        <w:t xml:space="preserve"> района Курской области входит в состав </w:t>
      </w:r>
      <w:r w:rsidR="00630236">
        <w:t>Фатежского</w:t>
      </w:r>
      <w:r w:rsidR="0021030F" w:rsidRPr="00385ED3">
        <w:t xml:space="preserve"> муниципального района Курской области со статусом </w:t>
      </w:r>
      <w:r w:rsidR="00351512" w:rsidRPr="00385ED3">
        <w:t>сельсовета</w:t>
      </w:r>
      <w:r w:rsidR="0021030F" w:rsidRPr="00385ED3">
        <w:t xml:space="preserve"> (в соответствии с Законом Курской области от </w:t>
      </w:r>
      <w:r w:rsidR="00E12B97" w:rsidRPr="00E12B97">
        <w:rPr>
          <w:highlight w:val="green"/>
        </w:rPr>
        <w:t>21 октября 2004 г.</w:t>
      </w:r>
      <w:r w:rsidR="0021030F" w:rsidRPr="00385ED3">
        <w:t xml:space="preserve"> № 48-ЗКО «О муниципальных образованиях Курской области</w:t>
      </w:r>
      <w:r w:rsidR="002E6FC0" w:rsidRPr="00385ED3">
        <w:t>»</w:t>
      </w:r>
      <w:r w:rsidR="0021030F" w:rsidRPr="00385ED3">
        <w:t xml:space="preserve">). </w:t>
      </w:r>
      <w:r>
        <w:t>Банинский</w:t>
      </w:r>
      <w:r w:rsidR="00D31A83" w:rsidRPr="00385ED3">
        <w:t xml:space="preserve"> сельсовет расположен в </w:t>
      </w:r>
      <w:r w:rsidR="00630236">
        <w:t xml:space="preserve">центральной </w:t>
      </w:r>
      <w:r w:rsidR="00D31A83" w:rsidRPr="00385ED3">
        <w:t xml:space="preserve">части </w:t>
      </w:r>
      <w:r w:rsidR="00630236">
        <w:t>Фатежского</w:t>
      </w:r>
      <w:r w:rsidR="00D31A83" w:rsidRPr="00385ED3">
        <w:t xml:space="preserve"> района Курской области.</w:t>
      </w:r>
      <w:r w:rsidR="00D52232">
        <w:t xml:space="preserve"> </w:t>
      </w:r>
      <w:r w:rsidR="00C537E1" w:rsidRPr="00385ED3">
        <w:rPr>
          <w:rFonts w:eastAsia="Times New Roman"/>
        </w:rPr>
        <w:t xml:space="preserve">Территория сельсовета определена границами, существующими на момент принятия Устава </w:t>
      </w:r>
      <w:r>
        <w:rPr>
          <w:rFonts w:eastAsia="Times New Roman"/>
        </w:rPr>
        <w:t>Банинского</w:t>
      </w:r>
      <w:r w:rsidR="00C537E1" w:rsidRPr="00385ED3">
        <w:rPr>
          <w:rFonts w:eastAsia="Times New Roman"/>
        </w:rPr>
        <w:t xml:space="preserve"> сельсовет</w:t>
      </w:r>
      <w:r w:rsidR="00385ED3">
        <w:rPr>
          <w:rFonts w:eastAsia="Times New Roman"/>
        </w:rPr>
        <w:t>а</w:t>
      </w:r>
      <w:r w:rsidR="00C537E1" w:rsidRPr="00385ED3">
        <w:rPr>
          <w:rFonts w:eastAsia="Times New Roman"/>
        </w:rPr>
        <w:t xml:space="preserve"> </w:t>
      </w:r>
      <w:r w:rsidR="00630236">
        <w:rPr>
          <w:rFonts w:eastAsia="Times New Roman"/>
        </w:rPr>
        <w:t>Фатежского</w:t>
      </w:r>
      <w:r w:rsidR="00C537E1" w:rsidRPr="00385ED3">
        <w:rPr>
          <w:rFonts w:eastAsia="Times New Roman"/>
        </w:rPr>
        <w:t xml:space="preserve"> района Курской области, в котором неотъемлемой частью и официальным документом, фиксирующим границы сельсовета, является схема и описание границ </w:t>
      </w:r>
      <w:r>
        <w:rPr>
          <w:rFonts w:eastAsia="Times New Roman"/>
        </w:rPr>
        <w:t>Банинского</w:t>
      </w:r>
      <w:r w:rsidR="00C537E1" w:rsidRPr="00385ED3">
        <w:rPr>
          <w:rFonts w:eastAsia="Times New Roman"/>
        </w:rPr>
        <w:t xml:space="preserve"> сельсовета (Приложения №1 Устава).</w:t>
      </w:r>
      <w:r w:rsidR="00D52232">
        <w:rPr>
          <w:rFonts w:eastAsia="Times New Roman"/>
        </w:rPr>
        <w:t xml:space="preserve"> </w:t>
      </w:r>
      <w:r w:rsidR="00D31A83" w:rsidRPr="00385ED3">
        <w:rPr>
          <w:rFonts w:eastAsia="Times New Roman"/>
        </w:rPr>
        <w:t xml:space="preserve">Общая площадь земель в границах </w:t>
      </w:r>
      <w:r>
        <w:t>Банинского</w:t>
      </w:r>
      <w:r w:rsidR="00D31A83" w:rsidRPr="00385ED3">
        <w:rPr>
          <w:rFonts w:eastAsia="Times New Roman"/>
        </w:rPr>
        <w:t xml:space="preserve"> сельсовет</w:t>
      </w:r>
      <w:r w:rsidR="00385ED3">
        <w:rPr>
          <w:rFonts w:eastAsia="Times New Roman"/>
        </w:rPr>
        <w:t>а</w:t>
      </w:r>
      <w:r w:rsidR="00D31A83" w:rsidRPr="00385ED3">
        <w:rPr>
          <w:rFonts w:eastAsia="Times New Roman"/>
        </w:rPr>
        <w:t xml:space="preserve"> составляет</w:t>
      </w:r>
      <w:r w:rsidR="00D216F9">
        <w:rPr>
          <w:rFonts w:eastAsia="Times New Roman"/>
        </w:rPr>
        <w:t xml:space="preserve"> </w:t>
      </w:r>
      <w:r w:rsidR="00D216F9" w:rsidRPr="00D216F9">
        <w:rPr>
          <w:color w:val="000000"/>
          <w:highlight w:val="green"/>
        </w:rPr>
        <w:t>13628</w:t>
      </w:r>
      <w:r w:rsidR="00A9267E" w:rsidRPr="00E12B97">
        <w:rPr>
          <w:highlight w:val="green"/>
        </w:rPr>
        <w:t xml:space="preserve"> га</w:t>
      </w:r>
      <w:r w:rsidR="00D31A83" w:rsidRPr="00385ED3">
        <w:rPr>
          <w:rFonts w:eastAsia="Times New Roman"/>
        </w:rPr>
        <w:t xml:space="preserve">. </w:t>
      </w:r>
      <w:r>
        <w:t>Банинский</w:t>
      </w:r>
      <w:r w:rsidR="00336CF0" w:rsidRPr="00385ED3">
        <w:t xml:space="preserve"> сельсовет </w:t>
      </w:r>
      <w:r w:rsidR="00630236">
        <w:t>Фатежского</w:t>
      </w:r>
      <w:r w:rsidR="00336CF0" w:rsidRPr="00385ED3">
        <w:t xml:space="preserve"> района Курской области - это </w:t>
      </w:r>
      <w:r>
        <w:t>13</w:t>
      </w:r>
      <w:r w:rsidR="00336CF0" w:rsidRPr="00385ED3">
        <w:t xml:space="preserve"> объединенных общей территорией сельских населенных пункта – </w:t>
      </w:r>
      <w:r w:rsidRPr="007E27EB">
        <w:rPr>
          <w:kern w:val="0"/>
          <w:lang w:eastAsia="ru-RU"/>
        </w:rPr>
        <w:t>п.Чермошной, с.1-е Банино, 2-е Банино, х.Л</w:t>
      </w:r>
      <w:r>
        <w:rPr>
          <w:kern w:val="0"/>
          <w:lang w:eastAsia="ru-RU"/>
        </w:rPr>
        <w:t>о</w:t>
      </w:r>
      <w:r w:rsidRPr="007E27EB">
        <w:rPr>
          <w:kern w:val="0"/>
          <w:lang w:eastAsia="ru-RU"/>
        </w:rPr>
        <w:t xml:space="preserve">мовка, </w:t>
      </w:r>
      <w:r>
        <w:rPr>
          <w:kern w:val="0"/>
          <w:lang w:eastAsia="ru-RU"/>
        </w:rPr>
        <w:t>д</w:t>
      </w:r>
      <w:r w:rsidRPr="007E27EB">
        <w:rPr>
          <w:kern w:val="0"/>
          <w:lang w:eastAsia="ru-RU"/>
        </w:rPr>
        <w:t xml:space="preserve">.Моховое, </w:t>
      </w:r>
      <w:r>
        <w:rPr>
          <w:kern w:val="0"/>
          <w:lang w:eastAsia="ru-RU"/>
        </w:rPr>
        <w:t>с.Бычки, с.Горки, д.Жердево, с.Музалевка, д.Ржава, х.Сорокин, с.Сотноково, х.Щекатихино</w:t>
      </w:r>
      <w:r w:rsidR="00E0258D">
        <w:rPr>
          <w:rFonts w:eastAsia="Times New Roman"/>
        </w:rPr>
        <w:t>.</w:t>
      </w:r>
      <w:r w:rsidR="00D52232">
        <w:t xml:space="preserve"> </w:t>
      </w:r>
      <w:r w:rsidR="00336CF0" w:rsidRPr="00385ED3">
        <w:t>Численность населения на 01.01.201</w:t>
      </w:r>
      <w:r w:rsidR="00621EE7">
        <w:t>9</w:t>
      </w:r>
      <w:r w:rsidR="00336CF0" w:rsidRPr="00385ED3">
        <w:t xml:space="preserve"> г. составила </w:t>
      </w:r>
      <w:r>
        <w:t>2608</w:t>
      </w:r>
      <w:r w:rsidR="00336CF0" w:rsidRPr="00385ED3">
        <w:t xml:space="preserve"> человек.</w:t>
      </w:r>
      <w:r w:rsidR="00D52232">
        <w:t xml:space="preserve"> </w:t>
      </w:r>
      <w:r w:rsidR="0021030F" w:rsidRPr="00385ED3">
        <w:t xml:space="preserve">Административным центром </w:t>
      </w:r>
      <w:r>
        <w:t>Банинского</w:t>
      </w:r>
      <w:r w:rsidR="0021030F" w:rsidRPr="00385ED3">
        <w:t xml:space="preserve"> сельсовета </w:t>
      </w:r>
      <w:r w:rsidR="00630236">
        <w:t>Фатежского</w:t>
      </w:r>
      <w:r w:rsidR="0021030F" w:rsidRPr="00385ED3">
        <w:t xml:space="preserve"> района является </w:t>
      </w:r>
      <w:r>
        <w:t>п</w:t>
      </w:r>
      <w:r w:rsidR="00630236">
        <w:t xml:space="preserve">. </w:t>
      </w:r>
      <w:r>
        <w:t>Чермошной</w:t>
      </w:r>
      <w:r w:rsidR="0021030F" w:rsidRPr="00385ED3">
        <w:t xml:space="preserve">. </w:t>
      </w:r>
      <w:r w:rsidR="00600235" w:rsidRPr="00385ED3">
        <w:t xml:space="preserve">Веб-сайт муниципального образования - </w:t>
      </w:r>
      <w:hyperlink r:id="rId10" w:history="1">
        <w:r w:rsidR="00396E5C" w:rsidRPr="00785FE3">
          <w:rPr>
            <w:rStyle w:val="ab"/>
          </w:rPr>
          <w:t>http://мобанинский.рф/</w:t>
        </w:r>
      </w:hyperlink>
      <w:r>
        <w:t>.</w:t>
      </w:r>
    </w:p>
    <w:p w14:paraId="3E4ED242" w14:textId="77777777" w:rsidR="00396E5C" w:rsidRDefault="00396E5C" w:rsidP="00D52232">
      <w:pPr>
        <w:spacing w:after="0" w:line="360" w:lineRule="auto"/>
        <w:ind w:firstLine="709"/>
        <w:jc w:val="both"/>
      </w:pPr>
    </w:p>
    <w:p w14:paraId="70E50318" w14:textId="77777777" w:rsidR="00396E5C" w:rsidRDefault="00396E5C" w:rsidP="00396E5C">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1CB496BF" w14:textId="77777777" w:rsidR="00396E5C" w:rsidRPr="00385ED3" w:rsidRDefault="00396E5C" w:rsidP="00D52232">
      <w:pPr>
        <w:spacing w:after="0" w:line="360" w:lineRule="auto"/>
        <w:ind w:firstLine="709"/>
        <w:jc w:val="both"/>
      </w:pPr>
    </w:p>
    <w:p w14:paraId="5707EDEF" w14:textId="77777777" w:rsidR="00C537E1" w:rsidRDefault="00C537E1" w:rsidP="00385ED3">
      <w:pPr>
        <w:spacing w:after="0" w:line="360" w:lineRule="auto"/>
        <w:ind w:firstLine="709"/>
        <w:jc w:val="both"/>
        <w:rPr>
          <w:rFonts w:eastAsia="Times New Roman"/>
          <w:bCs/>
        </w:rPr>
      </w:pPr>
      <w:r w:rsidRPr="00385ED3">
        <w:rPr>
          <w:rFonts w:eastAsia="Times New Roman"/>
          <w:bCs/>
        </w:rPr>
        <w:t xml:space="preserve">Анализ существующего административно-территориального устройства сельсовета показывает, что оно не противоречит требованиям </w:t>
      </w:r>
      <w:r w:rsidRPr="00E12B97">
        <w:rPr>
          <w:rFonts w:eastAsia="Times New Roman"/>
          <w:bCs/>
          <w:highlight w:val="green"/>
        </w:rPr>
        <w:t>Ф</w:t>
      </w:r>
      <w:r w:rsidR="00E12B97" w:rsidRPr="00E12B97">
        <w:rPr>
          <w:rFonts w:eastAsia="Times New Roman"/>
          <w:bCs/>
          <w:highlight w:val="green"/>
        </w:rPr>
        <w:t xml:space="preserve">едерального закона от 6 октября </w:t>
      </w:r>
      <w:r w:rsidR="00E12B97" w:rsidRPr="00E12B97">
        <w:rPr>
          <w:rFonts w:eastAsia="Times New Roman"/>
          <w:bCs/>
          <w:highlight w:val="green"/>
        </w:rPr>
        <w:lastRenderedPageBreak/>
        <w:t>2003 г</w:t>
      </w:r>
      <w:r w:rsidR="00652A09">
        <w:rPr>
          <w:rFonts w:eastAsia="Times New Roman"/>
          <w:bCs/>
          <w:highlight w:val="green"/>
        </w:rPr>
        <w:t>ода</w:t>
      </w:r>
      <w:r w:rsidR="00E12B97" w:rsidRPr="00E12B97">
        <w:rPr>
          <w:rFonts w:eastAsia="Times New Roman"/>
          <w:bCs/>
          <w:highlight w:val="green"/>
        </w:rPr>
        <w:t xml:space="preserve"> № </w:t>
      </w:r>
      <w:r w:rsidRPr="00E12B97">
        <w:rPr>
          <w:rFonts w:eastAsia="Times New Roman"/>
          <w:bCs/>
          <w:highlight w:val="green"/>
        </w:rPr>
        <w:t>1</w:t>
      </w:r>
      <w:r w:rsidR="00E12B97" w:rsidRPr="00E12B97">
        <w:rPr>
          <w:rFonts w:eastAsia="Times New Roman"/>
          <w:bCs/>
          <w:highlight w:val="green"/>
        </w:rPr>
        <w:t>31-ФЗ</w:t>
      </w:r>
      <w:r w:rsidRPr="00385ED3">
        <w:rPr>
          <w:rFonts w:eastAsia="Times New Roman"/>
          <w:bCs/>
        </w:rPr>
        <w:t xml:space="preserve"> «Об общих принципах организации местного самоуправления в Российской Федерации».</w:t>
      </w:r>
    </w:p>
    <w:p w14:paraId="663FCDC7" w14:textId="77777777" w:rsidR="00396E5C" w:rsidRDefault="00396E5C" w:rsidP="00385ED3">
      <w:pPr>
        <w:spacing w:after="0" w:line="360" w:lineRule="auto"/>
        <w:ind w:firstLine="709"/>
        <w:jc w:val="both"/>
        <w:rPr>
          <w:rFonts w:eastAsia="Times New Roman"/>
          <w:bCs/>
        </w:rPr>
      </w:pPr>
    </w:p>
    <w:p w14:paraId="38C630F9" w14:textId="77777777" w:rsidR="00DF3AF5" w:rsidRDefault="00396E5C" w:rsidP="00DF3AF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26518698" w14:textId="77777777" w:rsidR="00DF3AF5" w:rsidRDefault="00DF3AF5" w:rsidP="00DF3AF5">
      <w:pPr>
        <w:tabs>
          <w:tab w:val="right" w:leader="dot" w:pos="9781"/>
        </w:tabs>
        <w:spacing w:after="0"/>
        <w:ind w:right="311"/>
        <w:jc w:val="both"/>
        <w:rPr>
          <w:i/>
          <w:iCs/>
          <w:noProof/>
          <w:sz w:val="22"/>
          <w:szCs w:val="22"/>
          <w:lang w:eastAsia="ru-RU"/>
        </w:rPr>
      </w:pPr>
    </w:p>
    <w:p w14:paraId="20A5294C" w14:textId="77777777" w:rsidR="0021030F" w:rsidRDefault="0021030F" w:rsidP="00DF3AF5">
      <w:pPr>
        <w:tabs>
          <w:tab w:val="right" w:leader="dot" w:pos="9781"/>
        </w:tabs>
        <w:spacing w:after="0"/>
        <w:ind w:right="311"/>
        <w:jc w:val="both"/>
        <w:rPr>
          <w:rFonts w:eastAsia="Times New Roman"/>
          <w:b/>
          <w:bCs/>
          <w:kern w:val="0"/>
          <w:sz w:val="20"/>
          <w:szCs w:val="20"/>
          <w:lang w:eastAsia="ru-RU"/>
        </w:rPr>
      </w:pPr>
      <w:r w:rsidRPr="003F7647">
        <w:rPr>
          <w:rFonts w:eastAsia="Times New Roman"/>
          <w:b/>
          <w:bCs/>
          <w:kern w:val="0"/>
          <w:sz w:val="20"/>
          <w:szCs w:val="20"/>
          <w:lang w:eastAsia="ru-RU"/>
        </w:rPr>
        <w:t>Таблица</w:t>
      </w:r>
      <w:r w:rsidR="00C537E1">
        <w:rPr>
          <w:rFonts w:eastAsia="Times New Roman"/>
          <w:b/>
          <w:bCs/>
          <w:kern w:val="0"/>
          <w:sz w:val="20"/>
          <w:szCs w:val="20"/>
          <w:lang w:eastAsia="ru-RU"/>
        </w:rPr>
        <w:t>.</w:t>
      </w:r>
      <w:r w:rsidRPr="003F7647">
        <w:rPr>
          <w:rFonts w:eastAsia="Times New Roman"/>
          <w:b/>
          <w:bCs/>
          <w:kern w:val="0"/>
          <w:sz w:val="20"/>
          <w:szCs w:val="20"/>
          <w:lang w:eastAsia="ru-RU"/>
        </w:rPr>
        <w:t xml:space="preserve"> Сведения о населении муниципального образования (по населенным пунктам) на </w:t>
      </w:r>
      <w:r>
        <w:rPr>
          <w:rFonts w:eastAsia="Times New Roman"/>
          <w:b/>
          <w:bCs/>
          <w:kern w:val="0"/>
          <w:sz w:val="20"/>
          <w:szCs w:val="20"/>
          <w:lang w:eastAsia="ru-RU"/>
        </w:rPr>
        <w:t>201</w:t>
      </w:r>
      <w:r w:rsidR="00DB4469">
        <w:rPr>
          <w:rFonts w:eastAsia="Times New Roman"/>
          <w:b/>
          <w:bCs/>
          <w:kern w:val="0"/>
          <w:sz w:val="20"/>
          <w:szCs w:val="20"/>
          <w:lang w:eastAsia="ru-RU"/>
        </w:rPr>
        <w:t xml:space="preserve">9 </w:t>
      </w:r>
      <w:r>
        <w:rPr>
          <w:rFonts w:eastAsia="Times New Roman"/>
          <w:b/>
          <w:bCs/>
          <w:kern w:val="0"/>
          <w:sz w:val="20"/>
          <w:szCs w:val="20"/>
          <w:lang w:eastAsia="ru-RU"/>
        </w:rPr>
        <w:t>г.</w:t>
      </w:r>
    </w:p>
    <w:tbl>
      <w:tblPr>
        <w:tblW w:w="9699" w:type="dxa"/>
        <w:tblInd w:w="55" w:type="dxa"/>
        <w:tblLayout w:type="fixed"/>
        <w:tblCellMar>
          <w:top w:w="55" w:type="dxa"/>
          <w:left w:w="55" w:type="dxa"/>
          <w:bottom w:w="55" w:type="dxa"/>
          <w:right w:w="55" w:type="dxa"/>
        </w:tblCellMar>
        <w:tblLook w:val="0000" w:firstRow="0" w:lastRow="0" w:firstColumn="0" w:lastColumn="0" w:noHBand="0" w:noVBand="0"/>
      </w:tblPr>
      <w:tblGrid>
        <w:gridCol w:w="795"/>
        <w:gridCol w:w="2880"/>
        <w:gridCol w:w="1335"/>
        <w:gridCol w:w="15"/>
        <w:gridCol w:w="1770"/>
        <w:gridCol w:w="914"/>
        <w:gridCol w:w="1990"/>
      </w:tblGrid>
      <w:tr w:rsidR="004D416B" w:rsidRPr="00FA6329" w14:paraId="3929B0E9" w14:textId="77777777" w:rsidTr="00DB4469">
        <w:trPr>
          <w:trHeight w:val="301"/>
        </w:trPr>
        <w:tc>
          <w:tcPr>
            <w:tcW w:w="795" w:type="dxa"/>
            <w:vMerge w:val="restart"/>
            <w:tcBorders>
              <w:top w:val="single" w:sz="1" w:space="0" w:color="000000"/>
              <w:left w:val="single" w:sz="1" w:space="0" w:color="000000"/>
              <w:bottom w:val="single" w:sz="1" w:space="0" w:color="000000"/>
            </w:tcBorders>
            <w:shd w:val="clear" w:color="auto" w:fill="auto"/>
          </w:tcPr>
          <w:p w14:paraId="7B2E054C" w14:textId="77777777" w:rsidR="004D416B" w:rsidRPr="004D416B" w:rsidRDefault="004D416B" w:rsidP="00E069CA">
            <w:pPr>
              <w:widowControl w:val="0"/>
              <w:snapToGrid w:val="0"/>
              <w:spacing w:after="0" w:line="240" w:lineRule="auto"/>
              <w:rPr>
                <w:b/>
                <w:bCs/>
                <w:sz w:val="20"/>
                <w:szCs w:val="20"/>
              </w:rPr>
            </w:pPr>
            <w:r w:rsidRPr="004D416B">
              <w:rPr>
                <w:b/>
                <w:bCs/>
                <w:sz w:val="20"/>
                <w:szCs w:val="20"/>
              </w:rPr>
              <w:t>№ п/п</w:t>
            </w:r>
          </w:p>
        </w:tc>
        <w:tc>
          <w:tcPr>
            <w:tcW w:w="2880" w:type="dxa"/>
            <w:vMerge w:val="restart"/>
            <w:tcBorders>
              <w:top w:val="single" w:sz="1" w:space="0" w:color="000000"/>
              <w:left w:val="single" w:sz="1" w:space="0" w:color="000000"/>
              <w:bottom w:val="single" w:sz="1" w:space="0" w:color="000000"/>
            </w:tcBorders>
            <w:shd w:val="clear" w:color="auto" w:fill="auto"/>
            <w:vAlign w:val="center"/>
          </w:tcPr>
          <w:p w14:paraId="2F8E39C2" w14:textId="77777777" w:rsidR="004D416B" w:rsidRPr="004D416B" w:rsidRDefault="004D416B" w:rsidP="00DB4469">
            <w:pPr>
              <w:widowControl w:val="0"/>
              <w:snapToGrid w:val="0"/>
              <w:spacing w:after="0" w:line="240" w:lineRule="auto"/>
              <w:jc w:val="center"/>
              <w:rPr>
                <w:sz w:val="20"/>
                <w:szCs w:val="20"/>
              </w:rPr>
            </w:pPr>
            <w:r w:rsidRPr="004D416B">
              <w:rPr>
                <w:b/>
                <w:bCs/>
                <w:sz w:val="20"/>
                <w:szCs w:val="20"/>
              </w:rPr>
              <w:t>Наименование населенных пунктов</w:t>
            </w:r>
          </w:p>
        </w:tc>
        <w:tc>
          <w:tcPr>
            <w:tcW w:w="3120" w:type="dxa"/>
            <w:gridSpan w:val="3"/>
            <w:tcBorders>
              <w:top w:val="single" w:sz="1" w:space="0" w:color="000000"/>
              <w:left w:val="single" w:sz="1" w:space="0" w:color="000000"/>
              <w:bottom w:val="single" w:sz="1" w:space="0" w:color="000000"/>
            </w:tcBorders>
            <w:shd w:val="clear" w:color="auto" w:fill="auto"/>
            <w:vAlign w:val="center"/>
          </w:tcPr>
          <w:p w14:paraId="7E4A98C5" w14:textId="77777777" w:rsidR="004D416B" w:rsidRPr="004D416B" w:rsidRDefault="004D416B" w:rsidP="00DB4469">
            <w:pPr>
              <w:widowControl w:val="0"/>
              <w:snapToGrid w:val="0"/>
              <w:spacing w:after="0" w:line="240" w:lineRule="auto"/>
              <w:jc w:val="center"/>
              <w:rPr>
                <w:b/>
                <w:bCs/>
                <w:sz w:val="20"/>
                <w:szCs w:val="20"/>
              </w:rPr>
            </w:pPr>
            <w:r w:rsidRPr="004D416B">
              <w:rPr>
                <w:b/>
                <w:bCs/>
                <w:sz w:val="20"/>
                <w:szCs w:val="20"/>
              </w:rPr>
              <w:t>Удаленность(км)</w:t>
            </w:r>
          </w:p>
        </w:tc>
        <w:tc>
          <w:tcPr>
            <w:tcW w:w="914" w:type="dxa"/>
            <w:vMerge w:val="restart"/>
            <w:tcBorders>
              <w:top w:val="single" w:sz="1" w:space="0" w:color="000000"/>
              <w:left w:val="single" w:sz="1" w:space="0" w:color="000000"/>
              <w:bottom w:val="single" w:sz="1" w:space="0" w:color="000000"/>
            </w:tcBorders>
            <w:shd w:val="clear" w:color="auto" w:fill="auto"/>
            <w:vAlign w:val="center"/>
          </w:tcPr>
          <w:p w14:paraId="0ED3C0D8" w14:textId="77777777" w:rsidR="004D416B" w:rsidRPr="004D416B" w:rsidRDefault="004D416B" w:rsidP="00DB4469">
            <w:pPr>
              <w:widowControl w:val="0"/>
              <w:snapToGrid w:val="0"/>
              <w:spacing w:after="0" w:line="240" w:lineRule="auto"/>
              <w:jc w:val="center"/>
              <w:rPr>
                <w:b/>
                <w:bCs/>
                <w:sz w:val="20"/>
                <w:szCs w:val="20"/>
              </w:rPr>
            </w:pPr>
            <w:r w:rsidRPr="004D416B">
              <w:rPr>
                <w:b/>
                <w:bCs/>
                <w:sz w:val="20"/>
                <w:szCs w:val="20"/>
              </w:rPr>
              <w:t>Число дворов</w:t>
            </w:r>
          </w:p>
        </w:tc>
        <w:tc>
          <w:tcPr>
            <w:tcW w:w="1990" w:type="dxa"/>
            <w:vMerge w:val="restart"/>
            <w:tcBorders>
              <w:top w:val="single" w:sz="1" w:space="0" w:color="000000"/>
              <w:left w:val="single" w:sz="1" w:space="0" w:color="000000"/>
              <w:bottom w:val="single" w:sz="1" w:space="0" w:color="000000"/>
              <w:right w:val="single" w:sz="1" w:space="0" w:color="000000"/>
            </w:tcBorders>
            <w:shd w:val="clear" w:color="auto" w:fill="auto"/>
            <w:vAlign w:val="center"/>
          </w:tcPr>
          <w:p w14:paraId="6C99DAEF" w14:textId="77777777" w:rsidR="004D416B" w:rsidRPr="004D416B" w:rsidRDefault="004D416B" w:rsidP="00DB4469">
            <w:pPr>
              <w:widowControl w:val="0"/>
              <w:snapToGrid w:val="0"/>
              <w:spacing w:after="0" w:line="240" w:lineRule="auto"/>
              <w:jc w:val="center"/>
              <w:rPr>
                <w:b/>
                <w:bCs/>
                <w:sz w:val="20"/>
                <w:szCs w:val="20"/>
              </w:rPr>
            </w:pPr>
            <w:r w:rsidRPr="004D416B">
              <w:rPr>
                <w:b/>
                <w:bCs/>
                <w:sz w:val="20"/>
                <w:szCs w:val="20"/>
              </w:rPr>
              <w:t>Общее число жителей,</w:t>
            </w:r>
          </w:p>
          <w:p w14:paraId="6570F311" w14:textId="77777777" w:rsidR="004D416B" w:rsidRPr="004D416B" w:rsidRDefault="004D416B" w:rsidP="00DB4469">
            <w:pPr>
              <w:widowControl w:val="0"/>
              <w:snapToGrid w:val="0"/>
              <w:spacing w:after="0" w:line="240" w:lineRule="auto"/>
              <w:jc w:val="center"/>
              <w:rPr>
                <w:b/>
                <w:bCs/>
                <w:sz w:val="20"/>
                <w:szCs w:val="20"/>
              </w:rPr>
            </w:pPr>
            <w:r w:rsidRPr="004D416B">
              <w:rPr>
                <w:b/>
                <w:bCs/>
                <w:sz w:val="20"/>
                <w:szCs w:val="20"/>
              </w:rPr>
              <w:t>человек</w:t>
            </w:r>
          </w:p>
        </w:tc>
      </w:tr>
      <w:tr w:rsidR="004D416B" w:rsidRPr="00FA6329" w14:paraId="3A38047F" w14:textId="77777777" w:rsidTr="00DD2EA6">
        <w:trPr>
          <w:trHeight w:val="397"/>
        </w:trPr>
        <w:tc>
          <w:tcPr>
            <w:tcW w:w="795" w:type="dxa"/>
            <w:vMerge/>
            <w:tcBorders>
              <w:left w:val="single" w:sz="1" w:space="0" w:color="000000"/>
              <w:bottom w:val="single" w:sz="1" w:space="0" w:color="000000"/>
            </w:tcBorders>
            <w:shd w:val="clear" w:color="auto" w:fill="auto"/>
          </w:tcPr>
          <w:p w14:paraId="0F74BD67" w14:textId="77777777" w:rsidR="004D416B" w:rsidRPr="004D416B" w:rsidRDefault="004D416B" w:rsidP="00E069CA">
            <w:pPr>
              <w:widowControl w:val="0"/>
              <w:snapToGrid w:val="0"/>
              <w:spacing w:after="0" w:line="240" w:lineRule="auto"/>
              <w:rPr>
                <w:b/>
                <w:bCs/>
                <w:sz w:val="20"/>
                <w:szCs w:val="20"/>
              </w:rPr>
            </w:pPr>
          </w:p>
        </w:tc>
        <w:tc>
          <w:tcPr>
            <w:tcW w:w="2880" w:type="dxa"/>
            <w:vMerge/>
            <w:tcBorders>
              <w:left w:val="single" w:sz="1" w:space="0" w:color="000000"/>
              <w:bottom w:val="single" w:sz="1" w:space="0" w:color="000000"/>
            </w:tcBorders>
            <w:shd w:val="clear" w:color="auto" w:fill="auto"/>
          </w:tcPr>
          <w:p w14:paraId="0C92DB55" w14:textId="77777777" w:rsidR="004D416B" w:rsidRPr="004D416B" w:rsidRDefault="004D416B" w:rsidP="00E069CA">
            <w:pPr>
              <w:widowControl w:val="0"/>
              <w:snapToGrid w:val="0"/>
              <w:spacing w:after="0" w:line="240" w:lineRule="auto"/>
              <w:rPr>
                <w:b/>
                <w:bCs/>
                <w:sz w:val="20"/>
                <w:szCs w:val="20"/>
              </w:rPr>
            </w:pPr>
          </w:p>
        </w:tc>
        <w:tc>
          <w:tcPr>
            <w:tcW w:w="1350" w:type="dxa"/>
            <w:gridSpan w:val="2"/>
            <w:tcBorders>
              <w:left w:val="single" w:sz="1" w:space="0" w:color="000000"/>
              <w:bottom w:val="single" w:sz="1" w:space="0" w:color="000000"/>
            </w:tcBorders>
            <w:shd w:val="clear" w:color="auto" w:fill="auto"/>
          </w:tcPr>
          <w:p w14:paraId="78F50738" w14:textId="77777777" w:rsidR="004D416B" w:rsidRPr="004D416B" w:rsidRDefault="004D416B" w:rsidP="00DB4469">
            <w:pPr>
              <w:widowControl w:val="0"/>
              <w:snapToGrid w:val="0"/>
              <w:spacing w:after="0" w:line="240" w:lineRule="auto"/>
              <w:jc w:val="center"/>
              <w:rPr>
                <w:b/>
                <w:bCs/>
                <w:sz w:val="20"/>
                <w:szCs w:val="20"/>
              </w:rPr>
            </w:pPr>
            <w:r w:rsidRPr="004D416B">
              <w:rPr>
                <w:b/>
                <w:bCs/>
                <w:sz w:val="20"/>
                <w:szCs w:val="20"/>
              </w:rPr>
              <w:t>от областногоцента</w:t>
            </w:r>
          </w:p>
        </w:tc>
        <w:tc>
          <w:tcPr>
            <w:tcW w:w="1770" w:type="dxa"/>
            <w:tcBorders>
              <w:left w:val="single" w:sz="1" w:space="0" w:color="000000"/>
              <w:bottom w:val="single" w:sz="1" w:space="0" w:color="000000"/>
            </w:tcBorders>
            <w:shd w:val="clear" w:color="auto" w:fill="auto"/>
          </w:tcPr>
          <w:p w14:paraId="6B22EA26" w14:textId="77777777" w:rsidR="004D416B" w:rsidRPr="004D416B" w:rsidRDefault="004D416B" w:rsidP="00DB4469">
            <w:pPr>
              <w:widowControl w:val="0"/>
              <w:snapToGrid w:val="0"/>
              <w:spacing w:after="0" w:line="240" w:lineRule="auto"/>
              <w:jc w:val="center"/>
              <w:rPr>
                <w:b/>
                <w:bCs/>
                <w:sz w:val="20"/>
                <w:szCs w:val="20"/>
              </w:rPr>
            </w:pPr>
            <w:r w:rsidRPr="004D416B">
              <w:rPr>
                <w:b/>
                <w:bCs/>
                <w:sz w:val="20"/>
                <w:szCs w:val="20"/>
              </w:rPr>
              <w:t>От центра муниципального образования</w:t>
            </w:r>
          </w:p>
        </w:tc>
        <w:tc>
          <w:tcPr>
            <w:tcW w:w="914" w:type="dxa"/>
            <w:vMerge/>
            <w:tcBorders>
              <w:left w:val="single" w:sz="1" w:space="0" w:color="000000"/>
              <w:bottom w:val="single" w:sz="1" w:space="0" w:color="000000"/>
            </w:tcBorders>
            <w:shd w:val="clear" w:color="auto" w:fill="auto"/>
          </w:tcPr>
          <w:p w14:paraId="357DA8EB" w14:textId="77777777" w:rsidR="004D416B" w:rsidRPr="004D416B" w:rsidRDefault="004D416B" w:rsidP="00E069CA">
            <w:pPr>
              <w:widowControl w:val="0"/>
              <w:snapToGrid w:val="0"/>
              <w:spacing w:after="0" w:line="240" w:lineRule="auto"/>
              <w:rPr>
                <w:b/>
                <w:bCs/>
                <w:sz w:val="20"/>
                <w:szCs w:val="20"/>
              </w:rPr>
            </w:pPr>
          </w:p>
        </w:tc>
        <w:tc>
          <w:tcPr>
            <w:tcW w:w="1990" w:type="dxa"/>
            <w:vMerge/>
            <w:tcBorders>
              <w:left w:val="single" w:sz="1" w:space="0" w:color="000000"/>
              <w:bottom w:val="single" w:sz="1" w:space="0" w:color="000000"/>
              <w:right w:val="single" w:sz="1" w:space="0" w:color="000000"/>
            </w:tcBorders>
            <w:shd w:val="clear" w:color="auto" w:fill="auto"/>
          </w:tcPr>
          <w:p w14:paraId="30C6159D" w14:textId="77777777" w:rsidR="004D416B" w:rsidRPr="004D416B" w:rsidRDefault="004D416B" w:rsidP="00E069CA">
            <w:pPr>
              <w:widowControl w:val="0"/>
              <w:snapToGrid w:val="0"/>
              <w:spacing w:after="0" w:line="240" w:lineRule="auto"/>
              <w:rPr>
                <w:b/>
                <w:bCs/>
                <w:sz w:val="20"/>
                <w:szCs w:val="20"/>
              </w:rPr>
            </w:pPr>
          </w:p>
        </w:tc>
      </w:tr>
      <w:tr w:rsidR="004D416B" w:rsidRPr="00FA6329" w14:paraId="7C411916" w14:textId="77777777" w:rsidTr="00E069CA">
        <w:trPr>
          <w:trHeight w:val="296"/>
        </w:trPr>
        <w:tc>
          <w:tcPr>
            <w:tcW w:w="795" w:type="dxa"/>
            <w:tcBorders>
              <w:left w:val="single" w:sz="1" w:space="0" w:color="000000"/>
              <w:bottom w:val="single" w:sz="1" w:space="0" w:color="000000"/>
            </w:tcBorders>
            <w:shd w:val="clear" w:color="auto" w:fill="auto"/>
          </w:tcPr>
          <w:p w14:paraId="12115B86" w14:textId="77777777" w:rsidR="004D416B" w:rsidRPr="00E069CA" w:rsidRDefault="004D416B" w:rsidP="00E069CA">
            <w:pPr>
              <w:widowControl w:val="0"/>
              <w:snapToGrid w:val="0"/>
              <w:spacing w:after="0" w:line="240" w:lineRule="auto"/>
              <w:jc w:val="center"/>
              <w:rPr>
                <w:bCs/>
                <w:sz w:val="20"/>
                <w:szCs w:val="20"/>
              </w:rPr>
            </w:pPr>
            <w:r w:rsidRPr="00E069CA">
              <w:rPr>
                <w:bCs/>
                <w:sz w:val="20"/>
                <w:szCs w:val="20"/>
              </w:rPr>
              <w:t>1</w:t>
            </w:r>
          </w:p>
        </w:tc>
        <w:tc>
          <w:tcPr>
            <w:tcW w:w="2880" w:type="dxa"/>
            <w:tcBorders>
              <w:left w:val="single" w:sz="1" w:space="0" w:color="000000"/>
              <w:bottom w:val="single" w:sz="1" w:space="0" w:color="000000"/>
            </w:tcBorders>
            <w:shd w:val="clear" w:color="auto" w:fill="auto"/>
            <w:vAlign w:val="center"/>
          </w:tcPr>
          <w:p w14:paraId="3EF0DFEC" w14:textId="77777777" w:rsidR="004D416B" w:rsidRPr="004D416B" w:rsidRDefault="004D416B" w:rsidP="00E069CA">
            <w:pPr>
              <w:widowControl w:val="0"/>
              <w:snapToGrid w:val="0"/>
              <w:spacing w:after="0" w:line="240" w:lineRule="auto"/>
              <w:rPr>
                <w:sz w:val="20"/>
                <w:szCs w:val="20"/>
              </w:rPr>
            </w:pPr>
            <w:r w:rsidRPr="004D416B">
              <w:rPr>
                <w:sz w:val="20"/>
                <w:szCs w:val="20"/>
                <w:lang w:eastAsia="ru-RU"/>
              </w:rPr>
              <w:t>п.Чермошной</w:t>
            </w:r>
          </w:p>
        </w:tc>
        <w:tc>
          <w:tcPr>
            <w:tcW w:w="1350" w:type="dxa"/>
            <w:gridSpan w:val="2"/>
            <w:tcBorders>
              <w:left w:val="single" w:sz="1" w:space="0" w:color="000000"/>
              <w:bottom w:val="single" w:sz="1" w:space="0" w:color="000000"/>
            </w:tcBorders>
            <w:shd w:val="clear" w:color="auto" w:fill="auto"/>
            <w:vAlign w:val="center"/>
          </w:tcPr>
          <w:p w14:paraId="39CB3C13"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5</w:t>
            </w:r>
          </w:p>
        </w:tc>
        <w:tc>
          <w:tcPr>
            <w:tcW w:w="1770" w:type="dxa"/>
            <w:tcBorders>
              <w:left w:val="single" w:sz="1" w:space="0" w:color="000000"/>
              <w:bottom w:val="single" w:sz="1" w:space="0" w:color="000000"/>
            </w:tcBorders>
            <w:shd w:val="clear" w:color="auto" w:fill="auto"/>
            <w:vAlign w:val="center"/>
          </w:tcPr>
          <w:p w14:paraId="44CC687D"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Центр МО</w:t>
            </w:r>
          </w:p>
        </w:tc>
        <w:tc>
          <w:tcPr>
            <w:tcW w:w="914" w:type="dxa"/>
            <w:tcBorders>
              <w:left w:val="single" w:sz="1" w:space="0" w:color="000000"/>
              <w:bottom w:val="single" w:sz="1" w:space="0" w:color="000000"/>
            </w:tcBorders>
            <w:shd w:val="clear" w:color="auto" w:fill="auto"/>
            <w:vAlign w:val="center"/>
          </w:tcPr>
          <w:p w14:paraId="70D1571A"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104</w:t>
            </w:r>
          </w:p>
        </w:tc>
        <w:tc>
          <w:tcPr>
            <w:tcW w:w="1990" w:type="dxa"/>
            <w:tcBorders>
              <w:left w:val="single" w:sz="1" w:space="0" w:color="000000"/>
              <w:bottom w:val="single" w:sz="1" w:space="0" w:color="000000"/>
              <w:right w:val="single" w:sz="1" w:space="0" w:color="000000"/>
            </w:tcBorders>
            <w:shd w:val="clear" w:color="auto" w:fill="auto"/>
            <w:vAlign w:val="center"/>
          </w:tcPr>
          <w:p w14:paraId="2A077C87"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268</w:t>
            </w:r>
          </w:p>
        </w:tc>
      </w:tr>
      <w:tr w:rsidR="004D416B" w:rsidRPr="00A966B5" w14:paraId="5B951FE7" w14:textId="77777777" w:rsidTr="00E069CA">
        <w:trPr>
          <w:trHeight w:val="175"/>
        </w:trPr>
        <w:tc>
          <w:tcPr>
            <w:tcW w:w="795" w:type="dxa"/>
            <w:tcBorders>
              <w:left w:val="single" w:sz="1" w:space="0" w:color="000000"/>
              <w:bottom w:val="single" w:sz="1" w:space="0" w:color="000000"/>
            </w:tcBorders>
            <w:shd w:val="clear" w:color="auto" w:fill="auto"/>
          </w:tcPr>
          <w:p w14:paraId="686C5D39"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2</w:t>
            </w:r>
          </w:p>
        </w:tc>
        <w:tc>
          <w:tcPr>
            <w:tcW w:w="2880" w:type="dxa"/>
            <w:tcBorders>
              <w:left w:val="single" w:sz="1" w:space="0" w:color="000000"/>
              <w:bottom w:val="single" w:sz="1" w:space="0" w:color="000000"/>
            </w:tcBorders>
            <w:shd w:val="clear" w:color="auto" w:fill="auto"/>
            <w:vAlign w:val="center"/>
          </w:tcPr>
          <w:p w14:paraId="204133D8" w14:textId="77777777" w:rsidR="004D416B" w:rsidRPr="00A966B5" w:rsidRDefault="004D416B" w:rsidP="00E069CA">
            <w:pPr>
              <w:widowControl w:val="0"/>
              <w:snapToGrid w:val="0"/>
              <w:spacing w:after="0" w:line="240" w:lineRule="auto"/>
              <w:rPr>
                <w:sz w:val="20"/>
                <w:szCs w:val="20"/>
              </w:rPr>
            </w:pPr>
            <w:r w:rsidRPr="00A966B5">
              <w:rPr>
                <w:sz w:val="20"/>
                <w:szCs w:val="20"/>
              </w:rPr>
              <w:t>с.1-е Банино</w:t>
            </w:r>
          </w:p>
        </w:tc>
        <w:tc>
          <w:tcPr>
            <w:tcW w:w="1350" w:type="dxa"/>
            <w:gridSpan w:val="2"/>
            <w:tcBorders>
              <w:left w:val="single" w:sz="1" w:space="0" w:color="000000"/>
              <w:bottom w:val="single" w:sz="1" w:space="0" w:color="000000"/>
            </w:tcBorders>
            <w:shd w:val="clear" w:color="auto" w:fill="auto"/>
            <w:vAlign w:val="center"/>
          </w:tcPr>
          <w:p w14:paraId="006E9AAC"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13</w:t>
            </w:r>
          </w:p>
        </w:tc>
        <w:tc>
          <w:tcPr>
            <w:tcW w:w="1770" w:type="dxa"/>
            <w:tcBorders>
              <w:left w:val="single" w:sz="1" w:space="0" w:color="000000"/>
              <w:bottom w:val="single" w:sz="1" w:space="0" w:color="000000"/>
            </w:tcBorders>
            <w:shd w:val="clear" w:color="auto" w:fill="auto"/>
            <w:vAlign w:val="center"/>
          </w:tcPr>
          <w:p w14:paraId="2E306A9D"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w:t>
            </w:r>
          </w:p>
        </w:tc>
        <w:tc>
          <w:tcPr>
            <w:tcW w:w="914" w:type="dxa"/>
            <w:tcBorders>
              <w:left w:val="single" w:sz="1" w:space="0" w:color="000000"/>
              <w:bottom w:val="single" w:sz="1" w:space="0" w:color="000000"/>
            </w:tcBorders>
            <w:shd w:val="clear" w:color="auto" w:fill="auto"/>
            <w:vAlign w:val="center"/>
          </w:tcPr>
          <w:p w14:paraId="1276D05F"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86</w:t>
            </w:r>
          </w:p>
        </w:tc>
        <w:tc>
          <w:tcPr>
            <w:tcW w:w="1990" w:type="dxa"/>
            <w:tcBorders>
              <w:left w:val="single" w:sz="1" w:space="0" w:color="000000"/>
              <w:bottom w:val="single" w:sz="1" w:space="0" w:color="000000"/>
              <w:right w:val="single" w:sz="1" w:space="0" w:color="000000"/>
            </w:tcBorders>
            <w:shd w:val="clear" w:color="auto" w:fill="auto"/>
            <w:vAlign w:val="center"/>
          </w:tcPr>
          <w:p w14:paraId="7324887D"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169</w:t>
            </w:r>
          </w:p>
        </w:tc>
      </w:tr>
      <w:tr w:rsidR="004D416B" w:rsidRPr="00A966B5" w14:paraId="45302AEB" w14:textId="77777777" w:rsidTr="00E069CA">
        <w:trPr>
          <w:trHeight w:val="250"/>
        </w:trPr>
        <w:tc>
          <w:tcPr>
            <w:tcW w:w="795" w:type="dxa"/>
            <w:tcBorders>
              <w:left w:val="single" w:sz="1" w:space="0" w:color="000000"/>
              <w:bottom w:val="single" w:sz="1" w:space="0" w:color="000000"/>
            </w:tcBorders>
            <w:shd w:val="clear" w:color="auto" w:fill="auto"/>
          </w:tcPr>
          <w:p w14:paraId="02F5C626"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3</w:t>
            </w:r>
          </w:p>
        </w:tc>
        <w:tc>
          <w:tcPr>
            <w:tcW w:w="2880" w:type="dxa"/>
            <w:tcBorders>
              <w:left w:val="single" w:sz="1" w:space="0" w:color="000000"/>
              <w:bottom w:val="single" w:sz="1" w:space="0" w:color="000000"/>
            </w:tcBorders>
            <w:shd w:val="clear" w:color="auto" w:fill="auto"/>
            <w:vAlign w:val="center"/>
          </w:tcPr>
          <w:p w14:paraId="29BF627E" w14:textId="77777777" w:rsidR="004D416B" w:rsidRPr="00A966B5" w:rsidRDefault="004D416B" w:rsidP="00E069CA">
            <w:pPr>
              <w:widowControl w:val="0"/>
              <w:snapToGrid w:val="0"/>
              <w:spacing w:after="0" w:line="240" w:lineRule="auto"/>
              <w:rPr>
                <w:sz w:val="20"/>
                <w:szCs w:val="20"/>
              </w:rPr>
            </w:pPr>
            <w:r w:rsidRPr="00A966B5">
              <w:rPr>
                <w:sz w:val="20"/>
                <w:szCs w:val="20"/>
              </w:rPr>
              <w:t xml:space="preserve">с.2-е Банино </w:t>
            </w:r>
          </w:p>
        </w:tc>
        <w:tc>
          <w:tcPr>
            <w:tcW w:w="1350" w:type="dxa"/>
            <w:gridSpan w:val="2"/>
            <w:tcBorders>
              <w:left w:val="single" w:sz="1" w:space="0" w:color="000000"/>
              <w:bottom w:val="single" w:sz="1" w:space="0" w:color="000000"/>
            </w:tcBorders>
            <w:shd w:val="clear" w:color="auto" w:fill="auto"/>
            <w:vAlign w:val="center"/>
          </w:tcPr>
          <w:p w14:paraId="2E324894"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14</w:t>
            </w:r>
          </w:p>
        </w:tc>
        <w:tc>
          <w:tcPr>
            <w:tcW w:w="1770" w:type="dxa"/>
            <w:tcBorders>
              <w:left w:val="single" w:sz="1" w:space="0" w:color="000000"/>
              <w:bottom w:val="single" w:sz="1" w:space="0" w:color="000000"/>
            </w:tcBorders>
            <w:shd w:val="clear" w:color="auto" w:fill="auto"/>
            <w:vAlign w:val="center"/>
          </w:tcPr>
          <w:p w14:paraId="5A172736"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9</w:t>
            </w:r>
          </w:p>
        </w:tc>
        <w:tc>
          <w:tcPr>
            <w:tcW w:w="914" w:type="dxa"/>
            <w:tcBorders>
              <w:left w:val="single" w:sz="1" w:space="0" w:color="000000"/>
              <w:bottom w:val="single" w:sz="1" w:space="0" w:color="000000"/>
            </w:tcBorders>
            <w:shd w:val="clear" w:color="auto" w:fill="auto"/>
            <w:vAlign w:val="center"/>
          </w:tcPr>
          <w:p w14:paraId="45482D77"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44</w:t>
            </w:r>
          </w:p>
        </w:tc>
        <w:tc>
          <w:tcPr>
            <w:tcW w:w="1990" w:type="dxa"/>
            <w:tcBorders>
              <w:left w:val="single" w:sz="1" w:space="0" w:color="000000"/>
              <w:bottom w:val="single" w:sz="1" w:space="0" w:color="000000"/>
              <w:right w:val="single" w:sz="1" w:space="0" w:color="000000"/>
            </w:tcBorders>
            <w:shd w:val="clear" w:color="auto" w:fill="auto"/>
            <w:vAlign w:val="center"/>
          </w:tcPr>
          <w:p w14:paraId="7D0508D1"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77</w:t>
            </w:r>
          </w:p>
        </w:tc>
      </w:tr>
      <w:tr w:rsidR="004D416B" w:rsidRPr="00A966B5" w14:paraId="3CE701B9" w14:textId="77777777" w:rsidTr="00E069CA">
        <w:trPr>
          <w:trHeight w:val="215"/>
        </w:trPr>
        <w:tc>
          <w:tcPr>
            <w:tcW w:w="795" w:type="dxa"/>
            <w:tcBorders>
              <w:left w:val="single" w:sz="1" w:space="0" w:color="000000"/>
              <w:bottom w:val="single" w:sz="1" w:space="0" w:color="000000"/>
            </w:tcBorders>
            <w:shd w:val="clear" w:color="auto" w:fill="auto"/>
          </w:tcPr>
          <w:p w14:paraId="63EB4FE9"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4</w:t>
            </w:r>
          </w:p>
        </w:tc>
        <w:tc>
          <w:tcPr>
            <w:tcW w:w="2880" w:type="dxa"/>
            <w:tcBorders>
              <w:left w:val="single" w:sz="1" w:space="0" w:color="000000"/>
              <w:bottom w:val="single" w:sz="1" w:space="0" w:color="000000"/>
            </w:tcBorders>
            <w:shd w:val="clear" w:color="auto" w:fill="auto"/>
            <w:vAlign w:val="center"/>
          </w:tcPr>
          <w:p w14:paraId="556595FA" w14:textId="77777777" w:rsidR="004D416B" w:rsidRPr="00A966B5" w:rsidRDefault="004D416B" w:rsidP="00E069CA">
            <w:pPr>
              <w:widowControl w:val="0"/>
              <w:snapToGrid w:val="0"/>
              <w:spacing w:after="0" w:line="240" w:lineRule="auto"/>
              <w:rPr>
                <w:sz w:val="20"/>
                <w:szCs w:val="20"/>
              </w:rPr>
            </w:pPr>
            <w:r w:rsidRPr="00A966B5">
              <w:rPr>
                <w:sz w:val="20"/>
                <w:szCs w:val="20"/>
              </w:rPr>
              <w:t>х.Ломовка</w:t>
            </w:r>
          </w:p>
        </w:tc>
        <w:tc>
          <w:tcPr>
            <w:tcW w:w="1350" w:type="dxa"/>
            <w:gridSpan w:val="2"/>
            <w:tcBorders>
              <w:left w:val="single" w:sz="1" w:space="0" w:color="000000"/>
              <w:bottom w:val="single" w:sz="1" w:space="0" w:color="000000"/>
            </w:tcBorders>
            <w:shd w:val="clear" w:color="auto" w:fill="auto"/>
            <w:vAlign w:val="center"/>
          </w:tcPr>
          <w:p w14:paraId="35378D16"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10</w:t>
            </w:r>
          </w:p>
        </w:tc>
        <w:tc>
          <w:tcPr>
            <w:tcW w:w="1770" w:type="dxa"/>
            <w:tcBorders>
              <w:left w:val="single" w:sz="1" w:space="0" w:color="000000"/>
              <w:bottom w:val="single" w:sz="1" w:space="0" w:color="000000"/>
            </w:tcBorders>
            <w:shd w:val="clear" w:color="auto" w:fill="auto"/>
            <w:vAlign w:val="center"/>
          </w:tcPr>
          <w:p w14:paraId="2F2C42BC"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5</w:t>
            </w:r>
          </w:p>
        </w:tc>
        <w:tc>
          <w:tcPr>
            <w:tcW w:w="914" w:type="dxa"/>
            <w:tcBorders>
              <w:left w:val="single" w:sz="1" w:space="0" w:color="000000"/>
              <w:bottom w:val="single" w:sz="1" w:space="0" w:color="000000"/>
            </w:tcBorders>
            <w:shd w:val="clear" w:color="auto" w:fill="auto"/>
            <w:vAlign w:val="center"/>
          </w:tcPr>
          <w:p w14:paraId="5008F38C"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w:t>
            </w:r>
          </w:p>
        </w:tc>
        <w:tc>
          <w:tcPr>
            <w:tcW w:w="1990" w:type="dxa"/>
            <w:tcBorders>
              <w:left w:val="single" w:sz="1" w:space="0" w:color="000000"/>
              <w:bottom w:val="single" w:sz="1" w:space="0" w:color="000000"/>
              <w:right w:val="single" w:sz="1" w:space="0" w:color="000000"/>
            </w:tcBorders>
            <w:shd w:val="clear" w:color="auto" w:fill="auto"/>
            <w:vAlign w:val="center"/>
          </w:tcPr>
          <w:p w14:paraId="0274261E"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14</w:t>
            </w:r>
          </w:p>
        </w:tc>
      </w:tr>
      <w:tr w:rsidR="004D416B" w:rsidRPr="00A966B5" w14:paraId="4BBD3A2C" w14:textId="77777777" w:rsidTr="00E069CA">
        <w:trPr>
          <w:trHeight w:val="228"/>
        </w:trPr>
        <w:tc>
          <w:tcPr>
            <w:tcW w:w="795" w:type="dxa"/>
            <w:tcBorders>
              <w:left w:val="single" w:sz="1" w:space="0" w:color="000000"/>
              <w:bottom w:val="single" w:sz="1" w:space="0" w:color="000000"/>
            </w:tcBorders>
            <w:shd w:val="clear" w:color="auto" w:fill="auto"/>
          </w:tcPr>
          <w:p w14:paraId="0539F23A"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5</w:t>
            </w:r>
          </w:p>
        </w:tc>
        <w:tc>
          <w:tcPr>
            <w:tcW w:w="2880" w:type="dxa"/>
            <w:tcBorders>
              <w:left w:val="single" w:sz="1" w:space="0" w:color="000000"/>
              <w:bottom w:val="single" w:sz="1" w:space="0" w:color="000000"/>
            </w:tcBorders>
            <w:shd w:val="clear" w:color="auto" w:fill="auto"/>
            <w:vAlign w:val="center"/>
          </w:tcPr>
          <w:p w14:paraId="1B0E4149" w14:textId="77777777" w:rsidR="004D416B" w:rsidRPr="00A966B5" w:rsidRDefault="004D416B" w:rsidP="00E069CA">
            <w:pPr>
              <w:widowControl w:val="0"/>
              <w:snapToGrid w:val="0"/>
              <w:spacing w:after="0" w:line="240" w:lineRule="auto"/>
              <w:rPr>
                <w:sz w:val="20"/>
                <w:szCs w:val="20"/>
              </w:rPr>
            </w:pPr>
            <w:r w:rsidRPr="00A966B5">
              <w:rPr>
                <w:sz w:val="20"/>
                <w:szCs w:val="20"/>
              </w:rPr>
              <w:t>д.Моховое</w:t>
            </w:r>
          </w:p>
        </w:tc>
        <w:tc>
          <w:tcPr>
            <w:tcW w:w="1350" w:type="dxa"/>
            <w:gridSpan w:val="2"/>
            <w:tcBorders>
              <w:left w:val="single" w:sz="1" w:space="0" w:color="000000"/>
              <w:bottom w:val="single" w:sz="1" w:space="0" w:color="000000"/>
            </w:tcBorders>
            <w:shd w:val="clear" w:color="auto" w:fill="auto"/>
            <w:vAlign w:val="center"/>
          </w:tcPr>
          <w:p w14:paraId="0CEB596D"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15</w:t>
            </w:r>
          </w:p>
        </w:tc>
        <w:tc>
          <w:tcPr>
            <w:tcW w:w="1770" w:type="dxa"/>
            <w:tcBorders>
              <w:left w:val="single" w:sz="1" w:space="0" w:color="000000"/>
              <w:bottom w:val="single" w:sz="1" w:space="0" w:color="000000"/>
            </w:tcBorders>
            <w:shd w:val="clear" w:color="auto" w:fill="auto"/>
            <w:vAlign w:val="center"/>
          </w:tcPr>
          <w:p w14:paraId="3BD25E26"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10</w:t>
            </w:r>
          </w:p>
        </w:tc>
        <w:tc>
          <w:tcPr>
            <w:tcW w:w="914" w:type="dxa"/>
            <w:tcBorders>
              <w:left w:val="single" w:sz="1" w:space="0" w:color="000000"/>
              <w:bottom w:val="single" w:sz="1" w:space="0" w:color="000000"/>
            </w:tcBorders>
            <w:shd w:val="clear" w:color="auto" w:fill="auto"/>
            <w:vAlign w:val="center"/>
          </w:tcPr>
          <w:p w14:paraId="1072B073"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14</w:t>
            </w:r>
          </w:p>
        </w:tc>
        <w:tc>
          <w:tcPr>
            <w:tcW w:w="1990" w:type="dxa"/>
            <w:tcBorders>
              <w:left w:val="single" w:sz="1" w:space="0" w:color="000000"/>
              <w:bottom w:val="single" w:sz="1" w:space="0" w:color="000000"/>
              <w:right w:val="single" w:sz="1" w:space="0" w:color="000000"/>
            </w:tcBorders>
            <w:shd w:val="clear" w:color="auto" w:fill="auto"/>
            <w:vAlign w:val="center"/>
          </w:tcPr>
          <w:p w14:paraId="1AE7DAAF"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23</w:t>
            </w:r>
          </w:p>
        </w:tc>
      </w:tr>
      <w:tr w:rsidR="004D416B" w:rsidRPr="00A966B5" w14:paraId="1AF9AC87" w14:textId="77777777" w:rsidTr="00E069CA">
        <w:trPr>
          <w:trHeight w:val="291"/>
        </w:trPr>
        <w:tc>
          <w:tcPr>
            <w:tcW w:w="795" w:type="dxa"/>
            <w:tcBorders>
              <w:left w:val="single" w:sz="1" w:space="0" w:color="000000"/>
              <w:bottom w:val="single" w:sz="1" w:space="0" w:color="000000"/>
            </w:tcBorders>
            <w:shd w:val="clear" w:color="auto" w:fill="auto"/>
          </w:tcPr>
          <w:p w14:paraId="356D9894"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6</w:t>
            </w:r>
          </w:p>
        </w:tc>
        <w:tc>
          <w:tcPr>
            <w:tcW w:w="2880" w:type="dxa"/>
            <w:tcBorders>
              <w:left w:val="single" w:sz="1" w:space="0" w:color="000000"/>
              <w:bottom w:val="single" w:sz="1" w:space="0" w:color="000000"/>
            </w:tcBorders>
            <w:shd w:val="clear" w:color="auto" w:fill="auto"/>
            <w:vAlign w:val="center"/>
          </w:tcPr>
          <w:p w14:paraId="48834380" w14:textId="77777777" w:rsidR="004D416B" w:rsidRPr="00A966B5" w:rsidRDefault="004D416B" w:rsidP="00E069CA">
            <w:pPr>
              <w:widowControl w:val="0"/>
              <w:snapToGrid w:val="0"/>
              <w:spacing w:after="0" w:line="240" w:lineRule="auto"/>
              <w:rPr>
                <w:sz w:val="20"/>
                <w:szCs w:val="20"/>
              </w:rPr>
            </w:pPr>
            <w:r w:rsidRPr="00A966B5">
              <w:rPr>
                <w:sz w:val="20"/>
                <w:szCs w:val="20"/>
              </w:rPr>
              <w:t>с.Бычки</w:t>
            </w:r>
          </w:p>
        </w:tc>
        <w:tc>
          <w:tcPr>
            <w:tcW w:w="1350" w:type="dxa"/>
            <w:gridSpan w:val="2"/>
            <w:tcBorders>
              <w:left w:val="single" w:sz="1" w:space="0" w:color="000000"/>
              <w:bottom w:val="single" w:sz="1" w:space="0" w:color="000000"/>
            </w:tcBorders>
            <w:shd w:val="clear" w:color="auto" w:fill="auto"/>
            <w:vAlign w:val="center"/>
          </w:tcPr>
          <w:p w14:paraId="6EC16841"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11</w:t>
            </w:r>
          </w:p>
        </w:tc>
        <w:tc>
          <w:tcPr>
            <w:tcW w:w="1770" w:type="dxa"/>
            <w:tcBorders>
              <w:left w:val="single" w:sz="1" w:space="0" w:color="000000"/>
              <w:bottom w:val="single" w:sz="1" w:space="0" w:color="000000"/>
            </w:tcBorders>
            <w:shd w:val="clear" w:color="auto" w:fill="auto"/>
            <w:vAlign w:val="center"/>
          </w:tcPr>
          <w:p w14:paraId="0CC96EE4"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w:t>
            </w:r>
          </w:p>
        </w:tc>
        <w:tc>
          <w:tcPr>
            <w:tcW w:w="914" w:type="dxa"/>
            <w:tcBorders>
              <w:left w:val="single" w:sz="1" w:space="0" w:color="000000"/>
              <w:bottom w:val="single" w:sz="1" w:space="0" w:color="000000"/>
            </w:tcBorders>
            <w:shd w:val="clear" w:color="auto" w:fill="auto"/>
            <w:vAlign w:val="center"/>
          </w:tcPr>
          <w:p w14:paraId="26AFDC40"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87</w:t>
            </w:r>
          </w:p>
        </w:tc>
        <w:tc>
          <w:tcPr>
            <w:tcW w:w="1990" w:type="dxa"/>
            <w:tcBorders>
              <w:left w:val="single" w:sz="1" w:space="0" w:color="000000"/>
              <w:bottom w:val="single" w:sz="1" w:space="0" w:color="000000"/>
              <w:right w:val="single" w:sz="1" w:space="0" w:color="000000"/>
            </w:tcBorders>
            <w:shd w:val="clear" w:color="auto" w:fill="auto"/>
            <w:vAlign w:val="center"/>
          </w:tcPr>
          <w:p w14:paraId="43A1384D"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178</w:t>
            </w:r>
          </w:p>
        </w:tc>
      </w:tr>
      <w:tr w:rsidR="004D416B" w:rsidRPr="00A966B5" w14:paraId="0F84D0AD" w14:textId="77777777" w:rsidTr="00E069CA">
        <w:trPr>
          <w:trHeight w:val="169"/>
        </w:trPr>
        <w:tc>
          <w:tcPr>
            <w:tcW w:w="795" w:type="dxa"/>
            <w:tcBorders>
              <w:left w:val="single" w:sz="1" w:space="0" w:color="000000"/>
              <w:bottom w:val="single" w:sz="1" w:space="0" w:color="000000"/>
            </w:tcBorders>
            <w:shd w:val="clear" w:color="auto" w:fill="auto"/>
          </w:tcPr>
          <w:p w14:paraId="775C869D"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7</w:t>
            </w:r>
          </w:p>
        </w:tc>
        <w:tc>
          <w:tcPr>
            <w:tcW w:w="2880" w:type="dxa"/>
            <w:tcBorders>
              <w:left w:val="single" w:sz="1" w:space="0" w:color="000000"/>
              <w:bottom w:val="single" w:sz="1" w:space="0" w:color="000000"/>
            </w:tcBorders>
            <w:shd w:val="clear" w:color="auto" w:fill="auto"/>
            <w:vAlign w:val="center"/>
          </w:tcPr>
          <w:p w14:paraId="33A5317E" w14:textId="77777777" w:rsidR="004D416B" w:rsidRPr="00A966B5" w:rsidRDefault="004D416B" w:rsidP="00E069CA">
            <w:pPr>
              <w:widowControl w:val="0"/>
              <w:snapToGrid w:val="0"/>
              <w:spacing w:after="0" w:line="240" w:lineRule="auto"/>
              <w:rPr>
                <w:sz w:val="20"/>
                <w:szCs w:val="20"/>
              </w:rPr>
            </w:pPr>
            <w:r w:rsidRPr="00A966B5">
              <w:rPr>
                <w:sz w:val="20"/>
                <w:szCs w:val="20"/>
              </w:rPr>
              <w:t xml:space="preserve">с.Горки </w:t>
            </w:r>
          </w:p>
        </w:tc>
        <w:tc>
          <w:tcPr>
            <w:tcW w:w="1350" w:type="dxa"/>
            <w:gridSpan w:val="2"/>
            <w:tcBorders>
              <w:left w:val="single" w:sz="1" w:space="0" w:color="000000"/>
              <w:bottom w:val="single" w:sz="1" w:space="0" w:color="000000"/>
            </w:tcBorders>
            <w:shd w:val="clear" w:color="auto" w:fill="auto"/>
            <w:vAlign w:val="center"/>
          </w:tcPr>
          <w:p w14:paraId="63687D5F"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9</w:t>
            </w:r>
          </w:p>
        </w:tc>
        <w:tc>
          <w:tcPr>
            <w:tcW w:w="1770" w:type="dxa"/>
            <w:tcBorders>
              <w:left w:val="single" w:sz="1" w:space="0" w:color="000000"/>
              <w:bottom w:val="single" w:sz="1" w:space="0" w:color="000000"/>
            </w:tcBorders>
            <w:shd w:val="clear" w:color="auto" w:fill="auto"/>
            <w:vAlign w:val="center"/>
          </w:tcPr>
          <w:p w14:paraId="3A9E941B"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w:t>
            </w:r>
          </w:p>
        </w:tc>
        <w:tc>
          <w:tcPr>
            <w:tcW w:w="914" w:type="dxa"/>
            <w:tcBorders>
              <w:left w:val="single" w:sz="1" w:space="0" w:color="000000"/>
              <w:bottom w:val="single" w:sz="1" w:space="0" w:color="000000"/>
            </w:tcBorders>
            <w:shd w:val="clear" w:color="auto" w:fill="auto"/>
            <w:vAlign w:val="center"/>
          </w:tcPr>
          <w:p w14:paraId="70A4AD8B"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40</w:t>
            </w:r>
          </w:p>
        </w:tc>
        <w:tc>
          <w:tcPr>
            <w:tcW w:w="1990" w:type="dxa"/>
            <w:tcBorders>
              <w:left w:val="single" w:sz="1" w:space="0" w:color="000000"/>
              <w:bottom w:val="single" w:sz="1" w:space="0" w:color="000000"/>
              <w:right w:val="single" w:sz="1" w:space="0" w:color="000000"/>
            </w:tcBorders>
            <w:shd w:val="clear" w:color="auto" w:fill="auto"/>
            <w:vAlign w:val="center"/>
          </w:tcPr>
          <w:p w14:paraId="78A29040"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79</w:t>
            </w:r>
          </w:p>
        </w:tc>
      </w:tr>
      <w:tr w:rsidR="004D416B" w:rsidRPr="00A966B5" w14:paraId="56FFEC0F" w14:textId="77777777" w:rsidTr="00E069CA">
        <w:trPr>
          <w:trHeight w:val="271"/>
        </w:trPr>
        <w:tc>
          <w:tcPr>
            <w:tcW w:w="795" w:type="dxa"/>
            <w:tcBorders>
              <w:left w:val="single" w:sz="1" w:space="0" w:color="000000"/>
              <w:bottom w:val="single" w:sz="1" w:space="0" w:color="000000"/>
            </w:tcBorders>
            <w:shd w:val="clear" w:color="auto" w:fill="auto"/>
          </w:tcPr>
          <w:p w14:paraId="75464633"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8</w:t>
            </w:r>
          </w:p>
        </w:tc>
        <w:tc>
          <w:tcPr>
            <w:tcW w:w="2880" w:type="dxa"/>
            <w:tcBorders>
              <w:left w:val="single" w:sz="1" w:space="0" w:color="000000"/>
              <w:bottom w:val="single" w:sz="1" w:space="0" w:color="000000"/>
            </w:tcBorders>
            <w:shd w:val="clear" w:color="auto" w:fill="auto"/>
            <w:vAlign w:val="center"/>
          </w:tcPr>
          <w:p w14:paraId="24000C10" w14:textId="77777777" w:rsidR="004D416B" w:rsidRPr="00A966B5" w:rsidRDefault="004D416B" w:rsidP="00E069CA">
            <w:pPr>
              <w:widowControl w:val="0"/>
              <w:snapToGrid w:val="0"/>
              <w:spacing w:after="0" w:line="240" w:lineRule="auto"/>
              <w:rPr>
                <w:sz w:val="20"/>
                <w:szCs w:val="20"/>
              </w:rPr>
            </w:pPr>
            <w:r w:rsidRPr="00A966B5">
              <w:rPr>
                <w:sz w:val="20"/>
                <w:szCs w:val="20"/>
              </w:rPr>
              <w:t>д.Жердево</w:t>
            </w:r>
          </w:p>
        </w:tc>
        <w:tc>
          <w:tcPr>
            <w:tcW w:w="1350" w:type="dxa"/>
            <w:gridSpan w:val="2"/>
            <w:tcBorders>
              <w:left w:val="single" w:sz="1" w:space="0" w:color="000000"/>
              <w:bottom w:val="single" w:sz="1" w:space="0" w:color="000000"/>
            </w:tcBorders>
            <w:shd w:val="clear" w:color="auto" w:fill="auto"/>
            <w:vAlign w:val="center"/>
          </w:tcPr>
          <w:p w14:paraId="30DB8D44"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12</w:t>
            </w:r>
          </w:p>
        </w:tc>
        <w:tc>
          <w:tcPr>
            <w:tcW w:w="1770" w:type="dxa"/>
            <w:tcBorders>
              <w:left w:val="single" w:sz="1" w:space="0" w:color="000000"/>
              <w:bottom w:val="single" w:sz="1" w:space="0" w:color="000000"/>
            </w:tcBorders>
            <w:shd w:val="clear" w:color="auto" w:fill="auto"/>
            <w:vAlign w:val="center"/>
          </w:tcPr>
          <w:p w14:paraId="71C7402B"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11</w:t>
            </w:r>
          </w:p>
        </w:tc>
        <w:tc>
          <w:tcPr>
            <w:tcW w:w="914" w:type="dxa"/>
            <w:tcBorders>
              <w:left w:val="single" w:sz="1" w:space="0" w:color="000000"/>
              <w:bottom w:val="single" w:sz="1" w:space="0" w:color="000000"/>
            </w:tcBorders>
            <w:shd w:val="clear" w:color="auto" w:fill="auto"/>
            <w:vAlign w:val="center"/>
          </w:tcPr>
          <w:p w14:paraId="03F5A2FE"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82</w:t>
            </w:r>
          </w:p>
        </w:tc>
        <w:tc>
          <w:tcPr>
            <w:tcW w:w="1990" w:type="dxa"/>
            <w:tcBorders>
              <w:left w:val="single" w:sz="1" w:space="0" w:color="000000"/>
              <w:bottom w:val="single" w:sz="1" w:space="0" w:color="000000"/>
              <w:right w:val="single" w:sz="1" w:space="0" w:color="000000"/>
            </w:tcBorders>
            <w:shd w:val="clear" w:color="auto" w:fill="auto"/>
            <w:vAlign w:val="center"/>
          </w:tcPr>
          <w:p w14:paraId="017A9703"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191</w:t>
            </w:r>
          </w:p>
        </w:tc>
      </w:tr>
      <w:tr w:rsidR="004D416B" w:rsidRPr="00A966B5" w14:paraId="0BBD96F3" w14:textId="77777777" w:rsidTr="00E069CA">
        <w:trPr>
          <w:trHeight w:val="190"/>
        </w:trPr>
        <w:tc>
          <w:tcPr>
            <w:tcW w:w="795" w:type="dxa"/>
            <w:tcBorders>
              <w:left w:val="single" w:sz="1" w:space="0" w:color="000000"/>
              <w:bottom w:val="single" w:sz="1" w:space="0" w:color="000000"/>
            </w:tcBorders>
            <w:shd w:val="clear" w:color="auto" w:fill="auto"/>
          </w:tcPr>
          <w:p w14:paraId="330FEE77"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9</w:t>
            </w:r>
          </w:p>
        </w:tc>
        <w:tc>
          <w:tcPr>
            <w:tcW w:w="2880" w:type="dxa"/>
            <w:tcBorders>
              <w:left w:val="single" w:sz="1" w:space="0" w:color="000000"/>
              <w:bottom w:val="single" w:sz="1" w:space="0" w:color="000000"/>
            </w:tcBorders>
            <w:shd w:val="clear" w:color="auto" w:fill="auto"/>
            <w:vAlign w:val="center"/>
          </w:tcPr>
          <w:p w14:paraId="053C2992" w14:textId="77777777" w:rsidR="004D416B" w:rsidRPr="00A966B5" w:rsidRDefault="004D416B" w:rsidP="00E069CA">
            <w:pPr>
              <w:widowControl w:val="0"/>
              <w:snapToGrid w:val="0"/>
              <w:spacing w:after="0" w:line="240" w:lineRule="auto"/>
              <w:rPr>
                <w:sz w:val="20"/>
                <w:szCs w:val="20"/>
              </w:rPr>
            </w:pPr>
            <w:r w:rsidRPr="00A966B5">
              <w:rPr>
                <w:sz w:val="20"/>
                <w:szCs w:val="20"/>
              </w:rPr>
              <w:t xml:space="preserve">с.Музалевка </w:t>
            </w:r>
          </w:p>
        </w:tc>
        <w:tc>
          <w:tcPr>
            <w:tcW w:w="1350" w:type="dxa"/>
            <w:gridSpan w:val="2"/>
            <w:tcBorders>
              <w:left w:val="single" w:sz="1" w:space="0" w:color="000000"/>
              <w:bottom w:val="single" w:sz="1" w:space="0" w:color="000000"/>
            </w:tcBorders>
            <w:shd w:val="clear" w:color="auto" w:fill="auto"/>
            <w:vAlign w:val="center"/>
          </w:tcPr>
          <w:p w14:paraId="70136D73"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9</w:t>
            </w:r>
          </w:p>
        </w:tc>
        <w:tc>
          <w:tcPr>
            <w:tcW w:w="1770" w:type="dxa"/>
            <w:tcBorders>
              <w:left w:val="single" w:sz="1" w:space="0" w:color="000000"/>
              <w:bottom w:val="single" w:sz="1" w:space="0" w:color="000000"/>
            </w:tcBorders>
            <w:shd w:val="clear" w:color="auto" w:fill="auto"/>
            <w:vAlign w:val="center"/>
          </w:tcPr>
          <w:p w14:paraId="345AC373"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8</w:t>
            </w:r>
          </w:p>
        </w:tc>
        <w:tc>
          <w:tcPr>
            <w:tcW w:w="914" w:type="dxa"/>
            <w:tcBorders>
              <w:left w:val="single" w:sz="1" w:space="0" w:color="000000"/>
              <w:bottom w:val="single" w:sz="1" w:space="0" w:color="000000"/>
            </w:tcBorders>
            <w:shd w:val="clear" w:color="auto" w:fill="auto"/>
            <w:vAlign w:val="center"/>
          </w:tcPr>
          <w:p w14:paraId="1908D132"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23</w:t>
            </w:r>
          </w:p>
        </w:tc>
        <w:tc>
          <w:tcPr>
            <w:tcW w:w="1990" w:type="dxa"/>
            <w:tcBorders>
              <w:left w:val="single" w:sz="1" w:space="0" w:color="000000"/>
              <w:bottom w:val="single" w:sz="1" w:space="0" w:color="000000"/>
              <w:right w:val="single" w:sz="1" w:space="0" w:color="000000"/>
            </w:tcBorders>
            <w:shd w:val="clear" w:color="auto" w:fill="auto"/>
            <w:vAlign w:val="center"/>
          </w:tcPr>
          <w:p w14:paraId="024E2A68"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50</w:t>
            </w:r>
          </w:p>
        </w:tc>
      </w:tr>
      <w:tr w:rsidR="004D416B" w:rsidRPr="00A966B5" w14:paraId="2D8963E3" w14:textId="77777777" w:rsidTr="00E069CA">
        <w:trPr>
          <w:trHeight w:val="267"/>
        </w:trPr>
        <w:tc>
          <w:tcPr>
            <w:tcW w:w="795" w:type="dxa"/>
            <w:tcBorders>
              <w:left w:val="single" w:sz="1" w:space="0" w:color="000000"/>
              <w:bottom w:val="single" w:sz="1" w:space="0" w:color="000000"/>
            </w:tcBorders>
            <w:shd w:val="clear" w:color="auto" w:fill="auto"/>
          </w:tcPr>
          <w:p w14:paraId="0354A07B"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10</w:t>
            </w:r>
          </w:p>
        </w:tc>
        <w:tc>
          <w:tcPr>
            <w:tcW w:w="2880" w:type="dxa"/>
            <w:tcBorders>
              <w:left w:val="single" w:sz="1" w:space="0" w:color="000000"/>
              <w:bottom w:val="single" w:sz="1" w:space="0" w:color="000000"/>
            </w:tcBorders>
            <w:shd w:val="clear" w:color="auto" w:fill="auto"/>
            <w:vAlign w:val="center"/>
          </w:tcPr>
          <w:p w14:paraId="609D3BA1" w14:textId="77777777" w:rsidR="004D416B" w:rsidRPr="00A966B5" w:rsidRDefault="004D416B" w:rsidP="00E069CA">
            <w:pPr>
              <w:widowControl w:val="0"/>
              <w:snapToGrid w:val="0"/>
              <w:spacing w:after="0" w:line="240" w:lineRule="auto"/>
              <w:rPr>
                <w:sz w:val="20"/>
                <w:szCs w:val="20"/>
                <w:lang w:eastAsia="ru-RU"/>
              </w:rPr>
            </w:pPr>
            <w:r w:rsidRPr="00A966B5">
              <w:rPr>
                <w:sz w:val="20"/>
                <w:szCs w:val="20"/>
              </w:rPr>
              <w:t>д.Ржава</w:t>
            </w:r>
          </w:p>
        </w:tc>
        <w:tc>
          <w:tcPr>
            <w:tcW w:w="1350" w:type="dxa"/>
            <w:gridSpan w:val="2"/>
            <w:tcBorders>
              <w:left w:val="single" w:sz="1" w:space="0" w:color="000000"/>
              <w:bottom w:val="single" w:sz="1" w:space="0" w:color="000000"/>
            </w:tcBorders>
            <w:shd w:val="clear" w:color="auto" w:fill="auto"/>
            <w:vAlign w:val="center"/>
          </w:tcPr>
          <w:p w14:paraId="0B057FD7"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5</w:t>
            </w:r>
          </w:p>
        </w:tc>
        <w:tc>
          <w:tcPr>
            <w:tcW w:w="1770" w:type="dxa"/>
            <w:tcBorders>
              <w:left w:val="single" w:sz="1" w:space="0" w:color="000000"/>
              <w:bottom w:val="single" w:sz="1" w:space="0" w:color="000000"/>
            </w:tcBorders>
            <w:shd w:val="clear" w:color="auto" w:fill="auto"/>
            <w:vAlign w:val="center"/>
          </w:tcPr>
          <w:p w14:paraId="6D06115A"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6</w:t>
            </w:r>
          </w:p>
        </w:tc>
        <w:tc>
          <w:tcPr>
            <w:tcW w:w="914" w:type="dxa"/>
            <w:tcBorders>
              <w:left w:val="single" w:sz="1" w:space="0" w:color="000000"/>
              <w:bottom w:val="single" w:sz="1" w:space="0" w:color="000000"/>
            </w:tcBorders>
            <w:shd w:val="clear" w:color="auto" w:fill="auto"/>
            <w:vAlign w:val="center"/>
          </w:tcPr>
          <w:p w14:paraId="1CD49705"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174</w:t>
            </w:r>
          </w:p>
        </w:tc>
        <w:tc>
          <w:tcPr>
            <w:tcW w:w="1990" w:type="dxa"/>
            <w:tcBorders>
              <w:left w:val="single" w:sz="1" w:space="0" w:color="000000"/>
              <w:bottom w:val="single" w:sz="1" w:space="0" w:color="000000"/>
              <w:right w:val="single" w:sz="1" w:space="0" w:color="000000"/>
            </w:tcBorders>
            <w:shd w:val="clear" w:color="auto" w:fill="auto"/>
            <w:vAlign w:val="center"/>
          </w:tcPr>
          <w:p w14:paraId="22B24EE5"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924</w:t>
            </w:r>
          </w:p>
        </w:tc>
      </w:tr>
      <w:tr w:rsidR="004D416B" w:rsidRPr="00A966B5" w14:paraId="458987EB" w14:textId="77777777" w:rsidTr="00E069CA">
        <w:trPr>
          <w:trHeight w:val="172"/>
        </w:trPr>
        <w:tc>
          <w:tcPr>
            <w:tcW w:w="795" w:type="dxa"/>
            <w:tcBorders>
              <w:left w:val="single" w:sz="1" w:space="0" w:color="000000"/>
              <w:bottom w:val="single" w:sz="1" w:space="0" w:color="000000"/>
            </w:tcBorders>
            <w:shd w:val="clear" w:color="auto" w:fill="auto"/>
          </w:tcPr>
          <w:p w14:paraId="0AC9B3E4"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11</w:t>
            </w:r>
          </w:p>
        </w:tc>
        <w:tc>
          <w:tcPr>
            <w:tcW w:w="2880" w:type="dxa"/>
            <w:tcBorders>
              <w:left w:val="single" w:sz="1" w:space="0" w:color="000000"/>
              <w:bottom w:val="single" w:sz="1" w:space="0" w:color="000000"/>
            </w:tcBorders>
            <w:shd w:val="clear" w:color="auto" w:fill="auto"/>
            <w:vAlign w:val="center"/>
          </w:tcPr>
          <w:p w14:paraId="7706DCAF" w14:textId="77777777" w:rsidR="004D416B" w:rsidRPr="00A966B5" w:rsidRDefault="004D416B" w:rsidP="00E069CA">
            <w:pPr>
              <w:widowControl w:val="0"/>
              <w:snapToGrid w:val="0"/>
              <w:spacing w:after="0" w:line="240" w:lineRule="auto"/>
              <w:rPr>
                <w:sz w:val="20"/>
                <w:szCs w:val="20"/>
                <w:lang w:eastAsia="ru-RU"/>
              </w:rPr>
            </w:pPr>
            <w:r w:rsidRPr="00A966B5">
              <w:rPr>
                <w:sz w:val="20"/>
                <w:szCs w:val="20"/>
                <w:lang w:eastAsia="ru-RU"/>
              </w:rPr>
              <w:t>х.Сорокин</w:t>
            </w:r>
          </w:p>
        </w:tc>
        <w:tc>
          <w:tcPr>
            <w:tcW w:w="1350" w:type="dxa"/>
            <w:gridSpan w:val="2"/>
            <w:tcBorders>
              <w:left w:val="single" w:sz="1" w:space="0" w:color="000000"/>
              <w:bottom w:val="single" w:sz="1" w:space="0" w:color="000000"/>
            </w:tcBorders>
            <w:shd w:val="clear" w:color="auto" w:fill="auto"/>
            <w:vAlign w:val="center"/>
          </w:tcPr>
          <w:p w14:paraId="5D4D21E1"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11</w:t>
            </w:r>
          </w:p>
        </w:tc>
        <w:tc>
          <w:tcPr>
            <w:tcW w:w="1770" w:type="dxa"/>
            <w:tcBorders>
              <w:left w:val="single" w:sz="1" w:space="0" w:color="000000"/>
              <w:bottom w:val="single" w:sz="1" w:space="0" w:color="000000"/>
            </w:tcBorders>
            <w:shd w:val="clear" w:color="auto" w:fill="auto"/>
            <w:vAlign w:val="center"/>
          </w:tcPr>
          <w:p w14:paraId="73199BC3"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11</w:t>
            </w:r>
          </w:p>
        </w:tc>
        <w:tc>
          <w:tcPr>
            <w:tcW w:w="914" w:type="dxa"/>
            <w:tcBorders>
              <w:left w:val="single" w:sz="1" w:space="0" w:color="000000"/>
              <w:bottom w:val="single" w:sz="1" w:space="0" w:color="000000"/>
            </w:tcBorders>
            <w:shd w:val="clear" w:color="auto" w:fill="auto"/>
            <w:vAlign w:val="center"/>
          </w:tcPr>
          <w:p w14:paraId="38797EAD"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21</w:t>
            </w:r>
          </w:p>
        </w:tc>
        <w:tc>
          <w:tcPr>
            <w:tcW w:w="1990" w:type="dxa"/>
            <w:tcBorders>
              <w:left w:val="single" w:sz="1" w:space="0" w:color="000000"/>
              <w:bottom w:val="single" w:sz="1" w:space="0" w:color="000000"/>
              <w:right w:val="single" w:sz="1" w:space="0" w:color="000000"/>
            </w:tcBorders>
            <w:shd w:val="clear" w:color="auto" w:fill="auto"/>
            <w:vAlign w:val="center"/>
          </w:tcPr>
          <w:p w14:paraId="27FD8FFC"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153</w:t>
            </w:r>
          </w:p>
        </w:tc>
      </w:tr>
      <w:tr w:rsidR="004D416B" w:rsidRPr="00FA6329" w14:paraId="6FA88E6B" w14:textId="77777777" w:rsidTr="00E069CA">
        <w:trPr>
          <w:trHeight w:val="248"/>
        </w:trPr>
        <w:tc>
          <w:tcPr>
            <w:tcW w:w="795" w:type="dxa"/>
            <w:tcBorders>
              <w:left w:val="single" w:sz="1" w:space="0" w:color="000000"/>
              <w:bottom w:val="single" w:sz="1" w:space="0" w:color="000000"/>
            </w:tcBorders>
            <w:shd w:val="clear" w:color="auto" w:fill="auto"/>
          </w:tcPr>
          <w:p w14:paraId="48302640" w14:textId="77777777" w:rsidR="004D416B" w:rsidRPr="00A966B5" w:rsidRDefault="004D416B" w:rsidP="00E069CA">
            <w:pPr>
              <w:widowControl w:val="0"/>
              <w:snapToGrid w:val="0"/>
              <w:spacing w:after="0" w:line="240" w:lineRule="auto"/>
              <w:jc w:val="center"/>
              <w:rPr>
                <w:bCs/>
                <w:sz w:val="20"/>
                <w:szCs w:val="20"/>
              </w:rPr>
            </w:pPr>
            <w:r w:rsidRPr="00A966B5">
              <w:rPr>
                <w:bCs/>
                <w:sz w:val="20"/>
                <w:szCs w:val="20"/>
              </w:rPr>
              <w:t>12</w:t>
            </w:r>
          </w:p>
        </w:tc>
        <w:tc>
          <w:tcPr>
            <w:tcW w:w="2880" w:type="dxa"/>
            <w:tcBorders>
              <w:left w:val="single" w:sz="1" w:space="0" w:color="000000"/>
              <w:bottom w:val="single" w:sz="1" w:space="0" w:color="000000"/>
            </w:tcBorders>
            <w:shd w:val="clear" w:color="auto" w:fill="auto"/>
            <w:vAlign w:val="center"/>
          </w:tcPr>
          <w:p w14:paraId="7A3843F5" w14:textId="77777777" w:rsidR="004D416B" w:rsidRPr="00A966B5" w:rsidRDefault="004D416B" w:rsidP="00E069CA">
            <w:pPr>
              <w:widowControl w:val="0"/>
              <w:snapToGrid w:val="0"/>
              <w:spacing w:after="0" w:line="240" w:lineRule="auto"/>
              <w:rPr>
                <w:sz w:val="20"/>
                <w:szCs w:val="20"/>
                <w:lang w:eastAsia="ru-RU"/>
              </w:rPr>
            </w:pPr>
            <w:r w:rsidRPr="00A966B5">
              <w:rPr>
                <w:sz w:val="20"/>
                <w:szCs w:val="20"/>
              </w:rPr>
              <w:t xml:space="preserve">с.Сотниково </w:t>
            </w:r>
          </w:p>
        </w:tc>
        <w:tc>
          <w:tcPr>
            <w:tcW w:w="1350" w:type="dxa"/>
            <w:gridSpan w:val="2"/>
            <w:tcBorders>
              <w:left w:val="single" w:sz="1" w:space="0" w:color="000000"/>
              <w:bottom w:val="single" w:sz="1" w:space="0" w:color="000000"/>
            </w:tcBorders>
            <w:shd w:val="clear" w:color="auto" w:fill="auto"/>
            <w:vAlign w:val="center"/>
          </w:tcPr>
          <w:p w14:paraId="5B93FE9F"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22</w:t>
            </w:r>
          </w:p>
        </w:tc>
        <w:tc>
          <w:tcPr>
            <w:tcW w:w="1770" w:type="dxa"/>
            <w:tcBorders>
              <w:left w:val="single" w:sz="1" w:space="0" w:color="000000"/>
              <w:bottom w:val="single" w:sz="1" w:space="0" w:color="000000"/>
            </w:tcBorders>
            <w:shd w:val="clear" w:color="auto" w:fill="auto"/>
            <w:vAlign w:val="center"/>
          </w:tcPr>
          <w:p w14:paraId="579BF3E6"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16</w:t>
            </w:r>
          </w:p>
        </w:tc>
        <w:tc>
          <w:tcPr>
            <w:tcW w:w="914" w:type="dxa"/>
            <w:tcBorders>
              <w:left w:val="single" w:sz="1" w:space="0" w:color="000000"/>
              <w:bottom w:val="single" w:sz="1" w:space="0" w:color="000000"/>
            </w:tcBorders>
            <w:shd w:val="clear" w:color="auto" w:fill="auto"/>
            <w:vAlign w:val="center"/>
          </w:tcPr>
          <w:p w14:paraId="14E8AC1A" w14:textId="77777777" w:rsidR="004D416B" w:rsidRPr="00A966B5" w:rsidRDefault="004D416B" w:rsidP="00E069CA">
            <w:pPr>
              <w:widowControl w:val="0"/>
              <w:snapToGrid w:val="0"/>
              <w:spacing w:after="0" w:line="240" w:lineRule="auto"/>
              <w:jc w:val="center"/>
              <w:rPr>
                <w:sz w:val="20"/>
                <w:szCs w:val="20"/>
              </w:rPr>
            </w:pPr>
            <w:r w:rsidRPr="00A966B5">
              <w:rPr>
                <w:sz w:val="20"/>
                <w:szCs w:val="20"/>
              </w:rPr>
              <w:t>162</w:t>
            </w:r>
          </w:p>
        </w:tc>
        <w:tc>
          <w:tcPr>
            <w:tcW w:w="1990" w:type="dxa"/>
            <w:tcBorders>
              <w:left w:val="single" w:sz="1" w:space="0" w:color="000000"/>
              <w:bottom w:val="single" w:sz="1" w:space="0" w:color="000000"/>
              <w:right w:val="single" w:sz="1" w:space="0" w:color="000000"/>
            </w:tcBorders>
            <w:shd w:val="clear" w:color="auto" w:fill="auto"/>
            <w:vAlign w:val="center"/>
          </w:tcPr>
          <w:p w14:paraId="3D1F2A5A" w14:textId="77777777" w:rsidR="004D416B" w:rsidRPr="004D416B" w:rsidRDefault="004D416B" w:rsidP="00E069CA">
            <w:pPr>
              <w:widowControl w:val="0"/>
              <w:snapToGrid w:val="0"/>
              <w:spacing w:after="0" w:line="240" w:lineRule="auto"/>
              <w:jc w:val="center"/>
              <w:rPr>
                <w:sz w:val="20"/>
                <w:szCs w:val="20"/>
              </w:rPr>
            </w:pPr>
            <w:r w:rsidRPr="00A966B5">
              <w:rPr>
                <w:sz w:val="20"/>
                <w:szCs w:val="20"/>
              </w:rPr>
              <w:t>475</w:t>
            </w:r>
          </w:p>
        </w:tc>
      </w:tr>
      <w:tr w:rsidR="004D416B" w:rsidRPr="00FA6329" w14:paraId="727909EE" w14:textId="77777777" w:rsidTr="00E069CA">
        <w:trPr>
          <w:trHeight w:val="197"/>
        </w:trPr>
        <w:tc>
          <w:tcPr>
            <w:tcW w:w="795" w:type="dxa"/>
            <w:tcBorders>
              <w:left w:val="single" w:sz="1" w:space="0" w:color="000000"/>
              <w:bottom w:val="single" w:sz="1" w:space="0" w:color="000000"/>
            </w:tcBorders>
            <w:shd w:val="clear" w:color="auto" w:fill="auto"/>
          </w:tcPr>
          <w:p w14:paraId="306C82E7" w14:textId="77777777" w:rsidR="004D416B" w:rsidRPr="00E069CA" w:rsidRDefault="004D416B" w:rsidP="00E069CA">
            <w:pPr>
              <w:widowControl w:val="0"/>
              <w:snapToGrid w:val="0"/>
              <w:spacing w:after="0" w:line="240" w:lineRule="auto"/>
              <w:jc w:val="center"/>
              <w:rPr>
                <w:bCs/>
                <w:sz w:val="20"/>
                <w:szCs w:val="20"/>
              </w:rPr>
            </w:pPr>
            <w:r w:rsidRPr="00E069CA">
              <w:rPr>
                <w:bCs/>
                <w:sz w:val="20"/>
                <w:szCs w:val="20"/>
              </w:rPr>
              <w:t>13</w:t>
            </w:r>
          </w:p>
        </w:tc>
        <w:tc>
          <w:tcPr>
            <w:tcW w:w="2880" w:type="dxa"/>
            <w:tcBorders>
              <w:left w:val="single" w:sz="1" w:space="0" w:color="000000"/>
              <w:bottom w:val="single" w:sz="1" w:space="0" w:color="000000"/>
            </w:tcBorders>
            <w:shd w:val="clear" w:color="auto" w:fill="auto"/>
            <w:vAlign w:val="center"/>
          </w:tcPr>
          <w:p w14:paraId="4DE69E46" w14:textId="77777777" w:rsidR="004D416B" w:rsidRPr="004D416B" w:rsidRDefault="004D416B" w:rsidP="00E069CA">
            <w:pPr>
              <w:widowControl w:val="0"/>
              <w:snapToGrid w:val="0"/>
              <w:spacing w:after="0" w:line="240" w:lineRule="auto"/>
              <w:rPr>
                <w:sz w:val="20"/>
                <w:szCs w:val="20"/>
                <w:lang w:eastAsia="ru-RU"/>
              </w:rPr>
            </w:pPr>
            <w:r w:rsidRPr="004D416B">
              <w:rPr>
                <w:sz w:val="20"/>
                <w:szCs w:val="20"/>
              </w:rPr>
              <w:t>х.Щекатихино</w:t>
            </w:r>
          </w:p>
        </w:tc>
        <w:tc>
          <w:tcPr>
            <w:tcW w:w="1350" w:type="dxa"/>
            <w:gridSpan w:val="2"/>
            <w:tcBorders>
              <w:left w:val="single" w:sz="1" w:space="0" w:color="000000"/>
              <w:bottom w:val="single" w:sz="1" w:space="0" w:color="000000"/>
            </w:tcBorders>
            <w:shd w:val="clear" w:color="auto" w:fill="auto"/>
            <w:vAlign w:val="center"/>
          </w:tcPr>
          <w:p w14:paraId="2352D2C6"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25</w:t>
            </w:r>
          </w:p>
        </w:tc>
        <w:tc>
          <w:tcPr>
            <w:tcW w:w="1770" w:type="dxa"/>
            <w:tcBorders>
              <w:left w:val="single" w:sz="1" w:space="0" w:color="000000"/>
              <w:bottom w:val="single" w:sz="1" w:space="0" w:color="000000"/>
            </w:tcBorders>
            <w:shd w:val="clear" w:color="auto" w:fill="auto"/>
            <w:vAlign w:val="center"/>
          </w:tcPr>
          <w:p w14:paraId="3B6CCC9F"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19</w:t>
            </w:r>
          </w:p>
        </w:tc>
        <w:tc>
          <w:tcPr>
            <w:tcW w:w="914" w:type="dxa"/>
            <w:tcBorders>
              <w:left w:val="single" w:sz="1" w:space="0" w:color="000000"/>
              <w:bottom w:val="single" w:sz="1" w:space="0" w:color="000000"/>
            </w:tcBorders>
            <w:shd w:val="clear" w:color="auto" w:fill="auto"/>
            <w:vAlign w:val="center"/>
          </w:tcPr>
          <w:p w14:paraId="57F2CFAB"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5</w:t>
            </w:r>
          </w:p>
        </w:tc>
        <w:tc>
          <w:tcPr>
            <w:tcW w:w="1990" w:type="dxa"/>
            <w:tcBorders>
              <w:left w:val="single" w:sz="1" w:space="0" w:color="000000"/>
              <w:bottom w:val="single" w:sz="1" w:space="0" w:color="000000"/>
              <w:right w:val="single" w:sz="1" w:space="0" w:color="000000"/>
            </w:tcBorders>
            <w:shd w:val="clear" w:color="auto" w:fill="auto"/>
            <w:vAlign w:val="center"/>
          </w:tcPr>
          <w:p w14:paraId="1915C025"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7</w:t>
            </w:r>
          </w:p>
        </w:tc>
      </w:tr>
      <w:tr w:rsidR="004D416B" w:rsidRPr="00FA6329" w14:paraId="0F6E2A4A" w14:textId="77777777" w:rsidTr="00E069CA">
        <w:trPr>
          <w:trHeight w:val="130"/>
        </w:trPr>
        <w:tc>
          <w:tcPr>
            <w:tcW w:w="795" w:type="dxa"/>
            <w:tcBorders>
              <w:left w:val="single" w:sz="1" w:space="0" w:color="000000"/>
              <w:bottom w:val="single" w:sz="1" w:space="0" w:color="000000"/>
            </w:tcBorders>
            <w:shd w:val="clear" w:color="auto" w:fill="auto"/>
          </w:tcPr>
          <w:p w14:paraId="287EDC09" w14:textId="77777777" w:rsidR="004D416B" w:rsidRPr="00E069CA" w:rsidRDefault="004D416B" w:rsidP="00E069CA">
            <w:pPr>
              <w:widowControl w:val="0"/>
              <w:snapToGrid w:val="0"/>
              <w:spacing w:after="0" w:line="240" w:lineRule="auto"/>
              <w:jc w:val="center"/>
              <w:rPr>
                <w:bCs/>
                <w:sz w:val="20"/>
                <w:szCs w:val="20"/>
              </w:rPr>
            </w:pPr>
          </w:p>
        </w:tc>
        <w:tc>
          <w:tcPr>
            <w:tcW w:w="2880" w:type="dxa"/>
            <w:tcBorders>
              <w:left w:val="single" w:sz="1" w:space="0" w:color="000000"/>
              <w:bottom w:val="single" w:sz="1" w:space="0" w:color="000000"/>
            </w:tcBorders>
            <w:shd w:val="clear" w:color="auto" w:fill="auto"/>
            <w:vAlign w:val="center"/>
          </w:tcPr>
          <w:p w14:paraId="25CC0064" w14:textId="77777777" w:rsidR="004D416B" w:rsidRPr="004D416B" w:rsidRDefault="004D416B" w:rsidP="00E069CA">
            <w:pPr>
              <w:widowControl w:val="0"/>
              <w:snapToGrid w:val="0"/>
              <w:spacing w:after="0" w:line="240" w:lineRule="auto"/>
              <w:rPr>
                <w:sz w:val="20"/>
                <w:szCs w:val="20"/>
                <w:lang w:eastAsia="ru-RU"/>
              </w:rPr>
            </w:pPr>
            <w:r w:rsidRPr="004D416B">
              <w:rPr>
                <w:sz w:val="20"/>
                <w:szCs w:val="20"/>
                <w:lang w:eastAsia="ru-RU"/>
              </w:rPr>
              <w:t>ВСЕГО</w:t>
            </w:r>
          </w:p>
        </w:tc>
        <w:tc>
          <w:tcPr>
            <w:tcW w:w="1335" w:type="dxa"/>
            <w:tcBorders>
              <w:left w:val="single" w:sz="1" w:space="0" w:color="000000"/>
              <w:bottom w:val="single" w:sz="1" w:space="0" w:color="000000"/>
            </w:tcBorders>
            <w:shd w:val="clear" w:color="auto" w:fill="auto"/>
            <w:vAlign w:val="center"/>
          </w:tcPr>
          <w:p w14:paraId="1E37BBDF" w14:textId="77777777" w:rsidR="004D416B" w:rsidRPr="004D416B" w:rsidRDefault="004D416B" w:rsidP="00E069CA">
            <w:pPr>
              <w:widowControl w:val="0"/>
              <w:snapToGrid w:val="0"/>
              <w:spacing w:after="0" w:line="240" w:lineRule="auto"/>
              <w:jc w:val="center"/>
              <w:rPr>
                <w:sz w:val="20"/>
                <w:szCs w:val="20"/>
              </w:rPr>
            </w:pPr>
          </w:p>
        </w:tc>
        <w:tc>
          <w:tcPr>
            <w:tcW w:w="1785" w:type="dxa"/>
            <w:gridSpan w:val="2"/>
            <w:tcBorders>
              <w:left w:val="single" w:sz="1" w:space="0" w:color="000000"/>
              <w:bottom w:val="single" w:sz="1" w:space="0" w:color="000000"/>
            </w:tcBorders>
            <w:shd w:val="clear" w:color="auto" w:fill="auto"/>
            <w:vAlign w:val="center"/>
          </w:tcPr>
          <w:p w14:paraId="5B2F0EAF" w14:textId="77777777" w:rsidR="004D416B" w:rsidRPr="004D416B" w:rsidRDefault="004D416B" w:rsidP="00E069CA">
            <w:pPr>
              <w:widowControl w:val="0"/>
              <w:snapToGrid w:val="0"/>
              <w:spacing w:after="0" w:line="240" w:lineRule="auto"/>
              <w:jc w:val="center"/>
              <w:rPr>
                <w:sz w:val="20"/>
                <w:szCs w:val="20"/>
                <w:lang w:val="en-US"/>
              </w:rPr>
            </w:pPr>
          </w:p>
        </w:tc>
        <w:tc>
          <w:tcPr>
            <w:tcW w:w="914" w:type="dxa"/>
            <w:tcBorders>
              <w:left w:val="single" w:sz="1" w:space="0" w:color="000000"/>
              <w:bottom w:val="single" w:sz="1" w:space="0" w:color="000000"/>
            </w:tcBorders>
            <w:shd w:val="clear" w:color="auto" w:fill="auto"/>
            <w:vAlign w:val="center"/>
          </w:tcPr>
          <w:p w14:paraId="37534403"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850</w:t>
            </w:r>
          </w:p>
        </w:tc>
        <w:tc>
          <w:tcPr>
            <w:tcW w:w="1990" w:type="dxa"/>
            <w:tcBorders>
              <w:left w:val="single" w:sz="1" w:space="0" w:color="000000"/>
              <w:bottom w:val="single" w:sz="1" w:space="0" w:color="000000"/>
              <w:right w:val="single" w:sz="1" w:space="0" w:color="000000"/>
            </w:tcBorders>
            <w:shd w:val="clear" w:color="auto" w:fill="auto"/>
            <w:vAlign w:val="center"/>
          </w:tcPr>
          <w:p w14:paraId="10650B46" w14:textId="77777777" w:rsidR="004D416B" w:rsidRPr="004D416B" w:rsidRDefault="004D416B" w:rsidP="00E069CA">
            <w:pPr>
              <w:widowControl w:val="0"/>
              <w:snapToGrid w:val="0"/>
              <w:spacing w:after="0" w:line="240" w:lineRule="auto"/>
              <w:jc w:val="center"/>
              <w:rPr>
                <w:sz w:val="20"/>
                <w:szCs w:val="20"/>
              </w:rPr>
            </w:pPr>
            <w:r w:rsidRPr="004D416B">
              <w:rPr>
                <w:sz w:val="20"/>
                <w:szCs w:val="20"/>
              </w:rPr>
              <w:t>2608</w:t>
            </w:r>
          </w:p>
        </w:tc>
      </w:tr>
    </w:tbl>
    <w:p w14:paraId="105912A8" w14:textId="77777777" w:rsidR="00CC2F83" w:rsidRDefault="00CC2F83" w:rsidP="00CC2F83">
      <w:pPr>
        <w:spacing w:line="108" w:lineRule="exact"/>
        <w:rPr>
          <w:rFonts w:eastAsia="Times New Roman"/>
        </w:rPr>
      </w:pPr>
    </w:p>
    <w:p w14:paraId="442D6C3B" w14:textId="77777777" w:rsidR="00C02A3C" w:rsidRDefault="00C02A3C" w:rsidP="00C02A3C">
      <w:pPr>
        <w:widowControl w:val="0"/>
        <w:spacing w:after="0" w:line="360" w:lineRule="auto"/>
        <w:ind w:firstLine="709"/>
        <w:jc w:val="both"/>
      </w:pPr>
      <w:bookmarkStart w:id="17" w:name="_Toc263086798"/>
      <w:bookmarkStart w:id="18" w:name="_Toc336507647"/>
      <w:r>
        <w:t xml:space="preserve">С точки зрения внешних транспортных связей муниципальное образование хорошее месторасположение и близость к районному центру. </w:t>
      </w:r>
    </w:p>
    <w:p w14:paraId="1D9DEBED" w14:textId="77777777" w:rsidR="00C02A3C" w:rsidRDefault="00C02A3C" w:rsidP="00C02A3C">
      <w:pPr>
        <w:widowControl w:val="0"/>
        <w:spacing w:after="0" w:line="360" w:lineRule="auto"/>
        <w:ind w:firstLine="709"/>
        <w:jc w:val="both"/>
        <w:rPr>
          <w:kern w:val="1"/>
        </w:rPr>
      </w:pPr>
      <w:r>
        <w:rPr>
          <w:lang w:bidi="en-US"/>
        </w:rPr>
        <w:t>С областным центром муни</w:t>
      </w:r>
      <w:r w:rsidR="00413629">
        <w:rPr>
          <w:lang w:bidi="en-US"/>
        </w:rPr>
        <w:t>ципальное образование связывает</w:t>
      </w:r>
      <w:r>
        <w:rPr>
          <w:lang w:bidi="en-US"/>
        </w:rPr>
        <w:t xml:space="preserve"> </w:t>
      </w:r>
      <w:r>
        <w:t>сеть дорог регионального, межмуниципального и местного значения по территории всего сельсовета.</w:t>
      </w:r>
      <w:r>
        <w:rPr>
          <w:kern w:val="1"/>
        </w:rPr>
        <w:t xml:space="preserve"> </w:t>
      </w:r>
    </w:p>
    <w:p w14:paraId="4E70AA6E" w14:textId="77777777" w:rsidR="00C02A3C" w:rsidRDefault="004D416B" w:rsidP="00C02A3C">
      <w:pPr>
        <w:widowControl w:val="0"/>
        <w:spacing w:after="0" w:line="360" w:lineRule="auto"/>
        <w:ind w:firstLine="709"/>
        <w:jc w:val="both"/>
      </w:pPr>
      <w:r>
        <w:t>Федерального</w:t>
      </w:r>
      <w:r w:rsidR="00C02A3C">
        <w:t xml:space="preserve"> значения – </w:t>
      </w:r>
      <w:r w:rsidR="00DD5CF1">
        <w:t>М2 «Крым»</w:t>
      </w:r>
      <w:r w:rsidR="00C02A3C">
        <w:t xml:space="preserve">; </w:t>
      </w:r>
    </w:p>
    <w:p w14:paraId="534714CD" w14:textId="77777777" w:rsidR="00C02A3C" w:rsidRPr="00C15736" w:rsidRDefault="00C02A3C" w:rsidP="00C02A3C">
      <w:pPr>
        <w:widowControl w:val="0"/>
        <w:spacing w:after="0" w:line="360" w:lineRule="auto"/>
        <w:ind w:firstLine="709"/>
        <w:jc w:val="both"/>
        <w:rPr>
          <w:kern w:val="1"/>
        </w:rPr>
      </w:pPr>
      <w:r w:rsidRPr="00C15736">
        <w:t>Межмуницапального значения –</w:t>
      </w:r>
      <w:r w:rsidR="00CC2F83">
        <w:t xml:space="preserve"> </w:t>
      </w:r>
      <w:r w:rsidR="00DD5CF1" w:rsidRPr="005951E2">
        <w:t>(38 ОП МЗ 38Н-233) «Крым» - 1-е Банино», «Крым» - 1-е Банино» - Ржава», (38 ОП МЗ 38Н-252) «Крым» - Сотниково», (38 ОП МЗ 38Н-747) «Крым» - Жердево», «Крым» - Б</w:t>
      </w:r>
      <w:r w:rsidR="00DD5CF1">
        <w:t>ычки», «Сотниково – Щекатихино»</w:t>
      </w:r>
      <w:r w:rsidR="00E44959">
        <w:t>,</w:t>
      </w:r>
      <w:r w:rsidR="00DB4469">
        <w:t xml:space="preserve"> </w:t>
      </w:r>
      <w:r w:rsidRPr="00C15736">
        <w:t>так же сеть дорог местного значения по территории всего сельсовета.</w:t>
      </w:r>
      <w:r w:rsidRPr="00C15736">
        <w:rPr>
          <w:kern w:val="1"/>
        </w:rPr>
        <w:t xml:space="preserve"> </w:t>
      </w:r>
    </w:p>
    <w:p w14:paraId="68F5EA51" w14:textId="77777777" w:rsidR="00C02A3C" w:rsidRDefault="00C02A3C" w:rsidP="00C02A3C">
      <w:pPr>
        <w:widowControl w:val="0"/>
        <w:spacing w:after="0" w:line="360" w:lineRule="auto"/>
        <w:ind w:firstLine="709"/>
        <w:jc w:val="both"/>
        <w:rPr>
          <w:b/>
        </w:rPr>
      </w:pPr>
      <w:r>
        <w:rPr>
          <w:kern w:val="1"/>
        </w:rPr>
        <w:t>Муниципальное образование газифицировано на 89,7</w:t>
      </w:r>
      <w:r w:rsidRPr="00D0371B">
        <w:rPr>
          <w:kern w:val="1"/>
        </w:rPr>
        <w:t>%.</w:t>
      </w:r>
      <w:r>
        <w:rPr>
          <w:kern w:val="1"/>
        </w:rPr>
        <w:t xml:space="preserve"> Основным видом деятельности населения является сельское хозяйство.</w:t>
      </w:r>
    </w:p>
    <w:p w14:paraId="3D2B0A34" w14:textId="77777777" w:rsidR="00C537E1" w:rsidRPr="00385ED3" w:rsidRDefault="009414A4" w:rsidP="00385ED3">
      <w:pPr>
        <w:pStyle w:val="2"/>
        <w:keepNext w:val="0"/>
        <w:spacing w:before="0" w:after="0" w:line="360" w:lineRule="auto"/>
        <w:ind w:firstLine="709"/>
        <w:jc w:val="both"/>
        <w:rPr>
          <w:rFonts w:ascii="Times New Roman" w:hAnsi="Times New Roman"/>
          <w:i w:val="0"/>
          <w:sz w:val="24"/>
          <w:szCs w:val="24"/>
        </w:rPr>
      </w:pPr>
      <w:r>
        <w:rPr>
          <w:rFonts w:ascii="Times New Roman" w:hAnsi="Times New Roman"/>
          <w:i w:val="0"/>
          <w:sz w:val="24"/>
          <w:szCs w:val="24"/>
        </w:rPr>
        <w:br w:type="page"/>
      </w:r>
      <w:r w:rsidR="00C537E1" w:rsidRPr="00385ED3">
        <w:rPr>
          <w:rFonts w:ascii="Times New Roman" w:hAnsi="Times New Roman"/>
          <w:i w:val="0"/>
          <w:sz w:val="24"/>
          <w:szCs w:val="24"/>
        </w:rPr>
        <w:lastRenderedPageBreak/>
        <w:t>1.2. </w:t>
      </w:r>
      <w:r w:rsidR="0099350D" w:rsidRPr="00385ED3">
        <w:rPr>
          <w:rFonts w:ascii="Times New Roman" w:hAnsi="Times New Roman"/>
          <w:i w:val="0"/>
          <w:sz w:val="24"/>
          <w:szCs w:val="24"/>
        </w:rPr>
        <w:t>Административное устройс</w:t>
      </w:r>
      <w:r w:rsidR="00C537E1" w:rsidRPr="00385ED3">
        <w:rPr>
          <w:rFonts w:ascii="Times New Roman" w:hAnsi="Times New Roman"/>
          <w:i w:val="0"/>
          <w:sz w:val="24"/>
          <w:szCs w:val="24"/>
        </w:rPr>
        <w:t>тво муниципального образования.</w:t>
      </w:r>
    </w:p>
    <w:p w14:paraId="3733527F" w14:textId="77777777" w:rsidR="0099350D" w:rsidRPr="00385ED3" w:rsidRDefault="0099350D" w:rsidP="00385ED3">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Границы муниципального образования</w:t>
      </w:r>
      <w:bookmarkEnd w:id="17"/>
      <w:bookmarkEnd w:id="18"/>
      <w:r w:rsidR="00C537E1" w:rsidRPr="00385ED3">
        <w:rPr>
          <w:rFonts w:ascii="Times New Roman" w:hAnsi="Times New Roman"/>
          <w:i w:val="0"/>
          <w:sz w:val="24"/>
          <w:szCs w:val="24"/>
        </w:rPr>
        <w:t>.</w:t>
      </w:r>
    </w:p>
    <w:p w14:paraId="46F0914D" w14:textId="77777777" w:rsidR="00E44959" w:rsidRDefault="000D0C6F" w:rsidP="00DD5CF1">
      <w:pPr>
        <w:spacing w:after="0" w:line="360" w:lineRule="auto"/>
        <w:ind w:firstLine="709"/>
        <w:jc w:val="both"/>
      </w:pPr>
      <w:r w:rsidRPr="00385ED3">
        <w:rPr>
          <w:kern w:val="0"/>
          <w:lang w:eastAsia="ru-RU"/>
        </w:rPr>
        <w:t xml:space="preserve">Статус, состав и границы </w:t>
      </w:r>
      <w:r w:rsidR="0042117A">
        <w:rPr>
          <w:kern w:val="0"/>
          <w:lang w:eastAsia="ru-RU"/>
        </w:rPr>
        <w:t>Банинского</w:t>
      </w:r>
      <w:r w:rsidRPr="00385ED3">
        <w:rPr>
          <w:kern w:val="0"/>
          <w:lang w:eastAsia="ru-RU"/>
        </w:rPr>
        <w:t xml:space="preserve"> сельсовет</w:t>
      </w:r>
      <w:r w:rsidR="00C537E1" w:rsidRPr="00385ED3">
        <w:rPr>
          <w:kern w:val="0"/>
          <w:lang w:eastAsia="ru-RU"/>
        </w:rPr>
        <w:t>а</w:t>
      </w:r>
      <w:r w:rsidRPr="00385ED3">
        <w:rPr>
          <w:kern w:val="0"/>
          <w:lang w:eastAsia="ru-RU"/>
        </w:rPr>
        <w:t xml:space="preserve"> установлены Уставом муниципального образования, принятым собранием депутатов </w:t>
      </w:r>
      <w:r w:rsidR="0042117A">
        <w:rPr>
          <w:kern w:val="0"/>
          <w:lang w:eastAsia="ru-RU"/>
        </w:rPr>
        <w:t>Банинского</w:t>
      </w:r>
      <w:r w:rsidRPr="00385ED3">
        <w:rPr>
          <w:kern w:val="0"/>
          <w:lang w:eastAsia="ru-RU"/>
        </w:rPr>
        <w:t xml:space="preserve"> се</w:t>
      </w:r>
      <w:r w:rsidR="00C537E1" w:rsidRPr="00385ED3">
        <w:rPr>
          <w:kern w:val="0"/>
          <w:lang w:eastAsia="ru-RU"/>
        </w:rPr>
        <w:t>льсовета</w:t>
      </w:r>
      <w:r w:rsidRPr="00385ED3">
        <w:rPr>
          <w:kern w:val="0"/>
          <w:lang w:eastAsia="ru-RU"/>
        </w:rPr>
        <w:t xml:space="preserve">. Административным центром сельсовета является </w:t>
      </w:r>
      <w:r w:rsidR="00CC2F83">
        <w:rPr>
          <w:kern w:val="0"/>
          <w:lang w:eastAsia="ru-RU"/>
        </w:rPr>
        <w:t>с. Башкатово</w:t>
      </w:r>
      <w:r w:rsidRPr="00385ED3">
        <w:rPr>
          <w:kern w:val="0"/>
          <w:lang w:eastAsia="ru-RU"/>
        </w:rPr>
        <w:t xml:space="preserve">. В состав муниципального образования входит </w:t>
      </w:r>
      <w:r w:rsidR="00DD5CF1">
        <w:rPr>
          <w:kern w:val="0"/>
          <w:lang w:eastAsia="ru-RU"/>
        </w:rPr>
        <w:t>13</w:t>
      </w:r>
      <w:r w:rsidR="00EF5B72" w:rsidRPr="00385ED3">
        <w:rPr>
          <w:kern w:val="0"/>
          <w:lang w:eastAsia="ru-RU"/>
        </w:rPr>
        <w:t xml:space="preserve"> населенных</w:t>
      </w:r>
      <w:r w:rsidRPr="00385ED3">
        <w:rPr>
          <w:kern w:val="0"/>
          <w:lang w:eastAsia="ru-RU"/>
        </w:rPr>
        <w:t xml:space="preserve"> пункт</w:t>
      </w:r>
      <w:r w:rsidR="004F68C9" w:rsidRPr="00385ED3">
        <w:rPr>
          <w:kern w:val="0"/>
          <w:lang w:eastAsia="ru-RU"/>
        </w:rPr>
        <w:t>ов</w:t>
      </w:r>
      <w:r w:rsidRPr="00385ED3">
        <w:rPr>
          <w:kern w:val="0"/>
          <w:lang w:eastAsia="ru-RU"/>
        </w:rPr>
        <w:t xml:space="preserve">. </w:t>
      </w:r>
      <w:r w:rsidRPr="00385ED3">
        <w:t xml:space="preserve">Общая площадь земель в границах </w:t>
      </w:r>
      <w:r w:rsidR="0042117A">
        <w:t>Банинского</w:t>
      </w:r>
      <w:r w:rsidRPr="00385ED3">
        <w:t xml:space="preserve"> сельсовет</w:t>
      </w:r>
      <w:r w:rsidR="00C537E1" w:rsidRPr="00385ED3">
        <w:t>а</w:t>
      </w:r>
      <w:r w:rsidRPr="00385ED3">
        <w:t xml:space="preserve"> составляет </w:t>
      </w:r>
      <w:r w:rsidR="00D216F9" w:rsidRPr="00D216F9">
        <w:rPr>
          <w:color w:val="000000"/>
          <w:highlight w:val="green"/>
        </w:rPr>
        <w:t>13628</w:t>
      </w:r>
      <w:r w:rsidR="00037DD2" w:rsidRPr="00D216F9">
        <w:rPr>
          <w:highlight w:val="green"/>
        </w:rPr>
        <w:t xml:space="preserve"> </w:t>
      </w:r>
      <w:r w:rsidR="00037DD2" w:rsidRPr="00396E5C">
        <w:rPr>
          <w:highlight w:val="green"/>
        </w:rPr>
        <w:t>га</w:t>
      </w:r>
      <w:r w:rsidRPr="00396E5C">
        <w:rPr>
          <w:highlight w:val="green"/>
        </w:rPr>
        <w:t>.</w:t>
      </w:r>
      <w:r w:rsidRPr="00385ED3">
        <w:t xml:space="preserve"> Социально-экономическая активность сосредоточена в адми</w:t>
      </w:r>
      <w:r w:rsidR="00832EF8" w:rsidRPr="00385ED3">
        <w:t>нистративном центре сельсовета.</w:t>
      </w:r>
    </w:p>
    <w:p w14:paraId="16031589" w14:textId="77777777" w:rsidR="00E069CA" w:rsidRDefault="00E069CA" w:rsidP="00DD5CF1">
      <w:pPr>
        <w:spacing w:after="0" w:line="360" w:lineRule="auto"/>
        <w:ind w:firstLine="709"/>
        <w:jc w:val="both"/>
      </w:pPr>
    </w:p>
    <w:p w14:paraId="0F5DE517" w14:textId="77777777" w:rsidR="00DB4469" w:rsidRPr="00F94A29" w:rsidRDefault="00396E5C" w:rsidP="00F94A2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202A5F4D" w14:textId="77777777" w:rsidR="00E069CA" w:rsidRDefault="00E069CA" w:rsidP="00DD5CF1">
      <w:pPr>
        <w:spacing w:after="0" w:line="360" w:lineRule="auto"/>
        <w:ind w:firstLine="709"/>
        <w:jc w:val="both"/>
      </w:pPr>
    </w:p>
    <w:p w14:paraId="1496CC71" w14:textId="77777777" w:rsidR="00C21FA2" w:rsidRDefault="00C21FA2" w:rsidP="00385ED3">
      <w:pPr>
        <w:pStyle w:val="af4"/>
        <w:spacing w:before="0" w:beforeAutospacing="0" w:after="0" w:afterAutospacing="0" w:line="360" w:lineRule="auto"/>
        <w:jc w:val="center"/>
        <w:rPr>
          <w:rFonts w:eastAsia="Calibri"/>
          <w:b/>
          <w:bCs/>
          <w:kern w:val="2"/>
          <w:lang w:eastAsia="en-US"/>
        </w:rPr>
      </w:pPr>
      <w:r w:rsidRPr="00385ED3">
        <w:rPr>
          <w:rFonts w:eastAsia="Calibri"/>
          <w:b/>
          <w:bCs/>
          <w:kern w:val="2"/>
          <w:lang w:eastAsia="en-US"/>
        </w:rPr>
        <w:t>Границы муниципального образования</w:t>
      </w:r>
      <w:r w:rsidR="00385ED3">
        <w:rPr>
          <w:rFonts w:eastAsia="Calibri"/>
          <w:b/>
          <w:bCs/>
          <w:kern w:val="2"/>
          <w:lang w:eastAsia="en-US"/>
        </w:rPr>
        <w:t>.</w:t>
      </w:r>
    </w:p>
    <w:p w14:paraId="782DB8C1" w14:textId="3E8CC751" w:rsidR="00EB52AB" w:rsidRDefault="00037DD2" w:rsidP="00D52232">
      <w:pPr>
        <w:pStyle w:val="af4"/>
        <w:spacing w:before="0" w:beforeAutospacing="0" w:after="0" w:afterAutospacing="0" w:line="360" w:lineRule="auto"/>
        <w:jc w:val="center"/>
      </w:pPr>
      <w:r>
        <w:t xml:space="preserve"> </w:t>
      </w:r>
      <w:r w:rsidR="00E73506" w:rsidRPr="00905AE6">
        <w:rPr>
          <w:noProof/>
        </w:rPr>
        <w:drawing>
          <wp:inline distT="0" distB="0" distL="0" distR="0" wp14:anchorId="235CE79C" wp14:editId="286ED276">
            <wp:extent cx="6086475" cy="471487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475" cy="4714875"/>
                    </a:xfrm>
                    <a:prstGeom prst="rect">
                      <a:avLst/>
                    </a:prstGeom>
                    <a:noFill/>
                    <a:ln>
                      <a:noFill/>
                    </a:ln>
                  </pic:spPr>
                </pic:pic>
              </a:graphicData>
            </a:graphic>
          </wp:inline>
        </w:drawing>
      </w:r>
    </w:p>
    <w:p w14:paraId="0D15BCAD" w14:textId="77777777" w:rsidR="00037DD2" w:rsidRDefault="00037DD2" w:rsidP="00E44959">
      <w:pPr>
        <w:pStyle w:val="af4"/>
        <w:spacing w:before="0" w:beforeAutospacing="0" w:after="0" w:afterAutospacing="0" w:line="360" w:lineRule="auto"/>
        <w:rPr>
          <w:sz w:val="20"/>
          <w:szCs w:val="20"/>
        </w:rPr>
      </w:pPr>
    </w:p>
    <w:p w14:paraId="15F3F65E" w14:textId="77777777" w:rsidR="006D306A" w:rsidRPr="00C537E1" w:rsidRDefault="00385ED3" w:rsidP="00C537E1">
      <w:pPr>
        <w:pStyle w:val="af7"/>
        <w:spacing w:after="0"/>
        <w:jc w:val="center"/>
        <w:rPr>
          <w:color w:val="auto"/>
        </w:rPr>
      </w:pPr>
      <w:r>
        <w:rPr>
          <w:rFonts w:eastAsia="Times New Roman"/>
          <w:color w:val="auto"/>
          <w:kern w:val="0"/>
          <w:sz w:val="20"/>
          <w:szCs w:val="20"/>
          <w:lang w:eastAsia="ru-RU"/>
        </w:rPr>
        <w:t>Рис</w:t>
      </w:r>
      <w:r w:rsidR="00C537E1" w:rsidRPr="00C537E1">
        <w:rPr>
          <w:rFonts w:eastAsia="Times New Roman"/>
          <w:color w:val="auto"/>
          <w:kern w:val="0"/>
          <w:sz w:val="20"/>
          <w:szCs w:val="20"/>
          <w:lang w:eastAsia="ru-RU"/>
        </w:rPr>
        <w:t>.</w:t>
      </w:r>
      <w:r w:rsidR="006D306A" w:rsidRPr="00C537E1">
        <w:rPr>
          <w:rFonts w:eastAsia="Times New Roman"/>
          <w:color w:val="auto"/>
          <w:kern w:val="0"/>
          <w:sz w:val="20"/>
          <w:szCs w:val="20"/>
          <w:lang w:eastAsia="ru-RU"/>
        </w:rPr>
        <w:t xml:space="preserve"> </w:t>
      </w:r>
      <w:r w:rsidR="00AE0A79">
        <w:rPr>
          <w:rFonts w:eastAsia="Times New Roman"/>
          <w:color w:val="auto"/>
          <w:kern w:val="0"/>
          <w:sz w:val="20"/>
          <w:szCs w:val="20"/>
          <w:lang w:eastAsia="ru-RU"/>
        </w:rPr>
        <w:t>С</w:t>
      </w:r>
      <w:r w:rsidR="006D306A" w:rsidRPr="00C537E1">
        <w:rPr>
          <w:color w:val="auto"/>
        </w:rPr>
        <w:t xml:space="preserve">уществующие границы </w:t>
      </w:r>
      <w:r w:rsidR="0042117A">
        <w:rPr>
          <w:color w:val="auto"/>
        </w:rPr>
        <w:t>Банинского</w:t>
      </w:r>
      <w:r w:rsidR="006D306A" w:rsidRPr="00C537E1">
        <w:rPr>
          <w:color w:val="auto"/>
        </w:rPr>
        <w:t xml:space="preserve"> сельсовет</w:t>
      </w:r>
      <w:r w:rsidR="00AE0A79">
        <w:rPr>
          <w:color w:val="auto"/>
        </w:rPr>
        <w:t>а</w:t>
      </w:r>
      <w:r w:rsidR="00C537E1">
        <w:rPr>
          <w:color w:val="auto"/>
        </w:rPr>
        <w:t>.</w:t>
      </w:r>
    </w:p>
    <w:p w14:paraId="4B3F2C7F" w14:textId="77777777" w:rsidR="00BC15BD" w:rsidRPr="00385ED3" w:rsidRDefault="000C59A3" w:rsidP="00BC15BD">
      <w:pPr>
        <w:spacing w:after="0" w:line="360" w:lineRule="auto"/>
        <w:jc w:val="center"/>
        <w:rPr>
          <w:b/>
          <w:bCs/>
        </w:rPr>
      </w:pPr>
      <w:bookmarkStart w:id="19" w:name="_Toc319411834"/>
      <w:r>
        <w:rPr>
          <w:b/>
          <w:bCs/>
        </w:rPr>
        <w:br w:type="page"/>
      </w:r>
      <w:r w:rsidR="00BC15BD" w:rsidRPr="00385ED3">
        <w:rPr>
          <w:b/>
          <w:bCs/>
        </w:rPr>
        <w:lastRenderedPageBreak/>
        <w:t>Описание границ муниципального образования</w:t>
      </w:r>
      <w:bookmarkEnd w:id="19"/>
      <w:r w:rsidR="00BC15BD">
        <w:rPr>
          <w:b/>
          <w:bCs/>
        </w:rPr>
        <w:t>.</w:t>
      </w:r>
    </w:p>
    <w:p w14:paraId="519ACE64" w14:textId="77777777" w:rsidR="00DD5CF1" w:rsidRDefault="00DD5CF1" w:rsidP="00E069CA">
      <w:pPr>
        <w:widowControl w:val="0"/>
        <w:spacing w:after="0" w:line="360" w:lineRule="auto"/>
        <w:ind w:firstLine="720"/>
        <w:jc w:val="both"/>
        <w:rPr>
          <w:lang w:eastAsia="ru-RU"/>
        </w:rPr>
      </w:pPr>
      <w:bookmarkStart w:id="20" w:name="_Toc268263625"/>
      <w:bookmarkStart w:id="21" w:name="_Toc336507648"/>
      <w:bookmarkEnd w:id="9"/>
      <w:bookmarkEnd w:id="10"/>
      <w:bookmarkEnd w:id="11"/>
      <w:bookmarkEnd w:id="12"/>
      <w:bookmarkEnd w:id="13"/>
      <w:r w:rsidRPr="0034666D">
        <w:rPr>
          <w:lang w:eastAsia="ru-RU"/>
        </w:rPr>
        <w:t xml:space="preserve">Муниципальное образование (МО) «Банинский сельсовет» с северной стороны от точки Е до точки А граничит с муниципальным образованием «Верхнелюбажский сельсовет», на северо-востоке и восточной стороне от точки А до точки Б с муниципальным образованием «Молотычевский сельсовет», от точки Б до точки В на юго-востоке граничит с муниципальным образованием «Большеанненковский сельсовет», на юге граничит </w:t>
      </w:r>
      <w:r w:rsidR="000C59A3" w:rsidRPr="000C59A3">
        <w:rPr>
          <w:highlight w:val="green"/>
          <w:lang w:eastAsia="ru-RU"/>
        </w:rPr>
        <w:t>от точки В до точки Г граничит с муниципальным образованием «Глебовский сельсовет» Фатежского района Курской области, от точки Г до точки Д с южной стороны граничит с муниципальным образованием «Миленинский сельсовет» Фатежского района Курской области, от точки Д до точки Е</w:t>
      </w:r>
      <w:r w:rsidR="000C59A3" w:rsidRPr="000C59A3">
        <w:rPr>
          <w:lang w:eastAsia="ru-RU"/>
        </w:rPr>
        <w:t xml:space="preserve"> </w:t>
      </w:r>
      <w:r w:rsidRPr="0034666D">
        <w:rPr>
          <w:lang w:eastAsia="ru-RU"/>
        </w:rPr>
        <w:t>с юго-западной и западной стороны граничит с муниципальным образованием «Русановский сельсовет».</w:t>
      </w:r>
    </w:p>
    <w:p w14:paraId="3AECAC64" w14:textId="77777777" w:rsidR="000C59A3" w:rsidRDefault="000C59A3" w:rsidP="00E069CA">
      <w:pPr>
        <w:widowControl w:val="0"/>
        <w:spacing w:after="0" w:line="360" w:lineRule="auto"/>
        <w:ind w:firstLine="720"/>
        <w:jc w:val="both"/>
        <w:rPr>
          <w:lang w:eastAsia="ru-RU"/>
        </w:rPr>
      </w:pPr>
    </w:p>
    <w:p w14:paraId="249E5EE8" w14:textId="77777777" w:rsidR="000C59A3" w:rsidRPr="00396E5C" w:rsidRDefault="000C59A3" w:rsidP="000C59A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6AABB74E" w14:textId="77777777" w:rsidR="000C59A3" w:rsidRPr="0034666D" w:rsidRDefault="000C59A3" w:rsidP="00E069CA">
      <w:pPr>
        <w:widowControl w:val="0"/>
        <w:spacing w:after="0" w:line="360" w:lineRule="auto"/>
        <w:ind w:firstLine="720"/>
        <w:jc w:val="both"/>
        <w:rPr>
          <w:lang w:eastAsia="ru-RU"/>
        </w:rPr>
      </w:pPr>
    </w:p>
    <w:p w14:paraId="58A4210C" w14:textId="77777777" w:rsidR="00D43EB9" w:rsidRPr="00385ED3" w:rsidRDefault="00057BEB" w:rsidP="00E069CA">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1.3. </w:t>
      </w:r>
      <w:r w:rsidR="00D43EB9" w:rsidRPr="00385ED3">
        <w:rPr>
          <w:rFonts w:ascii="Times New Roman" w:hAnsi="Times New Roman"/>
          <w:i w:val="0"/>
          <w:sz w:val="24"/>
          <w:szCs w:val="24"/>
        </w:rPr>
        <w:t>Природные условия и ресурсы</w:t>
      </w:r>
      <w:bookmarkEnd w:id="20"/>
      <w:bookmarkEnd w:id="21"/>
      <w:r w:rsidRPr="00385ED3">
        <w:rPr>
          <w:rFonts w:ascii="Times New Roman" w:hAnsi="Times New Roman"/>
          <w:i w:val="0"/>
          <w:sz w:val="24"/>
          <w:szCs w:val="24"/>
        </w:rPr>
        <w:t>.</w:t>
      </w:r>
    </w:p>
    <w:p w14:paraId="2B94B0E9" w14:textId="77777777" w:rsidR="00D43EB9" w:rsidRPr="00385ED3" w:rsidRDefault="00D43EB9" w:rsidP="00E069CA">
      <w:pPr>
        <w:spacing w:after="0" w:line="360" w:lineRule="auto"/>
        <w:ind w:firstLine="709"/>
        <w:jc w:val="both"/>
        <w:rPr>
          <w:b/>
        </w:rPr>
      </w:pPr>
      <w:bookmarkStart w:id="22" w:name="_Toc247965260"/>
      <w:bookmarkStart w:id="23" w:name="_Toc268263626"/>
      <w:r w:rsidRPr="00385ED3">
        <w:rPr>
          <w:b/>
        </w:rPr>
        <w:t>Климатическая характеристика</w:t>
      </w:r>
      <w:bookmarkEnd w:id="22"/>
      <w:bookmarkEnd w:id="23"/>
      <w:r w:rsidR="00057BEB" w:rsidRPr="00385ED3">
        <w:rPr>
          <w:b/>
        </w:rPr>
        <w:t>.</w:t>
      </w:r>
    </w:p>
    <w:p w14:paraId="0253B589" w14:textId="77777777" w:rsidR="00420427" w:rsidRDefault="0042117A" w:rsidP="00E069CA">
      <w:pPr>
        <w:widowControl w:val="0"/>
        <w:spacing w:after="0" w:line="360" w:lineRule="auto"/>
        <w:ind w:firstLine="709"/>
        <w:jc w:val="both"/>
        <w:rPr>
          <w:rFonts w:eastAsia="Times New Roman"/>
        </w:rPr>
      </w:pPr>
      <w:bookmarkStart w:id="24" w:name="_Toc251150497"/>
      <w:bookmarkStart w:id="25" w:name="_Toc268263634"/>
      <w:r>
        <w:rPr>
          <w:rFonts w:eastAsia="Times New Roman"/>
        </w:rPr>
        <w:t>Банинский</w:t>
      </w:r>
      <w:r w:rsidR="00420427">
        <w:rPr>
          <w:rFonts w:eastAsia="Times New Roman"/>
        </w:rPr>
        <w:t xml:space="preserve"> сельсовет расположен в пределах умеренно-континентального климата, который характеризуется жарким летом и умеренно холодной зимой с устойчивым снежным покровом. Самым холодным месяцем года является январь, средняя месячная температура которого составляет -9,</w:t>
      </w:r>
      <w:r w:rsidR="00BF6B7B" w:rsidRPr="00BF6B7B">
        <w:rPr>
          <w:rFonts w:eastAsia="Times New Roman"/>
        </w:rPr>
        <w:t>0</w:t>
      </w:r>
      <w:r w:rsidR="00420427">
        <w:rPr>
          <w:rFonts w:eastAsia="Times New Roman"/>
        </w:rPr>
        <w:t xml:space="preserve">ºС. Наиболее тёплый месяц </w:t>
      </w:r>
      <w:r w:rsidR="00420427">
        <w:rPr>
          <w:rFonts w:ascii="Symbol" w:hAnsi="Symbol"/>
        </w:rPr>
        <w:t></w:t>
      </w:r>
      <w:r w:rsidR="00420427">
        <w:rPr>
          <w:rFonts w:eastAsia="Times New Roman"/>
        </w:rPr>
        <w:t xml:space="preserve"> июль со среднемесячной температурой +1</w:t>
      </w:r>
      <w:r w:rsidR="00BF6B7B" w:rsidRPr="00BF6B7B">
        <w:rPr>
          <w:rFonts w:eastAsia="Times New Roman"/>
        </w:rPr>
        <w:t>9</w:t>
      </w:r>
      <w:r w:rsidR="00420427">
        <w:rPr>
          <w:rFonts w:eastAsia="Times New Roman"/>
        </w:rPr>
        <w:t>,</w:t>
      </w:r>
      <w:r w:rsidR="00BF6B7B" w:rsidRPr="00BF6B7B">
        <w:rPr>
          <w:rFonts w:eastAsia="Times New Roman"/>
        </w:rPr>
        <w:t>4</w:t>
      </w:r>
      <w:r w:rsidR="00420427">
        <w:rPr>
          <w:rFonts w:ascii="Symbol" w:hAnsi="Symbol"/>
        </w:rPr>
        <w:t></w:t>
      </w:r>
      <w:r w:rsidR="00420427">
        <w:rPr>
          <w:rFonts w:eastAsia="Times New Roman"/>
        </w:rPr>
        <w:t>С. Среднегодовая температура воздуха +5,</w:t>
      </w:r>
      <w:r w:rsidR="00BF6B7B" w:rsidRPr="00BF6B7B">
        <w:rPr>
          <w:rFonts w:eastAsia="Times New Roman"/>
        </w:rPr>
        <w:t>3</w:t>
      </w:r>
      <w:r w:rsidR="00420427">
        <w:rPr>
          <w:rFonts w:eastAsia="Times New Roman"/>
        </w:rPr>
        <w:t>°C. Максимальные показатели значений температур следующие: январь -3</w:t>
      </w:r>
      <w:r w:rsidR="00BF6B7B" w:rsidRPr="00BF6B7B">
        <w:rPr>
          <w:rFonts w:eastAsia="Times New Roman"/>
        </w:rPr>
        <w:t>5</w:t>
      </w:r>
      <w:r w:rsidR="00420427">
        <w:rPr>
          <w:rFonts w:eastAsia="Times New Roman"/>
        </w:rPr>
        <w:t xml:space="preserve"> ºС, июль +</w:t>
      </w:r>
      <w:r w:rsidR="00BF6B7B" w:rsidRPr="00BF6B7B">
        <w:rPr>
          <w:rFonts w:eastAsia="Times New Roman"/>
        </w:rPr>
        <w:t>40</w:t>
      </w:r>
      <w:r w:rsidR="00420427">
        <w:rPr>
          <w:rFonts w:eastAsia="Times New Roman"/>
        </w:rPr>
        <w:t xml:space="preserve"> ºС.</w:t>
      </w:r>
    </w:p>
    <w:p w14:paraId="606808E8" w14:textId="77777777" w:rsidR="00420427" w:rsidRDefault="00420427" w:rsidP="00420427">
      <w:pPr>
        <w:spacing w:after="0" w:line="360" w:lineRule="auto"/>
        <w:ind w:firstLine="720"/>
        <w:jc w:val="both"/>
        <w:rPr>
          <w:rFonts w:eastAsia="Times New Roman"/>
        </w:rPr>
      </w:pPr>
      <w:r>
        <w:rPr>
          <w:rFonts w:eastAsia="Times New Roman"/>
        </w:rPr>
        <w:t>Среднегодовое количество осадков – 5</w:t>
      </w:r>
      <w:r w:rsidR="009F0C9C" w:rsidRPr="009F0C9C">
        <w:rPr>
          <w:rFonts w:eastAsia="Times New Roman"/>
        </w:rPr>
        <w:t>3</w:t>
      </w:r>
      <w:r w:rsidR="003E0E37">
        <w:rPr>
          <w:rFonts w:eastAsia="Times New Roman"/>
        </w:rPr>
        <w:t>3</w:t>
      </w:r>
      <w:r>
        <w:rPr>
          <w:rFonts w:eastAsia="Times New Roman"/>
        </w:rPr>
        <w:t xml:space="preserve"> мм, большая часть которых выпадает с апреля по сентябрь. Образование устойчивого снежного покрова обычно начинается с конца ноября, средняя дата схода – начало апреля. Снежный покров достигает </w:t>
      </w:r>
      <w:r w:rsidR="00BF6B7B" w:rsidRPr="005877E2">
        <w:rPr>
          <w:rFonts w:eastAsia="Times New Roman"/>
        </w:rPr>
        <w:t>30</w:t>
      </w:r>
      <w:r>
        <w:rPr>
          <w:rFonts w:eastAsia="Times New Roman"/>
        </w:rPr>
        <w:t xml:space="preserve"> см, промерзание грунта </w:t>
      </w:r>
      <w:r w:rsidR="00BF6B7B" w:rsidRPr="005877E2">
        <w:rPr>
          <w:rFonts w:eastAsia="Times New Roman"/>
        </w:rPr>
        <w:t xml:space="preserve">63 </w:t>
      </w:r>
      <w:r>
        <w:rPr>
          <w:rFonts w:eastAsia="Times New Roman"/>
        </w:rPr>
        <w:t>см. Число дней со снежным покровом – 130-145. Высота снежного покрова в среднем – 47 см, в отдельные годы доходит до 70 см.</w:t>
      </w:r>
    </w:p>
    <w:p w14:paraId="122A98B5" w14:textId="77777777" w:rsidR="00420427" w:rsidRDefault="009F0C9C" w:rsidP="00420427">
      <w:pPr>
        <w:spacing w:after="0" w:line="360" w:lineRule="auto"/>
        <w:ind w:firstLine="720"/>
        <w:jc w:val="both"/>
        <w:rPr>
          <w:rFonts w:eastAsia="Times New Roman"/>
        </w:rPr>
      </w:pPr>
      <w:r w:rsidRPr="00407EC8">
        <w:t xml:space="preserve">В </w:t>
      </w:r>
      <w:r w:rsidR="00981275" w:rsidRPr="00981275">
        <w:rPr>
          <w:highlight w:val="green"/>
        </w:rPr>
        <w:t>муниципальном образовании «</w:t>
      </w:r>
      <w:r w:rsidR="00E77933" w:rsidRPr="0067004C">
        <w:rPr>
          <w:highlight w:val="green"/>
        </w:rPr>
        <w:t>Банинский сельсовет</w:t>
      </w:r>
      <w:r w:rsidR="00981275" w:rsidRPr="00981275">
        <w:rPr>
          <w:highlight w:val="green"/>
        </w:rPr>
        <w:t>» Фатежского района Курской области</w:t>
      </w:r>
      <w:r w:rsidRPr="00407EC8">
        <w:t xml:space="preserve"> преобладают западные, северо-западные, юго-восточные ветры. Средняя скорость ветра колеблется от 3,9 до 5,1 м/с</w:t>
      </w:r>
      <w:r w:rsidR="00420427">
        <w:rPr>
          <w:rFonts w:eastAsia="Times New Roman"/>
        </w:rPr>
        <w:t xml:space="preserve">. Летом наблюдаются наименьшие среднемесячные скорости ветра (до 4 м/с) с преобладанием </w:t>
      </w:r>
      <w:r>
        <w:rPr>
          <w:rFonts w:eastAsia="Times New Roman"/>
        </w:rPr>
        <w:t>западные</w:t>
      </w:r>
      <w:r w:rsidR="00420427">
        <w:rPr>
          <w:rFonts w:eastAsia="Times New Roman"/>
        </w:rPr>
        <w:t xml:space="preserve"> и северо-западного направления (табл., рис.).</w:t>
      </w:r>
    </w:p>
    <w:p w14:paraId="07311BDE" w14:textId="77777777" w:rsidR="00981275" w:rsidRDefault="00981275" w:rsidP="00420427">
      <w:pPr>
        <w:spacing w:after="0" w:line="360" w:lineRule="auto"/>
        <w:ind w:firstLine="720"/>
        <w:jc w:val="both"/>
        <w:rPr>
          <w:rFonts w:eastAsia="Times New Roman"/>
        </w:rPr>
      </w:pPr>
    </w:p>
    <w:p w14:paraId="0206CB66" w14:textId="77777777" w:rsidR="00981275" w:rsidRPr="00981275" w:rsidRDefault="00981275" w:rsidP="0098127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9B5C0ED" w14:textId="77777777" w:rsidR="00420427" w:rsidRPr="00E74519" w:rsidRDefault="00420427" w:rsidP="00420427">
      <w:pPr>
        <w:spacing w:after="0" w:line="360" w:lineRule="auto"/>
        <w:ind w:left="-142"/>
        <w:rPr>
          <w:rFonts w:eastAsia="Times New Roman"/>
          <w:b/>
          <w:bCs/>
        </w:rPr>
      </w:pPr>
      <w:r>
        <w:rPr>
          <w:rFonts w:eastAsia="Times New Roman"/>
          <w:b/>
          <w:sz w:val="20"/>
          <w:szCs w:val="20"/>
        </w:rPr>
        <w:lastRenderedPageBreak/>
        <w:t xml:space="preserve">Таблица. Средняя месячная и годовая скорость ветра (м/сек, </w:t>
      </w:r>
      <w:r>
        <w:rPr>
          <w:rFonts w:eastAsia="Times New Roman"/>
          <w:b/>
          <w:sz w:val="20"/>
          <w:szCs w:val="20"/>
          <w:lang w:val="en-US"/>
        </w:rPr>
        <w:t>h</w:t>
      </w:r>
      <w:r>
        <w:rPr>
          <w:rFonts w:eastAsia="Times New Roman"/>
          <w:b/>
          <w:sz w:val="20"/>
          <w:szCs w:val="20"/>
          <w:vertAlign w:val="subscript"/>
        </w:rPr>
        <w:t>фл</w:t>
      </w:r>
      <w:r>
        <w:rPr>
          <w:rFonts w:eastAsia="Times New Roman"/>
          <w:b/>
          <w:sz w:val="20"/>
          <w:szCs w:val="20"/>
        </w:rPr>
        <w:t xml:space="preserve"> = 10 м)</w:t>
      </w:r>
    </w:p>
    <w:tbl>
      <w:tblPr>
        <w:tblW w:w="0" w:type="auto"/>
        <w:tblInd w:w="108" w:type="dxa"/>
        <w:tblLayout w:type="fixed"/>
        <w:tblLook w:val="0000" w:firstRow="0" w:lastRow="0" w:firstColumn="0" w:lastColumn="0" w:noHBand="0" w:noVBand="0"/>
      </w:tblPr>
      <w:tblGrid>
        <w:gridCol w:w="736"/>
        <w:gridCol w:w="735"/>
        <w:gridCol w:w="737"/>
        <w:gridCol w:w="737"/>
        <w:gridCol w:w="737"/>
        <w:gridCol w:w="737"/>
        <w:gridCol w:w="737"/>
        <w:gridCol w:w="737"/>
        <w:gridCol w:w="737"/>
        <w:gridCol w:w="737"/>
        <w:gridCol w:w="737"/>
        <w:gridCol w:w="737"/>
        <w:gridCol w:w="741"/>
      </w:tblGrid>
      <w:tr w:rsidR="00420427" w14:paraId="71C7BBAF" w14:textId="77777777" w:rsidTr="00D52232">
        <w:trPr>
          <w:trHeight w:val="362"/>
        </w:trPr>
        <w:tc>
          <w:tcPr>
            <w:tcW w:w="736" w:type="dxa"/>
            <w:tcBorders>
              <w:top w:val="single" w:sz="4" w:space="0" w:color="000000"/>
              <w:left w:val="single" w:sz="4" w:space="0" w:color="000000"/>
              <w:bottom w:val="single" w:sz="4" w:space="0" w:color="000000"/>
            </w:tcBorders>
            <w:shd w:val="clear" w:color="auto" w:fill="D9D9D9"/>
            <w:vAlign w:val="center"/>
          </w:tcPr>
          <w:p w14:paraId="2CB718C5"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w:t>
            </w:r>
          </w:p>
        </w:tc>
        <w:tc>
          <w:tcPr>
            <w:tcW w:w="735" w:type="dxa"/>
            <w:tcBorders>
              <w:top w:val="single" w:sz="4" w:space="0" w:color="000000"/>
              <w:left w:val="single" w:sz="4" w:space="0" w:color="000000"/>
              <w:bottom w:val="single" w:sz="4" w:space="0" w:color="000000"/>
            </w:tcBorders>
            <w:shd w:val="clear" w:color="auto" w:fill="D9D9D9"/>
            <w:vAlign w:val="center"/>
          </w:tcPr>
          <w:p w14:paraId="073E11CA"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II</w:t>
            </w:r>
          </w:p>
        </w:tc>
        <w:tc>
          <w:tcPr>
            <w:tcW w:w="737" w:type="dxa"/>
            <w:tcBorders>
              <w:top w:val="single" w:sz="4" w:space="0" w:color="000000"/>
              <w:left w:val="single" w:sz="4" w:space="0" w:color="000000"/>
              <w:bottom w:val="single" w:sz="4" w:space="0" w:color="000000"/>
            </w:tcBorders>
            <w:shd w:val="clear" w:color="auto" w:fill="D9D9D9"/>
            <w:vAlign w:val="center"/>
          </w:tcPr>
          <w:p w14:paraId="733D2C26"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III</w:t>
            </w:r>
          </w:p>
        </w:tc>
        <w:tc>
          <w:tcPr>
            <w:tcW w:w="737" w:type="dxa"/>
            <w:tcBorders>
              <w:top w:val="single" w:sz="4" w:space="0" w:color="000000"/>
              <w:left w:val="single" w:sz="4" w:space="0" w:color="000000"/>
              <w:bottom w:val="single" w:sz="4" w:space="0" w:color="000000"/>
            </w:tcBorders>
            <w:shd w:val="clear" w:color="auto" w:fill="D9D9D9"/>
            <w:vAlign w:val="center"/>
          </w:tcPr>
          <w:p w14:paraId="0CD3AFBC"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IV</w:t>
            </w:r>
          </w:p>
        </w:tc>
        <w:tc>
          <w:tcPr>
            <w:tcW w:w="737" w:type="dxa"/>
            <w:tcBorders>
              <w:top w:val="single" w:sz="4" w:space="0" w:color="000000"/>
              <w:left w:val="single" w:sz="4" w:space="0" w:color="000000"/>
              <w:bottom w:val="single" w:sz="4" w:space="0" w:color="000000"/>
            </w:tcBorders>
            <w:shd w:val="clear" w:color="auto" w:fill="D9D9D9"/>
            <w:vAlign w:val="center"/>
          </w:tcPr>
          <w:p w14:paraId="30097193"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w:t>
            </w:r>
          </w:p>
        </w:tc>
        <w:tc>
          <w:tcPr>
            <w:tcW w:w="737" w:type="dxa"/>
            <w:tcBorders>
              <w:top w:val="single" w:sz="4" w:space="0" w:color="000000"/>
              <w:left w:val="single" w:sz="4" w:space="0" w:color="000000"/>
              <w:bottom w:val="single" w:sz="4" w:space="0" w:color="000000"/>
            </w:tcBorders>
            <w:shd w:val="clear" w:color="auto" w:fill="D9D9D9"/>
            <w:vAlign w:val="center"/>
          </w:tcPr>
          <w:p w14:paraId="7556E9AB"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w:t>
            </w:r>
          </w:p>
        </w:tc>
        <w:tc>
          <w:tcPr>
            <w:tcW w:w="737" w:type="dxa"/>
            <w:tcBorders>
              <w:top w:val="single" w:sz="4" w:space="0" w:color="000000"/>
              <w:left w:val="single" w:sz="4" w:space="0" w:color="000000"/>
              <w:bottom w:val="single" w:sz="4" w:space="0" w:color="000000"/>
            </w:tcBorders>
            <w:shd w:val="clear" w:color="auto" w:fill="D9D9D9"/>
            <w:vAlign w:val="center"/>
          </w:tcPr>
          <w:p w14:paraId="224F3A16"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VII</w:t>
            </w:r>
          </w:p>
        </w:tc>
        <w:tc>
          <w:tcPr>
            <w:tcW w:w="737" w:type="dxa"/>
            <w:tcBorders>
              <w:top w:val="single" w:sz="4" w:space="0" w:color="000000"/>
              <w:left w:val="single" w:sz="4" w:space="0" w:color="000000"/>
              <w:bottom w:val="single" w:sz="4" w:space="0" w:color="000000"/>
            </w:tcBorders>
            <w:shd w:val="clear" w:color="auto" w:fill="D9D9D9"/>
            <w:vAlign w:val="center"/>
          </w:tcPr>
          <w:p w14:paraId="5474264C"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VIII</w:t>
            </w:r>
          </w:p>
        </w:tc>
        <w:tc>
          <w:tcPr>
            <w:tcW w:w="737" w:type="dxa"/>
            <w:tcBorders>
              <w:top w:val="single" w:sz="4" w:space="0" w:color="000000"/>
              <w:left w:val="single" w:sz="4" w:space="0" w:color="000000"/>
              <w:bottom w:val="single" w:sz="4" w:space="0" w:color="000000"/>
            </w:tcBorders>
            <w:shd w:val="clear" w:color="auto" w:fill="D9D9D9"/>
            <w:vAlign w:val="center"/>
          </w:tcPr>
          <w:p w14:paraId="06EE1651"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IX</w:t>
            </w:r>
          </w:p>
        </w:tc>
        <w:tc>
          <w:tcPr>
            <w:tcW w:w="737" w:type="dxa"/>
            <w:tcBorders>
              <w:top w:val="single" w:sz="4" w:space="0" w:color="000000"/>
              <w:left w:val="single" w:sz="4" w:space="0" w:color="000000"/>
              <w:bottom w:val="single" w:sz="4" w:space="0" w:color="000000"/>
            </w:tcBorders>
            <w:shd w:val="clear" w:color="auto" w:fill="D9D9D9"/>
            <w:vAlign w:val="center"/>
          </w:tcPr>
          <w:p w14:paraId="76DAD9B2"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X</w:t>
            </w:r>
          </w:p>
        </w:tc>
        <w:tc>
          <w:tcPr>
            <w:tcW w:w="737" w:type="dxa"/>
            <w:tcBorders>
              <w:top w:val="single" w:sz="4" w:space="0" w:color="000000"/>
              <w:left w:val="single" w:sz="4" w:space="0" w:color="000000"/>
              <w:bottom w:val="single" w:sz="4" w:space="0" w:color="000000"/>
            </w:tcBorders>
            <w:shd w:val="clear" w:color="auto" w:fill="D9D9D9"/>
            <w:vAlign w:val="center"/>
          </w:tcPr>
          <w:p w14:paraId="44DE6B50"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XI</w:t>
            </w:r>
          </w:p>
        </w:tc>
        <w:tc>
          <w:tcPr>
            <w:tcW w:w="737" w:type="dxa"/>
            <w:tcBorders>
              <w:top w:val="single" w:sz="4" w:space="0" w:color="000000"/>
              <w:left w:val="single" w:sz="4" w:space="0" w:color="000000"/>
              <w:bottom w:val="single" w:sz="4" w:space="0" w:color="000000"/>
            </w:tcBorders>
            <w:shd w:val="clear" w:color="auto" w:fill="D9D9D9"/>
            <w:vAlign w:val="center"/>
          </w:tcPr>
          <w:p w14:paraId="23C7BA66" w14:textId="77777777" w:rsidR="00420427" w:rsidRPr="00D52232" w:rsidRDefault="00420427" w:rsidP="00D52232">
            <w:pPr>
              <w:spacing w:after="0" w:line="240" w:lineRule="auto"/>
              <w:jc w:val="center"/>
              <w:rPr>
                <w:rFonts w:eastAsia="Times New Roman"/>
                <w:b/>
                <w:bCs/>
                <w:sz w:val="20"/>
                <w:szCs w:val="20"/>
              </w:rPr>
            </w:pPr>
            <w:r w:rsidRPr="00D52232">
              <w:rPr>
                <w:rFonts w:eastAsia="Times New Roman"/>
                <w:b/>
                <w:bCs/>
                <w:sz w:val="20"/>
                <w:szCs w:val="20"/>
                <w:lang w:val="en-US"/>
              </w:rPr>
              <w:t>XII</w:t>
            </w:r>
          </w:p>
        </w:tc>
        <w:tc>
          <w:tcPr>
            <w:tcW w:w="7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46A8D5" w14:textId="77777777" w:rsidR="00420427" w:rsidRPr="00D52232" w:rsidRDefault="00420427" w:rsidP="00D52232">
            <w:pPr>
              <w:spacing w:after="0" w:line="240" w:lineRule="auto"/>
              <w:jc w:val="center"/>
              <w:rPr>
                <w:sz w:val="20"/>
                <w:szCs w:val="20"/>
              </w:rPr>
            </w:pPr>
            <w:r w:rsidRPr="00D52232">
              <w:rPr>
                <w:rFonts w:eastAsia="Times New Roman"/>
                <w:b/>
                <w:bCs/>
                <w:sz w:val="20"/>
                <w:szCs w:val="20"/>
              </w:rPr>
              <w:t>Год</w:t>
            </w:r>
          </w:p>
        </w:tc>
      </w:tr>
      <w:tr w:rsidR="00420427" w14:paraId="376533A5" w14:textId="77777777" w:rsidTr="00D52232">
        <w:trPr>
          <w:trHeight w:val="397"/>
        </w:trPr>
        <w:tc>
          <w:tcPr>
            <w:tcW w:w="736" w:type="dxa"/>
            <w:tcBorders>
              <w:top w:val="single" w:sz="4" w:space="0" w:color="000000"/>
              <w:left w:val="single" w:sz="4" w:space="0" w:color="000000"/>
              <w:bottom w:val="single" w:sz="4" w:space="0" w:color="000000"/>
            </w:tcBorders>
            <w:shd w:val="clear" w:color="auto" w:fill="auto"/>
            <w:vAlign w:val="center"/>
          </w:tcPr>
          <w:p w14:paraId="16780D48"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4,8</w:t>
            </w:r>
          </w:p>
        </w:tc>
        <w:tc>
          <w:tcPr>
            <w:tcW w:w="735" w:type="dxa"/>
            <w:tcBorders>
              <w:top w:val="single" w:sz="4" w:space="0" w:color="000000"/>
              <w:left w:val="single" w:sz="4" w:space="0" w:color="000000"/>
              <w:bottom w:val="single" w:sz="4" w:space="0" w:color="000000"/>
            </w:tcBorders>
            <w:shd w:val="clear" w:color="auto" w:fill="auto"/>
            <w:vAlign w:val="center"/>
          </w:tcPr>
          <w:p w14:paraId="16A23B6E"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5,2</w:t>
            </w:r>
          </w:p>
        </w:tc>
        <w:tc>
          <w:tcPr>
            <w:tcW w:w="737" w:type="dxa"/>
            <w:tcBorders>
              <w:top w:val="single" w:sz="4" w:space="0" w:color="000000"/>
              <w:left w:val="single" w:sz="4" w:space="0" w:color="000000"/>
              <w:bottom w:val="single" w:sz="4" w:space="0" w:color="000000"/>
            </w:tcBorders>
            <w:shd w:val="clear" w:color="auto" w:fill="auto"/>
            <w:vAlign w:val="center"/>
          </w:tcPr>
          <w:p w14:paraId="68CEAE3F"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5,0</w:t>
            </w:r>
          </w:p>
        </w:tc>
        <w:tc>
          <w:tcPr>
            <w:tcW w:w="737" w:type="dxa"/>
            <w:tcBorders>
              <w:top w:val="single" w:sz="4" w:space="0" w:color="000000"/>
              <w:left w:val="single" w:sz="4" w:space="0" w:color="000000"/>
              <w:bottom w:val="single" w:sz="4" w:space="0" w:color="000000"/>
            </w:tcBorders>
            <w:shd w:val="clear" w:color="auto" w:fill="auto"/>
            <w:vAlign w:val="center"/>
          </w:tcPr>
          <w:p w14:paraId="5BFF8512"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4,6</w:t>
            </w:r>
          </w:p>
        </w:tc>
        <w:tc>
          <w:tcPr>
            <w:tcW w:w="737" w:type="dxa"/>
            <w:tcBorders>
              <w:top w:val="single" w:sz="4" w:space="0" w:color="000000"/>
              <w:left w:val="single" w:sz="4" w:space="0" w:color="000000"/>
              <w:bottom w:val="single" w:sz="4" w:space="0" w:color="000000"/>
            </w:tcBorders>
            <w:shd w:val="clear" w:color="auto" w:fill="auto"/>
            <w:vAlign w:val="center"/>
          </w:tcPr>
          <w:p w14:paraId="74A0E9BD"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4,2</w:t>
            </w:r>
          </w:p>
        </w:tc>
        <w:tc>
          <w:tcPr>
            <w:tcW w:w="737" w:type="dxa"/>
            <w:tcBorders>
              <w:top w:val="single" w:sz="4" w:space="0" w:color="000000"/>
              <w:left w:val="single" w:sz="4" w:space="0" w:color="000000"/>
              <w:bottom w:val="single" w:sz="4" w:space="0" w:color="000000"/>
            </w:tcBorders>
            <w:shd w:val="clear" w:color="auto" w:fill="auto"/>
            <w:vAlign w:val="center"/>
          </w:tcPr>
          <w:p w14:paraId="5C33EE92"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3,8</w:t>
            </w:r>
          </w:p>
        </w:tc>
        <w:tc>
          <w:tcPr>
            <w:tcW w:w="737" w:type="dxa"/>
            <w:tcBorders>
              <w:top w:val="single" w:sz="4" w:space="0" w:color="000000"/>
              <w:left w:val="single" w:sz="4" w:space="0" w:color="000000"/>
              <w:bottom w:val="single" w:sz="4" w:space="0" w:color="000000"/>
            </w:tcBorders>
            <w:shd w:val="clear" w:color="auto" w:fill="auto"/>
            <w:vAlign w:val="center"/>
          </w:tcPr>
          <w:p w14:paraId="4F543B11"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3,5</w:t>
            </w:r>
          </w:p>
        </w:tc>
        <w:tc>
          <w:tcPr>
            <w:tcW w:w="737" w:type="dxa"/>
            <w:tcBorders>
              <w:top w:val="single" w:sz="4" w:space="0" w:color="000000"/>
              <w:left w:val="single" w:sz="4" w:space="0" w:color="000000"/>
              <w:bottom w:val="single" w:sz="4" w:space="0" w:color="000000"/>
            </w:tcBorders>
            <w:shd w:val="clear" w:color="auto" w:fill="auto"/>
            <w:vAlign w:val="center"/>
          </w:tcPr>
          <w:p w14:paraId="6D6AE7D2"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3,4</w:t>
            </w:r>
          </w:p>
        </w:tc>
        <w:tc>
          <w:tcPr>
            <w:tcW w:w="737" w:type="dxa"/>
            <w:tcBorders>
              <w:top w:val="single" w:sz="4" w:space="0" w:color="000000"/>
              <w:left w:val="single" w:sz="4" w:space="0" w:color="000000"/>
              <w:bottom w:val="single" w:sz="4" w:space="0" w:color="000000"/>
            </w:tcBorders>
            <w:shd w:val="clear" w:color="auto" w:fill="auto"/>
            <w:vAlign w:val="center"/>
          </w:tcPr>
          <w:p w14:paraId="394C4BAA"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3,9</w:t>
            </w:r>
          </w:p>
        </w:tc>
        <w:tc>
          <w:tcPr>
            <w:tcW w:w="737" w:type="dxa"/>
            <w:tcBorders>
              <w:top w:val="single" w:sz="4" w:space="0" w:color="000000"/>
              <w:left w:val="single" w:sz="4" w:space="0" w:color="000000"/>
              <w:bottom w:val="single" w:sz="4" w:space="0" w:color="000000"/>
            </w:tcBorders>
            <w:shd w:val="clear" w:color="auto" w:fill="auto"/>
            <w:vAlign w:val="center"/>
          </w:tcPr>
          <w:p w14:paraId="3EFF93A5"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4,5</w:t>
            </w:r>
          </w:p>
        </w:tc>
        <w:tc>
          <w:tcPr>
            <w:tcW w:w="737" w:type="dxa"/>
            <w:tcBorders>
              <w:top w:val="single" w:sz="4" w:space="0" w:color="000000"/>
              <w:left w:val="single" w:sz="4" w:space="0" w:color="000000"/>
              <w:bottom w:val="single" w:sz="4" w:space="0" w:color="000000"/>
            </w:tcBorders>
            <w:shd w:val="clear" w:color="auto" w:fill="auto"/>
            <w:vAlign w:val="center"/>
          </w:tcPr>
          <w:p w14:paraId="6DD00771"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4,8</w:t>
            </w:r>
          </w:p>
        </w:tc>
        <w:tc>
          <w:tcPr>
            <w:tcW w:w="737" w:type="dxa"/>
            <w:tcBorders>
              <w:top w:val="single" w:sz="4" w:space="0" w:color="000000"/>
              <w:left w:val="single" w:sz="4" w:space="0" w:color="000000"/>
              <w:bottom w:val="single" w:sz="4" w:space="0" w:color="000000"/>
            </w:tcBorders>
            <w:shd w:val="clear" w:color="auto" w:fill="auto"/>
            <w:vAlign w:val="center"/>
          </w:tcPr>
          <w:p w14:paraId="60BA6678"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A0380" w14:textId="77777777" w:rsidR="00420427" w:rsidRPr="00D52232" w:rsidRDefault="00420427" w:rsidP="00D52232">
            <w:pPr>
              <w:spacing w:after="0" w:line="240" w:lineRule="auto"/>
              <w:jc w:val="center"/>
              <w:rPr>
                <w:sz w:val="20"/>
                <w:szCs w:val="20"/>
              </w:rPr>
            </w:pPr>
            <w:r w:rsidRPr="00D52232">
              <w:rPr>
                <w:rFonts w:eastAsia="Times New Roman"/>
                <w:sz w:val="20"/>
                <w:szCs w:val="20"/>
              </w:rPr>
              <w:t>4,5</w:t>
            </w:r>
          </w:p>
        </w:tc>
      </w:tr>
    </w:tbl>
    <w:p w14:paraId="407B1B3B" w14:textId="3B9DA20F" w:rsidR="00420427" w:rsidRDefault="00E73506" w:rsidP="00420427">
      <w:pPr>
        <w:spacing w:after="0" w:line="360" w:lineRule="auto"/>
        <w:jc w:val="center"/>
        <w:rPr>
          <w:rFonts w:eastAsia="Times New Roman"/>
          <w:b/>
          <w:sz w:val="20"/>
          <w:szCs w:val="20"/>
        </w:rPr>
      </w:pPr>
      <w:r>
        <w:rPr>
          <w:rFonts w:eastAsia="Times New Roman"/>
          <w:noProof/>
          <w:color w:val="948A54"/>
        </w:rPr>
        <w:drawing>
          <wp:inline distT="0" distB="0" distL="0" distR="0" wp14:anchorId="3E2E0165" wp14:editId="3EF4423B">
            <wp:extent cx="2638425" cy="28289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20993" t="12816" r="23891"/>
                    <a:stretch>
                      <a:fillRect/>
                    </a:stretch>
                  </pic:blipFill>
                  <pic:spPr bwMode="auto">
                    <a:xfrm>
                      <a:off x="0" y="0"/>
                      <a:ext cx="2638425" cy="2828925"/>
                    </a:xfrm>
                    <a:prstGeom prst="rect">
                      <a:avLst/>
                    </a:prstGeom>
                    <a:solidFill>
                      <a:srgbClr val="FFFFFF"/>
                    </a:solidFill>
                    <a:ln>
                      <a:noFill/>
                    </a:ln>
                  </pic:spPr>
                </pic:pic>
              </a:graphicData>
            </a:graphic>
          </wp:inline>
        </w:drawing>
      </w:r>
    </w:p>
    <w:p w14:paraId="4DD07B8D" w14:textId="77777777" w:rsidR="00420427" w:rsidRDefault="00420427" w:rsidP="00420427">
      <w:pPr>
        <w:widowControl w:val="0"/>
        <w:spacing w:after="0" w:line="360" w:lineRule="auto"/>
        <w:jc w:val="center"/>
      </w:pPr>
      <w:r>
        <w:rPr>
          <w:rFonts w:eastAsia="Times New Roman"/>
          <w:b/>
          <w:sz w:val="20"/>
          <w:szCs w:val="20"/>
        </w:rPr>
        <w:t xml:space="preserve">Рис. </w:t>
      </w:r>
      <w:bookmarkStart w:id="26" w:name="_Hlk181280805"/>
      <w:r>
        <w:rPr>
          <w:rFonts w:eastAsia="Times New Roman"/>
          <w:b/>
          <w:sz w:val="20"/>
          <w:szCs w:val="20"/>
        </w:rPr>
        <w:t>Среднегодовая повторяемость (%) направлений ветра по кварталам</w:t>
      </w:r>
      <w:bookmarkEnd w:id="26"/>
      <w:r>
        <w:rPr>
          <w:rFonts w:eastAsia="Times New Roman"/>
          <w:b/>
          <w:sz w:val="20"/>
          <w:szCs w:val="20"/>
        </w:rPr>
        <w:t>.</w:t>
      </w:r>
    </w:p>
    <w:p w14:paraId="5220B740" w14:textId="77777777" w:rsidR="00420427" w:rsidRDefault="00420427" w:rsidP="00420427">
      <w:pPr>
        <w:widowControl w:val="0"/>
        <w:spacing w:after="0" w:line="360" w:lineRule="auto"/>
        <w:ind w:firstLine="709"/>
        <w:jc w:val="both"/>
        <w:rPr>
          <w:rFonts w:eastAsia="Times New Roman"/>
        </w:rPr>
      </w:pPr>
      <w:r>
        <w:t>Согласно схематической карте климатического районирования для строительства</w:t>
      </w:r>
      <w:r>
        <w:rPr>
          <w:rFonts w:eastAsia="Times New Roman"/>
        </w:rPr>
        <w:t xml:space="preserve"> поселок расположен в строительно-климатической зоне </w:t>
      </w:r>
      <w:r>
        <w:rPr>
          <w:rFonts w:eastAsia="Times New Roman"/>
          <w:lang w:val="en-US"/>
        </w:rPr>
        <w:t>II</w:t>
      </w:r>
      <w:r>
        <w:rPr>
          <w:rFonts w:eastAsia="Times New Roman"/>
        </w:rPr>
        <w:t>В (</w:t>
      </w:r>
      <w:r w:rsidR="00033855" w:rsidRPr="00033855">
        <w:rPr>
          <w:rFonts w:eastAsia="Times New Roman"/>
          <w:highlight w:val="green"/>
        </w:rPr>
        <w:t>СП 131.13330.2020 «СНиП</w:t>
      </w:r>
      <w:r w:rsidR="00033855">
        <w:rPr>
          <w:rFonts w:eastAsia="Times New Roman"/>
          <w:highlight w:val="green"/>
        </w:rPr>
        <w:t> </w:t>
      </w:r>
      <w:r w:rsidR="00033855" w:rsidRPr="00033855">
        <w:rPr>
          <w:rFonts w:eastAsia="Times New Roman"/>
          <w:highlight w:val="green"/>
        </w:rPr>
        <w:t>23-01-99* Строительная климатология»</w:t>
      </w:r>
      <w:r>
        <w:rPr>
          <w:rFonts w:eastAsia="Times New Roman"/>
        </w:rPr>
        <w:t>).</w:t>
      </w:r>
    </w:p>
    <w:p w14:paraId="4C22E2B9" w14:textId="77777777" w:rsidR="00033855" w:rsidRDefault="00033855" w:rsidP="00420427">
      <w:pPr>
        <w:widowControl w:val="0"/>
        <w:spacing w:after="0" w:line="360" w:lineRule="auto"/>
        <w:ind w:firstLine="709"/>
        <w:jc w:val="both"/>
        <w:rPr>
          <w:rFonts w:eastAsia="Times New Roman"/>
        </w:rPr>
      </w:pPr>
    </w:p>
    <w:p w14:paraId="7160B031" w14:textId="77777777" w:rsidR="00033855" w:rsidRPr="00981275" w:rsidRDefault="00033855" w:rsidP="0003385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2554319A" w14:textId="77777777" w:rsidR="00033855" w:rsidRDefault="00033855" w:rsidP="00420427">
      <w:pPr>
        <w:widowControl w:val="0"/>
        <w:spacing w:after="0" w:line="360" w:lineRule="auto"/>
        <w:ind w:firstLine="709"/>
        <w:jc w:val="both"/>
        <w:rPr>
          <w:rFonts w:eastAsia="Times New Roman"/>
        </w:rPr>
      </w:pPr>
    </w:p>
    <w:p w14:paraId="29FFA6B5" w14:textId="77777777" w:rsidR="00420427" w:rsidRDefault="00420427" w:rsidP="00420427">
      <w:pPr>
        <w:widowControl w:val="0"/>
        <w:spacing w:after="0" w:line="360" w:lineRule="auto"/>
        <w:ind w:firstLine="709"/>
        <w:jc w:val="both"/>
        <w:rPr>
          <w:rFonts w:eastAsia="Times New Roman"/>
          <w:b/>
        </w:rPr>
      </w:pPr>
      <w:r>
        <w:rPr>
          <w:rFonts w:eastAsia="Times New Roman"/>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14:paraId="4FAB255A" w14:textId="77777777" w:rsidR="00484895" w:rsidRPr="00385ED3" w:rsidRDefault="00E972A6" w:rsidP="00385ED3">
      <w:pPr>
        <w:spacing w:after="0" w:line="360" w:lineRule="auto"/>
        <w:ind w:firstLine="709"/>
        <w:jc w:val="both"/>
        <w:rPr>
          <w:b/>
        </w:rPr>
      </w:pPr>
      <w:bookmarkStart w:id="27" w:name="_Toc268263627"/>
      <w:r w:rsidRPr="00385ED3">
        <w:rPr>
          <w:b/>
        </w:rPr>
        <w:t>Гидрография и ресурсы поверхностных вод</w:t>
      </w:r>
      <w:bookmarkEnd w:id="27"/>
      <w:r w:rsidR="00177BAD" w:rsidRPr="00385ED3">
        <w:rPr>
          <w:b/>
        </w:rPr>
        <w:t>.</w:t>
      </w:r>
    </w:p>
    <w:p w14:paraId="73C4BEFD" w14:textId="77777777" w:rsidR="00DD5CF1" w:rsidRPr="0097792D" w:rsidRDefault="00DD5CF1" w:rsidP="00DD5CF1">
      <w:pPr>
        <w:widowControl w:val="0"/>
        <w:spacing w:after="0" w:line="360" w:lineRule="auto"/>
        <w:ind w:firstLine="709"/>
        <w:jc w:val="both"/>
        <w:rPr>
          <w:kern w:val="1"/>
        </w:rPr>
      </w:pPr>
      <w:bookmarkStart w:id="28" w:name="_Toc268263629"/>
      <w:r w:rsidRPr="0097792D">
        <w:rPr>
          <w:kern w:val="1"/>
        </w:rPr>
        <w:t xml:space="preserve">Из водных объектов, </w:t>
      </w:r>
      <w:r w:rsidR="00DB4469" w:rsidRPr="0097792D">
        <w:rPr>
          <w:kern w:val="1"/>
        </w:rPr>
        <w:t>входящих</w:t>
      </w:r>
      <w:r w:rsidRPr="0097792D">
        <w:rPr>
          <w:kern w:val="1"/>
        </w:rPr>
        <w:t xml:space="preserve"> в Государственный водный реестр, по территории Банинского сельсовета Фатежского района протекает </w:t>
      </w:r>
      <w:r w:rsidRPr="00DD5CF1">
        <w:t>правый приток реки Усожа – река</w:t>
      </w:r>
      <w:r w:rsidRPr="0097792D">
        <w:rPr>
          <w:kern w:val="1"/>
        </w:rPr>
        <w:t xml:space="preserve"> </w:t>
      </w:r>
      <w:r w:rsidRPr="00DD5CF1">
        <w:t>Гниловодчик (Гниловодка)</w:t>
      </w:r>
      <w:r w:rsidRPr="0097792D">
        <w:rPr>
          <w:kern w:val="1"/>
        </w:rPr>
        <w:t xml:space="preserve">, входящие в гидрографическую сеть бассейна реки Днепр </w:t>
      </w:r>
      <w:r>
        <w:rPr>
          <w:kern w:val="1"/>
        </w:rPr>
        <w:t>(</w:t>
      </w:r>
      <w:r w:rsidRPr="0097792D">
        <w:rPr>
          <w:kern w:val="1"/>
        </w:rPr>
        <w:t>Усожа-Свапа-Сейм-Десна-Днепр).</w:t>
      </w:r>
    </w:p>
    <w:p w14:paraId="5DDFF32F" w14:textId="77777777" w:rsidR="00DD5CF1" w:rsidRPr="00530798" w:rsidRDefault="00DD5CF1" w:rsidP="00DD5CF1">
      <w:pPr>
        <w:widowControl w:val="0"/>
        <w:spacing w:after="0" w:line="360" w:lineRule="auto"/>
        <w:ind w:firstLine="709"/>
        <w:jc w:val="both"/>
      </w:pPr>
      <w:r>
        <w:t xml:space="preserve">Общая длинна реки Усожа - 85 км. </w:t>
      </w:r>
      <w:r w:rsidRPr="00530798">
        <w:t xml:space="preserve">Общая длина </w:t>
      </w:r>
      <w:r>
        <w:t>реки</w:t>
      </w:r>
      <w:r w:rsidRPr="00530798">
        <w:t xml:space="preserve"> </w:t>
      </w:r>
      <w:r w:rsidRPr="00DD5CF1">
        <w:t xml:space="preserve">Гниловодчик </w:t>
      </w:r>
      <w:r>
        <w:rPr>
          <w:b/>
        </w:rPr>
        <w:t>-</w:t>
      </w:r>
      <w:r w:rsidRPr="00530798">
        <w:t>19 км,</w:t>
      </w:r>
      <w:r>
        <w:rPr>
          <w:b/>
        </w:rPr>
        <w:t xml:space="preserve"> </w:t>
      </w:r>
      <w:r w:rsidRPr="00530798">
        <w:t xml:space="preserve">по границе с Миленинским сельсоветом протекает </w:t>
      </w:r>
      <w:r w:rsidRPr="00DD5CF1">
        <w:t>3,0 км</w:t>
      </w:r>
      <w:r w:rsidRPr="00530798">
        <w:t xml:space="preserve"> устьевой части </w:t>
      </w:r>
      <w:r>
        <w:t>реки</w:t>
      </w:r>
      <w:r w:rsidRPr="00530798">
        <w:t xml:space="preserve"> </w:t>
      </w:r>
      <w:r w:rsidRPr="00DD5CF1">
        <w:t>Гниловодчик.</w:t>
      </w:r>
    </w:p>
    <w:p w14:paraId="738134E7" w14:textId="77777777" w:rsidR="00DD5CF1" w:rsidRDefault="00DD5CF1" w:rsidP="00DD5CF1">
      <w:pPr>
        <w:widowControl w:val="0"/>
        <w:spacing w:after="0" w:line="360" w:lineRule="auto"/>
        <w:ind w:firstLine="709"/>
        <w:jc w:val="both"/>
      </w:pPr>
      <w:r>
        <w:t xml:space="preserve">Кроме того, в пределах Банинского сельсовета протекает ручей </w:t>
      </w:r>
      <w:r w:rsidRPr="00DD5CF1">
        <w:t>Красавка (Желень).</w:t>
      </w:r>
      <w:r>
        <w:rPr>
          <w:b/>
        </w:rPr>
        <w:t xml:space="preserve"> </w:t>
      </w:r>
      <w:r>
        <w:t>Сведения о протяженности указанных ручьев отсутствуют.</w:t>
      </w:r>
    </w:p>
    <w:p w14:paraId="3ED77229" w14:textId="77777777" w:rsidR="00DD5CF1" w:rsidRDefault="00DD5CF1" w:rsidP="00DD5CF1">
      <w:pPr>
        <w:widowControl w:val="0"/>
        <w:spacing w:after="0" w:line="360" w:lineRule="auto"/>
        <w:ind w:firstLine="709"/>
        <w:jc w:val="both"/>
      </w:pPr>
      <w:r>
        <w:t xml:space="preserve">На территории сельсовета имеются пруды, образованные гидротехническими сооружениями, </w:t>
      </w:r>
      <w:r w:rsidRPr="00DD5CF1">
        <w:t xml:space="preserve">не входящие в перечень, </w:t>
      </w:r>
      <w:r>
        <w:t xml:space="preserve">утвержденный на заседании комиссии по </w:t>
      </w:r>
      <w:r>
        <w:lastRenderedPageBreak/>
        <w:t>предупреждению и ликвидации чрезвычайных ситуаций и обеспечению пожарной безопасности Администрации Курской области от 20 декабря 2013 года (протокол №26). Пойма используется в сельском хозяйстве как основной сенокосный фонд сельскохозяйственных угодий.</w:t>
      </w:r>
    </w:p>
    <w:p w14:paraId="6A436CA1" w14:textId="77777777" w:rsidR="00DD5CF1" w:rsidRDefault="00DD5CF1" w:rsidP="00DD5CF1">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 xml:space="preserve">Питание рек и ручьев происходит за счет поверхностных и грунтовых вод. 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 </w:t>
      </w:r>
    </w:p>
    <w:p w14:paraId="37AB3F3F" w14:textId="77777777" w:rsidR="00DD5CF1" w:rsidRDefault="00DD5CF1" w:rsidP="00DD5CF1">
      <w:pPr>
        <w:pStyle w:val="HTML"/>
        <w:widowControl w:val="0"/>
        <w:spacing w:line="360" w:lineRule="auto"/>
        <w:ind w:firstLine="709"/>
        <w:jc w:val="both"/>
        <w:rPr>
          <w:rFonts w:ascii="Times New Roman" w:hAnsi="Times New Roman"/>
          <w:sz w:val="24"/>
          <w:szCs w:val="24"/>
          <w:lang w:val="ru-RU"/>
        </w:rPr>
      </w:pPr>
      <w:r>
        <w:rPr>
          <w:rFonts w:ascii="Times New Roman" w:hAnsi="Times New Roman"/>
          <w:sz w:val="24"/>
          <w:szCs w:val="24"/>
        </w:rPr>
        <w:t xml:space="preserve">В последние годы в </w:t>
      </w:r>
      <w:r w:rsidR="00EA1597" w:rsidRPr="00EA1597">
        <w:rPr>
          <w:rFonts w:ascii="Times New Roman" w:eastAsia="Calibri" w:hAnsi="Times New Roman"/>
          <w:kern w:val="2"/>
          <w:sz w:val="24"/>
          <w:szCs w:val="24"/>
          <w:highlight w:val="green"/>
        </w:rPr>
        <w:t>муниципальном образовании «</w:t>
      </w:r>
      <w:r w:rsidR="00E77933" w:rsidRPr="00E77933">
        <w:rPr>
          <w:rFonts w:ascii="Times New Roman" w:eastAsia="Calibri" w:hAnsi="Times New Roman"/>
          <w:kern w:val="2"/>
          <w:sz w:val="24"/>
          <w:szCs w:val="24"/>
          <w:highlight w:val="green"/>
        </w:rPr>
        <w:t xml:space="preserve"> </w:t>
      </w:r>
      <w:r w:rsidR="00E77933" w:rsidRPr="0067004C">
        <w:rPr>
          <w:rFonts w:ascii="Times New Roman" w:eastAsia="Calibri" w:hAnsi="Times New Roman"/>
          <w:kern w:val="2"/>
          <w:sz w:val="24"/>
          <w:szCs w:val="24"/>
          <w:highlight w:val="green"/>
        </w:rPr>
        <w:t>Банинский сельсовет</w:t>
      </w:r>
      <w:r w:rsidR="00EA1597" w:rsidRPr="00EA1597">
        <w:rPr>
          <w:rFonts w:ascii="Times New Roman" w:eastAsia="Calibri" w:hAnsi="Times New Roman"/>
          <w:kern w:val="2"/>
          <w:sz w:val="24"/>
          <w:szCs w:val="24"/>
          <w:highlight w:val="green"/>
        </w:rPr>
        <w:t>» Фатежского района Курской области</w:t>
      </w:r>
      <w:r w:rsidR="00EA1597">
        <w:rPr>
          <w:rFonts w:ascii="Times New Roman" w:hAnsi="Times New Roman"/>
          <w:sz w:val="24"/>
          <w:szCs w:val="24"/>
        </w:rPr>
        <w:t xml:space="preserve"> </w:t>
      </w:r>
      <w:r>
        <w:rPr>
          <w:rFonts w:ascii="Times New Roman" w:hAnsi="Times New Roman"/>
          <w:sz w:val="24"/>
          <w:szCs w:val="24"/>
        </w:rPr>
        <w:t xml:space="preserve">активизировалась деятельность по охране и рациональному использованию водных ресурсов. </w:t>
      </w:r>
    </w:p>
    <w:p w14:paraId="3FA616CC" w14:textId="77777777" w:rsidR="00981275" w:rsidRDefault="00981275" w:rsidP="00DD5CF1">
      <w:pPr>
        <w:pStyle w:val="HTML"/>
        <w:widowControl w:val="0"/>
        <w:spacing w:line="360" w:lineRule="auto"/>
        <w:ind w:firstLine="709"/>
        <w:jc w:val="both"/>
        <w:rPr>
          <w:rFonts w:ascii="Times New Roman" w:hAnsi="Times New Roman"/>
          <w:sz w:val="24"/>
          <w:szCs w:val="24"/>
          <w:lang w:val="ru-RU"/>
        </w:rPr>
      </w:pPr>
    </w:p>
    <w:p w14:paraId="61C571D0" w14:textId="77777777" w:rsidR="00981275" w:rsidRPr="00396E5C" w:rsidRDefault="00981275" w:rsidP="0098127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6EAC335E" w14:textId="77777777" w:rsidR="00981275" w:rsidRPr="00981275" w:rsidRDefault="00981275" w:rsidP="00DD5CF1">
      <w:pPr>
        <w:pStyle w:val="HTML"/>
        <w:widowControl w:val="0"/>
        <w:spacing w:line="360" w:lineRule="auto"/>
        <w:ind w:firstLine="709"/>
        <w:jc w:val="both"/>
        <w:rPr>
          <w:rFonts w:ascii="Times New Roman" w:hAnsi="Times New Roman"/>
          <w:sz w:val="24"/>
          <w:szCs w:val="24"/>
          <w:lang w:val="ru-RU"/>
        </w:rPr>
      </w:pPr>
    </w:p>
    <w:p w14:paraId="5F3B922F" w14:textId="77777777" w:rsidR="00DD5CF1" w:rsidRDefault="00DD5CF1" w:rsidP="00DD5CF1">
      <w:pPr>
        <w:pStyle w:val="HTML"/>
        <w:widowControl w:val="0"/>
        <w:spacing w:line="360" w:lineRule="auto"/>
        <w:ind w:firstLine="709"/>
        <w:jc w:val="both"/>
        <w:rPr>
          <w:rFonts w:ascii="Times New Roman" w:hAnsi="Times New Roman"/>
          <w:sz w:val="24"/>
          <w:szCs w:val="24"/>
          <w:lang w:val="ru-RU"/>
        </w:rPr>
      </w:pPr>
      <w:r>
        <w:rPr>
          <w:rFonts w:ascii="Times New Roman" w:hAnsi="Times New Roman"/>
          <w:sz w:val="24"/>
          <w:szCs w:val="24"/>
        </w:rPr>
        <w:t xml:space="preserve">В </w:t>
      </w:r>
      <w:r w:rsidR="00EA1597" w:rsidRPr="00EA1597">
        <w:rPr>
          <w:rFonts w:ascii="Times New Roman" w:eastAsia="Calibri" w:hAnsi="Times New Roman"/>
          <w:kern w:val="2"/>
          <w:sz w:val="24"/>
          <w:szCs w:val="24"/>
          <w:highlight w:val="green"/>
        </w:rPr>
        <w:t>муниципальном образовании «</w:t>
      </w:r>
      <w:r w:rsidR="00E77933" w:rsidRPr="00E77933">
        <w:rPr>
          <w:rFonts w:ascii="Times New Roman" w:eastAsia="Calibri" w:hAnsi="Times New Roman"/>
          <w:kern w:val="2"/>
          <w:sz w:val="24"/>
          <w:szCs w:val="24"/>
          <w:highlight w:val="green"/>
        </w:rPr>
        <w:t xml:space="preserve"> </w:t>
      </w:r>
      <w:r w:rsidR="00E77933" w:rsidRPr="0067004C">
        <w:rPr>
          <w:rFonts w:ascii="Times New Roman" w:eastAsia="Calibri" w:hAnsi="Times New Roman"/>
          <w:kern w:val="2"/>
          <w:sz w:val="24"/>
          <w:szCs w:val="24"/>
          <w:highlight w:val="green"/>
        </w:rPr>
        <w:t>Банинский сельсовет</w:t>
      </w:r>
      <w:r w:rsidR="00EA1597" w:rsidRPr="00EA1597">
        <w:rPr>
          <w:rFonts w:ascii="Times New Roman" w:eastAsia="Calibri" w:hAnsi="Times New Roman"/>
          <w:kern w:val="2"/>
          <w:sz w:val="24"/>
          <w:szCs w:val="24"/>
          <w:highlight w:val="green"/>
        </w:rPr>
        <w:t>» Фатежского района Курской области</w:t>
      </w:r>
      <w:r w:rsidR="00EA1597">
        <w:rPr>
          <w:rFonts w:ascii="Times New Roman" w:hAnsi="Times New Roman"/>
          <w:sz w:val="24"/>
          <w:szCs w:val="24"/>
        </w:rPr>
        <w:t xml:space="preserve"> </w:t>
      </w:r>
      <w:r>
        <w:rPr>
          <w:rFonts w:ascii="Times New Roman" w:hAnsi="Times New Roman"/>
          <w:sz w:val="24"/>
          <w:szCs w:val="24"/>
        </w:rPr>
        <w:t xml:space="preserve">проводится определенная работа по сохранению малых рек, переносятся летние лагеря и загоны для животных за пределы прибрежной полосы и водоохранных зон, строятся хранилища для минеральных удобрений, навоза и ядохимикатов, реконструируются старые и строятся новые очистные сооружения. </w:t>
      </w:r>
    </w:p>
    <w:p w14:paraId="0B640ACA" w14:textId="77777777" w:rsidR="00981275" w:rsidRDefault="00981275" w:rsidP="00DD5CF1">
      <w:pPr>
        <w:pStyle w:val="HTML"/>
        <w:widowControl w:val="0"/>
        <w:spacing w:line="360" w:lineRule="auto"/>
        <w:ind w:firstLine="709"/>
        <w:jc w:val="both"/>
        <w:rPr>
          <w:rFonts w:ascii="Times New Roman" w:hAnsi="Times New Roman"/>
          <w:sz w:val="24"/>
          <w:szCs w:val="24"/>
          <w:lang w:val="ru-RU"/>
        </w:rPr>
      </w:pPr>
    </w:p>
    <w:p w14:paraId="17FEA893" w14:textId="77777777" w:rsidR="00981275" w:rsidRPr="00396E5C" w:rsidRDefault="00981275" w:rsidP="0098127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1F95C3EE" w14:textId="77777777" w:rsidR="00981275" w:rsidRPr="00981275" w:rsidRDefault="00981275" w:rsidP="00DD5CF1">
      <w:pPr>
        <w:pStyle w:val="HTML"/>
        <w:widowControl w:val="0"/>
        <w:spacing w:line="360" w:lineRule="auto"/>
        <w:ind w:firstLine="709"/>
        <w:jc w:val="both"/>
        <w:rPr>
          <w:rFonts w:ascii="Times New Roman" w:hAnsi="Times New Roman"/>
          <w:sz w:val="24"/>
          <w:szCs w:val="24"/>
          <w:lang w:val="ru-RU"/>
        </w:rPr>
      </w:pPr>
    </w:p>
    <w:p w14:paraId="4F8A4199" w14:textId="77777777" w:rsidR="00DD5CF1" w:rsidRPr="00827312" w:rsidRDefault="00DD5CF1" w:rsidP="00DD5CF1">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 xml:space="preserve">Существует несколько видов очистки сточных вод. Механический способ очистки предусматривает удаление нерастворимых веществ из сточных вод через отстойники. При химическом способе в сточные воды добавляют вещества, которые вступают в реакции с растворами загрязнений и вызывают выпадение  их в осадок в отстойниках. Биологический метод заключается в использовании микроорганизмов для улавливания загрязнений, не выпадающих в осадок. Наиболее надёжным способом защиты водных ресурсов является </w:t>
      </w:r>
      <w:r w:rsidRPr="00827312">
        <w:rPr>
          <w:rFonts w:ascii="Times New Roman" w:hAnsi="Times New Roman"/>
          <w:sz w:val="24"/>
          <w:szCs w:val="24"/>
        </w:rPr>
        <w:t>оборотное водоснабжение</w:t>
      </w:r>
      <w:r>
        <w:rPr>
          <w:rFonts w:ascii="Times New Roman" w:hAnsi="Times New Roman"/>
          <w:sz w:val="24"/>
          <w:szCs w:val="24"/>
        </w:rPr>
        <w:t>. Уровень его в области в 20</w:t>
      </w:r>
      <w:r w:rsidR="00E914DB">
        <w:rPr>
          <w:rFonts w:ascii="Times New Roman" w:hAnsi="Times New Roman"/>
          <w:sz w:val="24"/>
          <w:szCs w:val="24"/>
          <w:lang w:val="ru-RU"/>
        </w:rPr>
        <w:t>1</w:t>
      </w:r>
      <w:r w:rsidR="00DB4469">
        <w:rPr>
          <w:rFonts w:ascii="Times New Roman" w:hAnsi="Times New Roman"/>
          <w:sz w:val="24"/>
          <w:szCs w:val="24"/>
          <w:lang w:val="ru-RU"/>
        </w:rPr>
        <w:t>8</w:t>
      </w:r>
      <w:r>
        <w:rPr>
          <w:rFonts w:ascii="Times New Roman" w:hAnsi="Times New Roman"/>
          <w:sz w:val="24"/>
          <w:szCs w:val="24"/>
        </w:rPr>
        <w:t xml:space="preserve"> г. повышен по сравнению с 20</w:t>
      </w:r>
      <w:r w:rsidR="00E914DB">
        <w:rPr>
          <w:rFonts w:ascii="Times New Roman" w:hAnsi="Times New Roman"/>
          <w:sz w:val="24"/>
          <w:szCs w:val="24"/>
          <w:lang w:val="ru-RU"/>
        </w:rPr>
        <w:t>1</w:t>
      </w:r>
      <w:r w:rsidR="00DB4469">
        <w:rPr>
          <w:rFonts w:ascii="Times New Roman" w:hAnsi="Times New Roman"/>
          <w:sz w:val="24"/>
          <w:szCs w:val="24"/>
          <w:lang w:val="ru-RU"/>
        </w:rPr>
        <w:t>5</w:t>
      </w:r>
      <w:r>
        <w:rPr>
          <w:rFonts w:ascii="Times New Roman" w:hAnsi="Times New Roman"/>
          <w:sz w:val="24"/>
          <w:szCs w:val="24"/>
        </w:rPr>
        <w:t xml:space="preserve"> г. на 2459 млн. куб. м в год. В настоящее время в области ведутся работы по созданию систем оборотного водоснабжения на многих предприятиях, в том числе маслозаводах, сахарозаводах. Это положительно скажется на состоянии водных ресурсов, в том числе и </w:t>
      </w:r>
      <w:r w:rsidR="00DB4469">
        <w:rPr>
          <w:rFonts w:ascii="Times New Roman" w:hAnsi="Times New Roman"/>
          <w:sz w:val="24"/>
          <w:szCs w:val="24"/>
          <w:lang w:val="ru-RU"/>
        </w:rPr>
        <w:t>Фатеж</w:t>
      </w:r>
      <w:r>
        <w:rPr>
          <w:rFonts w:ascii="Times New Roman" w:hAnsi="Times New Roman"/>
          <w:sz w:val="24"/>
          <w:szCs w:val="24"/>
        </w:rPr>
        <w:t>ского района.</w:t>
      </w:r>
    </w:p>
    <w:p w14:paraId="06037702" w14:textId="77777777" w:rsidR="00E44959" w:rsidRDefault="00E44959" w:rsidP="00DD5CF1">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 xml:space="preserve">Основным источником питания рек является поступление воды от таяния снегов, </w:t>
      </w:r>
      <w:r>
        <w:rPr>
          <w:rFonts w:ascii="Times New Roman" w:hAnsi="Times New Roman"/>
          <w:sz w:val="24"/>
          <w:szCs w:val="24"/>
        </w:rPr>
        <w:lastRenderedPageBreak/>
        <w:t>этим обусловливается значительная высота весеннего половодья. Подъем уровня на реках начинается во второй половине марта.</w:t>
      </w:r>
    </w:p>
    <w:p w14:paraId="4DF934D5" w14:textId="77777777" w:rsidR="00E44959" w:rsidRPr="00827312" w:rsidRDefault="00E44959" w:rsidP="00DD5CF1">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Значительная часть мелких рек и ручьев летом пересыхают, а зимой замерзают. Соответственно, отбор воды из них невозможен без предварительного регулирования стока путем создания прудов и водоемов.</w:t>
      </w:r>
    </w:p>
    <w:p w14:paraId="6C6CB68E" w14:textId="77777777" w:rsidR="00E44959" w:rsidRPr="00827312" w:rsidRDefault="00E44959" w:rsidP="00DD5CF1">
      <w:pPr>
        <w:pStyle w:val="HTML"/>
        <w:widowControl w:val="0"/>
        <w:spacing w:line="360" w:lineRule="auto"/>
        <w:ind w:firstLine="709"/>
        <w:jc w:val="both"/>
        <w:rPr>
          <w:rFonts w:ascii="Times New Roman" w:hAnsi="Times New Roman"/>
          <w:sz w:val="24"/>
          <w:szCs w:val="24"/>
        </w:rPr>
      </w:pPr>
      <w:r w:rsidRPr="00827312">
        <w:rPr>
          <w:rFonts w:ascii="Times New Roman" w:hAnsi="Times New Roman"/>
          <w:sz w:val="24"/>
          <w:szCs w:val="24"/>
        </w:rPr>
        <w:t>В процессе обследования водозаборов отмечаются нарушения:</w:t>
      </w:r>
    </w:p>
    <w:p w14:paraId="21A443FF" w14:textId="77777777" w:rsidR="00E44959" w:rsidRDefault="00E44959" w:rsidP="00E724D0">
      <w:pPr>
        <w:widowControl w:val="0"/>
        <w:numPr>
          <w:ilvl w:val="0"/>
          <w:numId w:val="29"/>
        </w:numPr>
        <w:spacing w:after="0" w:line="360" w:lineRule="auto"/>
        <w:ind w:left="0" w:firstLine="709"/>
        <w:jc w:val="both"/>
        <w:rPr>
          <w:lang w:bidi="en-US"/>
        </w:rPr>
      </w:pPr>
      <w:r>
        <w:rPr>
          <w:lang w:bidi="en-US"/>
        </w:rPr>
        <w:t>безлицензионное пользование недрами;</w:t>
      </w:r>
    </w:p>
    <w:p w14:paraId="35D16262" w14:textId="77777777" w:rsidR="00E44959" w:rsidRDefault="00E44959" w:rsidP="00E724D0">
      <w:pPr>
        <w:widowControl w:val="0"/>
        <w:numPr>
          <w:ilvl w:val="0"/>
          <w:numId w:val="29"/>
        </w:numPr>
        <w:spacing w:after="0" w:line="360" w:lineRule="auto"/>
        <w:ind w:left="0" w:firstLine="709"/>
        <w:jc w:val="both"/>
        <w:rPr>
          <w:lang w:bidi="en-US"/>
        </w:rPr>
      </w:pPr>
      <w:r>
        <w:rPr>
          <w:lang w:bidi="en-US"/>
        </w:rPr>
        <w:t>эксплуатация водозаборов на неутвержденных запасах;</w:t>
      </w:r>
    </w:p>
    <w:p w14:paraId="3CB80DC9" w14:textId="77777777" w:rsidR="00E44959" w:rsidRDefault="00E44959" w:rsidP="00E724D0">
      <w:pPr>
        <w:widowControl w:val="0"/>
        <w:numPr>
          <w:ilvl w:val="0"/>
          <w:numId w:val="29"/>
        </w:numPr>
        <w:spacing w:after="0" w:line="360" w:lineRule="auto"/>
        <w:ind w:left="0" w:firstLine="709"/>
        <w:jc w:val="both"/>
        <w:rPr>
          <w:lang w:bidi="en-US"/>
        </w:rPr>
      </w:pPr>
      <w:r>
        <w:rPr>
          <w:lang w:bidi="en-US"/>
        </w:rPr>
        <w:t>неудовлетворительное состояние устьев водозаборных скважин (устья не эксплуатирующихся скважин открыты);</w:t>
      </w:r>
    </w:p>
    <w:p w14:paraId="7BF5BD18" w14:textId="77777777" w:rsidR="00E44959" w:rsidRDefault="00E44959" w:rsidP="00E724D0">
      <w:pPr>
        <w:widowControl w:val="0"/>
        <w:numPr>
          <w:ilvl w:val="0"/>
          <w:numId w:val="29"/>
        </w:numPr>
        <w:spacing w:after="0" w:line="360" w:lineRule="auto"/>
        <w:ind w:left="0" w:firstLine="709"/>
        <w:jc w:val="both"/>
        <w:rPr>
          <w:lang w:bidi="en-US"/>
        </w:rPr>
      </w:pPr>
      <w:r>
        <w:rPr>
          <w:lang w:bidi="en-US"/>
        </w:rPr>
        <w:t>отсутствие зоны санитарной охраны 1 пояса (строгого режима);</w:t>
      </w:r>
    </w:p>
    <w:p w14:paraId="1D644333" w14:textId="77777777" w:rsidR="00E44959" w:rsidRDefault="00E44959" w:rsidP="00E724D0">
      <w:pPr>
        <w:widowControl w:val="0"/>
        <w:numPr>
          <w:ilvl w:val="0"/>
          <w:numId w:val="29"/>
        </w:numPr>
        <w:tabs>
          <w:tab w:val="left" w:pos="960"/>
        </w:tabs>
        <w:spacing w:after="0" w:line="360" w:lineRule="auto"/>
        <w:ind w:left="0" w:firstLine="709"/>
        <w:jc w:val="both"/>
        <w:rPr>
          <w:lang w:bidi="en-US"/>
        </w:rPr>
      </w:pPr>
      <w:r>
        <w:rPr>
          <w:lang w:bidi="en-US"/>
        </w:rPr>
        <w:t>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14:paraId="2A72AA36" w14:textId="77777777" w:rsidR="00E44959" w:rsidRDefault="00E44959" w:rsidP="00E724D0">
      <w:pPr>
        <w:widowControl w:val="0"/>
        <w:numPr>
          <w:ilvl w:val="0"/>
          <w:numId w:val="29"/>
        </w:numPr>
        <w:spacing w:after="0" w:line="360" w:lineRule="auto"/>
        <w:ind w:left="0" w:firstLine="709"/>
        <w:jc w:val="both"/>
      </w:pPr>
      <w:r>
        <w:rPr>
          <w:lang w:bidi="en-US"/>
        </w:rPr>
        <w:t>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14:paraId="0BF89351" w14:textId="77777777" w:rsidR="00E972A6" w:rsidRPr="00385ED3" w:rsidRDefault="00E972A6" w:rsidP="009F0C9C">
      <w:pPr>
        <w:spacing w:after="0" w:line="360" w:lineRule="auto"/>
        <w:ind w:firstLine="709"/>
        <w:jc w:val="both"/>
        <w:rPr>
          <w:b/>
        </w:rPr>
      </w:pPr>
      <w:r w:rsidRPr="00385ED3">
        <w:rPr>
          <w:b/>
        </w:rPr>
        <w:t>Почвы</w:t>
      </w:r>
      <w:bookmarkEnd w:id="28"/>
      <w:r w:rsidR="00177BAD" w:rsidRPr="00385ED3">
        <w:rPr>
          <w:b/>
        </w:rPr>
        <w:t>.</w:t>
      </w:r>
    </w:p>
    <w:p w14:paraId="5A3838A8" w14:textId="77777777" w:rsidR="00CA77E9" w:rsidRPr="00385ED3" w:rsidRDefault="00CA77E9" w:rsidP="00385ED3">
      <w:pPr>
        <w:spacing w:after="0" w:line="360" w:lineRule="auto"/>
        <w:ind w:firstLine="709"/>
        <w:jc w:val="both"/>
        <w:rPr>
          <w:color w:val="000000"/>
        </w:rPr>
      </w:pPr>
      <w:r w:rsidRPr="00385ED3">
        <w:rPr>
          <w:color w:val="000000"/>
        </w:rPr>
        <w:t>В структуре почвенного покрова по механическому составу преобладают типичные среднемощные, средние и тяжелосуглинистые черноземы, в различной степени смытые. Небольшой процент составляют супесчаные и песчаные почвы.</w:t>
      </w:r>
    </w:p>
    <w:p w14:paraId="39E261A5" w14:textId="77777777" w:rsidR="00CA77E9" w:rsidRPr="00385ED3" w:rsidRDefault="00CA77E9" w:rsidP="00385ED3">
      <w:pPr>
        <w:spacing w:after="0" w:line="360" w:lineRule="auto"/>
        <w:ind w:firstLine="709"/>
        <w:jc w:val="both"/>
        <w:rPr>
          <w:color w:val="000000"/>
        </w:rPr>
      </w:pPr>
      <w:r w:rsidRPr="00385ED3">
        <w:rPr>
          <w:color w:val="000000"/>
        </w:rPr>
        <w:t>Черноземы типичные, карбонатные и луговые приурочены к плато и пологим склонам. Они являются самыми плодородными, имеют большую мощность гумуса, хорошо выраженную зернистую структуру.</w:t>
      </w:r>
    </w:p>
    <w:p w14:paraId="3CC8BDE6" w14:textId="77777777" w:rsidR="00E972A6" w:rsidRPr="00385ED3" w:rsidRDefault="00CA77E9" w:rsidP="00385ED3">
      <w:pPr>
        <w:spacing w:after="0" w:line="360" w:lineRule="auto"/>
        <w:ind w:firstLine="709"/>
        <w:jc w:val="both"/>
        <w:rPr>
          <w:color w:val="000000"/>
        </w:rPr>
      </w:pPr>
      <w:r w:rsidRPr="00385ED3">
        <w:rPr>
          <w:color w:val="000000"/>
        </w:rPr>
        <w:t>Все почвы слабосмытые, приурочены к пологим и покатым склонам водоразделов.</w:t>
      </w:r>
      <w:r w:rsidR="00476158" w:rsidRPr="00385ED3">
        <w:rPr>
          <w:color w:val="000000"/>
        </w:rPr>
        <w:t xml:space="preserve"> </w:t>
      </w:r>
      <w:r w:rsidR="00E972A6" w:rsidRPr="00385ED3">
        <w:rPr>
          <w:color w:val="000000"/>
        </w:rPr>
        <w:t>Дерново-слабоподзолистые почвы высоких выположенных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14:paraId="7C29FAEA" w14:textId="77777777" w:rsidR="00E972A6" w:rsidRPr="00385ED3" w:rsidRDefault="00E972A6" w:rsidP="00E069CA">
      <w:pPr>
        <w:widowControl w:val="0"/>
        <w:spacing w:after="0" w:line="360" w:lineRule="auto"/>
        <w:ind w:firstLine="709"/>
        <w:jc w:val="both"/>
        <w:rPr>
          <w:color w:val="000000"/>
        </w:rPr>
      </w:pPr>
      <w:r w:rsidRPr="00385ED3">
        <w:rPr>
          <w:color w:val="000000"/>
        </w:rPr>
        <w:t>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для возделывания кормовых травосмесей.</w:t>
      </w:r>
    </w:p>
    <w:p w14:paraId="718BE575" w14:textId="77777777" w:rsidR="00E972A6" w:rsidRPr="00385ED3" w:rsidRDefault="00E972A6" w:rsidP="00E069CA">
      <w:pPr>
        <w:widowControl w:val="0"/>
        <w:spacing w:after="0" w:line="360" w:lineRule="auto"/>
        <w:ind w:firstLine="709"/>
        <w:jc w:val="both"/>
        <w:rPr>
          <w:color w:val="000000"/>
        </w:rPr>
      </w:pPr>
      <w:r w:rsidRPr="00385ED3">
        <w:rPr>
          <w:color w:val="000000"/>
        </w:rPr>
        <w:t xml:space="preserve">Почвы с низким плодородием дерново-сильноподзолистые, типичные подзолы на </w:t>
      </w:r>
      <w:r w:rsidRPr="00385ED3">
        <w:rPr>
          <w:color w:val="000000"/>
        </w:rPr>
        <w:lastRenderedPageBreak/>
        <w:t xml:space="preserve">песках и торфяно-глеевые занимают в пределах сельсовета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14:paraId="1EEE9C7D" w14:textId="77777777" w:rsidR="00E972A6" w:rsidRPr="00385ED3" w:rsidRDefault="00E972A6" w:rsidP="00385ED3">
      <w:pPr>
        <w:spacing w:after="0" w:line="360" w:lineRule="auto"/>
        <w:ind w:firstLine="709"/>
        <w:jc w:val="both"/>
        <w:rPr>
          <w:color w:val="000000"/>
        </w:rPr>
      </w:pPr>
      <w:r w:rsidRPr="00385ED3">
        <w:rPr>
          <w:color w:val="000000"/>
        </w:rPr>
        <w:t>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бороздование и обваловывание зяби и паров. На крутых склонах и у вершин оврагов залужение и лесонасаждения, регулирование выпаса скота на эродированных землях.</w:t>
      </w:r>
    </w:p>
    <w:p w14:paraId="42F618F0" w14:textId="77777777" w:rsidR="00E972A6" w:rsidRDefault="00E972A6" w:rsidP="00385ED3">
      <w:pPr>
        <w:spacing w:after="0" w:line="360" w:lineRule="auto"/>
        <w:ind w:firstLine="709"/>
        <w:jc w:val="both"/>
        <w:rPr>
          <w:color w:val="000000"/>
        </w:rPr>
      </w:pPr>
      <w:r w:rsidRPr="00385ED3">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14:paraId="76278B7F" w14:textId="77777777" w:rsidR="00CA77E9" w:rsidRPr="00385ED3" w:rsidRDefault="00CA77E9" w:rsidP="001F382A">
      <w:pPr>
        <w:spacing w:after="0" w:line="360" w:lineRule="auto"/>
        <w:ind w:firstLine="709"/>
        <w:jc w:val="both"/>
        <w:rPr>
          <w:b/>
          <w:color w:val="000000"/>
        </w:rPr>
      </w:pPr>
      <w:r w:rsidRPr="00385ED3">
        <w:rPr>
          <w:b/>
          <w:color w:val="000000"/>
        </w:rPr>
        <w:t>Гидрогеологические условия</w:t>
      </w:r>
      <w:r w:rsidR="00B15A59" w:rsidRPr="00385ED3">
        <w:rPr>
          <w:b/>
          <w:color w:val="000000"/>
        </w:rPr>
        <w:t>.</w:t>
      </w:r>
    </w:p>
    <w:p w14:paraId="661F7EF2" w14:textId="77777777" w:rsidR="00CA77E9" w:rsidRPr="00385ED3" w:rsidRDefault="00CA77E9" w:rsidP="001F382A">
      <w:pPr>
        <w:spacing w:after="0" w:line="360" w:lineRule="auto"/>
        <w:ind w:firstLine="709"/>
        <w:jc w:val="both"/>
        <w:rPr>
          <w:color w:val="000000"/>
        </w:rPr>
      </w:pPr>
      <w:r w:rsidRPr="00385ED3">
        <w:rPr>
          <w:color w:val="000000"/>
        </w:rPr>
        <w:t xml:space="preserve">Гидрогеологические условия для строительного освоения на большей части территории сельсовета благоприятные, грунтовые воды залегают на глубине 5-6 м. Наиболее высокие уровни отмечены на поймах рек и по днищам оврагов с водотоками, где они фиксируются на глубинах 0-5 м. </w:t>
      </w:r>
    </w:p>
    <w:p w14:paraId="6155F4D6" w14:textId="77777777" w:rsidR="00CA77E9" w:rsidRPr="00385ED3" w:rsidRDefault="00CA77E9" w:rsidP="001F382A">
      <w:pPr>
        <w:spacing w:after="0" w:line="360" w:lineRule="auto"/>
        <w:ind w:firstLine="709"/>
        <w:jc w:val="both"/>
        <w:rPr>
          <w:color w:val="000000"/>
        </w:rPr>
      </w:pPr>
      <w:r w:rsidRPr="00385ED3">
        <w:rPr>
          <w:color w:val="000000"/>
        </w:rPr>
        <w:t xml:space="preserve">Водоснабжение хозяйственно-питьевое и техническое осуществляется из подземных источников. В пределах </w:t>
      </w:r>
      <w:r w:rsidR="00040165" w:rsidRPr="00385ED3">
        <w:rPr>
          <w:color w:val="000000"/>
        </w:rPr>
        <w:t>сельсовета</w:t>
      </w:r>
      <w:r w:rsidRPr="00385ED3">
        <w:rPr>
          <w:color w:val="000000"/>
        </w:rPr>
        <w:t xml:space="preserve"> имеются следующие водоносные комплексы и горизонты:</w:t>
      </w:r>
    </w:p>
    <w:p w14:paraId="399E974D" w14:textId="77777777" w:rsidR="00CA77E9" w:rsidRPr="00385ED3" w:rsidRDefault="00B15A59" w:rsidP="001F382A">
      <w:pPr>
        <w:widowControl w:val="0"/>
        <w:spacing w:after="0" w:line="360" w:lineRule="auto"/>
        <w:ind w:firstLine="709"/>
        <w:jc w:val="both"/>
        <w:rPr>
          <w:color w:val="000000"/>
        </w:rPr>
      </w:pPr>
      <w:r w:rsidRPr="00385ED3">
        <w:rPr>
          <w:color w:val="000000"/>
        </w:rPr>
        <w:t>1. </w:t>
      </w:r>
      <w:r w:rsidR="00CA77E9" w:rsidRPr="00385ED3">
        <w:rPr>
          <w:color w:val="000000"/>
        </w:rPr>
        <w:t>Воды современных аллювиальных отложений – используются шахтными колодцами сельских поселений, дебит около 0,1 л/сек. Горизонт не защищен с поверхности. Использование этих вод рекомендовано для технических нужд.</w:t>
      </w:r>
    </w:p>
    <w:p w14:paraId="141F2B7C" w14:textId="77777777" w:rsidR="00CA77E9" w:rsidRPr="00385ED3" w:rsidRDefault="00B15A59" w:rsidP="001F382A">
      <w:pPr>
        <w:widowControl w:val="0"/>
        <w:spacing w:after="0" w:line="360" w:lineRule="auto"/>
        <w:ind w:firstLine="709"/>
        <w:jc w:val="both"/>
        <w:rPr>
          <w:color w:val="000000"/>
        </w:rPr>
      </w:pPr>
      <w:r w:rsidRPr="00385ED3">
        <w:rPr>
          <w:color w:val="000000"/>
        </w:rPr>
        <w:t>2. </w:t>
      </w:r>
      <w:r w:rsidR="00CA77E9" w:rsidRPr="00385ED3">
        <w:rPr>
          <w:color w:val="000000"/>
        </w:rPr>
        <w:t>Воды палеогенового горизонта, заключенные в мелких песках, обладают низкой водоотдачей. Для водоснабжения горизонт может быть рекомендован только для использования шахтными колодцами.</w:t>
      </w:r>
    </w:p>
    <w:p w14:paraId="0AD3E49B" w14:textId="77777777" w:rsidR="00CA77E9" w:rsidRPr="00385ED3" w:rsidRDefault="009F0C9C" w:rsidP="001F382A">
      <w:pPr>
        <w:spacing w:after="0" w:line="360" w:lineRule="auto"/>
        <w:ind w:firstLine="709"/>
        <w:jc w:val="both"/>
        <w:rPr>
          <w:color w:val="000000"/>
        </w:rPr>
      </w:pPr>
      <w:r>
        <w:rPr>
          <w:color w:val="000000"/>
        </w:rPr>
        <w:t>3</w:t>
      </w:r>
      <w:r w:rsidR="00B15A59" w:rsidRPr="00385ED3">
        <w:rPr>
          <w:color w:val="000000"/>
        </w:rPr>
        <w:t>. </w:t>
      </w:r>
      <w:r w:rsidR="00CA77E9" w:rsidRPr="00385ED3">
        <w:rPr>
          <w:color w:val="000000"/>
        </w:rPr>
        <w:t>Сеноман-нижнемеловой водоносный горизонт распространен повсеместно. Кровля его от 100 до 150 м. Средняя мощность горизонта 30-40 м. Величина напора достигает 60-80 м. Удельные дебиты от 0,1 до 3,3 л/сек, достигая иногда 8,2 л/сек, дебиты одиночных скважин в среднем 10-15 л/сек. Возможная производительность групповых водозаборов 200-500 л/сек.</w:t>
      </w:r>
    </w:p>
    <w:p w14:paraId="7DF5B664" w14:textId="77777777" w:rsidR="00CA77E9" w:rsidRPr="00385ED3" w:rsidRDefault="009F0C9C" w:rsidP="001F382A">
      <w:pPr>
        <w:spacing w:after="0" w:line="360" w:lineRule="auto"/>
        <w:ind w:firstLine="709"/>
        <w:jc w:val="both"/>
        <w:rPr>
          <w:color w:val="000000"/>
        </w:rPr>
      </w:pPr>
      <w:r>
        <w:rPr>
          <w:color w:val="000000"/>
        </w:rPr>
        <w:lastRenderedPageBreak/>
        <w:t>4</w:t>
      </w:r>
      <w:r w:rsidR="00B15A59" w:rsidRPr="00385ED3">
        <w:rPr>
          <w:color w:val="000000"/>
        </w:rPr>
        <w:t>. </w:t>
      </w:r>
      <w:r w:rsidR="00CA77E9" w:rsidRPr="00385ED3">
        <w:rPr>
          <w:color w:val="000000"/>
        </w:rPr>
        <w:t xml:space="preserve">Юрско-девонский водоносный горизонт вскрывается на глубине 200 и более метров. Дебиты скважин могут достигать до 20 л/сек. Строительство групповых водозаборов не целесообразно ввиду очень глубокого задевания горизонта. </w:t>
      </w:r>
    </w:p>
    <w:p w14:paraId="56632159" w14:textId="77777777" w:rsidR="00CA77E9" w:rsidRDefault="00CA77E9" w:rsidP="001F382A">
      <w:pPr>
        <w:spacing w:after="0" w:line="360" w:lineRule="auto"/>
        <w:ind w:firstLine="709"/>
        <w:jc w:val="both"/>
        <w:rPr>
          <w:color w:val="000000"/>
        </w:rPr>
      </w:pPr>
      <w:r w:rsidRPr="00385ED3">
        <w:rPr>
          <w:color w:val="000000"/>
        </w:rPr>
        <w:t xml:space="preserve">Для централизованного водоснабжения в сельсовете рекомендуются использование водоносных горизонтов как верхнемелового, так и сеноман-нижнемелового. Для крупного водопотребления рекомендуется их совместное использование, где возможен водоотбор до 1000 л/сек. </w:t>
      </w:r>
    </w:p>
    <w:p w14:paraId="34033976" w14:textId="77777777" w:rsidR="00C73009" w:rsidRDefault="00C73009" w:rsidP="001F382A">
      <w:pPr>
        <w:spacing w:after="0" w:line="360" w:lineRule="auto"/>
        <w:ind w:firstLine="709"/>
        <w:jc w:val="both"/>
        <w:rPr>
          <w:color w:val="000000"/>
        </w:rPr>
      </w:pPr>
    </w:p>
    <w:p w14:paraId="7AC02D72" w14:textId="77777777" w:rsidR="00C73009" w:rsidRDefault="00C73009" w:rsidP="00101F48">
      <w:pPr>
        <w:spacing w:after="0" w:line="360" w:lineRule="auto"/>
        <w:jc w:val="both"/>
        <w:rPr>
          <w:i/>
          <w:iCs/>
          <w:sz w:val="22"/>
          <w:szCs w:val="22"/>
          <w:lang w:eastAsia="ru-RU"/>
        </w:rPr>
      </w:pPr>
      <w:r w:rsidRPr="00E73ADC">
        <w:rPr>
          <w:i/>
          <w:iCs/>
          <w:sz w:val="22"/>
          <w:szCs w:val="22"/>
          <w:highlight w:val="green"/>
          <w:lang w:eastAsia="ru-RU"/>
        </w:rPr>
        <w:t>(</w:t>
      </w:r>
      <w:r>
        <w:rPr>
          <w:i/>
          <w:iCs/>
          <w:sz w:val="22"/>
          <w:szCs w:val="22"/>
          <w:highlight w:val="green"/>
          <w:lang w:eastAsia="ru-RU"/>
        </w:rPr>
        <w:t>абзац 8</w:t>
      </w:r>
      <w:r w:rsidRPr="00E73ADC">
        <w:rPr>
          <w:i/>
          <w:iCs/>
          <w:sz w:val="22"/>
          <w:szCs w:val="22"/>
          <w:highlight w:val="green"/>
          <w:lang w:eastAsia="ru-RU"/>
        </w:rPr>
        <w:t xml:space="preserve"> исключен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E73ADC">
        <w:rPr>
          <w:i/>
          <w:iCs/>
          <w:sz w:val="22"/>
          <w:szCs w:val="22"/>
          <w:highlight w:val="green"/>
          <w:lang w:eastAsia="ru-RU"/>
        </w:rPr>
        <w:t xml:space="preserve"> 2024 года № 01-12/_____)</w:t>
      </w:r>
    </w:p>
    <w:p w14:paraId="399C567D" w14:textId="77777777" w:rsidR="00C73009" w:rsidRPr="00385ED3" w:rsidRDefault="00C73009" w:rsidP="001F382A">
      <w:pPr>
        <w:spacing w:after="0" w:line="360" w:lineRule="auto"/>
        <w:ind w:firstLine="709"/>
        <w:jc w:val="both"/>
        <w:rPr>
          <w:color w:val="000000"/>
        </w:rPr>
      </w:pPr>
    </w:p>
    <w:p w14:paraId="3DAEDECA" w14:textId="77777777" w:rsidR="00E972A6" w:rsidRDefault="00E972A6" w:rsidP="001F382A">
      <w:pPr>
        <w:spacing w:after="0" w:line="360" w:lineRule="auto"/>
        <w:ind w:firstLine="709"/>
        <w:jc w:val="both"/>
        <w:rPr>
          <w:color w:val="000000"/>
        </w:rPr>
      </w:pPr>
      <w:r w:rsidRPr="00385ED3">
        <w:rPr>
          <w:b/>
          <w:color w:val="000000"/>
        </w:rPr>
        <w:t>Растительный мир.</w:t>
      </w:r>
      <w:r w:rsidRPr="00385ED3">
        <w:rPr>
          <w:color w:val="000000"/>
        </w:rPr>
        <w:t xml:space="preserve"> </w:t>
      </w:r>
    </w:p>
    <w:p w14:paraId="78A5BC01" w14:textId="77777777" w:rsidR="00E07D29" w:rsidRDefault="00E07D29" w:rsidP="001F382A">
      <w:pPr>
        <w:widowControl w:val="0"/>
        <w:spacing w:after="0" w:line="360" w:lineRule="auto"/>
        <w:ind w:firstLine="709"/>
        <w:jc w:val="both"/>
      </w:pPr>
      <w:r w:rsidRPr="00164402">
        <w:t xml:space="preserve">По ботанико-географическому районированию территория </w:t>
      </w:r>
      <w:r w:rsidR="00C73009" w:rsidRPr="00C73009">
        <w:rPr>
          <w:highlight w:val="green"/>
        </w:rPr>
        <w:t>муниципального образования «</w:t>
      </w:r>
      <w:r w:rsidR="00E77933" w:rsidRPr="0067004C">
        <w:rPr>
          <w:highlight w:val="green"/>
        </w:rPr>
        <w:t>Банинский сельсовет</w:t>
      </w:r>
      <w:r w:rsidR="00C73009" w:rsidRPr="00C73009">
        <w:rPr>
          <w:highlight w:val="green"/>
        </w:rPr>
        <w:t>» Фатежского района Курской области</w:t>
      </w:r>
      <w:r w:rsidR="00C73009" w:rsidRPr="00164402">
        <w:t xml:space="preserve"> </w:t>
      </w:r>
      <w:r w:rsidRPr="00164402">
        <w:t>относится к подзоне типичной лесостепи, для которой характерно чередование лесной растительности со степной (травянистой).</w:t>
      </w:r>
    </w:p>
    <w:p w14:paraId="092A5D4A" w14:textId="77777777" w:rsidR="00C73009" w:rsidRDefault="00C73009" w:rsidP="001F382A">
      <w:pPr>
        <w:widowControl w:val="0"/>
        <w:spacing w:after="0" w:line="360" w:lineRule="auto"/>
        <w:ind w:firstLine="709"/>
        <w:jc w:val="both"/>
      </w:pPr>
    </w:p>
    <w:p w14:paraId="39499B27" w14:textId="77777777" w:rsidR="00C73009" w:rsidRPr="00396E5C" w:rsidRDefault="00C73009" w:rsidP="00C7300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7D1F4A5" w14:textId="77777777" w:rsidR="00C73009" w:rsidRPr="00164402" w:rsidRDefault="00C73009" w:rsidP="001F382A">
      <w:pPr>
        <w:widowControl w:val="0"/>
        <w:spacing w:after="0" w:line="360" w:lineRule="auto"/>
        <w:ind w:firstLine="709"/>
        <w:jc w:val="both"/>
      </w:pPr>
    </w:p>
    <w:p w14:paraId="2CA330BD" w14:textId="77777777" w:rsidR="00E07D29" w:rsidRDefault="00E07D29" w:rsidP="001F382A">
      <w:pPr>
        <w:widowControl w:val="0"/>
        <w:spacing w:after="0" w:line="360" w:lineRule="auto"/>
        <w:ind w:firstLine="709"/>
        <w:jc w:val="both"/>
      </w:pPr>
      <w:r w:rsidRPr="00164402">
        <w:t xml:space="preserve">Флора </w:t>
      </w:r>
      <w:r w:rsidR="00C73009" w:rsidRPr="00C73009">
        <w:rPr>
          <w:highlight w:val="green"/>
        </w:rPr>
        <w:t>муниципального образования «</w:t>
      </w:r>
      <w:r w:rsidR="00E77933" w:rsidRPr="0067004C">
        <w:rPr>
          <w:highlight w:val="green"/>
        </w:rPr>
        <w:t>Банинский сельсовет</w:t>
      </w:r>
      <w:r w:rsidR="00C73009" w:rsidRPr="00C73009">
        <w:rPr>
          <w:highlight w:val="green"/>
        </w:rPr>
        <w:t>» Фатежского района Курской области</w:t>
      </w:r>
      <w:r w:rsidRPr="00164402">
        <w:t xml:space="preserve"> насчитывает около 1500 видов высших растений. Преобладающими группами растений являются многолетние и однолетние травы. Культивируемые пищевые растения включают 116 видов флоры области, технические и дубильные – 68, эфиромасличные – 26, лекарственные – 313, сорные – 128, ядовитые – 44. </w:t>
      </w:r>
    </w:p>
    <w:p w14:paraId="0B91917D" w14:textId="77777777" w:rsidR="00C73009" w:rsidRDefault="00C73009" w:rsidP="001F382A">
      <w:pPr>
        <w:widowControl w:val="0"/>
        <w:spacing w:after="0" w:line="360" w:lineRule="auto"/>
        <w:ind w:firstLine="709"/>
        <w:jc w:val="both"/>
      </w:pPr>
    </w:p>
    <w:p w14:paraId="6A871F2E" w14:textId="77777777" w:rsidR="00C73009" w:rsidRPr="00396E5C" w:rsidRDefault="00C73009" w:rsidP="00C7300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CC41F72" w14:textId="77777777" w:rsidR="00C73009" w:rsidRPr="00164402" w:rsidRDefault="00C73009" w:rsidP="001F382A">
      <w:pPr>
        <w:widowControl w:val="0"/>
        <w:spacing w:after="0" w:line="360" w:lineRule="auto"/>
        <w:ind w:firstLine="709"/>
        <w:jc w:val="both"/>
      </w:pPr>
    </w:p>
    <w:p w14:paraId="6AF73C4B" w14:textId="77777777" w:rsidR="00E07D29" w:rsidRPr="00164402" w:rsidRDefault="00E07D29" w:rsidP="001F382A">
      <w:pPr>
        <w:widowControl w:val="0"/>
        <w:spacing w:after="0" w:line="360" w:lineRule="auto"/>
        <w:ind w:firstLine="709"/>
        <w:jc w:val="both"/>
      </w:pPr>
      <w:r w:rsidRPr="00164402">
        <w:t>В настоящее время естественная лесная растительность сохранилась отдельными небольшими участками, приуроченными в основном к балкам, и маленькими участками, приуроченными к заболоченным поймам рек и ручьев. Из искусственных лесных насаждений имеются лесополосы.</w:t>
      </w:r>
    </w:p>
    <w:p w14:paraId="29D0E7F5" w14:textId="77777777" w:rsidR="00E07D29" w:rsidRPr="00164402" w:rsidRDefault="00E07D29" w:rsidP="001F382A">
      <w:pPr>
        <w:widowControl w:val="0"/>
        <w:spacing w:after="0" w:line="360" w:lineRule="auto"/>
        <w:ind w:firstLine="709"/>
        <w:jc w:val="both"/>
      </w:pPr>
      <w:r w:rsidRPr="00164402">
        <w:t xml:space="preserve">Лесные участки представлены в основном лиственными породами: дуб, липа, клен, береза, груша, ясень, тополь, осина; из кустарников распространены: лещина, крушина, терн, шиповник. Естественная лугово-степная растительность сохранилась лишь в балках </w:t>
      </w:r>
      <w:r w:rsidRPr="00164402">
        <w:lastRenderedPageBreak/>
        <w:t>и поймах.</w:t>
      </w:r>
    </w:p>
    <w:p w14:paraId="4E5F6C42" w14:textId="77777777" w:rsidR="00E07D29" w:rsidRPr="00164402" w:rsidRDefault="00E07D29" w:rsidP="001F382A">
      <w:pPr>
        <w:widowControl w:val="0"/>
        <w:spacing w:after="0" w:line="360" w:lineRule="auto"/>
        <w:ind w:firstLine="709"/>
        <w:jc w:val="both"/>
      </w:pPr>
      <w:r w:rsidRPr="00164402">
        <w:t>Растительный покров кормовых угодий, расположенных на надпойменных террасах и пологих склонах водоразделов, представлен разнотравно-злаковыми группировками. Злаки в травостое составляют 20-30%, из них преобладают мятлик узколистный, полевица тонкая. Бобовые представлены клевером белым, люцерной желтой, лядвенцем рогатым. В травостое этих угодий доминирует разнотравье. Часто встречается спорыш, полынок, подорожник средний, подорожник плацентовидный, цикорий обыкновенный, тысячелистник обыкновенный. В небольших количествах встречается крапива двудомная, лопух большой,</w:t>
      </w:r>
    </w:p>
    <w:p w14:paraId="3DC8FA0A" w14:textId="77777777" w:rsidR="00E07D29" w:rsidRPr="00164402" w:rsidRDefault="00E07D29" w:rsidP="001F382A">
      <w:pPr>
        <w:widowControl w:val="0"/>
        <w:spacing w:after="0" w:line="360" w:lineRule="auto"/>
        <w:ind w:firstLine="709"/>
        <w:jc w:val="both"/>
      </w:pPr>
      <w:r w:rsidRPr="00164402">
        <w:t>Растительность в процессе почвообразования, как лесная, так и степная, травянистая и луговая при сочетании с другими факторами, накладывает специфический отпечаток на формирование почвенного покрова: под лиственными  лесами сформировались почвы серого лесного типа, под степной растительностью шло формирование черноземных почв, влаголюбивая луговая растительность способствовала развитию пойменных почв.</w:t>
      </w:r>
    </w:p>
    <w:p w14:paraId="622D3835" w14:textId="77777777" w:rsidR="00E07D29" w:rsidRPr="00164402" w:rsidRDefault="00E07D29" w:rsidP="001F382A">
      <w:pPr>
        <w:widowControl w:val="0"/>
        <w:spacing w:after="0" w:line="360" w:lineRule="auto"/>
        <w:ind w:firstLine="709"/>
        <w:jc w:val="both"/>
      </w:pPr>
      <w:r w:rsidRPr="00164402">
        <w:t>По лесорастительным условиям территория района относится к подзоне широколиственных лесов. Типичные леса дубовые и дубово-ясеневые сохранились отдельными пятнами. Повсеместно они заменены вторичными берёзово-осиновыми древостоями с примесью широколиственных и хвойных пород, границы их изрезаны сельскохозяйственными угодьями, по многочисленным опушкам богатый травяной покров. Леса в основном сухие, с высокой степенью санитарно-гигиенической ценности. Для вторичных берёзовых и осиновых лесов в северной части характерна примесь сосны и дуба, в подлеске, как правило, лощина, местами – можжевельник, в травяном покрове преобладают осока волосистая. Коренные леса дубово-осиновые, сосновые и дубовые представлены  небольшими массивами.</w:t>
      </w:r>
    </w:p>
    <w:p w14:paraId="7BD23CA4" w14:textId="77777777" w:rsidR="00E07D29" w:rsidRPr="00164402" w:rsidRDefault="00E07D29" w:rsidP="001F382A">
      <w:pPr>
        <w:widowControl w:val="0"/>
        <w:spacing w:after="0" w:line="360" w:lineRule="auto"/>
        <w:ind w:firstLine="709"/>
        <w:jc w:val="both"/>
      </w:pPr>
      <w:r w:rsidRPr="00164402">
        <w:t xml:space="preserve">Луговые формации развиты по поймам рек и по лесным опушкам, где господствуют злаково-разнотравные сообщества с ценными кормовыми травами, овсяницей, тимофеевкой, клевером, люцерной. </w:t>
      </w:r>
    </w:p>
    <w:p w14:paraId="4B6D554A" w14:textId="77777777" w:rsidR="00E07D29" w:rsidRPr="00164402" w:rsidRDefault="00E07D29" w:rsidP="001F382A">
      <w:pPr>
        <w:widowControl w:val="0"/>
        <w:spacing w:after="0" w:line="360" w:lineRule="auto"/>
        <w:ind w:firstLine="709"/>
        <w:jc w:val="both"/>
      </w:pPr>
      <w:r w:rsidRPr="00164402">
        <w:t>Из животных, распространённых на территории района, характерны типичные представители средней полосы. Наиболее богата фауна в лесах междуречий. Здесь встречаются кабан, лось, лиса, белка; из птиц наиболее распространены куропатки, много различных мелких птиц, особенно воробьиных.</w:t>
      </w:r>
    </w:p>
    <w:p w14:paraId="3C6DDF82" w14:textId="77777777" w:rsidR="00E07D29" w:rsidRPr="00164402" w:rsidRDefault="00E07D29" w:rsidP="001F382A">
      <w:pPr>
        <w:widowControl w:val="0"/>
        <w:spacing w:after="0" w:line="360" w:lineRule="auto"/>
        <w:ind w:firstLine="709"/>
        <w:jc w:val="both"/>
      </w:pPr>
      <w:r w:rsidRPr="00164402">
        <w:t xml:space="preserve">Природные условия издавна благоприятствовали развитию сельского хозяйства, которое до настоящего времени является ведущей отраслью экономики. </w:t>
      </w:r>
    </w:p>
    <w:p w14:paraId="5E246015" w14:textId="77777777" w:rsidR="00E972A6" w:rsidRPr="00385ED3" w:rsidRDefault="0099734B" w:rsidP="00B708D3">
      <w:pPr>
        <w:widowControl w:val="0"/>
        <w:spacing w:after="0" w:line="360" w:lineRule="auto"/>
        <w:ind w:firstLine="709"/>
        <w:jc w:val="both"/>
        <w:rPr>
          <w:b/>
        </w:rPr>
      </w:pPr>
      <w:bookmarkStart w:id="29" w:name="_Toc268263630"/>
      <w:r>
        <w:rPr>
          <w:b/>
        </w:rPr>
        <w:br w:type="page"/>
      </w:r>
      <w:r w:rsidR="00E972A6" w:rsidRPr="00385ED3">
        <w:rPr>
          <w:b/>
        </w:rPr>
        <w:lastRenderedPageBreak/>
        <w:t>Геологическая характеристика</w:t>
      </w:r>
      <w:bookmarkEnd w:id="29"/>
      <w:r w:rsidR="00B15A59" w:rsidRPr="00385ED3">
        <w:rPr>
          <w:b/>
        </w:rPr>
        <w:t>.</w:t>
      </w:r>
    </w:p>
    <w:p w14:paraId="3486E803" w14:textId="77777777" w:rsidR="00CA77E9" w:rsidRPr="00385ED3" w:rsidRDefault="00CA77E9" w:rsidP="00B708D3">
      <w:pPr>
        <w:widowControl w:val="0"/>
        <w:spacing w:after="0" w:line="360" w:lineRule="auto"/>
        <w:ind w:firstLine="709"/>
        <w:jc w:val="both"/>
        <w:rPr>
          <w:color w:val="000000"/>
        </w:rPr>
      </w:pPr>
      <w:bookmarkStart w:id="30" w:name="_Toc247965266"/>
      <w:bookmarkStart w:id="31" w:name="_Toc263086807"/>
      <w:r w:rsidRPr="00385ED3">
        <w:rPr>
          <w:color w:val="000000"/>
        </w:rPr>
        <w:t>Геологическое строение в пределах активной зоны (до базиса эрозии) характеризуется четвертичными отложениями, залегающими на коренных породах палеогена, неогена, верхнего и нижнего мела, девона и карбона. Кристаллический фундамент залегает на глубине 300-370 м.</w:t>
      </w:r>
    </w:p>
    <w:p w14:paraId="367F8186" w14:textId="77777777" w:rsidR="00CA77E9" w:rsidRPr="00385ED3" w:rsidRDefault="00CA77E9" w:rsidP="00385ED3">
      <w:pPr>
        <w:spacing w:after="0" w:line="360" w:lineRule="auto"/>
        <w:ind w:firstLine="709"/>
        <w:jc w:val="both"/>
        <w:rPr>
          <w:color w:val="000000"/>
        </w:rPr>
      </w:pPr>
      <w:r w:rsidRPr="00385ED3">
        <w:rPr>
          <w:color w:val="000000"/>
        </w:rPr>
        <w:t>Геолого-литолический разрез толщи представлен следующими грунтами.</w:t>
      </w:r>
    </w:p>
    <w:p w14:paraId="5498C1A1" w14:textId="77777777" w:rsidR="00CA77E9" w:rsidRPr="00385ED3" w:rsidRDefault="00B15A59" w:rsidP="00E069CA">
      <w:pPr>
        <w:widowControl w:val="0"/>
        <w:spacing w:after="0" w:line="360" w:lineRule="auto"/>
        <w:ind w:firstLine="709"/>
        <w:jc w:val="both"/>
        <w:rPr>
          <w:color w:val="000000"/>
        </w:rPr>
      </w:pPr>
      <w:r w:rsidRPr="00385ED3">
        <w:rPr>
          <w:color w:val="000000"/>
        </w:rPr>
        <w:t>1. </w:t>
      </w:r>
      <w:r w:rsidR="00CA77E9" w:rsidRPr="00385ED3">
        <w:rPr>
          <w:color w:val="000000"/>
        </w:rPr>
        <w:t>Почвенный слой. Черноземы и серые лесные почвы, мощностью 0,2-1,5 м распространены повсеместно. Насыпной грунт встречается на застроенных участках, в местах засыпанных оврагов. Мощность 0,4-1,8м. Торф и заторфованные грунты, средней мощностью 0,5-1,5 м распространены на поймах рек, в днищах оврагов с водотоками. Современный аллювий (пески различной крупности) развит на поймах рек.</w:t>
      </w:r>
    </w:p>
    <w:p w14:paraId="03491010" w14:textId="77777777" w:rsidR="00CA77E9" w:rsidRPr="00385ED3" w:rsidRDefault="00B15A59" w:rsidP="00E069CA">
      <w:pPr>
        <w:widowControl w:val="0"/>
        <w:spacing w:after="0" w:line="360" w:lineRule="auto"/>
        <w:ind w:firstLine="709"/>
        <w:jc w:val="both"/>
        <w:rPr>
          <w:color w:val="000000"/>
        </w:rPr>
      </w:pPr>
      <w:r w:rsidRPr="00385ED3">
        <w:rPr>
          <w:color w:val="000000"/>
        </w:rPr>
        <w:t>2. </w:t>
      </w:r>
      <w:r w:rsidR="00CA77E9" w:rsidRPr="00385ED3">
        <w:rPr>
          <w:color w:val="000000"/>
        </w:rPr>
        <w:t xml:space="preserve">Верхнечетвертичные отложения представлены древним аллювием надпойменных террас </w:t>
      </w:r>
      <w:r w:rsidR="00456B9F">
        <w:rPr>
          <w:color w:val="000000"/>
        </w:rPr>
        <w:t>Псел</w:t>
      </w:r>
      <w:r w:rsidR="00CA77E9" w:rsidRPr="00385ED3">
        <w:rPr>
          <w:color w:val="000000"/>
        </w:rPr>
        <w:t>а и его притоков. Представлены преимущественно мелкими песками, пылеватыми супесями. Мощность от 2-5 до 10 м.</w:t>
      </w:r>
    </w:p>
    <w:p w14:paraId="24F9EFBC" w14:textId="77777777" w:rsidR="00CA77E9" w:rsidRPr="00385ED3" w:rsidRDefault="00B15A59" w:rsidP="00385ED3">
      <w:pPr>
        <w:spacing w:after="0" w:line="360" w:lineRule="auto"/>
        <w:ind w:firstLine="709"/>
        <w:jc w:val="both"/>
        <w:rPr>
          <w:color w:val="000000"/>
        </w:rPr>
      </w:pPr>
      <w:r w:rsidRPr="00385ED3">
        <w:rPr>
          <w:color w:val="000000"/>
        </w:rPr>
        <w:t>3. </w:t>
      </w:r>
      <w:r w:rsidR="00CA77E9" w:rsidRPr="00385ED3">
        <w:rPr>
          <w:color w:val="000000"/>
        </w:rPr>
        <w:t>Верхнесреднечетвертичные отложения (нерасчлененные) представлены элювиально-делювиальными покровными лессовидными суглинками, супесями, песками, общей мощностью 15-25 м. Распространены повсеместно с поверхности на водоразделах. Верхняя часть толщи суглинков до глубины 2-5 м. обладают просадочностью 1 типа, ни</w:t>
      </w:r>
      <w:r w:rsidRPr="00385ED3">
        <w:rPr>
          <w:color w:val="000000"/>
        </w:rPr>
        <w:t>жняя часть толщи непросадочная.</w:t>
      </w:r>
    </w:p>
    <w:p w14:paraId="236EC270" w14:textId="77777777" w:rsidR="00CA77E9" w:rsidRPr="00385ED3" w:rsidRDefault="00CA77E9" w:rsidP="00385ED3">
      <w:pPr>
        <w:spacing w:after="0" w:line="360" w:lineRule="auto"/>
        <w:ind w:firstLine="709"/>
        <w:jc w:val="both"/>
        <w:rPr>
          <w:color w:val="000000"/>
        </w:rPr>
      </w:pPr>
      <w:r w:rsidRPr="00385ED3">
        <w:rPr>
          <w:color w:val="000000"/>
        </w:rPr>
        <w:t xml:space="preserve">В связи с хорошей дренированностью суглинков и глубоким залеганием грунтовых вод просадочные явления имеют ограниченное распространение. </w:t>
      </w:r>
    </w:p>
    <w:p w14:paraId="6B260393" w14:textId="77777777" w:rsidR="00CA77E9" w:rsidRPr="00385ED3" w:rsidRDefault="00B15A59" w:rsidP="00385ED3">
      <w:pPr>
        <w:spacing w:after="0" w:line="360" w:lineRule="auto"/>
        <w:ind w:firstLine="709"/>
        <w:jc w:val="both"/>
        <w:rPr>
          <w:color w:val="000000"/>
        </w:rPr>
      </w:pPr>
      <w:r w:rsidRPr="00385ED3">
        <w:rPr>
          <w:color w:val="000000"/>
        </w:rPr>
        <w:t>4. </w:t>
      </w:r>
      <w:r w:rsidR="00CA77E9" w:rsidRPr="00385ED3">
        <w:rPr>
          <w:color w:val="000000"/>
        </w:rPr>
        <w:t>Песчано-глинистые отложения палеоген-неогена мощностью 17-25 м распространены отдельными пятнами.</w:t>
      </w:r>
    </w:p>
    <w:p w14:paraId="2C6403C8" w14:textId="77777777" w:rsidR="00CA77E9" w:rsidRPr="00385ED3" w:rsidRDefault="00CA77E9" w:rsidP="00385ED3">
      <w:pPr>
        <w:spacing w:after="0" w:line="360" w:lineRule="auto"/>
        <w:ind w:firstLine="709"/>
        <w:jc w:val="both"/>
        <w:rPr>
          <w:color w:val="000000"/>
        </w:rPr>
      </w:pPr>
      <w:r w:rsidRPr="00385ED3">
        <w:rPr>
          <w:color w:val="000000"/>
        </w:rPr>
        <w:t>Отложения верхнего мела имеют повсеместное распространение, представлены мелами, мергелями, песками. На водоразделах меловая толща залегает на глубине от 15 до 50 м., на поймах 7-15 м.</w:t>
      </w:r>
    </w:p>
    <w:p w14:paraId="13F1E05B" w14:textId="77777777" w:rsidR="00CA77E9" w:rsidRPr="00385ED3" w:rsidRDefault="00CA77E9" w:rsidP="00385ED3">
      <w:pPr>
        <w:spacing w:after="0" w:line="360" w:lineRule="auto"/>
        <w:ind w:firstLine="709"/>
        <w:jc w:val="both"/>
        <w:rPr>
          <w:color w:val="000000"/>
        </w:rPr>
      </w:pPr>
      <w:r w:rsidRPr="00385ED3">
        <w:rPr>
          <w:color w:val="000000"/>
        </w:rPr>
        <w:t>Ниже залегают осадки нижнего мела (кварцево-глуанитовые пески), юрской системы и кристаллические породы фундамента.</w:t>
      </w:r>
    </w:p>
    <w:p w14:paraId="4138CE96" w14:textId="77777777" w:rsidR="00484895" w:rsidRDefault="00CA77E9" w:rsidP="00385ED3">
      <w:pPr>
        <w:spacing w:after="0" w:line="360" w:lineRule="auto"/>
        <w:ind w:firstLine="709"/>
        <w:jc w:val="both"/>
        <w:rPr>
          <w:color w:val="000000"/>
        </w:rPr>
      </w:pPr>
      <w:r w:rsidRPr="00385ED3">
        <w:rPr>
          <w:color w:val="000000"/>
        </w:rPr>
        <w:t xml:space="preserve">Наиболее распространенными в пределах активной зоны являются элювиально-делювиальные лессовидные супеси и суглинки, глины </w:t>
      </w:r>
      <w:r w:rsidR="00B15A59" w:rsidRPr="00385ED3">
        <w:rPr>
          <w:color w:val="000000"/>
        </w:rPr>
        <w:t>и пески общей мощностью до 25 м</w:t>
      </w:r>
      <w:r w:rsidRPr="00385ED3">
        <w:rPr>
          <w:color w:val="000000"/>
        </w:rPr>
        <w:t>, на пониженных участках (поймах, тальвегах оврагов и балок) с поверхности залегает пестрая в литолическом отношении толща современных и верхнечетвертичных отложений в виде торфа, илов, песков, супесей, относящихся к «слабым», сильносжимаемым грунтам, мощность которых изменяется от 1 до 10 м.</w:t>
      </w:r>
    </w:p>
    <w:p w14:paraId="3B5A2DEE" w14:textId="77777777" w:rsidR="00E972A6" w:rsidRPr="00385ED3" w:rsidRDefault="0099734B" w:rsidP="00385ED3">
      <w:pPr>
        <w:spacing w:after="0" w:line="360" w:lineRule="auto"/>
        <w:ind w:firstLine="709"/>
        <w:jc w:val="both"/>
        <w:rPr>
          <w:b/>
        </w:rPr>
      </w:pPr>
      <w:r>
        <w:rPr>
          <w:b/>
        </w:rPr>
        <w:br w:type="page"/>
      </w:r>
      <w:r w:rsidR="00E972A6" w:rsidRPr="00385ED3">
        <w:rPr>
          <w:b/>
        </w:rPr>
        <w:lastRenderedPageBreak/>
        <w:t>Лесн</w:t>
      </w:r>
      <w:bookmarkEnd w:id="30"/>
      <w:bookmarkEnd w:id="31"/>
      <w:r w:rsidR="00E972A6" w:rsidRPr="00385ED3">
        <w:rPr>
          <w:b/>
        </w:rPr>
        <w:t>ые ресурсы</w:t>
      </w:r>
      <w:r w:rsidR="00B15A59" w:rsidRPr="00385ED3">
        <w:rPr>
          <w:b/>
        </w:rPr>
        <w:t>.</w:t>
      </w:r>
    </w:p>
    <w:p w14:paraId="0DA0CA59" w14:textId="77777777" w:rsidR="00E07D29" w:rsidRPr="00A74571" w:rsidRDefault="0042117A" w:rsidP="001F382A">
      <w:pPr>
        <w:pStyle w:val="HTML"/>
        <w:widowControl w:val="0"/>
        <w:spacing w:line="360" w:lineRule="auto"/>
        <w:ind w:firstLine="709"/>
        <w:jc w:val="both"/>
        <w:rPr>
          <w:rFonts w:ascii="Times New Roman" w:hAnsi="Times New Roman"/>
          <w:sz w:val="24"/>
          <w:szCs w:val="24"/>
          <w:lang w:val="ru-RU"/>
        </w:rPr>
      </w:pPr>
      <w:r>
        <w:rPr>
          <w:rFonts w:ascii="Times New Roman" w:hAnsi="Times New Roman"/>
          <w:sz w:val="24"/>
          <w:szCs w:val="24"/>
        </w:rPr>
        <w:t>Банинский</w:t>
      </w:r>
      <w:r w:rsidR="00E07D29">
        <w:rPr>
          <w:rFonts w:ascii="Times New Roman" w:hAnsi="Times New Roman"/>
          <w:sz w:val="24"/>
          <w:szCs w:val="24"/>
        </w:rPr>
        <w:t xml:space="preserve"> сельсовет</w:t>
      </w:r>
      <w:r w:rsidR="00E07D29" w:rsidRPr="007D7874">
        <w:rPr>
          <w:rFonts w:ascii="Times New Roman" w:hAnsi="Times New Roman"/>
          <w:sz w:val="24"/>
          <w:szCs w:val="24"/>
        </w:rPr>
        <w:t xml:space="preserve"> расположен в лесостепной зоне Европейской степной области. </w:t>
      </w:r>
      <w:r w:rsidR="00E07D29">
        <w:rPr>
          <w:rFonts w:ascii="Times New Roman" w:hAnsi="Times New Roman"/>
          <w:sz w:val="24"/>
          <w:szCs w:val="24"/>
        </w:rPr>
        <w:t>Сельсовет</w:t>
      </w:r>
      <w:r w:rsidR="00E07D29" w:rsidRPr="007D7874">
        <w:rPr>
          <w:rFonts w:ascii="Times New Roman" w:hAnsi="Times New Roman"/>
          <w:sz w:val="24"/>
          <w:szCs w:val="24"/>
        </w:rPr>
        <w:t xml:space="preserve"> относится к </w:t>
      </w:r>
      <w:r w:rsidR="00E07D29" w:rsidRPr="003646E6">
        <w:rPr>
          <w:rFonts w:ascii="Times New Roman" w:hAnsi="Times New Roman"/>
          <w:sz w:val="24"/>
          <w:szCs w:val="24"/>
        </w:rPr>
        <w:t>лесодефицитным</w:t>
      </w:r>
      <w:r w:rsidR="00E07D29" w:rsidRPr="007D7874">
        <w:rPr>
          <w:rFonts w:ascii="Times New Roman" w:hAnsi="Times New Roman"/>
          <w:sz w:val="24"/>
          <w:szCs w:val="24"/>
        </w:rPr>
        <w:t xml:space="preserve"> районам </w:t>
      </w:r>
      <w:r w:rsidR="00E07D29">
        <w:rPr>
          <w:rFonts w:ascii="Times New Roman" w:hAnsi="Times New Roman"/>
          <w:sz w:val="24"/>
          <w:szCs w:val="24"/>
        </w:rPr>
        <w:t xml:space="preserve">Фатежского района </w:t>
      </w:r>
      <w:r w:rsidR="00E07D29" w:rsidRPr="007D7874">
        <w:rPr>
          <w:rFonts w:ascii="Times New Roman" w:hAnsi="Times New Roman"/>
          <w:sz w:val="24"/>
          <w:szCs w:val="24"/>
        </w:rPr>
        <w:t>Курской области.</w:t>
      </w:r>
      <w:r w:rsidR="00E07D29">
        <w:rPr>
          <w:rFonts w:ascii="Times New Roman" w:hAnsi="Times New Roman"/>
          <w:sz w:val="24"/>
          <w:szCs w:val="24"/>
        </w:rPr>
        <w:t xml:space="preserve"> Земли лесного фонда составляют – </w:t>
      </w:r>
      <w:r w:rsidR="00D216F9">
        <w:rPr>
          <w:rFonts w:ascii="Times New Roman" w:hAnsi="Times New Roman"/>
          <w:sz w:val="24"/>
          <w:szCs w:val="24"/>
          <w:highlight w:val="green"/>
          <w:lang w:val="ru-RU"/>
        </w:rPr>
        <w:t>749,7</w:t>
      </w:r>
      <w:r w:rsidR="00E07D29" w:rsidRPr="00A74571">
        <w:rPr>
          <w:rFonts w:ascii="Times New Roman" w:hAnsi="Times New Roman"/>
          <w:sz w:val="24"/>
          <w:szCs w:val="24"/>
          <w:highlight w:val="green"/>
        </w:rPr>
        <w:t xml:space="preserve"> га</w:t>
      </w:r>
      <w:r w:rsidR="00A74571">
        <w:rPr>
          <w:rFonts w:ascii="Times New Roman" w:hAnsi="Times New Roman"/>
          <w:sz w:val="24"/>
          <w:szCs w:val="24"/>
          <w:lang w:val="ru-RU"/>
        </w:rPr>
        <w:t>.</w:t>
      </w:r>
    </w:p>
    <w:p w14:paraId="6C7F655D" w14:textId="77777777" w:rsidR="00A74571" w:rsidRDefault="00A74571" w:rsidP="001F382A">
      <w:pPr>
        <w:pStyle w:val="HTML"/>
        <w:widowControl w:val="0"/>
        <w:spacing w:line="360" w:lineRule="auto"/>
        <w:ind w:firstLine="709"/>
        <w:jc w:val="both"/>
        <w:rPr>
          <w:rFonts w:ascii="Times New Roman" w:hAnsi="Times New Roman"/>
          <w:sz w:val="24"/>
          <w:szCs w:val="24"/>
          <w:lang w:val="ru-RU"/>
        </w:rPr>
      </w:pPr>
    </w:p>
    <w:p w14:paraId="6E6080FE" w14:textId="77777777" w:rsidR="00A74571" w:rsidRDefault="00A74571" w:rsidP="00A74571">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074172CF" w14:textId="77777777" w:rsidR="00A74571" w:rsidRPr="00A74571" w:rsidRDefault="00A74571" w:rsidP="001F382A">
      <w:pPr>
        <w:pStyle w:val="HTML"/>
        <w:widowControl w:val="0"/>
        <w:spacing w:line="360" w:lineRule="auto"/>
        <w:ind w:firstLine="709"/>
        <w:jc w:val="both"/>
        <w:rPr>
          <w:rFonts w:ascii="Times New Roman" w:hAnsi="Times New Roman"/>
          <w:sz w:val="24"/>
          <w:szCs w:val="24"/>
          <w:lang w:val="ru-RU"/>
        </w:rPr>
      </w:pPr>
    </w:p>
    <w:p w14:paraId="74DE1D47" w14:textId="77777777" w:rsidR="00E07D29" w:rsidRPr="007D7874" w:rsidRDefault="00E07D29" w:rsidP="001F382A">
      <w:pPr>
        <w:pStyle w:val="HTML"/>
        <w:widowControl w:val="0"/>
        <w:spacing w:line="360" w:lineRule="auto"/>
        <w:ind w:firstLine="709"/>
        <w:jc w:val="both"/>
        <w:rPr>
          <w:rFonts w:ascii="Times New Roman" w:hAnsi="Times New Roman"/>
          <w:sz w:val="24"/>
          <w:szCs w:val="24"/>
        </w:rPr>
      </w:pPr>
      <w:r w:rsidRPr="007D7874">
        <w:rPr>
          <w:rFonts w:ascii="Times New Roman" w:hAnsi="Times New Roman"/>
          <w:sz w:val="24"/>
          <w:szCs w:val="24"/>
        </w:rPr>
        <w:t xml:space="preserve">Леса расположены по территории </w:t>
      </w:r>
      <w:r>
        <w:rPr>
          <w:rFonts w:ascii="Times New Roman" w:hAnsi="Times New Roman"/>
          <w:sz w:val="24"/>
          <w:szCs w:val="24"/>
        </w:rPr>
        <w:t>сельсовета</w:t>
      </w:r>
      <w:r w:rsidRPr="007D7874">
        <w:rPr>
          <w:rFonts w:ascii="Times New Roman" w:hAnsi="Times New Roman"/>
          <w:sz w:val="24"/>
          <w:szCs w:val="24"/>
        </w:rPr>
        <w:t xml:space="preserve"> неравномерно. Основная часть наиболее крупных лесных массивов сосредоточена на </w:t>
      </w:r>
      <w:r>
        <w:rPr>
          <w:rFonts w:ascii="Times New Roman" w:hAnsi="Times New Roman"/>
          <w:sz w:val="24"/>
          <w:szCs w:val="24"/>
        </w:rPr>
        <w:t>северо-восточной</w:t>
      </w:r>
      <w:r w:rsidRPr="007D7874">
        <w:rPr>
          <w:rFonts w:ascii="Times New Roman" w:hAnsi="Times New Roman"/>
          <w:sz w:val="24"/>
          <w:szCs w:val="24"/>
        </w:rPr>
        <w:t xml:space="preserve"> </w:t>
      </w:r>
      <w:r>
        <w:rPr>
          <w:rFonts w:ascii="Times New Roman" w:hAnsi="Times New Roman"/>
          <w:sz w:val="24"/>
          <w:szCs w:val="24"/>
        </w:rPr>
        <w:t>части</w:t>
      </w:r>
      <w:r w:rsidRPr="007D7874">
        <w:rPr>
          <w:rFonts w:ascii="Times New Roman" w:hAnsi="Times New Roman"/>
          <w:sz w:val="24"/>
          <w:szCs w:val="24"/>
        </w:rPr>
        <w:t>. Остальные леса представлены преимущественно мелкими по площади отдельными урочищами, далеко разбросанными друг от друга, занимающие преимущественно склоны оврагов и балок (байрачные дубравы) и реже берега речных долин или поймы рек.</w:t>
      </w:r>
    </w:p>
    <w:p w14:paraId="081621D6" w14:textId="77777777" w:rsidR="00E07D29" w:rsidRDefault="00E07D29" w:rsidP="001F382A">
      <w:pPr>
        <w:pStyle w:val="HTML"/>
        <w:widowControl w:val="0"/>
        <w:spacing w:line="360" w:lineRule="auto"/>
        <w:ind w:firstLine="709"/>
        <w:jc w:val="both"/>
        <w:rPr>
          <w:rFonts w:ascii="Times New Roman" w:hAnsi="Times New Roman"/>
          <w:sz w:val="24"/>
          <w:szCs w:val="24"/>
          <w:lang w:val="ru-RU"/>
        </w:rPr>
      </w:pPr>
      <w:r w:rsidRPr="007D7874">
        <w:rPr>
          <w:rFonts w:ascii="Times New Roman" w:hAnsi="Times New Roman"/>
          <w:sz w:val="24"/>
          <w:szCs w:val="24"/>
        </w:rPr>
        <w:t xml:space="preserve">Леса </w:t>
      </w:r>
      <w:r>
        <w:rPr>
          <w:rFonts w:ascii="Times New Roman" w:hAnsi="Times New Roman"/>
          <w:sz w:val="24"/>
          <w:szCs w:val="24"/>
        </w:rPr>
        <w:t>сельсовета</w:t>
      </w:r>
      <w:r w:rsidRPr="007D7874">
        <w:rPr>
          <w:rFonts w:ascii="Times New Roman" w:hAnsi="Times New Roman"/>
          <w:sz w:val="24"/>
          <w:szCs w:val="24"/>
        </w:rPr>
        <w:t xml:space="preserve"> служат защитой почвы от водной и ветровой эрозии, а также выполняют санитарно-гигиенические, оздоровительные, эстетические и другие функции. В связи с этим, получение древесины в районе имеет второстепенное значение.</w:t>
      </w:r>
    </w:p>
    <w:p w14:paraId="541CB7BA" w14:textId="77777777" w:rsidR="00E07D29" w:rsidRDefault="00E07D29" w:rsidP="001F382A">
      <w:pPr>
        <w:spacing w:after="0" w:line="360" w:lineRule="auto"/>
        <w:ind w:firstLine="709"/>
        <w:jc w:val="both"/>
        <w:rPr>
          <w:lang w:bidi="en-US"/>
        </w:rPr>
      </w:pPr>
      <w:r w:rsidRPr="0067004C">
        <w:rPr>
          <w:bCs/>
          <w:highlight w:val="green"/>
          <w:lang w:bidi="en-US"/>
        </w:rPr>
        <w:t>Леса</w:t>
      </w:r>
      <w:r w:rsidR="0067004C" w:rsidRPr="0067004C">
        <w:rPr>
          <w:bCs/>
          <w:highlight w:val="green"/>
          <w:lang w:bidi="en-US"/>
        </w:rPr>
        <w:t xml:space="preserve"> </w:t>
      </w:r>
      <w:r w:rsidR="0067004C" w:rsidRPr="0067004C">
        <w:rPr>
          <w:highlight w:val="green"/>
        </w:rPr>
        <w:t>муниципального образования «</w:t>
      </w:r>
      <w:r w:rsidR="00E77933" w:rsidRPr="0067004C">
        <w:rPr>
          <w:highlight w:val="green"/>
        </w:rPr>
        <w:t>Банинский сельсовет</w:t>
      </w:r>
      <w:r w:rsidR="0067004C" w:rsidRPr="0067004C">
        <w:rPr>
          <w:highlight w:val="green"/>
        </w:rPr>
        <w:t>» Фатежского района Курской области относятся к Золотухинскому лесничеству</w:t>
      </w:r>
      <w:r w:rsidRPr="0067004C">
        <w:rPr>
          <w:highlight w:val="green"/>
          <w:lang w:bidi="en-US"/>
        </w:rPr>
        <w:t>.</w:t>
      </w:r>
    </w:p>
    <w:p w14:paraId="6CC1421E" w14:textId="77777777" w:rsidR="0067004C" w:rsidRDefault="0067004C" w:rsidP="001F382A">
      <w:pPr>
        <w:spacing w:after="0" w:line="360" w:lineRule="auto"/>
        <w:ind w:firstLine="709"/>
        <w:jc w:val="both"/>
        <w:rPr>
          <w:lang w:bidi="en-US"/>
        </w:rPr>
      </w:pPr>
    </w:p>
    <w:p w14:paraId="4D127A26" w14:textId="77777777" w:rsidR="0067004C" w:rsidRDefault="0067004C" w:rsidP="0067004C">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w:t>
      </w:r>
      <w:r>
        <w:rPr>
          <w:i/>
          <w:iCs/>
          <w:noProof/>
          <w:sz w:val="22"/>
          <w:szCs w:val="22"/>
          <w:lang w:eastAsia="ru-RU"/>
        </w:rPr>
        <w:t xml:space="preserve">изложен </w:t>
      </w:r>
      <w:r w:rsidRPr="00422027">
        <w:rPr>
          <w:i/>
          <w:iCs/>
          <w:noProof/>
          <w:sz w:val="22"/>
          <w:szCs w:val="22"/>
          <w:lang w:eastAsia="ru-RU"/>
        </w:rPr>
        <w:t xml:space="preserve">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8E4EA61" w14:textId="77777777" w:rsidR="0067004C" w:rsidRPr="0067004C" w:rsidRDefault="0067004C" w:rsidP="001F382A">
      <w:pPr>
        <w:spacing w:after="0" w:line="360" w:lineRule="auto"/>
        <w:ind w:firstLine="709"/>
        <w:jc w:val="both"/>
      </w:pPr>
    </w:p>
    <w:p w14:paraId="61007EA0" w14:textId="77777777" w:rsidR="00E07D29" w:rsidRDefault="00E07D29" w:rsidP="001F382A">
      <w:pPr>
        <w:spacing w:after="0" w:line="360" w:lineRule="auto"/>
        <w:ind w:firstLine="709"/>
        <w:jc w:val="both"/>
        <w:rPr>
          <w:color w:val="000000"/>
        </w:rPr>
      </w:pPr>
      <w:r>
        <w:rPr>
          <w:bCs/>
          <w:lang w:bidi="en-US"/>
        </w:rPr>
        <w:t>Растительный мир. По характеру растительности сельсовет представляет собой лесостепь. Лесной фонд на территории сельсовета представлен крайне небольшими участками лесных насаждений. Лесное хозяйство в основном имеет почвозащитное значение, имеются полезащитные лесополосы</w:t>
      </w:r>
      <w:r>
        <w:rPr>
          <w:color w:val="000000"/>
        </w:rPr>
        <w:t xml:space="preserve">, а также насаждения по оврагам и балкам. </w:t>
      </w:r>
    </w:p>
    <w:p w14:paraId="6B06B5D6" w14:textId="77777777" w:rsidR="00E07D29" w:rsidRDefault="00E07D29" w:rsidP="00E07D29">
      <w:pPr>
        <w:pStyle w:val="caption"/>
        <w:widowControl w:val="0"/>
        <w:suppressAutoHyphens w:val="0"/>
        <w:ind w:firstLine="709"/>
        <w:rPr>
          <w:color w:val="00000A"/>
          <w:sz w:val="20"/>
          <w:szCs w:val="20"/>
        </w:rPr>
      </w:pPr>
    </w:p>
    <w:p w14:paraId="7B7ABA4A" w14:textId="77777777" w:rsidR="0067004C" w:rsidRPr="00462651" w:rsidRDefault="0067004C" w:rsidP="0067004C">
      <w:pPr>
        <w:tabs>
          <w:tab w:val="right" w:leader="dot" w:pos="9781"/>
        </w:tabs>
        <w:spacing w:after="0"/>
        <w:ind w:right="311"/>
        <w:jc w:val="both"/>
        <w:rPr>
          <w:i/>
          <w:iCs/>
          <w:noProof/>
          <w:sz w:val="22"/>
          <w:szCs w:val="22"/>
          <w:lang w:eastAsia="ru-RU"/>
        </w:rPr>
      </w:pPr>
      <w:r w:rsidRPr="00462651">
        <w:rPr>
          <w:i/>
          <w:iCs/>
          <w:noProof/>
          <w:sz w:val="22"/>
          <w:szCs w:val="22"/>
          <w:highlight w:val="green"/>
          <w:lang w:eastAsia="ru-RU"/>
        </w:rPr>
        <w:t xml:space="preserve">(таблица исключена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462651">
        <w:rPr>
          <w:i/>
          <w:iCs/>
          <w:noProof/>
          <w:sz w:val="22"/>
          <w:szCs w:val="22"/>
          <w:highlight w:val="green"/>
          <w:lang w:eastAsia="ru-RU"/>
        </w:rPr>
        <w:t xml:space="preserve"> 2024 года № 01-12/_____)</w:t>
      </w:r>
    </w:p>
    <w:p w14:paraId="2E49AA49" w14:textId="77777777" w:rsidR="0067004C" w:rsidRDefault="0067004C" w:rsidP="0067004C">
      <w:pPr>
        <w:pStyle w:val="caption"/>
        <w:widowControl w:val="0"/>
        <w:suppressAutoHyphens w:val="0"/>
        <w:rPr>
          <w:color w:val="00000A"/>
          <w:sz w:val="20"/>
          <w:szCs w:val="20"/>
        </w:rPr>
      </w:pPr>
    </w:p>
    <w:p w14:paraId="5B1680AB" w14:textId="77777777" w:rsidR="00E972A6" w:rsidRPr="00385ED3" w:rsidRDefault="00E972A6" w:rsidP="00385ED3">
      <w:pPr>
        <w:spacing w:after="0" w:line="360" w:lineRule="auto"/>
        <w:ind w:firstLine="709"/>
        <w:jc w:val="both"/>
        <w:rPr>
          <w:b/>
          <w:kern w:val="0"/>
          <w:lang w:eastAsia="ru-RU"/>
        </w:rPr>
      </w:pPr>
      <w:r w:rsidRPr="00385ED3">
        <w:rPr>
          <w:b/>
          <w:kern w:val="0"/>
          <w:lang w:eastAsia="ru-RU"/>
        </w:rPr>
        <w:t>Рельеф</w:t>
      </w:r>
      <w:r w:rsidR="00B15A59" w:rsidRPr="00385ED3">
        <w:rPr>
          <w:b/>
          <w:kern w:val="0"/>
          <w:lang w:eastAsia="ru-RU"/>
        </w:rPr>
        <w:t>.</w:t>
      </w:r>
    </w:p>
    <w:p w14:paraId="09530B46" w14:textId="77777777" w:rsidR="00E07D29" w:rsidRDefault="0067004C" w:rsidP="00DF18CD">
      <w:pPr>
        <w:widowControl w:val="0"/>
        <w:spacing w:after="0" w:line="360" w:lineRule="auto"/>
        <w:ind w:firstLine="709"/>
        <w:jc w:val="both"/>
      </w:pPr>
      <w:r w:rsidRPr="0067004C">
        <w:rPr>
          <w:highlight w:val="green"/>
        </w:rPr>
        <w:t xml:space="preserve">Муниципальное образование «Банинский сельсовет» Фатежского района Курской области </w:t>
      </w:r>
      <w:r w:rsidR="00E07D29" w:rsidRPr="0067004C">
        <w:rPr>
          <w:highlight w:val="green"/>
        </w:rPr>
        <w:t>расположен</w:t>
      </w:r>
      <w:r w:rsidRPr="0067004C">
        <w:rPr>
          <w:highlight w:val="green"/>
        </w:rPr>
        <w:t>о</w:t>
      </w:r>
      <w:r w:rsidR="00E07D29" w:rsidRPr="00614F41">
        <w:t xml:space="preserve"> на северо-западе Курской области в средних широтах умеренного пояса, в центре Восточно-Европейской равнины и входит в состав Черноземного центра. Такое географическое положение обуславливает умеренно-континентальный тип климата, приподнятый, расчлененный характер поверхности, сочетание черноземов с серыми лесными почвами, степной растительности с лесной, степных видов животных с лесными.</w:t>
      </w:r>
    </w:p>
    <w:p w14:paraId="51E4262A" w14:textId="77777777" w:rsidR="00E77933" w:rsidRDefault="00E77933" w:rsidP="00DF18CD">
      <w:pPr>
        <w:widowControl w:val="0"/>
        <w:spacing w:after="0" w:line="360" w:lineRule="auto"/>
        <w:ind w:firstLine="709"/>
        <w:jc w:val="both"/>
      </w:pPr>
    </w:p>
    <w:p w14:paraId="3898F9C4" w14:textId="77777777" w:rsidR="00E77933" w:rsidRPr="00981275" w:rsidRDefault="00E77933" w:rsidP="00E7793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FB2AC3E" w14:textId="77777777" w:rsidR="00E77933" w:rsidRPr="00614F41" w:rsidRDefault="00E77933" w:rsidP="00DF18CD">
      <w:pPr>
        <w:widowControl w:val="0"/>
        <w:spacing w:after="0" w:line="360" w:lineRule="auto"/>
        <w:ind w:firstLine="709"/>
        <w:jc w:val="both"/>
      </w:pPr>
    </w:p>
    <w:p w14:paraId="6486B0C5" w14:textId="77777777" w:rsidR="00E07D29" w:rsidRDefault="0067004C" w:rsidP="00DF18CD">
      <w:pPr>
        <w:widowControl w:val="0"/>
        <w:spacing w:after="0" w:line="360" w:lineRule="auto"/>
        <w:ind w:firstLine="709"/>
        <w:jc w:val="both"/>
      </w:pPr>
      <w:r w:rsidRPr="0067004C">
        <w:rPr>
          <w:highlight w:val="green"/>
        </w:rPr>
        <w:t>Муниципальное образование «Банинский сельсовет» Фатежского района Курской области</w:t>
      </w:r>
      <w:r w:rsidR="00E07D29" w:rsidRPr="00614F41">
        <w:t xml:space="preserve"> представляет собой пологоволнистую эрозионную равнину, с небольшими зонами аллювиально-водноледниковой аккумуляции вдоль речных долин. В зависимости от степени расчленённости, литологического состава четвертичных и коренных пород выделено восемь типов ландшафтов. </w:t>
      </w:r>
    </w:p>
    <w:p w14:paraId="1E386523" w14:textId="77777777" w:rsidR="00E77933" w:rsidRDefault="00E77933" w:rsidP="00DF18CD">
      <w:pPr>
        <w:widowControl w:val="0"/>
        <w:spacing w:after="0" w:line="360" w:lineRule="auto"/>
        <w:ind w:firstLine="709"/>
        <w:jc w:val="both"/>
      </w:pPr>
    </w:p>
    <w:p w14:paraId="748CB4F2" w14:textId="77777777" w:rsidR="00E77933" w:rsidRPr="00981275" w:rsidRDefault="00E77933" w:rsidP="00E7793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506A1D2" w14:textId="77777777" w:rsidR="00E77933" w:rsidRPr="00614F41" w:rsidRDefault="00E77933" w:rsidP="00DF18CD">
      <w:pPr>
        <w:widowControl w:val="0"/>
        <w:spacing w:after="0" w:line="360" w:lineRule="auto"/>
        <w:ind w:firstLine="709"/>
        <w:jc w:val="both"/>
      </w:pPr>
    </w:p>
    <w:p w14:paraId="7A7AE381" w14:textId="77777777" w:rsidR="00E07D29" w:rsidRDefault="00E07D29" w:rsidP="00DF18CD">
      <w:pPr>
        <w:widowControl w:val="0"/>
        <w:spacing w:after="0" w:line="360" w:lineRule="auto"/>
        <w:ind w:firstLine="709"/>
        <w:jc w:val="both"/>
      </w:pPr>
      <w:r w:rsidRPr="00614F41">
        <w:t xml:space="preserve">Сложное геологическое строение и эрозионный характер рельефа во многом определяет сложные инженерно-геологические условия для строительства. В целом по району условия для крупного строительства можно </w:t>
      </w:r>
      <w:r w:rsidR="00DB4469" w:rsidRPr="00614F41">
        <w:t>оценить,</w:t>
      </w:r>
      <w:r w:rsidRPr="00614F41">
        <w:t xml:space="preserve"> как среднее. Основные осложняющие аспекты территории являются: чередование в коренных породах слоёв закарствованных известняков и водоупорных глин, вертикальный дренаж подземных вод, интенсивная склоновая эрозия. При новом строительстве необходимо сохранять существующие лесные массивы и проводить противоэрозионные мероприятия</w:t>
      </w:r>
      <w:r w:rsidRPr="00E85925">
        <w:t xml:space="preserve">. </w:t>
      </w:r>
    </w:p>
    <w:p w14:paraId="5776D37B" w14:textId="77777777" w:rsidR="00311359" w:rsidRPr="004E0271" w:rsidRDefault="00420427" w:rsidP="004E0271">
      <w:pPr>
        <w:widowControl w:val="0"/>
        <w:spacing w:after="0" w:line="360" w:lineRule="auto"/>
        <w:ind w:firstLine="709"/>
        <w:jc w:val="both"/>
        <w:rPr>
          <w:b/>
          <w:color w:val="000000"/>
          <w:highlight w:val="green"/>
        </w:rPr>
      </w:pPr>
      <w:r w:rsidRPr="004E0271">
        <w:rPr>
          <w:b/>
          <w:color w:val="000000"/>
          <w:highlight w:val="green"/>
        </w:rPr>
        <w:t>Минерально – сырьевые ресурсы</w:t>
      </w:r>
    </w:p>
    <w:p w14:paraId="049C0D33"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Согласно 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от 21 февраля 1992 года № 2395-I «О недрах», в границах муниципального образования «Банинский сельсовет» Фатежского района Курской области зарегистрированы следующие лицензии на пользование недрами (подземные воды с водоотбором не более 500 кубических метров в сутки):</w:t>
      </w:r>
    </w:p>
    <w:p w14:paraId="71B30623"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 КРС</w:t>
      </w:r>
      <w:r w:rsidRPr="004E0271">
        <w:rPr>
          <w:spacing w:val="1"/>
          <w:highlight w:val="green"/>
        </w:rPr>
        <w:t xml:space="preserve"> </w:t>
      </w:r>
      <w:r w:rsidRPr="004E0271">
        <w:rPr>
          <w:highlight w:val="green"/>
        </w:rPr>
        <w:t>90317</w:t>
      </w:r>
      <w:r w:rsidRPr="004E0271">
        <w:rPr>
          <w:spacing w:val="1"/>
          <w:highlight w:val="green"/>
        </w:rPr>
        <w:t xml:space="preserve"> </w:t>
      </w:r>
      <w:r w:rsidRPr="004E0271">
        <w:rPr>
          <w:highlight w:val="green"/>
        </w:rPr>
        <w:t>ВР,</w:t>
      </w:r>
      <w:r w:rsidRPr="004E0271">
        <w:rPr>
          <w:spacing w:val="1"/>
          <w:highlight w:val="green"/>
        </w:rPr>
        <w:t xml:space="preserve"> </w:t>
      </w:r>
      <w:r w:rsidRPr="004E0271">
        <w:rPr>
          <w:highlight w:val="green"/>
        </w:rPr>
        <w:t>выданная</w:t>
      </w:r>
      <w:r w:rsidRPr="004E0271">
        <w:rPr>
          <w:spacing w:val="1"/>
          <w:highlight w:val="green"/>
        </w:rPr>
        <w:t xml:space="preserve"> </w:t>
      </w:r>
      <w:r w:rsidRPr="004E0271">
        <w:rPr>
          <w:highlight w:val="green"/>
        </w:rPr>
        <w:t>ООО</w:t>
      </w:r>
      <w:r w:rsidRPr="004E0271">
        <w:rPr>
          <w:spacing w:val="1"/>
          <w:highlight w:val="green"/>
        </w:rPr>
        <w:t xml:space="preserve"> </w:t>
      </w:r>
      <w:r w:rsidRPr="004E0271">
        <w:rPr>
          <w:highlight w:val="green"/>
        </w:rPr>
        <w:t>«Курск-Агро»</w:t>
      </w:r>
      <w:r w:rsidRPr="004E0271">
        <w:rPr>
          <w:spacing w:val="1"/>
          <w:highlight w:val="green"/>
        </w:rPr>
        <w:t xml:space="preserve"> </w:t>
      </w:r>
      <w:r w:rsidRPr="004E0271">
        <w:rPr>
          <w:highlight w:val="green"/>
        </w:rPr>
        <w:t>и</w:t>
      </w:r>
      <w:r w:rsidRPr="004E0271">
        <w:rPr>
          <w:spacing w:val="1"/>
          <w:highlight w:val="green"/>
        </w:rPr>
        <w:t xml:space="preserve"> </w:t>
      </w:r>
      <w:r w:rsidRPr="004E0271">
        <w:rPr>
          <w:highlight w:val="green"/>
        </w:rPr>
        <w:t>зарегистрированная</w:t>
      </w:r>
      <w:r w:rsidRPr="004E0271">
        <w:rPr>
          <w:spacing w:val="1"/>
          <w:highlight w:val="green"/>
        </w:rPr>
        <w:t xml:space="preserve"> </w:t>
      </w:r>
      <w:r w:rsidRPr="004E0271">
        <w:rPr>
          <w:highlight w:val="green"/>
        </w:rPr>
        <w:t>19.11.2019,</w:t>
      </w:r>
      <w:r w:rsidRPr="004E0271">
        <w:rPr>
          <w:spacing w:val="-11"/>
          <w:highlight w:val="green"/>
        </w:rPr>
        <w:t xml:space="preserve"> </w:t>
      </w:r>
      <w:r w:rsidRPr="004E0271">
        <w:rPr>
          <w:highlight w:val="green"/>
        </w:rPr>
        <w:t>с</w:t>
      </w:r>
      <w:r w:rsidRPr="004E0271">
        <w:rPr>
          <w:spacing w:val="-11"/>
          <w:highlight w:val="green"/>
        </w:rPr>
        <w:t xml:space="preserve"> </w:t>
      </w:r>
      <w:r w:rsidRPr="004E0271">
        <w:rPr>
          <w:highlight w:val="green"/>
        </w:rPr>
        <w:t>целевым</w:t>
      </w:r>
      <w:r w:rsidRPr="004E0271">
        <w:rPr>
          <w:spacing w:val="-10"/>
          <w:highlight w:val="green"/>
        </w:rPr>
        <w:t xml:space="preserve"> </w:t>
      </w:r>
      <w:r w:rsidRPr="004E0271">
        <w:rPr>
          <w:highlight w:val="green"/>
        </w:rPr>
        <w:t>назначением</w:t>
      </w:r>
      <w:r w:rsidRPr="004E0271">
        <w:rPr>
          <w:spacing w:val="-10"/>
          <w:highlight w:val="green"/>
        </w:rPr>
        <w:t xml:space="preserve"> </w:t>
      </w:r>
      <w:r w:rsidRPr="004E0271">
        <w:rPr>
          <w:highlight w:val="green"/>
        </w:rPr>
        <w:t>–</w:t>
      </w:r>
      <w:r w:rsidRPr="004E0271">
        <w:rPr>
          <w:spacing w:val="-11"/>
          <w:highlight w:val="green"/>
        </w:rPr>
        <w:t xml:space="preserve"> </w:t>
      </w:r>
      <w:r w:rsidRPr="004E0271">
        <w:rPr>
          <w:highlight w:val="green"/>
        </w:rPr>
        <w:t>геологическое</w:t>
      </w:r>
      <w:r w:rsidRPr="004E0271">
        <w:rPr>
          <w:spacing w:val="-10"/>
          <w:highlight w:val="green"/>
        </w:rPr>
        <w:t xml:space="preserve"> </w:t>
      </w:r>
      <w:r w:rsidRPr="004E0271">
        <w:rPr>
          <w:highlight w:val="green"/>
        </w:rPr>
        <w:t>изучение</w:t>
      </w:r>
      <w:r w:rsidRPr="004E0271">
        <w:rPr>
          <w:spacing w:val="-10"/>
          <w:highlight w:val="green"/>
        </w:rPr>
        <w:t xml:space="preserve"> </w:t>
      </w:r>
      <w:r w:rsidRPr="004E0271">
        <w:rPr>
          <w:highlight w:val="green"/>
        </w:rPr>
        <w:t>в</w:t>
      </w:r>
      <w:r w:rsidRPr="004E0271">
        <w:rPr>
          <w:spacing w:val="-11"/>
          <w:highlight w:val="green"/>
        </w:rPr>
        <w:t xml:space="preserve"> </w:t>
      </w:r>
      <w:r w:rsidRPr="004E0271">
        <w:rPr>
          <w:highlight w:val="green"/>
        </w:rPr>
        <w:t>целях</w:t>
      </w:r>
      <w:r w:rsidRPr="004E0271">
        <w:rPr>
          <w:spacing w:val="-11"/>
          <w:highlight w:val="green"/>
        </w:rPr>
        <w:t xml:space="preserve"> </w:t>
      </w:r>
      <w:r w:rsidRPr="004E0271">
        <w:rPr>
          <w:highlight w:val="green"/>
        </w:rPr>
        <w:t>поисков</w:t>
      </w:r>
      <w:r w:rsidRPr="004E0271">
        <w:rPr>
          <w:spacing w:val="-10"/>
          <w:highlight w:val="green"/>
        </w:rPr>
        <w:t xml:space="preserve"> </w:t>
      </w:r>
      <w:r w:rsidRPr="004E0271">
        <w:rPr>
          <w:highlight w:val="green"/>
        </w:rPr>
        <w:t>и</w:t>
      </w:r>
      <w:r w:rsidRPr="004E0271">
        <w:rPr>
          <w:spacing w:val="-68"/>
          <w:highlight w:val="green"/>
        </w:rPr>
        <w:t xml:space="preserve"> </w:t>
      </w:r>
      <w:r w:rsidRPr="004E0271">
        <w:rPr>
          <w:highlight w:val="green"/>
        </w:rPr>
        <w:t>оценки</w:t>
      </w:r>
      <w:r w:rsidRPr="004E0271">
        <w:rPr>
          <w:spacing w:val="1"/>
          <w:highlight w:val="green"/>
        </w:rPr>
        <w:t xml:space="preserve"> </w:t>
      </w:r>
      <w:r w:rsidRPr="004E0271">
        <w:rPr>
          <w:highlight w:val="green"/>
        </w:rPr>
        <w:t>подземных</w:t>
      </w:r>
      <w:r w:rsidRPr="004E0271">
        <w:rPr>
          <w:spacing w:val="1"/>
          <w:highlight w:val="green"/>
        </w:rPr>
        <w:t xml:space="preserve"> </w:t>
      </w:r>
      <w:r w:rsidRPr="004E0271">
        <w:rPr>
          <w:highlight w:val="green"/>
        </w:rPr>
        <w:t>вод</w:t>
      </w:r>
      <w:r w:rsidRPr="004E0271">
        <w:rPr>
          <w:spacing w:val="1"/>
          <w:highlight w:val="green"/>
        </w:rPr>
        <w:t xml:space="preserve"> </w:t>
      </w:r>
      <w:r w:rsidRPr="004E0271">
        <w:rPr>
          <w:highlight w:val="green"/>
        </w:rPr>
        <w:t>и</w:t>
      </w:r>
      <w:r w:rsidRPr="004E0271">
        <w:rPr>
          <w:spacing w:val="1"/>
          <w:highlight w:val="green"/>
        </w:rPr>
        <w:t xml:space="preserve"> </w:t>
      </w:r>
      <w:r w:rsidRPr="004E0271">
        <w:rPr>
          <w:highlight w:val="green"/>
        </w:rPr>
        <w:t>их</w:t>
      </w:r>
      <w:r w:rsidRPr="004E0271">
        <w:rPr>
          <w:spacing w:val="1"/>
          <w:highlight w:val="green"/>
        </w:rPr>
        <w:t xml:space="preserve"> </w:t>
      </w:r>
      <w:r w:rsidRPr="004E0271">
        <w:rPr>
          <w:highlight w:val="green"/>
        </w:rPr>
        <w:t>добыча</w:t>
      </w:r>
      <w:r w:rsidRPr="004E0271">
        <w:rPr>
          <w:spacing w:val="1"/>
          <w:highlight w:val="green"/>
        </w:rPr>
        <w:t xml:space="preserve"> </w:t>
      </w:r>
      <w:r w:rsidRPr="004E0271">
        <w:rPr>
          <w:highlight w:val="green"/>
        </w:rPr>
        <w:t>для</w:t>
      </w:r>
      <w:r w:rsidRPr="004E0271">
        <w:rPr>
          <w:spacing w:val="1"/>
          <w:highlight w:val="green"/>
        </w:rPr>
        <w:t xml:space="preserve"> </w:t>
      </w:r>
      <w:r w:rsidRPr="004E0271">
        <w:rPr>
          <w:highlight w:val="green"/>
        </w:rPr>
        <w:t>технологического</w:t>
      </w:r>
      <w:r w:rsidRPr="004E0271">
        <w:rPr>
          <w:spacing w:val="1"/>
          <w:highlight w:val="green"/>
        </w:rPr>
        <w:t xml:space="preserve"> </w:t>
      </w:r>
      <w:r w:rsidRPr="004E0271">
        <w:rPr>
          <w:highlight w:val="green"/>
        </w:rPr>
        <w:t>обеспечения</w:t>
      </w:r>
      <w:r w:rsidRPr="004E0271">
        <w:rPr>
          <w:spacing w:val="1"/>
          <w:highlight w:val="green"/>
        </w:rPr>
        <w:t xml:space="preserve"> </w:t>
      </w:r>
      <w:r w:rsidRPr="004E0271">
        <w:rPr>
          <w:highlight w:val="green"/>
        </w:rPr>
        <w:t>водой</w:t>
      </w:r>
      <w:r w:rsidRPr="004E0271">
        <w:rPr>
          <w:spacing w:val="-67"/>
          <w:highlight w:val="green"/>
        </w:rPr>
        <w:t xml:space="preserve"> </w:t>
      </w:r>
      <w:r w:rsidRPr="004E0271">
        <w:rPr>
          <w:highlight w:val="green"/>
        </w:rPr>
        <w:t>объектов</w:t>
      </w:r>
      <w:r w:rsidRPr="004E0271">
        <w:rPr>
          <w:spacing w:val="1"/>
          <w:highlight w:val="green"/>
        </w:rPr>
        <w:t xml:space="preserve"> </w:t>
      </w:r>
      <w:r w:rsidRPr="004E0271">
        <w:rPr>
          <w:highlight w:val="green"/>
        </w:rPr>
        <w:t>сельскохозяйственного</w:t>
      </w:r>
      <w:r w:rsidRPr="004E0271">
        <w:rPr>
          <w:spacing w:val="1"/>
          <w:highlight w:val="green"/>
        </w:rPr>
        <w:t xml:space="preserve"> </w:t>
      </w:r>
      <w:r w:rsidRPr="004E0271">
        <w:rPr>
          <w:highlight w:val="green"/>
        </w:rPr>
        <w:t>назначения</w:t>
      </w:r>
      <w:r w:rsidRPr="004E0271">
        <w:rPr>
          <w:spacing w:val="1"/>
          <w:highlight w:val="green"/>
        </w:rPr>
        <w:t xml:space="preserve"> </w:t>
      </w:r>
      <w:r w:rsidRPr="004E0271">
        <w:rPr>
          <w:highlight w:val="green"/>
        </w:rPr>
        <w:t>(химическая</w:t>
      </w:r>
      <w:r w:rsidRPr="004E0271">
        <w:rPr>
          <w:spacing w:val="1"/>
          <w:highlight w:val="green"/>
        </w:rPr>
        <w:t xml:space="preserve"> </w:t>
      </w:r>
      <w:r w:rsidRPr="004E0271">
        <w:rPr>
          <w:highlight w:val="green"/>
        </w:rPr>
        <w:t>обработка</w:t>
      </w:r>
      <w:r w:rsidRPr="004E0271">
        <w:rPr>
          <w:spacing w:val="-67"/>
          <w:highlight w:val="green"/>
        </w:rPr>
        <w:t xml:space="preserve"> </w:t>
      </w:r>
      <w:r w:rsidRPr="004E0271">
        <w:rPr>
          <w:highlight w:val="green"/>
        </w:rPr>
        <w:t>сельскохозяйственных</w:t>
      </w:r>
      <w:r w:rsidRPr="004E0271">
        <w:rPr>
          <w:spacing w:val="1"/>
          <w:highlight w:val="green"/>
        </w:rPr>
        <w:t xml:space="preserve"> </w:t>
      </w:r>
      <w:r w:rsidRPr="004E0271">
        <w:rPr>
          <w:highlight w:val="green"/>
        </w:rPr>
        <w:t>угодий).</w:t>
      </w:r>
      <w:r w:rsidRPr="004E0271">
        <w:rPr>
          <w:spacing w:val="1"/>
          <w:highlight w:val="green"/>
        </w:rPr>
        <w:t xml:space="preserve"> </w:t>
      </w:r>
      <w:r w:rsidRPr="004E0271">
        <w:rPr>
          <w:highlight w:val="green"/>
        </w:rPr>
        <w:t>Участок</w:t>
      </w:r>
      <w:r w:rsidRPr="004E0271">
        <w:rPr>
          <w:spacing w:val="1"/>
          <w:highlight w:val="green"/>
        </w:rPr>
        <w:t xml:space="preserve"> </w:t>
      </w:r>
      <w:r w:rsidRPr="004E0271">
        <w:rPr>
          <w:highlight w:val="green"/>
        </w:rPr>
        <w:t>недр</w:t>
      </w:r>
      <w:r w:rsidRPr="004E0271">
        <w:rPr>
          <w:spacing w:val="1"/>
          <w:highlight w:val="green"/>
        </w:rPr>
        <w:t xml:space="preserve"> </w:t>
      </w:r>
      <w:r w:rsidRPr="004E0271">
        <w:rPr>
          <w:highlight w:val="green"/>
        </w:rPr>
        <w:t>расположен</w:t>
      </w:r>
      <w:r w:rsidRPr="004E0271">
        <w:rPr>
          <w:spacing w:val="1"/>
          <w:highlight w:val="green"/>
        </w:rPr>
        <w:t xml:space="preserve"> </w:t>
      </w:r>
      <w:r w:rsidRPr="004E0271">
        <w:rPr>
          <w:highlight w:val="green"/>
        </w:rPr>
        <w:t>в</w:t>
      </w:r>
      <w:r w:rsidRPr="004E0271">
        <w:rPr>
          <w:spacing w:val="1"/>
          <w:highlight w:val="green"/>
        </w:rPr>
        <w:t xml:space="preserve"> </w:t>
      </w:r>
      <w:r w:rsidRPr="004E0271">
        <w:rPr>
          <w:highlight w:val="green"/>
        </w:rPr>
        <w:t>д.</w:t>
      </w:r>
      <w:r w:rsidRPr="004E0271">
        <w:rPr>
          <w:spacing w:val="-1"/>
          <w:highlight w:val="green"/>
        </w:rPr>
        <w:t xml:space="preserve"> </w:t>
      </w:r>
      <w:r w:rsidRPr="004E0271">
        <w:rPr>
          <w:highlight w:val="green"/>
        </w:rPr>
        <w:t>Ржава,</w:t>
      </w:r>
      <w:r w:rsidRPr="004E0271">
        <w:rPr>
          <w:spacing w:val="-1"/>
          <w:highlight w:val="green"/>
        </w:rPr>
        <w:t xml:space="preserve"> </w:t>
      </w:r>
      <w:r w:rsidRPr="004E0271">
        <w:rPr>
          <w:highlight w:val="green"/>
        </w:rPr>
        <w:t>д.</w:t>
      </w:r>
      <w:r w:rsidRPr="004E0271">
        <w:rPr>
          <w:spacing w:val="-1"/>
          <w:highlight w:val="green"/>
        </w:rPr>
        <w:t xml:space="preserve"> </w:t>
      </w:r>
      <w:r w:rsidRPr="004E0271">
        <w:rPr>
          <w:highlight w:val="green"/>
        </w:rPr>
        <w:t>212.</w:t>
      </w:r>
    </w:p>
    <w:p w14:paraId="7BFF57C9" w14:textId="77777777" w:rsidR="004E0271" w:rsidRPr="004E0271" w:rsidRDefault="004E0271" w:rsidP="004E0271">
      <w:pPr>
        <w:autoSpaceDE w:val="0"/>
        <w:autoSpaceDN w:val="0"/>
        <w:adjustRightInd w:val="0"/>
        <w:spacing w:after="0" w:line="360" w:lineRule="auto"/>
        <w:ind w:firstLine="708"/>
        <w:jc w:val="both"/>
        <w:rPr>
          <w:spacing w:val="-67"/>
          <w:highlight w:val="green"/>
        </w:rPr>
      </w:pPr>
      <w:r w:rsidRPr="004E0271">
        <w:rPr>
          <w:highlight w:val="green"/>
        </w:rPr>
        <w:t>Географические координаты водозаборных скважин:</w:t>
      </w:r>
      <w:r w:rsidRPr="004E0271">
        <w:rPr>
          <w:spacing w:val="-67"/>
          <w:highlight w:val="green"/>
        </w:rPr>
        <w:t xml:space="preserve"> </w:t>
      </w:r>
    </w:p>
    <w:p w14:paraId="0DD7A997"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скв.</w:t>
      </w:r>
      <w:r w:rsidRPr="004E0271">
        <w:rPr>
          <w:spacing w:val="-2"/>
          <w:highlight w:val="green"/>
        </w:rPr>
        <w:t xml:space="preserve"> </w:t>
      </w:r>
      <w:r w:rsidRPr="004E0271">
        <w:rPr>
          <w:highlight w:val="green"/>
        </w:rPr>
        <w:t>№ 1: С.Ш. 52°08'55,01"</w:t>
      </w:r>
      <w:r w:rsidRPr="004E0271">
        <w:rPr>
          <w:spacing w:val="17"/>
          <w:highlight w:val="green"/>
        </w:rPr>
        <w:t xml:space="preserve"> </w:t>
      </w:r>
      <w:r w:rsidRPr="004E0271">
        <w:rPr>
          <w:highlight w:val="green"/>
        </w:rPr>
        <w:t>В.Д. 35°50'42,01";</w:t>
      </w:r>
    </w:p>
    <w:p w14:paraId="2591CB2B"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скв.</w:t>
      </w:r>
      <w:r w:rsidRPr="004E0271">
        <w:rPr>
          <w:spacing w:val="-2"/>
          <w:highlight w:val="green"/>
        </w:rPr>
        <w:t xml:space="preserve"> </w:t>
      </w:r>
      <w:r w:rsidRPr="004E0271">
        <w:rPr>
          <w:highlight w:val="green"/>
        </w:rPr>
        <w:t>№ 2: С.Ш. 52°08'56,01" В.Д. 35°50'42,01";</w:t>
      </w:r>
    </w:p>
    <w:p w14:paraId="652BE4C5"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lastRenderedPageBreak/>
        <w:t>- КРС 90409 ВР, выданная ООО «Мираторг-Курск» и зарегистрированная</w:t>
      </w:r>
      <w:r w:rsidRPr="004E0271">
        <w:rPr>
          <w:spacing w:val="1"/>
          <w:highlight w:val="green"/>
        </w:rPr>
        <w:t xml:space="preserve"> </w:t>
      </w:r>
      <w:r w:rsidRPr="004E0271">
        <w:rPr>
          <w:highlight w:val="green"/>
        </w:rPr>
        <w:t>19.02.2021,</w:t>
      </w:r>
      <w:r w:rsidRPr="004E0271">
        <w:rPr>
          <w:spacing w:val="-11"/>
          <w:highlight w:val="green"/>
        </w:rPr>
        <w:t xml:space="preserve"> </w:t>
      </w:r>
      <w:r w:rsidRPr="004E0271">
        <w:rPr>
          <w:highlight w:val="green"/>
        </w:rPr>
        <w:t>с</w:t>
      </w:r>
      <w:r w:rsidRPr="004E0271">
        <w:rPr>
          <w:spacing w:val="-11"/>
          <w:highlight w:val="green"/>
        </w:rPr>
        <w:t xml:space="preserve"> </w:t>
      </w:r>
      <w:r w:rsidRPr="004E0271">
        <w:rPr>
          <w:highlight w:val="green"/>
        </w:rPr>
        <w:t>целевым</w:t>
      </w:r>
      <w:r w:rsidRPr="004E0271">
        <w:rPr>
          <w:spacing w:val="-10"/>
          <w:highlight w:val="green"/>
        </w:rPr>
        <w:t xml:space="preserve"> </w:t>
      </w:r>
      <w:r w:rsidRPr="004E0271">
        <w:rPr>
          <w:highlight w:val="green"/>
        </w:rPr>
        <w:t>назначением</w:t>
      </w:r>
      <w:r w:rsidRPr="004E0271">
        <w:rPr>
          <w:spacing w:val="-10"/>
          <w:highlight w:val="green"/>
        </w:rPr>
        <w:t xml:space="preserve"> </w:t>
      </w:r>
      <w:r w:rsidRPr="004E0271">
        <w:rPr>
          <w:highlight w:val="green"/>
        </w:rPr>
        <w:t>–</w:t>
      </w:r>
      <w:r w:rsidRPr="004E0271">
        <w:rPr>
          <w:spacing w:val="-11"/>
          <w:highlight w:val="green"/>
        </w:rPr>
        <w:t xml:space="preserve"> </w:t>
      </w:r>
      <w:r w:rsidRPr="004E0271">
        <w:rPr>
          <w:highlight w:val="green"/>
        </w:rPr>
        <w:t>геологическое</w:t>
      </w:r>
      <w:r w:rsidRPr="004E0271">
        <w:rPr>
          <w:spacing w:val="-10"/>
          <w:highlight w:val="green"/>
        </w:rPr>
        <w:t xml:space="preserve"> </w:t>
      </w:r>
      <w:r w:rsidRPr="004E0271">
        <w:rPr>
          <w:highlight w:val="green"/>
        </w:rPr>
        <w:t>изучение</w:t>
      </w:r>
      <w:r w:rsidRPr="004E0271">
        <w:rPr>
          <w:spacing w:val="-10"/>
          <w:highlight w:val="green"/>
        </w:rPr>
        <w:t xml:space="preserve"> </w:t>
      </w:r>
      <w:r w:rsidRPr="004E0271">
        <w:rPr>
          <w:highlight w:val="green"/>
        </w:rPr>
        <w:t>в</w:t>
      </w:r>
      <w:r w:rsidRPr="004E0271">
        <w:rPr>
          <w:spacing w:val="-11"/>
          <w:highlight w:val="green"/>
        </w:rPr>
        <w:t xml:space="preserve"> </w:t>
      </w:r>
      <w:r w:rsidRPr="004E0271">
        <w:rPr>
          <w:highlight w:val="green"/>
        </w:rPr>
        <w:t>целях</w:t>
      </w:r>
      <w:r w:rsidRPr="004E0271">
        <w:rPr>
          <w:spacing w:val="-11"/>
          <w:highlight w:val="green"/>
        </w:rPr>
        <w:t xml:space="preserve"> </w:t>
      </w:r>
      <w:r w:rsidRPr="004E0271">
        <w:rPr>
          <w:highlight w:val="green"/>
        </w:rPr>
        <w:t>поисков</w:t>
      </w:r>
      <w:r w:rsidRPr="004E0271">
        <w:rPr>
          <w:spacing w:val="-10"/>
          <w:highlight w:val="green"/>
        </w:rPr>
        <w:t xml:space="preserve"> </w:t>
      </w:r>
      <w:r w:rsidRPr="004E0271">
        <w:rPr>
          <w:highlight w:val="green"/>
        </w:rPr>
        <w:t>и оценки</w:t>
      </w:r>
      <w:r w:rsidRPr="004E0271">
        <w:rPr>
          <w:spacing w:val="1"/>
          <w:highlight w:val="green"/>
        </w:rPr>
        <w:t xml:space="preserve"> </w:t>
      </w:r>
      <w:r w:rsidRPr="004E0271">
        <w:rPr>
          <w:highlight w:val="green"/>
        </w:rPr>
        <w:t>подземных</w:t>
      </w:r>
      <w:r w:rsidRPr="004E0271">
        <w:rPr>
          <w:spacing w:val="1"/>
          <w:highlight w:val="green"/>
        </w:rPr>
        <w:t xml:space="preserve"> </w:t>
      </w:r>
      <w:r w:rsidRPr="004E0271">
        <w:rPr>
          <w:highlight w:val="green"/>
        </w:rPr>
        <w:t>вод,</w:t>
      </w:r>
      <w:r w:rsidRPr="004E0271">
        <w:rPr>
          <w:spacing w:val="1"/>
          <w:highlight w:val="green"/>
        </w:rPr>
        <w:t xml:space="preserve"> </w:t>
      </w:r>
      <w:r w:rsidRPr="004E0271">
        <w:rPr>
          <w:highlight w:val="green"/>
        </w:rPr>
        <w:t>их</w:t>
      </w:r>
      <w:r w:rsidRPr="004E0271">
        <w:rPr>
          <w:spacing w:val="1"/>
          <w:highlight w:val="green"/>
        </w:rPr>
        <w:t xml:space="preserve"> </w:t>
      </w:r>
      <w:r w:rsidRPr="004E0271">
        <w:rPr>
          <w:highlight w:val="green"/>
        </w:rPr>
        <w:t>разведки</w:t>
      </w:r>
      <w:r w:rsidRPr="004E0271">
        <w:rPr>
          <w:spacing w:val="1"/>
          <w:highlight w:val="green"/>
        </w:rPr>
        <w:t xml:space="preserve"> </w:t>
      </w:r>
      <w:r w:rsidRPr="004E0271">
        <w:rPr>
          <w:highlight w:val="green"/>
        </w:rPr>
        <w:t>и</w:t>
      </w:r>
      <w:r w:rsidRPr="004E0271">
        <w:rPr>
          <w:spacing w:val="1"/>
          <w:highlight w:val="green"/>
        </w:rPr>
        <w:t xml:space="preserve"> </w:t>
      </w:r>
      <w:r w:rsidRPr="004E0271">
        <w:rPr>
          <w:highlight w:val="green"/>
        </w:rPr>
        <w:t>добычи</w:t>
      </w:r>
      <w:r w:rsidRPr="004E0271">
        <w:rPr>
          <w:spacing w:val="1"/>
          <w:highlight w:val="green"/>
        </w:rPr>
        <w:t xml:space="preserve"> </w:t>
      </w:r>
      <w:r w:rsidRPr="004E0271">
        <w:rPr>
          <w:highlight w:val="green"/>
        </w:rPr>
        <w:t>для</w:t>
      </w:r>
      <w:r w:rsidRPr="004E0271">
        <w:rPr>
          <w:spacing w:val="1"/>
          <w:highlight w:val="green"/>
        </w:rPr>
        <w:t xml:space="preserve"> </w:t>
      </w:r>
      <w:r w:rsidRPr="004E0271">
        <w:rPr>
          <w:highlight w:val="green"/>
        </w:rPr>
        <w:t>питьевого</w:t>
      </w:r>
      <w:r w:rsidRPr="004E0271">
        <w:rPr>
          <w:spacing w:val="1"/>
          <w:highlight w:val="green"/>
        </w:rPr>
        <w:t xml:space="preserve"> </w:t>
      </w:r>
      <w:r w:rsidRPr="004E0271">
        <w:rPr>
          <w:highlight w:val="green"/>
        </w:rPr>
        <w:t>и</w:t>
      </w:r>
      <w:r w:rsidRPr="004E0271">
        <w:rPr>
          <w:spacing w:val="1"/>
          <w:highlight w:val="green"/>
        </w:rPr>
        <w:t xml:space="preserve"> </w:t>
      </w:r>
      <w:r w:rsidRPr="004E0271">
        <w:rPr>
          <w:highlight w:val="green"/>
        </w:rPr>
        <w:t>хозяйственно-бытового</w:t>
      </w:r>
      <w:r w:rsidRPr="004E0271">
        <w:rPr>
          <w:spacing w:val="-4"/>
          <w:highlight w:val="green"/>
        </w:rPr>
        <w:t xml:space="preserve"> </w:t>
      </w:r>
      <w:r w:rsidRPr="004E0271">
        <w:rPr>
          <w:highlight w:val="green"/>
        </w:rPr>
        <w:t>водоснабжения</w:t>
      </w:r>
      <w:r w:rsidRPr="004E0271">
        <w:rPr>
          <w:spacing w:val="-2"/>
          <w:highlight w:val="green"/>
        </w:rPr>
        <w:t xml:space="preserve"> </w:t>
      </w:r>
      <w:r w:rsidRPr="004E0271">
        <w:rPr>
          <w:highlight w:val="green"/>
        </w:rPr>
        <w:t>обособленного</w:t>
      </w:r>
      <w:r w:rsidRPr="004E0271">
        <w:rPr>
          <w:spacing w:val="-4"/>
          <w:highlight w:val="green"/>
        </w:rPr>
        <w:t xml:space="preserve"> </w:t>
      </w:r>
      <w:r w:rsidRPr="004E0271">
        <w:rPr>
          <w:highlight w:val="green"/>
        </w:rPr>
        <w:t>подразделения</w:t>
      </w:r>
      <w:r w:rsidRPr="004E0271">
        <w:rPr>
          <w:spacing w:val="-2"/>
          <w:highlight w:val="green"/>
        </w:rPr>
        <w:t xml:space="preserve"> </w:t>
      </w:r>
      <w:r w:rsidRPr="004E0271">
        <w:rPr>
          <w:highlight w:val="green"/>
        </w:rPr>
        <w:t>ООО</w:t>
      </w:r>
      <w:r w:rsidRPr="004E0271">
        <w:rPr>
          <w:spacing w:val="-4"/>
          <w:highlight w:val="green"/>
        </w:rPr>
        <w:t xml:space="preserve"> </w:t>
      </w:r>
      <w:r w:rsidRPr="004E0271">
        <w:rPr>
          <w:highlight w:val="green"/>
        </w:rPr>
        <w:t>«Мираторг-Курск»</w:t>
      </w:r>
      <w:r w:rsidRPr="004E0271">
        <w:rPr>
          <w:spacing w:val="-3"/>
          <w:highlight w:val="green"/>
        </w:rPr>
        <w:t xml:space="preserve"> </w:t>
      </w:r>
      <w:r w:rsidRPr="004E0271">
        <w:rPr>
          <w:highlight w:val="green"/>
        </w:rPr>
        <w:t>–</w:t>
      </w:r>
      <w:r w:rsidRPr="004E0271">
        <w:rPr>
          <w:spacing w:val="-11"/>
          <w:highlight w:val="green"/>
        </w:rPr>
        <w:t xml:space="preserve"> </w:t>
      </w:r>
      <w:r w:rsidRPr="004E0271">
        <w:rPr>
          <w:spacing w:val="-1"/>
          <w:highlight w:val="green"/>
        </w:rPr>
        <w:t>«Комплекс</w:t>
      </w:r>
      <w:r w:rsidRPr="004E0271">
        <w:rPr>
          <w:spacing w:val="-17"/>
          <w:highlight w:val="green"/>
        </w:rPr>
        <w:t xml:space="preserve"> </w:t>
      </w:r>
      <w:r w:rsidRPr="004E0271">
        <w:rPr>
          <w:spacing w:val="-1"/>
          <w:highlight w:val="green"/>
        </w:rPr>
        <w:t>зданий</w:t>
      </w:r>
      <w:r w:rsidRPr="004E0271">
        <w:rPr>
          <w:spacing w:val="-16"/>
          <w:highlight w:val="green"/>
        </w:rPr>
        <w:t xml:space="preserve"> </w:t>
      </w:r>
      <w:r w:rsidRPr="004E0271">
        <w:rPr>
          <w:spacing w:val="-1"/>
          <w:highlight w:val="green"/>
        </w:rPr>
        <w:t>и</w:t>
      </w:r>
      <w:r w:rsidRPr="004E0271">
        <w:rPr>
          <w:spacing w:val="-17"/>
          <w:highlight w:val="green"/>
        </w:rPr>
        <w:t xml:space="preserve"> </w:t>
      </w:r>
      <w:r w:rsidRPr="004E0271">
        <w:rPr>
          <w:highlight w:val="green"/>
        </w:rPr>
        <w:t>сооружений</w:t>
      </w:r>
      <w:r w:rsidRPr="004E0271">
        <w:rPr>
          <w:spacing w:val="-17"/>
          <w:highlight w:val="green"/>
        </w:rPr>
        <w:t xml:space="preserve"> </w:t>
      </w:r>
      <w:r w:rsidRPr="004E0271">
        <w:rPr>
          <w:highlight w:val="green"/>
        </w:rPr>
        <w:t>по</w:t>
      </w:r>
      <w:r w:rsidRPr="004E0271">
        <w:rPr>
          <w:spacing w:val="-17"/>
          <w:highlight w:val="green"/>
        </w:rPr>
        <w:t xml:space="preserve"> </w:t>
      </w:r>
      <w:r w:rsidRPr="004E0271">
        <w:rPr>
          <w:highlight w:val="green"/>
        </w:rPr>
        <w:t>искусственному</w:t>
      </w:r>
      <w:r w:rsidRPr="004E0271">
        <w:rPr>
          <w:spacing w:val="-16"/>
          <w:highlight w:val="green"/>
        </w:rPr>
        <w:t xml:space="preserve"> </w:t>
      </w:r>
      <w:r w:rsidRPr="004E0271">
        <w:rPr>
          <w:highlight w:val="green"/>
        </w:rPr>
        <w:t>осеменению,</w:t>
      </w:r>
      <w:r w:rsidRPr="004E0271">
        <w:rPr>
          <w:spacing w:val="-17"/>
          <w:highlight w:val="green"/>
        </w:rPr>
        <w:t xml:space="preserve"> </w:t>
      </w:r>
      <w:r w:rsidRPr="004E0271">
        <w:rPr>
          <w:highlight w:val="green"/>
        </w:rPr>
        <w:t>воспроизводству</w:t>
      </w:r>
      <w:r w:rsidRPr="004E0271">
        <w:rPr>
          <w:spacing w:val="-67"/>
          <w:highlight w:val="green"/>
        </w:rPr>
        <w:t xml:space="preserve"> </w:t>
      </w:r>
      <w:r w:rsidRPr="004E0271">
        <w:rPr>
          <w:highlight w:val="green"/>
        </w:rPr>
        <w:t>и откорму свиней свиноводческого комплекса № 2. Площадка № 1 близ д. Жердево. Участок недр расположен в 1,5 км к югу от д.</w:t>
      </w:r>
      <w:r w:rsidRPr="004E0271">
        <w:rPr>
          <w:spacing w:val="-2"/>
          <w:highlight w:val="green"/>
        </w:rPr>
        <w:t xml:space="preserve"> </w:t>
      </w:r>
      <w:r w:rsidRPr="004E0271">
        <w:rPr>
          <w:highlight w:val="green"/>
        </w:rPr>
        <w:t>Жердево.</w:t>
      </w:r>
    </w:p>
    <w:p w14:paraId="5FF44397" w14:textId="77777777" w:rsidR="004E0271" w:rsidRPr="004E0271" w:rsidRDefault="004E0271" w:rsidP="004E0271">
      <w:pPr>
        <w:autoSpaceDE w:val="0"/>
        <w:autoSpaceDN w:val="0"/>
        <w:adjustRightInd w:val="0"/>
        <w:spacing w:after="0" w:line="360" w:lineRule="auto"/>
        <w:ind w:firstLine="708"/>
        <w:jc w:val="both"/>
        <w:rPr>
          <w:spacing w:val="1"/>
          <w:highlight w:val="green"/>
        </w:rPr>
      </w:pPr>
      <w:r w:rsidRPr="004E0271">
        <w:rPr>
          <w:highlight w:val="green"/>
        </w:rPr>
        <w:t>Географические координаты водозаборных скважин:</w:t>
      </w:r>
      <w:r w:rsidRPr="004E0271">
        <w:rPr>
          <w:spacing w:val="1"/>
          <w:highlight w:val="green"/>
        </w:rPr>
        <w:t xml:space="preserve"> </w:t>
      </w:r>
    </w:p>
    <w:p w14:paraId="38D1D285"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скв.</w:t>
      </w:r>
      <w:r w:rsidRPr="004E0271">
        <w:rPr>
          <w:spacing w:val="-3"/>
          <w:highlight w:val="green"/>
        </w:rPr>
        <w:t xml:space="preserve"> </w:t>
      </w:r>
      <w:r w:rsidRPr="004E0271">
        <w:rPr>
          <w:highlight w:val="green"/>
        </w:rPr>
        <w:t>№566/19:</w:t>
      </w:r>
      <w:r w:rsidRPr="004E0271">
        <w:rPr>
          <w:spacing w:val="-1"/>
          <w:highlight w:val="green"/>
        </w:rPr>
        <w:t xml:space="preserve"> </w:t>
      </w:r>
      <w:r w:rsidRPr="004E0271">
        <w:rPr>
          <w:highlight w:val="green"/>
        </w:rPr>
        <w:t>С.Ш.</w:t>
      </w:r>
      <w:r w:rsidRPr="004E0271">
        <w:rPr>
          <w:spacing w:val="-1"/>
          <w:highlight w:val="green"/>
        </w:rPr>
        <w:t xml:space="preserve"> </w:t>
      </w:r>
      <w:r w:rsidRPr="004E0271">
        <w:rPr>
          <w:highlight w:val="green"/>
        </w:rPr>
        <w:t>52°11'03,105"</w:t>
      </w:r>
      <w:r w:rsidRPr="004E0271">
        <w:rPr>
          <w:highlight w:val="green"/>
        </w:rPr>
        <w:tab/>
        <w:t>В.Д.</w:t>
      </w:r>
      <w:r w:rsidRPr="004E0271">
        <w:rPr>
          <w:spacing w:val="-17"/>
          <w:highlight w:val="green"/>
        </w:rPr>
        <w:t xml:space="preserve"> </w:t>
      </w:r>
      <w:r w:rsidRPr="004E0271">
        <w:rPr>
          <w:highlight w:val="green"/>
        </w:rPr>
        <w:t>35°54'22,110";</w:t>
      </w:r>
    </w:p>
    <w:p w14:paraId="648609E9"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скв.</w:t>
      </w:r>
      <w:r w:rsidRPr="004E0271">
        <w:rPr>
          <w:spacing w:val="-3"/>
          <w:highlight w:val="green"/>
        </w:rPr>
        <w:t xml:space="preserve"> </w:t>
      </w:r>
      <w:r w:rsidRPr="004E0271">
        <w:rPr>
          <w:highlight w:val="green"/>
        </w:rPr>
        <w:t>№567/19:</w:t>
      </w:r>
      <w:r w:rsidRPr="004E0271">
        <w:rPr>
          <w:spacing w:val="-1"/>
          <w:highlight w:val="green"/>
        </w:rPr>
        <w:t xml:space="preserve"> </w:t>
      </w:r>
      <w:r w:rsidRPr="004E0271">
        <w:rPr>
          <w:highlight w:val="green"/>
        </w:rPr>
        <w:t>С.Ш.</w:t>
      </w:r>
      <w:r w:rsidRPr="004E0271">
        <w:rPr>
          <w:spacing w:val="-1"/>
          <w:highlight w:val="green"/>
        </w:rPr>
        <w:t xml:space="preserve"> </w:t>
      </w:r>
      <w:r w:rsidRPr="004E0271">
        <w:rPr>
          <w:highlight w:val="green"/>
        </w:rPr>
        <w:t>52°11'01,205"</w:t>
      </w:r>
      <w:r w:rsidRPr="004E0271">
        <w:rPr>
          <w:highlight w:val="green"/>
        </w:rPr>
        <w:tab/>
        <w:t>В.Д. 35°54'26,210";</w:t>
      </w:r>
    </w:p>
    <w:p w14:paraId="0537286F"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скв.</w:t>
      </w:r>
      <w:r w:rsidRPr="004E0271">
        <w:rPr>
          <w:spacing w:val="-3"/>
          <w:highlight w:val="green"/>
        </w:rPr>
        <w:t xml:space="preserve"> </w:t>
      </w:r>
      <w:r w:rsidRPr="004E0271">
        <w:rPr>
          <w:highlight w:val="green"/>
        </w:rPr>
        <w:t>№592/19:</w:t>
      </w:r>
      <w:r w:rsidRPr="004E0271">
        <w:rPr>
          <w:spacing w:val="-1"/>
          <w:highlight w:val="green"/>
        </w:rPr>
        <w:t xml:space="preserve"> </w:t>
      </w:r>
      <w:r w:rsidRPr="004E0271">
        <w:rPr>
          <w:highlight w:val="green"/>
        </w:rPr>
        <w:t>С.Ш.</w:t>
      </w:r>
      <w:r w:rsidRPr="004E0271">
        <w:rPr>
          <w:spacing w:val="-1"/>
          <w:highlight w:val="green"/>
        </w:rPr>
        <w:t xml:space="preserve"> </w:t>
      </w:r>
      <w:r w:rsidRPr="004E0271">
        <w:rPr>
          <w:highlight w:val="green"/>
        </w:rPr>
        <w:t>52°11'01,605"</w:t>
      </w:r>
      <w:r w:rsidRPr="004E0271">
        <w:rPr>
          <w:highlight w:val="green"/>
        </w:rPr>
        <w:tab/>
        <w:t>В.Д. 35°54'17,410";</w:t>
      </w:r>
    </w:p>
    <w:p w14:paraId="3016D64F"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проект.</w:t>
      </w:r>
      <w:r w:rsidRPr="004E0271">
        <w:rPr>
          <w:spacing w:val="-2"/>
          <w:highlight w:val="green"/>
        </w:rPr>
        <w:t xml:space="preserve"> </w:t>
      </w:r>
      <w:r w:rsidRPr="004E0271">
        <w:rPr>
          <w:highlight w:val="green"/>
        </w:rPr>
        <w:t>скв.:</w:t>
      </w:r>
      <w:r w:rsidRPr="004E0271">
        <w:rPr>
          <w:spacing w:val="-2"/>
          <w:highlight w:val="green"/>
        </w:rPr>
        <w:t xml:space="preserve"> </w:t>
      </w:r>
      <w:r w:rsidRPr="004E0271">
        <w:rPr>
          <w:highlight w:val="green"/>
        </w:rPr>
        <w:t>С.Ш.</w:t>
      </w:r>
      <w:r w:rsidRPr="004E0271">
        <w:rPr>
          <w:spacing w:val="-1"/>
          <w:highlight w:val="green"/>
        </w:rPr>
        <w:t xml:space="preserve"> </w:t>
      </w:r>
      <w:r w:rsidRPr="004E0271">
        <w:rPr>
          <w:highlight w:val="green"/>
        </w:rPr>
        <w:t>52°10'59,160"</w:t>
      </w:r>
      <w:r w:rsidRPr="004E0271">
        <w:rPr>
          <w:highlight w:val="green"/>
        </w:rPr>
        <w:tab/>
        <w:t>В.Д. 35°54'15,124".</w:t>
      </w:r>
    </w:p>
    <w:p w14:paraId="77286013"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В Государственном реестре участков недр, предоставленных в пользование, и лицензий на пользование недрами, предусмотренном статьей 28 Закона Российской Федерации от 21 февраля 1992 г. № 2395-I «О недрах», в границах муниципального образования «Банинский сельсовет» Фатежского района Курской области отсутствуют зарегистрированные лицензии на пользование недрами.</w:t>
      </w:r>
    </w:p>
    <w:p w14:paraId="62FAAEC3" w14:textId="77777777" w:rsidR="004E0271" w:rsidRPr="004E0271" w:rsidRDefault="004E0271" w:rsidP="004E0271">
      <w:pPr>
        <w:autoSpaceDE w:val="0"/>
        <w:autoSpaceDN w:val="0"/>
        <w:adjustRightInd w:val="0"/>
        <w:spacing w:after="0" w:line="360" w:lineRule="auto"/>
        <w:ind w:firstLine="708"/>
        <w:jc w:val="both"/>
        <w:rPr>
          <w:highlight w:val="green"/>
        </w:rPr>
      </w:pPr>
      <w:r w:rsidRPr="004E0271">
        <w:rPr>
          <w:highlight w:val="green"/>
        </w:rPr>
        <w:t>В</w:t>
      </w:r>
      <w:r w:rsidRPr="004E0271">
        <w:rPr>
          <w:spacing w:val="1"/>
          <w:highlight w:val="green"/>
        </w:rPr>
        <w:t xml:space="preserve"> </w:t>
      </w:r>
      <w:r w:rsidRPr="004E0271">
        <w:rPr>
          <w:highlight w:val="green"/>
        </w:rPr>
        <w:t>нераспределенном</w:t>
      </w:r>
      <w:r w:rsidRPr="004E0271">
        <w:rPr>
          <w:spacing w:val="1"/>
          <w:highlight w:val="green"/>
        </w:rPr>
        <w:t xml:space="preserve"> </w:t>
      </w:r>
      <w:r w:rsidRPr="004E0271">
        <w:rPr>
          <w:highlight w:val="green"/>
        </w:rPr>
        <w:t>фонде</w:t>
      </w:r>
      <w:r w:rsidRPr="004E0271">
        <w:rPr>
          <w:spacing w:val="1"/>
          <w:highlight w:val="green"/>
        </w:rPr>
        <w:t xml:space="preserve"> </w:t>
      </w:r>
      <w:r w:rsidRPr="004E0271">
        <w:rPr>
          <w:highlight w:val="green"/>
        </w:rPr>
        <w:t>недр</w:t>
      </w:r>
      <w:r w:rsidRPr="004E0271">
        <w:rPr>
          <w:spacing w:val="1"/>
          <w:highlight w:val="green"/>
        </w:rPr>
        <w:t xml:space="preserve"> </w:t>
      </w:r>
      <w:r w:rsidRPr="004E0271">
        <w:rPr>
          <w:highlight w:val="green"/>
        </w:rPr>
        <w:t>на</w:t>
      </w:r>
      <w:r w:rsidRPr="004E0271">
        <w:rPr>
          <w:spacing w:val="1"/>
          <w:highlight w:val="green"/>
        </w:rPr>
        <w:t xml:space="preserve"> </w:t>
      </w:r>
      <w:r w:rsidRPr="004E0271">
        <w:rPr>
          <w:highlight w:val="green"/>
        </w:rPr>
        <w:t>территории муниципального образования «Банинский сельсовет» Фатежского района Курской области участки</w:t>
      </w:r>
      <w:r w:rsidRPr="004E0271">
        <w:rPr>
          <w:spacing w:val="1"/>
          <w:highlight w:val="green"/>
        </w:rPr>
        <w:t xml:space="preserve"> </w:t>
      </w:r>
      <w:r w:rsidRPr="004E0271">
        <w:rPr>
          <w:highlight w:val="green"/>
        </w:rPr>
        <w:t>недр</w:t>
      </w:r>
      <w:r w:rsidRPr="004E0271">
        <w:rPr>
          <w:spacing w:val="-1"/>
          <w:highlight w:val="green"/>
        </w:rPr>
        <w:t xml:space="preserve"> </w:t>
      </w:r>
      <w:r w:rsidRPr="004E0271">
        <w:rPr>
          <w:highlight w:val="green"/>
        </w:rPr>
        <w:t>местного</w:t>
      </w:r>
      <w:r w:rsidRPr="004E0271">
        <w:rPr>
          <w:spacing w:val="-1"/>
          <w:highlight w:val="green"/>
        </w:rPr>
        <w:t xml:space="preserve"> </w:t>
      </w:r>
      <w:r w:rsidRPr="004E0271">
        <w:rPr>
          <w:highlight w:val="green"/>
        </w:rPr>
        <w:t>значения отсутствуют.</w:t>
      </w:r>
    </w:p>
    <w:p w14:paraId="460F6467" w14:textId="77777777" w:rsidR="004E0271" w:rsidRDefault="004E0271" w:rsidP="004E0271">
      <w:pPr>
        <w:autoSpaceDE w:val="0"/>
        <w:autoSpaceDN w:val="0"/>
        <w:adjustRightInd w:val="0"/>
        <w:spacing w:after="0" w:line="360" w:lineRule="auto"/>
        <w:ind w:firstLine="708"/>
        <w:jc w:val="both"/>
      </w:pPr>
      <w:r w:rsidRPr="004E0271">
        <w:rPr>
          <w:highlight w:val="green"/>
        </w:rPr>
        <w:t>В</w:t>
      </w:r>
      <w:r w:rsidRPr="004E0271">
        <w:rPr>
          <w:spacing w:val="-6"/>
          <w:highlight w:val="green"/>
        </w:rPr>
        <w:t xml:space="preserve"> </w:t>
      </w:r>
      <w:r w:rsidRPr="004E0271">
        <w:rPr>
          <w:highlight w:val="green"/>
        </w:rPr>
        <w:t>Перечне</w:t>
      </w:r>
      <w:r w:rsidRPr="004E0271">
        <w:rPr>
          <w:spacing w:val="-6"/>
          <w:highlight w:val="green"/>
        </w:rPr>
        <w:t xml:space="preserve"> </w:t>
      </w:r>
      <w:r w:rsidRPr="004E0271">
        <w:rPr>
          <w:highlight w:val="green"/>
        </w:rPr>
        <w:t>участков</w:t>
      </w:r>
      <w:r w:rsidRPr="004E0271">
        <w:rPr>
          <w:spacing w:val="-7"/>
          <w:highlight w:val="green"/>
        </w:rPr>
        <w:t xml:space="preserve"> </w:t>
      </w:r>
      <w:r w:rsidRPr="004E0271">
        <w:rPr>
          <w:highlight w:val="green"/>
        </w:rPr>
        <w:t>недр</w:t>
      </w:r>
      <w:r w:rsidRPr="004E0271">
        <w:rPr>
          <w:spacing w:val="-6"/>
          <w:highlight w:val="green"/>
        </w:rPr>
        <w:t xml:space="preserve"> </w:t>
      </w:r>
      <w:r w:rsidRPr="004E0271">
        <w:rPr>
          <w:highlight w:val="green"/>
        </w:rPr>
        <w:t>местного</w:t>
      </w:r>
      <w:r w:rsidRPr="004E0271">
        <w:rPr>
          <w:spacing w:val="-7"/>
          <w:highlight w:val="green"/>
        </w:rPr>
        <w:t xml:space="preserve"> </w:t>
      </w:r>
      <w:r w:rsidRPr="004E0271">
        <w:rPr>
          <w:highlight w:val="green"/>
        </w:rPr>
        <w:t>значения, содержащих общераспространенные полезные</w:t>
      </w:r>
      <w:r w:rsidRPr="004E0271">
        <w:rPr>
          <w:spacing w:val="1"/>
          <w:highlight w:val="green"/>
        </w:rPr>
        <w:t xml:space="preserve"> </w:t>
      </w:r>
      <w:r w:rsidRPr="004E0271">
        <w:rPr>
          <w:highlight w:val="green"/>
        </w:rPr>
        <w:t>ископаемые,</w:t>
      </w:r>
      <w:r w:rsidRPr="004E0271">
        <w:rPr>
          <w:spacing w:val="1"/>
          <w:highlight w:val="green"/>
        </w:rPr>
        <w:t xml:space="preserve"> </w:t>
      </w:r>
      <w:r w:rsidRPr="004E0271">
        <w:rPr>
          <w:highlight w:val="green"/>
        </w:rPr>
        <w:t>в</w:t>
      </w:r>
      <w:r w:rsidRPr="004E0271">
        <w:rPr>
          <w:spacing w:val="1"/>
          <w:highlight w:val="green"/>
        </w:rPr>
        <w:t xml:space="preserve"> </w:t>
      </w:r>
      <w:r w:rsidRPr="004E0271">
        <w:rPr>
          <w:highlight w:val="green"/>
        </w:rPr>
        <w:t>границах</w:t>
      </w:r>
      <w:r w:rsidRPr="004E0271">
        <w:rPr>
          <w:spacing w:val="1"/>
          <w:highlight w:val="green"/>
        </w:rPr>
        <w:t xml:space="preserve"> </w:t>
      </w:r>
      <w:r w:rsidRPr="004E0271">
        <w:rPr>
          <w:highlight w:val="green"/>
        </w:rPr>
        <w:t>муниципального образования «Банинский сельсовет» Фатежского района Курской области участки недр местного</w:t>
      </w:r>
      <w:r w:rsidRPr="004E0271">
        <w:rPr>
          <w:spacing w:val="-1"/>
          <w:highlight w:val="green"/>
        </w:rPr>
        <w:t xml:space="preserve"> </w:t>
      </w:r>
      <w:r w:rsidRPr="004E0271">
        <w:rPr>
          <w:highlight w:val="green"/>
        </w:rPr>
        <w:t>значения отсутствуют.</w:t>
      </w:r>
    </w:p>
    <w:p w14:paraId="578B9D08" w14:textId="77777777" w:rsidR="004E0271" w:rsidRDefault="004E0271" w:rsidP="004E0271">
      <w:pPr>
        <w:autoSpaceDE w:val="0"/>
        <w:autoSpaceDN w:val="0"/>
        <w:adjustRightInd w:val="0"/>
        <w:spacing w:after="0" w:line="360" w:lineRule="auto"/>
        <w:ind w:firstLine="708"/>
        <w:jc w:val="both"/>
      </w:pPr>
    </w:p>
    <w:p w14:paraId="22141F0A" w14:textId="77777777" w:rsidR="004E0271" w:rsidRDefault="004E0271" w:rsidP="006B3BA7">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«Минерально-сырьевые ресурсы»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CA1A99">
        <w:rPr>
          <w:i/>
          <w:iCs/>
          <w:noProof/>
          <w:sz w:val="22"/>
          <w:szCs w:val="22"/>
          <w:lang w:eastAsia="ru-RU"/>
        </w:rPr>
        <w:t xml:space="preserve"> 2024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78F78205" w14:textId="77777777" w:rsidR="004E0271" w:rsidRPr="004E0271" w:rsidRDefault="004E0271" w:rsidP="004E0271">
      <w:pPr>
        <w:autoSpaceDE w:val="0"/>
        <w:autoSpaceDN w:val="0"/>
        <w:adjustRightInd w:val="0"/>
        <w:spacing w:after="0" w:line="360" w:lineRule="auto"/>
        <w:ind w:firstLine="708"/>
        <w:jc w:val="both"/>
      </w:pPr>
    </w:p>
    <w:p w14:paraId="4A43ED48" w14:textId="77777777" w:rsidR="00E972A6" w:rsidRPr="00385ED3" w:rsidRDefault="00E972A6" w:rsidP="00E069CA">
      <w:pPr>
        <w:widowControl w:val="0"/>
        <w:spacing w:after="0" w:line="360" w:lineRule="auto"/>
        <w:ind w:firstLine="709"/>
        <w:jc w:val="both"/>
        <w:rPr>
          <w:b/>
        </w:rPr>
      </w:pPr>
      <w:r w:rsidRPr="00385ED3">
        <w:rPr>
          <w:b/>
        </w:rPr>
        <w:t>Инженерно-строительная характеристика</w:t>
      </w:r>
      <w:r w:rsidR="00B15A59" w:rsidRPr="00385ED3">
        <w:rPr>
          <w:b/>
        </w:rPr>
        <w:t>.</w:t>
      </w:r>
    </w:p>
    <w:p w14:paraId="2AF2B98D" w14:textId="77777777" w:rsidR="00413629" w:rsidRPr="0050339D" w:rsidRDefault="00413629" w:rsidP="00E069CA">
      <w:pPr>
        <w:pStyle w:val="a5"/>
        <w:widowControl w:val="0"/>
        <w:spacing w:after="0" w:line="360" w:lineRule="auto"/>
        <w:ind w:left="0" w:firstLine="709"/>
        <w:jc w:val="both"/>
      </w:pPr>
      <w:r w:rsidRPr="0050339D">
        <w:t>По инженерной характеристике всю территорию муниципального образования можно условно разделить на 3 группы территорий. Каждая из них имеет собственные природные характеристики, определяющие различную степень их благоприятности для нов</w:t>
      </w:r>
      <w:r w:rsidRPr="0050339D">
        <w:t>о</w:t>
      </w:r>
      <w:r w:rsidRPr="0050339D">
        <w:t>го строительного освоения и охраны геологической среды.</w:t>
      </w:r>
    </w:p>
    <w:p w14:paraId="3CC51A42" w14:textId="77777777" w:rsidR="00413629" w:rsidRPr="0050339D" w:rsidRDefault="00413629" w:rsidP="00E724D0">
      <w:pPr>
        <w:pStyle w:val="a5"/>
        <w:numPr>
          <w:ilvl w:val="1"/>
          <w:numId w:val="23"/>
        </w:numPr>
        <w:spacing w:after="0" w:line="360" w:lineRule="auto"/>
        <w:ind w:left="0" w:firstLine="709"/>
        <w:jc w:val="both"/>
      </w:pPr>
      <w:r w:rsidRPr="0050339D">
        <w:t>Территории, благоприятные для строительства, р</w:t>
      </w:r>
      <w:r w:rsidRPr="0050339D">
        <w:rPr>
          <w:bCs/>
        </w:rPr>
        <w:t>асполагаются преимущес</w:t>
      </w:r>
      <w:r w:rsidRPr="0050339D">
        <w:rPr>
          <w:bCs/>
        </w:rPr>
        <w:t>т</w:t>
      </w:r>
      <w:r w:rsidRPr="0050339D">
        <w:rPr>
          <w:bCs/>
        </w:rPr>
        <w:t>венно на территориях вокруг населенных пунктов, где уклоны поверхности от 1% до 3-6%, а грунтовые воды залегают на глубине б</w:t>
      </w:r>
      <w:r w:rsidRPr="0050339D">
        <w:rPr>
          <w:bCs/>
        </w:rPr>
        <w:t>о</w:t>
      </w:r>
      <w:r w:rsidRPr="0050339D">
        <w:rPr>
          <w:bCs/>
        </w:rPr>
        <w:t>лее 2 м.</w:t>
      </w:r>
    </w:p>
    <w:p w14:paraId="708D2D1E" w14:textId="77777777" w:rsidR="00413629" w:rsidRPr="0050339D" w:rsidRDefault="00413629" w:rsidP="00DF18CD">
      <w:pPr>
        <w:pStyle w:val="a5"/>
        <w:spacing w:after="0" w:line="360" w:lineRule="auto"/>
        <w:ind w:left="0" w:firstLine="709"/>
        <w:jc w:val="both"/>
      </w:pPr>
      <w:r w:rsidRPr="0050339D">
        <w:lastRenderedPageBreak/>
        <w:t>Физико-геологические явления отсутствуют, но могут проявиться в виде просадок при длительном замачивании лессовидных грунтов в струйчатом размыве незакре</w:t>
      </w:r>
      <w:r w:rsidRPr="0050339D">
        <w:t>п</w:t>
      </w:r>
      <w:r w:rsidRPr="0050339D">
        <w:t>ленных откосов дорог, склонов.</w:t>
      </w:r>
    </w:p>
    <w:p w14:paraId="7308BB40" w14:textId="77777777" w:rsidR="00413629" w:rsidRPr="0050339D" w:rsidRDefault="00413629" w:rsidP="00DB4469">
      <w:pPr>
        <w:pStyle w:val="a5"/>
        <w:widowControl w:val="0"/>
        <w:spacing w:after="0" w:line="360" w:lineRule="auto"/>
        <w:ind w:left="0" w:firstLine="709"/>
        <w:jc w:val="both"/>
      </w:pPr>
      <w:r w:rsidRPr="0050339D">
        <w:t>2. Территории, относительно-благоприятные для строительства, располагаются в долине рек, с обеспеченностью паводком 1% и представляют собой территории, где грунтовые воды залегают на глубине менее 2 м. При пр</w:t>
      </w:r>
      <w:r w:rsidRPr="0050339D">
        <w:t>о</w:t>
      </w:r>
      <w:r w:rsidRPr="0050339D">
        <w:t>ведении мероприятий по инженерной подготовке территории данные участки могут рассматриваться как территории, благоприятные для стро</w:t>
      </w:r>
      <w:r w:rsidRPr="0050339D">
        <w:t>и</w:t>
      </w:r>
      <w:r w:rsidRPr="0050339D">
        <w:t>тельства.</w:t>
      </w:r>
    </w:p>
    <w:p w14:paraId="3104810F" w14:textId="77777777" w:rsidR="00413629" w:rsidRPr="0050339D" w:rsidRDefault="00413629" w:rsidP="00DB4469">
      <w:pPr>
        <w:pStyle w:val="a5"/>
        <w:widowControl w:val="0"/>
        <w:spacing w:after="0" w:line="360" w:lineRule="auto"/>
        <w:ind w:left="0" w:firstLine="709"/>
        <w:jc w:val="both"/>
        <w:rPr>
          <w:bCs/>
        </w:rPr>
      </w:pPr>
      <w:r w:rsidRPr="0050339D">
        <w:t>3. Территории, не благоприятные для</w:t>
      </w:r>
      <w:r w:rsidRPr="0050339D">
        <w:rPr>
          <w:bCs/>
        </w:rPr>
        <w:t xml:space="preserve"> строительства занимают менее 1% от общей площади, представляют собой овраги с уклоном поверхности более 20º и территории, затапливаемые паводком 1% обеспеченн</w:t>
      </w:r>
      <w:r w:rsidRPr="0050339D">
        <w:rPr>
          <w:bCs/>
        </w:rPr>
        <w:t>о</w:t>
      </w:r>
      <w:r w:rsidRPr="0050339D">
        <w:rPr>
          <w:bCs/>
        </w:rPr>
        <w:t>сти.</w:t>
      </w:r>
    </w:p>
    <w:p w14:paraId="14D7EB34" w14:textId="77777777" w:rsidR="00413629" w:rsidRPr="0050339D" w:rsidRDefault="0042117A" w:rsidP="00DF18CD">
      <w:pPr>
        <w:pStyle w:val="a5"/>
        <w:spacing w:after="0" w:line="360" w:lineRule="auto"/>
        <w:ind w:left="0" w:firstLine="709"/>
        <w:jc w:val="both"/>
      </w:pPr>
      <w:r>
        <w:t>Банинский</w:t>
      </w:r>
      <w:r w:rsidR="00413629" w:rsidRPr="0050339D">
        <w:t xml:space="preserve"> сельсовет относится к II-В кл</w:t>
      </w:r>
      <w:r w:rsidR="00413629" w:rsidRPr="0050339D">
        <w:t>и</w:t>
      </w:r>
      <w:r w:rsidR="00413629" w:rsidRPr="0050339D">
        <w:t xml:space="preserve">матической зоне. </w:t>
      </w:r>
    </w:p>
    <w:p w14:paraId="3A66D9B2" w14:textId="77777777" w:rsidR="00413629" w:rsidRPr="0050339D" w:rsidRDefault="00413629" w:rsidP="00DF18CD">
      <w:pPr>
        <w:pStyle w:val="a5"/>
        <w:spacing w:after="0" w:line="360" w:lineRule="auto"/>
        <w:ind w:left="0" w:firstLine="709"/>
        <w:jc w:val="both"/>
      </w:pPr>
      <w:r w:rsidRPr="0050339D">
        <w:t>С учетом вышеизложенного можно сделать вывод, что территория сельсовета я</w:t>
      </w:r>
      <w:r w:rsidRPr="0050339D">
        <w:t>в</w:t>
      </w:r>
      <w:r w:rsidRPr="0050339D">
        <w:t>ляется благоприятной для строительства.</w:t>
      </w:r>
    </w:p>
    <w:p w14:paraId="16BA5729" w14:textId="77777777" w:rsidR="00B80E52" w:rsidRDefault="00B80E52" w:rsidP="00DF18CD">
      <w:pPr>
        <w:pStyle w:val="a5"/>
        <w:spacing w:after="0" w:line="360" w:lineRule="auto"/>
        <w:ind w:left="0" w:firstLine="709"/>
        <w:jc w:val="both"/>
      </w:pPr>
      <w:r>
        <w:rPr>
          <w:b/>
        </w:rPr>
        <w:t>Условия застройки площадей залегания полезных ископаемых.</w:t>
      </w:r>
    </w:p>
    <w:p w14:paraId="05AE7D0A" w14:textId="77777777" w:rsidR="00B80E52" w:rsidRDefault="00B80E52" w:rsidP="00DF18CD">
      <w:pPr>
        <w:pStyle w:val="ConsPlusNormal"/>
        <w:spacing w:line="360" w:lineRule="auto"/>
        <w:ind w:firstLine="709"/>
        <w:jc w:val="both"/>
        <w:rPr>
          <w:rFonts w:ascii="Times New Roman" w:eastAsia="Calibri" w:hAnsi="Times New Roman" w:cs="Times New Roman"/>
          <w:kern w:val="1"/>
          <w:sz w:val="24"/>
          <w:szCs w:val="24"/>
        </w:rPr>
      </w:pPr>
      <w:r>
        <w:rPr>
          <w:rFonts w:ascii="Times New Roman" w:eastAsia="Calibri" w:hAnsi="Times New Roman" w:cs="Times New Roman"/>
          <w:kern w:val="1"/>
          <w:sz w:val="24"/>
          <w:szCs w:val="24"/>
        </w:rPr>
        <w:t xml:space="preserve">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 </w:t>
      </w:r>
      <w:r w:rsidR="003875B9" w:rsidRPr="003875B9">
        <w:rPr>
          <w:rFonts w:ascii="Times New Roman" w:eastAsia="Calibri" w:hAnsi="Times New Roman" w:cs="Times New Roman"/>
          <w:kern w:val="1"/>
          <w:sz w:val="24"/>
          <w:szCs w:val="24"/>
          <w:highlight w:val="green"/>
        </w:rPr>
        <w:t>согласно Закону Российской Федерации от 21 февраля 1992 года № 2395-I «О недрах».</w:t>
      </w:r>
    </w:p>
    <w:p w14:paraId="11FFA481" w14:textId="77777777" w:rsidR="003875B9" w:rsidRDefault="003875B9" w:rsidP="00DF18CD">
      <w:pPr>
        <w:pStyle w:val="ConsPlusNormal"/>
        <w:spacing w:line="360" w:lineRule="auto"/>
        <w:ind w:firstLine="709"/>
        <w:jc w:val="both"/>
        <w:rPr>
          <w:rFonts w:ascii="Times New Roman" w:eastAsia="Calibri" w:hAnsi="Times New Roman" w:cs="Times New Roman"/>
          <w:kern w:val="1"/>
          <w:sz w:val="24"/>
          <w:szCs w:val="24"/>
        </w:rPr>
      </w:pPr>
    </w:p>
    <w:p w14:paraId="1756A15D" w14:textId="77777777" w:rsidR="003875B9" w:rsidRDefault="003875B9" w:rsidP="003875B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71791E9C" w14:textId="77777777" w:rsidR="003875B9" w:rsidRDefault="003875B9" w:rsidP="00DF18CD">
      <w:pPr>
        <w:pStyle w:val="ConsPlusNormal"/>
        <w:spacing w:line="360" w:lineRule="auto"/>
        <w:ind w:firstLine="709"/>
        <w:jc w:val="both"/>
        <w:rPr>
          <w:rFonts w:ascii="Times New Roman" w:eastAsia="Calibri" w:hAnsi="Times New Roman" w:cs="Times New Roman"/>
          <w:kern w:val="1"/>
          <w:sz w:val="24"/>
          <w:szCs w:val="24"/>
        </w:rPr>
      </w:pPr>
    </w:p>
    <w:p w14:paraId="4E983EDB" w14:textId="77777777" w:rsidR="003875B9" w:rsidRDefault="00B80E52" w:rsidP="003875B9">
      <w:pPr>
        <w:pStyle w:val="ConsPlusNormal"/>
        <w:spacing w:line="360" w:lineRule="auto"/>
        <w:ind w:firstLine="709"/>
        <w:jc w:val="both"/>
        <w:rPr>
          <w:rFonts w:ascii="Times New Roman" w:eastAsia="Calibri" w:hAnsi="Times New Roman" w:cs="Times New Roman"/>
          <w:kern w:val="1"/>
          <w:sz w:val="24"/>
          <w:szCs w:val="24"/>
        </w:rPr>
      </w:pPr>
      <w:r>
        <w:rPr>
          <w:rFonts w:ascii="Times New Roman" w:eastAsia="Calibri" w:hAnsi="Times New Roman" w:cs="Times New Roman"/>
          <w:kern w:val="1"/>
          <w:sz w:val="24"/>
          <w:szCs w:val="24"/>
        </w:rPr>
        <w:t xml:space="preserve">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 </w:t>
      </w:r>
      <w:bookmarkStart w:id="32" w:name="_Hlk176962972"/>
      <w:r w:rsidR="003875B9" w:rsidRPr="003875B9">
        <w:rPr>
          <w:rFonts w:ascii="Times New Roman" w:eastAsia="Calibri" w:hAnsi="Times New Roman" w:cs="Times New Roman"/>
          <w:kern w:val="1"/>
          <w:sz w:val="24"/>
          <w:szCs w:val="24"/>
          <w:highlight w:val="green"/>
        </w:rPr>
        <w:t>согласно Градостроительному кодексу Российской Федерации, Федеральному закону от 10 января 2002 года № 7-ФЗ «Об охране окружающей среды», Федеральному закону от 27 июля 2010 года № 210-ФЗ «Об организации предоставления государственных и муниципальных услуг».</w:t>
      </w:r>
    </w:p>
    <w:p w14:paraId="41B03EE3" w14:textId="77777777" w:rsidR="00B80E52" w:rsidRDefault="00B80E52" w:rsidP="00DF18CD">
      <w:pPr>
        <w:pStyle w:val="ConsPlusNormal"/>
        <w:spacing w:line="360" w:lineRule="auto"/>
        <w:ind w:firstLine="709"/>
        <w:jc w:val="both"/>
        <w:rPr>
          <w:rFonts w:ascii="Times New Roman" w:eastAsia="Calibri" w:hAnsi="Times New Roman" w:cs="Times New Roman"/>
          <w:kern w:val="1"/>
          <w:sz w:val="24"/>
          <w:szCs w:val="24"/>
        </w:rPr>
      </w:pPr>
    </w:p>
    <w:p w14:paraId="21695073" w14:textId="77777777" w:rsidR="003875B9" w:rsidRDefault="003875B9" w:rsidP="003875B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60401847" w14:textId="77777777" w:rsidR="003875B9" w:rsidRDefault="003875B9" w:rsidP="00DF18CD">
      <w:pPr>
        <w:pStyle w:val="ConsPlusNormal"/>
        <w:spacing w:line="360" w:lineRule="auto"/>
        <w:ind w:firstLine="709"/>
        <w:jc w:val="both"/>
        <w:rPr>
          <w:rFonts w:ascii="Times New Roman" w:eastAsia="Calibri" w:hAnsi="Times New Roman" w:cs="Times New Roman"/>
          <w:kern w:val="1"/>
          <w:sz w:val="24"/>
          <w:szCs w:val="24"/>
        </w:rPr>
      </w:pPr>
    </w:p>
    <w:bookmarkEnd w:id="32"/>
    <w:p w14:paraId="15F04718" w14:textId="77777777" w:rsidR="00B80E52" w:rsidRDefault="00B80E52" w:rsidP="00DF18CD">
      <w:pPr>
        <w:pStyle w:val="ConsPlusNormal"/>
        <w:spacing w:line="360" w:lineRule="auto"/>
        <w:ind w:firstLine="709"/>
        <w:jc w:val="both"/>
        <w:rPr>
          <w:rFonts w:ascii="Times New Roman" w:eastAsia="Calibri" w:hAnsi="Times New Roman" w:cs="Times New Roman"/>
          <w:kern w:val="1"/>
          <w:sz w:val="24"/>
          <w:szCs w:val="24"/>
        </w:rPr>
      </w:pPr>
      <w:r>
        <w:rPr>
          <w:rFonts w:ascii="Times New Roman" w:eastAsia="Calibri" w:hAnsi="Times New Roman" w:cs="Times New Roman"/>
          <w:kern w:val="1"/>
          <w:sz w:val="24"/>
          <w:szCs w:val="24"/>
        </w:rPr>
        <w:lastRenderedPageBreak/>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14:paraId="3DE41B64" w14:textId="77777777" w:rsidR="00067CF6" w:rsidRDefault="00B80E52" w:rsidP="00067CF6">
      <w:pPr>
        <w:pStyle w:val="ConsPlusNormal"/>
        <w:spacing w:line="360" w:lineRule="auto"/>
        <w:ind w:firstLine="709"/>
        <w:jc w:val="both"/>
        <w:rPr>
          <w:rFonts w:ascii="Times New Roman" w:eastAsia="Calibri" w:hAnsi="Times New Roman" w:cs="Times New Roman"/>
          <w:kern w:val="1"/>
          <w:sz w:val="24"/>
          <w:szCs w:val="24"/>
        </w:rPr>
      </w:pPr>
      <w:r>
        <w:rPr>
          <w:rFonts w:ascii="Times New Roman" w:eastAsia="Calibri" w:hAnsi="Times New Roman" w:cs="Times New Roman"/>
          <w:kern w:val="1"/>
          <w:sz w:val="24"/>
          <w:szCs w:val="24"/>
        </w:rPr>
        <w:t xml:space="preserve">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 </w:t>
      </w:r>
      <w:r w:rsidR="00067CF6" w:rsidRPr="00067CF6">
        <w:rPr>
          <w:rFonts w:ascii="Times New Roman" w:eastAsia="Calibri" w:hAnsi="Times New Roman" w:cs="Times New Roman"/>
          <w:kern w:val="1"/>
          <w:sz w:val="24"/>
          <w:szCs w:val="24"/>
          <w:highlight w:val="green"/>
        </w:rPr>
        <w:t>согласно Налоговому кодексу Российской Федерации».</w:t>
      </w:r>
    </w:p>
    <w:p w14:paraId="72FBA397" w14:textId="77777777" w:rsidR="00067CF6" w:rsidRDefault="00067CF6" w:rsidP="00067CF6">
      <w:pPr>
        <w:pStyle w:val="ConsPlusNormal"/>
        <w:spacing w:line="360" w:lineRule="auto"/>
        <w:ind w:firstLine="709"/>
        <w:jc w:val="both"/>
        <w:rPr>
          <w:rFonts w:ascii="Times New Roman" w:eastAsia="Calibri" w:hAnsi="Times New Roman" w:cs="Times New Roman"/>
          <w:kern w:val="1"/>
          <w:sz w:val="24"/>
          <w:szCs w:val="24"/>
        </w:rPr>
      </w:pPr>
    </w:p>
    <w:p w14:paraId="3ABFD702" w14:textId="77777777" w:rsidR="00067CF6" w:rsidRDefault="00067CF6" w:rsidP="00067CF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6CA84B01" w14:textId="77777777" w:rsidR="00067CF6" w:rsidRDefault="00067CF6" w:rsidP="00067CF6">
      <w:pPr>
        <w:pStyle w:val="ConsPlusNormal"/>
        <w:spacing w:line="360" w:lineRule="auto"/>
        <w:ind w:firstLine="709"/>
        <w:jc w:val="both"/>
        <w:rPr>
          <w:rFonts w:ascii="Times New Roman" w:eastAsia="Calibri" w:hAnsi="Times New Roman" w:cs="Times New Roman"/>
          <w:kern w:val="1"/>
          <w:sz w:val="24"/>
          <w:szCs w:val="24"/>
        </w:rPr>
      </w:pPr>
    </w:p>
    <w:p w14:paraId="0F52590E" w14:textId="77777777" w:rsidR="00946465" w:rsidRDefault="00B80E52" w:rsidP="00946465">
      <w:pPr>
        <w:pStyle w:val="ConsPlusNormal"/>
        <w:spacing w:line="360" w:lineRule="auto"/>
        <w:ind w:firstLine="709"/>
        <w:jc w:val="both"/>
        <w:rPr>
          <w:rFonts w:ascii="Times New Roman" w:eastAsia="Calibri" w:hAnsi="Times New Roman" w:cs="Times New Roman"/>
          <w:kern w:val="1"/>
          <w:sz w:val="24"/>
          <w:szCs w:val="24"/>
        </w:rPr>
      </w:pPr>
      <w:r>
        <w:rPr>
          <w:rFonts w:ascii="Times New Roman" w:eastAsia="Calibri" w:hAnsi="Times New Roman" w:cs="Times New Roman"/>
          <w:kern w:val="1"/>
          <w:sz w:val="24"/>
          <w:szCs w:val="24"/>
        </w:rPr>
        <w:t xml:space="preserve">Таким образом, при планировании зон градостроительного и промышленного освоения территории необходимо получить сведения об отсутствии месторождений полезных ископаемых в Отделе геологии и лицензирования по Белгородской и Курской областям департамента по недропользованию по </w:t>
      </w:r>
      <w:r w:rsidR="00946465" w:rsidRPr="001A3667">
        <w:rPr>
          <w:rFonts w:ascii="Times New Roman" w:eastAsia="Calibri" w:hAnsi="Times New Roman" w:cs="Times New Roman"/>
          <w:kern w:val="1"/>
          <w:sz w:val="24"/>
          <w:szCs w:val="24"/>
          <w:highlight w:val="green"/>
        </w:rPr>
        <w:t>центральному федеральному округу (ЦФО).</w:t>
      </w:r>
    </w:p>
    <w:p w14:paraId="652F32F1" w14:textId="77777777" w:rsidR="00E07D29" w:rsidRDefault="00E07D29" w:rsidP="00DF18CD">
      <w:pPr>
        <w:pStyle w:val="ConsPlusNormal"/>
        <w:spacing w:line="360" w:lineRule="auto"/>
        <w:ind w:firstLine="709"/>
        <w:jc w:val="both"/>
        <w:rPr>
          <w:rFonts w:ascii="Times New Roman" w:eastAsia="Calibri" w:hAnsi="Times New Roman" w:cs="Times New Roman"/>
          <w:kern w:val="1"/>
          <w:sz w:val="24"/>
          <w:szCs w:val="24"/>
        </w:rPr>
      </w:pPr>
    </w:p>
    <w:p w14:paraId="5EC244FB" w14:textId="77777777" w:rsidR="001A3667" w:rsidRPr="001A3667" w:rsidRDefault="001A3667" w:rsidP="001A3667">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DDD2D92" w14:textId="77777777" w:rsidR="00DB4469" w:rsidRDefault="00DB4469" w:rsidP="00DF18CD">
      <w:pPr>
        <w:pStyle w:val="ConsPlusNormal"/>
        <w:spacing w:line="360" w:lineRule="auto"/>
        <w:ind w:firstLine="709"/>
        <w:jc w:val="both"/>
        <w:rPr>
          <w:rFonts w:ascii="Times New Roman" w:eastAsia="Calibri" w:hAnsi="Times New Roman" w:cs="Times New Roman"/>
          <w:kern w:val="1"/>
          <w:sz w:val="24"/>
          <w:szCs w:val="24"/>
        </w:rPr>
      </w:pPr>
    </w:p>
    <w:p w14:paraId="092A1275" w14:textId="77777777" w:rsidR="00DB4469" w:rsidRPr="00DF18CD" w:rsidRDefault="00DB4469" w:rsidP="00DF18CD">
      <w:pPr>
        <w:pStyle w:val="ConsPlusNormal"/>
        <w:spacing w:line="360" w:lineRule="auto"/>
        <w:ind w:firstLine="709"/>
        <w:jc w:val="both"/>
      </w:pPr>
    </w:p>
    <w:p w14:paraId="2E12D2DE" w14:textId="77777777" w:rsidR="00AF6F07" w:rsidRPr="00B07C5D" w:rsidRDefault="00AF6F07" w:rsidP="00B07C5D">
      <w:pPr>
        <w:pStyle w:val="1"/>
        <w:keepNext w:val="0"/>
        <w:numPr>
          <w:ilvl w:val="1"/>
          <w:numId w:val="23"/>
        </w:numPr>
        <w:tabs>
          <w:tab w:val="left" w:pos="0"/>
        </w:tabs>
        <w:spacing w:before="0" w:after="0" w:line="360" w:lineRule="auto"/>
        <w:jc w:val="both"/>
        <w:rPr>
          <w:rFonts w:ascii="Times New Roman" w:hAnsi="Times New Roman"/>
          <w:sz w:val="24"/>
          <w:szCs w:val="24"/>
          <w:highlight w:val="green"/>
        </w:rPr>
      </w:pPr>
      <w:bookmarkStart w:id="33" w:name="_Toc336507649"/>
      <w:bookmarkStart w:id="34" w:name="_Hlk181696355"/>
      <w:bookmarkEnd w:id="24"/>
      <w:bookmarkEnd w:id="25"/>
      <w:r w:rsidRPr="00B07C5D">
        <w:rPr>
          <w:rFonts w:ascii="Times New Roman" w:hAnsi="Times New Roman"/>
          <w:sz w:val="24"/>
          <w:szCs w:val="24"/>
        </w:rPr>
        <w:t>ОБОСНОВАНИЕ ВЫБРАННОГО ВАРИАНТА РАЗМЕЩЕНИЯ ОБЪЕКТОВ МЕСТНОГО</w:t>
      </w:r>
      <w:r w:rsidRPr="008D1161">
        <w:rPr>
          <w:rFonts w:ascii="Times New Roman" w:hAnsi="Times New Roman"/>
          <w:sz w:val="24"/>
          <w:szCs w:val="24"/>
        </w:rPr>
        <w:t xml:space="preserve"> ЗНАЧЕНИЯ НА ОСНОВЕ АНАЛИЗА ИСПОЛЬЗОВАНИЯ ТЕРРИТОРИЙ МУНИЦИПАЛЬНОГО ОБРАЗОВАНИЯ</w:t>
      </w:r>
      <w:bookmarkEnd w:id="33"/>
      <w:r w:rsidR="00B07C5D">
        <w:rPr>
          <w:rFonts w:ascii="Times New Roman" w:hAnsi="Times New Roman"/>
          <w:sz w:val="24"/>
          <w:szCs w:val="24"/>
        </w:rPr>
        <w:t xml:space="preserve"> </w:t>
      </w:r>
      <w:bookmarkStart w:id="35" w:name="_Hlk121838565"/>
      <w:r w:rsidR="00B07C5D" w:rsidRPr="00B07C5D">
        <w:rPr>
          <w:rFonts w:ascii="Times New Roman" w:hAnsi="Times New Roman"/>
          <w:sz w:val="28"/>
          <w:szCs w:val="28"/>
          <w:highlight w:val="green"/>
        </w:rPr>
        <w:t>«</w:t>
      </w:r>
      <w:r w:rsidR="00B07C5D" w:rsidRPr="00B07C5D">
        <w:rPr>
          <w:rFonts w:ascii="Times New Roman" w:hAnsi="Times New Roman"/>
          <w:sz w:val="24"/>
          <w:szCs w:val="24"/>
          <w:highlight w:val="green"/>
        </w:rPr>
        <w:t xml:space="preserve">БАНИНСКИЙ СЕЛЬСОВЕТ» ФАТЕЖСКОГО РАЙОНА </w:t>
      </w:r>
      <w:bookmarkEnd w:id="35"/>
      <w:r w:rsidR="00B07C5D" w:rsidRPr="00B07C5D">
        <w:rPr>
          <w:rFonts w:ascii="Times New Roman" w:hAnsi="Times New Roman"/>
          <w:sz w:val="24"/>
          <w:szCs w:val="24"/>
          <w:highlight w:val="green"/>
        </w:rPr>
        <w:t>КУРСКОЙ ОБЛАСТИ</w:t>
      </w:r>
    </w:p>
    <w:bookmarkEnd w:id="34"/>
    <w:p w14:paraId="2330699D" w14:textId="77777777" w:rsidR="00B07C5D" w:rsidRPr="00B07C5D" w:rsidRDefault="00B07C5D" w:rsidP="00B07C5D">
      <w:pPr>
        <w:spacing w:after="0"/>
        <w:rPr>
          <w:lang w:val="x-none" w:eastAsia="ru-RU"/>
        </w:rPr>
      </w:pPr>
    </w:p>
    <w:p w14:paraId="13507325" w14:textId="77777777" w:rsidR="00B07C5D" w:rsidRPr="00B07C5D" w:rsidRDefault="00B07C5D" w:rsidP="00E61832">
      <w:pPr>
        <w:rPr>
          <w:lang w:val="x-none" w:eastAsia="ru-RU"/>
        </w:rPr>
      </w:pPr>
      <w:r w:rsidRPr="007D6F09">
        <w:rPr>
          <w:i/>
          <w:iCs/>
          <w:sz w:val="22"/>
          <w:szCs w:val="22"/>
          <w:lang w:eastAsia="ru-RU"/>
        </w:rPr>
        <w:t>(</w:t>
      </w:r>
      <w:r>
        <w:rPr>
          <w:i/>
          <w:iCs/>
          <w:sz w:val="22"/>
          <w:szCs w:val="22"/>
          <w:lang w:eastAsia="ru-RU"/>
        </w:rPr>
        <w:t>наименование раздела 2</w:t>
      </w:r>
      <w:r w:rsidRPr="007D6F09">
        <w:rPr>
          <w:i/>
          <w:iCs/>
          <w:sz w:val="22"/>
          <w:szCs w:val="22"/>
          <w:lang w:eastAsia="ru-RU"/>
        </w:rPr>
        <w:t xml:space="preserve"> в редакции решения комитета архитектуры и градостроительства Курской области от «___» </w:t>
      </w:r>
      <w:r w:rsidR="00DE22B4">
        <w:rPr>
          <w:i/>
          <w:iCs/>
          <w:sz w:val="22"/>
          <w:szCs w:val="22"/>
          <w:lang w:eastAsia="ru-RU"/>
        </w:rPr>
        <w:t>ноября</w:t>
      </w:r>
      <w:r w:rsidRPr="007D6F09">
        <w:rPr>
          <w:i/>
          <w:iCs/>
          <w:sz w:val="22"/>
          <w:szCs w:val="22"/>
          <w:lang w:eastAsia="ru-RU"/>
        </w:rPr>
        <w:t xml:space="preserve"> 2024 года № 01-12/_____)</w:t>
      </w:r>
    </w:p>
    <w:p w14:paraId="105E1462" w14:textId="77777777" w:rsidR="00BD450F" w:rsidRPr="008D1161" w:rsidRDefault="00BD450F" w:rsidP="008D1161">
      <w:pPr>
        <w:spacing w:after="0" w:line="360" w:lineRule="auto"/>
        <w:ind w:firstLine="709"/>
        <w:jc w:val="both"/>
      </w:pPr>
      <w:r w:rsidRPr="008D1161">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42117A">
        <w:rPr>
          <w:lang w:eastAsia="ru-RU"/>
        </w:rPr>
        <w:t>Банинского</w:t>
      </w:r>
      <w:r w:rsidR="00DE635B" w:rsidRPr="008D1161">
        <w:rPr>
          <w:lang w:eastAsia="ru-RU"/>
        </w:rPr>
        <w:t xml:space="preserve"> сельсовета</w:t>
      </w:r>
      <w:r w:rsidRPr="008D1161">
        <w:t>.</w:t>
      </w:r>
    </w:p>
    <w:p w14:paraId="0440A116" w14:textId="77777777" w:rsidR="00BD450F" w:rsidRPr="008D1161" w:rsidRDefault="00BD450F" w:rsidP="008D1161">
      <w:pPr>
        <w:spacing w:after="0" w:line="360" w:lineRule="auto"/>
        <w:ind w:firstLine="709"/>
        <w:jc w:val="both"/>
        <w:rPr>
          <w:lang w:eastAsia="ru-RU"/>
        </w:rPr>
      </w:pPr>
      <w:r w:rsidRPr="008D1161">
        <w:lastRenderedPageBreak/>
        <w:t>При разработке Генерального плана рассматри</w:t>
      </w:r>
      <w:r w:rsidRPr="008D1161">
        <w:rPr>
          <w:lang w:eastAsia="ru-RU"/>
        </w:rPr>
        <w:t xml:space="preserve">вались 2 варианта развития </w:t>
      </w:r>
      <w:r w:rsidR="0042117A">
        <w:rPr>
          <w:lang w:eastAsia="ru-RU"/>
        </w:rPr>
        <w:t>Банинского</w:t>
      </w:r>
      <w:r w:rsidR="00DE635B" w:rsidRPr="008D1161">
        <w:rPr>
          <w:lang w:eastAsia="ru-RU"/>
        </w:rPr>
        <w:t xml:space="preserve"> сельсовета</w:t>
      </w:r>
      <w:r w:rsidRPr="008D1161">
        <w:rPr>
          <w:lang w:eastAsia="ru-RU"/>
        </w:rPr>
        <w:t xml:space="preserve">: инерционный и </w:t>
      </w:r>
      <w:r w:rsidR="005A7586" w:rsidRPr="008D1161">
        <w:t>стабилизационный</w:t>
      </w:r>
      <w:r w:rsidRPr="008D1161">
        <w:rPr>
          <w:lang w:eastAsia="ru-RU"/>
        </w:rPr>
        <w:t>.</w:t>
      </w:r>
    </w:p>
    <w:p w14:paraId="3E708649" w14:textId="77777777" w:rsidR="00BD450F" w:rsidRDefault="00BD450F" w:rsidP="008D1161">
      <w:pPr>
        <w:spacing w:after="0" w:line="360" w:lineRule="auto"/>
        <w:ind w:firstLine="709"/>
        <w:jc w:val="both"/>
      </w:pPr>
      <w:r w:rsidRPr="008D1161">
        <w:rPr>
          <w:lang w:eastAsia="ru-RU"/>
        </w:rPr>
        <w:t xml:space="preserve">Инерционный (сдержанный) сценарий подразумевает развитие </w:t>
      </w:r>
      <w:r w:rsidR="00FF4660" w:rsidRPr="008D1161">
        <w:rPr>
          <w:lang w:eastAsia="ru-RU"/>
        </w:rPr>
        <w:t>сельсовета</w:t>
      </w:r>
      <w:r w:rsidRPr="008D1161">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на </w:t>
      </w:r>
      <w:r w:rsidR="00554ED8" w:rsidRPr="00B07C5D">
        <w:rPr>
          <w:highlight w:val="green"/>
          <w:lang w:eastAsia="ru-RU"/>
        </w:rPr>
        <w:t>20</w:t>
      </w:r>
      <w:r w:rsidR="00B80E52" w:rsidRPr="00B07C5D">
        <w:rPr>
          <w:highlight w:val="green"/>
          <w:lang w:eastAsia="ru-RU"/>
        </w:rPr>
        <w:t>2</w:t>
      </w:r>
      <w:r w:rsidR="00B07C5D" w:rsidRPr="00B07C5D">
        <w:rPr>
          <w:highlight w:val="green"/>
          <w:lang w:eastAsia="ru-RU"/>
        </w:rPr>
        <w:t>0</w:t>
      </w:r>
      <w:r w:rsidRPr="008D1161">
        <w:rPr>
          <w:lang w:eastAsia="ru-RU"/>
        </w:rPr>
        <w:t xml:space="preserve"> г. составит </w:t>
      </w:r>
      <w:r w:rsidR="00F910A6">
        <w:rPr>
          <w:lang w:eastAsia="ru-RU"/>
        </w:rPr>
        <w:t>1644</w:t>
      </w:r>
      <w:r w:rsidR="00575B84" w:rsidRPr="008D1161">
        <w:rPr>
          <w:lang w:eastAsia="ru-RU"/>
        </w:rPr>
        <w:t xml:space="preserve"> человек, а </w:t>
      </w:r>
      <w:r w:rsidRPr="008D1161">
        <w:rPr>
          <w:lang w:eastAsia="ru-RU"/>
        </w:rPr>
        <w:t xml:space="preserve">к </w:t>
      </w:r>
      <w:r w:rsidR="00554ED8" w:rsidRPr="00B07C5D">
        <w:rPr>
          <w:highlight w:val="green"/>
          <w:lang w:eastAsia="ru-RU"/>
        </w:rPr>
        <w:t>20</w:t>
      </w:r>
      <w:r w:rsidR="00B07C5D" w:rsidRPr="00B07C5D">
        <w:rPr>
          <w:highlight w:val="green"/>
          <w:lang w:eastAsia="ru-RU"/>
        </w:rPr>
        <w:t>35</w:t>
      </w:r>
      <w:r w:rsidRPr="008D1161">
        <w:rPr>
          <w:lang w:eastAsia="ru-RU"/>
        </w:rPr>
        <w:t xml:space="preserve"> г. число жителей </w:t>
      </w:r>
      <w:r w:rsidR="00FF4660" w:rsidRPr="008D1161">
        <w:rPr>
          <w:lang w:eastAsia="ru-RU"/>
        </w:rPr>
        <w:t>сельсовета</w:t>
      </w:r>
      <w:r w:rsidRPr="008D1161">
        <w:rPr>
          <w:lang w:eastAsia="ru-RU"/>
        </w:rPr>
        <w:t xml:space="preserve"> составит </w:t>
      </w:r>
      <w:r w:rsidR="00F910A6">
        <w:rPr>
          <w:lang w:eastAsia="ru-RU"/>
        </w:rPr>
        <w:t>1224</w:t>
      </w:r>
      <w:r w:rsidRPr="008D1161">
        <w:rPr>
          <w:lang w:eastAsia="ru-RU"/>
        </w:rPr>
        <w:t xml:space="preserve"> 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w:t>
      </w:r>
      <w:r w:rsidRPr="008D1161">
        <w:t xml:space="preserve">развития). </w:t>
      </w:r>
    </w:p>
    <w:p w14:paraId="7DDC6852" w14:textId="77777777" w:rsidR="00B07C5D" w:rsidRDefault="00B07C5D" w:rsidP="008D1161">
      <w:pPr>
        <w:spacing w:after="0" w:line="360" w:lineRule="auto"/>
        <w:ind w:firstLine="709"/>
        <w:jc w:val="both"/>
      </w:pPr>
    </w:p>
    <w:p w14:paraId="0B9B0EC6" w14:textId="77777777" w:rsidR="00B07C5D" w:rsidRDefault="00B07C5D" w:rsidP="00B07C5D">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6927481" w14:textId="77777777" w:rsidR="00B07C5D" w:rsidRPr="008D1161" w:rsidRDefault="00B07C5D" w:rsidP="008D1161">
      <w:pPr>
        <w:spacing w:after="0" w:line="360" w:lineRule="auto"/>
        <w:ind w:firstLine="709"/>
        <w:jc w:val="both"/>
      </w:pPr>
    </w:p>
    <w:p w14:paraId="4B8C6A01" w14:textId="77777777" w:rsidR="00BD450F" w:rsidRPr="008D1161" w:rsidRDefault="00BD450F" w:rsidP="008D1161">
      <w:pPr>
        <w:spacing w:after="0" w:line="360" w:lineRule="auto"/>
        <w:ind w:firstLine="709"/>
        <w:jc w:val="both"/>
        <w:rPr>
          <w:lang w:eastAsia="ru-RU"/>
        </w:rPr>
      </w:pPr>
      <w:r w:rsidRPr="008D1161">
        <w:t>А также, сохранение современных тенденций</w:t>
      </w:r>
      <w:r w:rsidRPr="008D1161">
        <w:rPr>
          <w:lang w:eastAsia="ru-RU"/>
        </w:rPr>
        <w:t xml:space="preserve"> развития экономики, а именно, незначительного компенсационного роста промышленного производства;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14:paraId="64CB8CD7" w14:textId="77777777" w:rsidR="00BD450F" w:rsidRDefault="00BD450F" w:rsidP="008D1161">
      <w:pPr>
        <w:spacing w:after="0" w:line="360" w:lineRule="auto"/>
        <w:ind w:firstLine="709"/>
        <w:jc w:val="both"/>
        <w:rPr>
          <w:lang w:eastAsia="ru-RU"/>
        </w:rPr>
      </w:pPr>
      <w:r w:rsidRPr="008D1161">
        <w:rPr>
          <w:lang w:eastAsia="ru-RU"/>
        </w:rPr>
        <w:t xml:space="preserve">При реализации данного сценария развитие </w:t>
      </w:r>
      <w:r w:rsidR="00FF4660" w:rsidRPr="008D1161">
        <w:rPr>
          <w:lang w:eastAsia="ru-RU"/>
        </w:rPr>
        <w:t>сельсовета</w:t>
      </w:r>
      <w:r w:rsidRPr="008D1161">
        <w:rPr>
          <w:lang w:eastAsia="ru-RU"/>
        </w:rPr>
        <w:t xml:space="preserve"> будет происходить медленно, никаких крупных программ реализовано не будет. В результате усилится поток трудовых миграций за пределы </w:t>
      </w:r>
      <w:r w:rsidR="00B07C5D">
        <w:rPr>
          <w:lang w:eastAsia="ru-RU"/>
        </w:rPr>
        <w:t>сельсовета</w:t>
      </w:r>
      <w:r w:rsidRPr="008D1161">
        <w:rPr>
          <w:lang w:eastAsia="ru-RU"/>
        </w:rPr>
        <w:t>,</w:t>
      </w:r>
      <w:r w:rsidR="00CE0434" w:rsidRPr="008D1161">
        <w:rPr>
          <w:lang w:eastAsia="ru-RU"/>
        </w:rPr>
        <w:t xml:space="preserve"> </w:t>
      </w:r>
      <w:r w:rsidRPr="008D1161">
        <w:rPr>
          <w:lang w:eastAsia="ru-RU"/>
        </w:rPr>
        <w:t xml:space="preserve">что постепенно будет способствовать росту миграционного оттока. </w:t>
      </w:r>
    </w:p>
    <w:p w14:paraId="6FE70432" w14:textId="77777777" w:rsidR="00B07C5D" w:rsidRDefault="00B07C5D" w:rsidP="008D1161">
      <w:pPr>
        <w:spacing w:after="0" w:line="360" w:lineRule="auto"/>
        <w:ind w:firstLine="709"/>
        <w:jc w:val="both"/>
        <w:rPr>
          <w:lang w:eastAsia="ru-RU"/>
        </w:rPr>
      </w:pPr>
    </w:p>
    <w:p w14:paraId="0C98E82E" w14:textId="77777777" w:rsidR="00B07C5D" w:rsidRDefault="00B07C5D" w:rsidP="00B07C5D">
      <w:pPr>
        <w:tabs>
          <w:tab w:val="right" w:leader="dot" w:pos="9781"/>
        </w:tabs>
        <w:spacing w:after="0"/>
        <w:ind w:right="311"/>
        <w:jc w:val="both"/>
        <w:rPr>
          <w:i/>
          <w:iCs/>
          <w:noProof/>
          <w:sz w:val="22"/>
          <w:szCs w:val="22"/>
          <w:lang w:eastAsia="ru-RU"/>
        </w:rPr>
      </w:pPr>
      <w:r w:rsidRPr="00B07C5D">
        <w:rPr>
          <w:i/>
          <w:iCs/>
          <w:noProof/>
          <w:sz w:val="22"/>
          <w:szCs w:val="22"/>
          <w:highlight w:val="green"/>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B07C5D">
        <w:rPr>
          <w:i/>
          <w:iCs/>
          <w:noProof/>
          <w:sz w:val="22"/>
          <w:szCs w:val="22"/>
          <w:highlight w:val="green"/>
          <w:lang w:eastAsia="ru-RU"/>
        </w:rPr>
        <w:t xml:space="preserve"> 2024 года № 01-12/_____)</w:t>
      </w:r>
    </w:p>
    <w:p w14:paraId="610FE37B" w14:textId="77777777" w:rsidR="00B07C5D" w:rsidRPr="008D1161" w:rsidRDefault="00B07C5D" w:rsidP="008D1161">
      <w:pPr>
        <w:spacing w:after="0" w:line="360" w:lineRule="auto"/>
        <w:ind w:firstLine="709"/>
        <w:jc w:val="both"/>
        <w:rPr>
          <w:lang w:eastAsia="ru-RU"/>
        </w:rPr>
      </w:pPr>
    </w:p>
    <w:p w14:paraId="3996DD6B" w14:textId="77777777" w:rsidR="00BD450F" w:rsidRDefault="005A7586" w:rsidP="008D1161">
      <w:pPr>
        <w:spacing w:after="0" w:line="360" w:lineRule="auto"/>
        <w:ind w:firstLine="709"/>
        <w:jc w:val="both"/>
        <w:rPr>
          <w:lang w:eastAsia="ru-RU"/>
        </w:rPr>
      </w:pPr>
      <w:r w:rsidRPr="008D1161">
        <w:t>Стабилизационный</w:t>
      </w:r>
      <w:r w:rsidR="00BD450F" w:rsidRPr="008D1161">
        <w:t xml:space="preserve"> вариант социаль</w:t>
      </w:r>
      <w:r w:rsidR="00BD450F" w:rsidRPr="008D1161">
        <w:rPr>
          <w:lang w:eastAsia="ru-RU"/>
        </w:rPr>
        <w:t xml:space="preserve">но-экономического развития – это </w:t>
      </w:r>
      <w:r w:rsidRPr="008D1161">
        <w:t>постепенное улучшение экономической и демографической ситуации в стране в целом и в муниципальном образовании в частности,</w:t>
      </w:r>
      <w:r w:rsidRPr="008D1161">
        <w:rPr>
          <w:lang w:eastAsia="ru-RU"/>
        </w:rPr>
        <w:t xml:space="preserve"> </w:t>
      </w:r>
      <w:r w:rsidR="00BD450F" w:rsidRPr="008D1161">
        <w:rPr>
          <w:lang w:eastAsia="ru-RU"/>
        </w:rPr>
        <w:t xml:space="preserve">(по сравнению с инерционным сценарием) динамики в изменении численности населения </w:t>
      </w:r>
      <w:r w:rsidR="00FF4660" w:rsidRPr="008D1161">
        <w:rPr>
          <w:lang w:eastAsia="ru-RU"/>
        </w:rPr>
        <w:t>сельсовета</w:t>
      </w:r>
      <w:r w:rsidR="00BD450F" w:rsidRPr="008D1161">
        <w:rPr>
          <w:lang w:eastAsia="ru-RU"/>
        </w:rPr>
        <w:t xml:space="preserve"> и составит на </w:t>
      </w:r>
      <w:r w:rsidR="00554ED8" w:rsidRPr="0075181C">
        <w:rPr>
          <w:highlight w:val="green"/>
          <w:lang w:eastAsia="ru-RU"/>
        </w:rPr>
        <w:t>20</w:t>
      </w:r>
      <w:r w:rsidR="00B80E52" w:rsidRPr="0075181C">
        <w:rPr>
          <w:highlight w:val="green"/>
          <w:lang w:eastAsia="ru-RU"/>
        </w:rPr>
        <w:t>2</w:t>
      </w:r>
      <w:r w:rsidR="00B07C5D" w:rsidRPr="0075181C">
        <w:rPr>
          <w:highlight w:val="green"/>
          <w:lang w:eastAsia="ru-RU"/>
        </w:rPr>
        <w:t>0</w:t>
      </w:r>
      <w:r w:rsidR="008D1161">
        <w:rPr>
          <w:lang w:eastAsia="ru-RU"/>
        </w:rPr>
        <w:t> </w:t>
      </w:r>
      <w:r w:rsidR="00BD450F" w:rsidRPr="008D1161">
        <w:rPr>
          <w:lang w:eastAsia="ru-RU"/>
        </w:rPr>
        <w:t xml:space="preserve">г. </w:t>
      </w:r>
      <w:r w:rsidR="00DF18CD">
        <w:rPr>
          <w:lang w:eastAsia="ru-RU"/>
        </w:rPr>
        <w:t>2650</w:t>
      </w:r>
      <w:r w:rsidR="0075181C">
        <w:rPr>
          <w:lang w:eastAsia="ru-RU"/>
        </w:rPr>
        <w:t xml:space="preserve">, </w:t>
      </w:r>
      <w:r w:rsidR="009C1EF8" w:rsidRPr="008D1161">
        <w:rPr>
          <w:lang w:eastAsia="ru-RU"/>
        </w:rPr>
        <w:t xml:space="preserve">а </w:t>
      </w:r>
      <w:r w:rsidR="00BD450F" w:rsidRPr="008D1161">
        <w:rPr>
          <w:lang w:eastAsia="ru-RU"/>
        </w:rPr>
        <w:t xml:space="preserve">к </w:t>
      </w:r>
      <w:r w:rsidR="00554ED8" w:rsidRPr="0075181C">
        <w:rPr>
          <w:highlight w:val="green"/>
          <w:lang w:eastAsia="ru-RU"/>
        </w:rPr>
        <w:t>20</w:t>
      </w:r>
      <w:r w:rsidR="0075181C" w:rsidRPr="0075181C">
        <w:rPr>
          <w:highlight w:val="green"/>
          <w:lang w:eastAsia="ru-RU"/>
        </w:rPr>
        <w:t>35</w:t>
      </w:r>
      <w:r w:rsidR="00BD450F" w:rsidRPr="008D1161">
        <w:rPr>
          <w:lang w:eastAsia="ru-RU"/>
        </w:rPr>
        <w:t xml:space="preserve"> г. число жителей </w:t>
      </w:r>
      <w:r w:rsidR="00FF4660" w:rsidRPr="008D1161">
        <w:rPr>
          <w:lang w:eastAsia="ru-RU"/>
        </w:rPr>
        <w:t>сельсовета</w:t>
      </w:r>
      <w:r w:rsidR="00BD450F" w:rsidRPr="008D1161">
        <w:rPr>
          <w:lang w:eastAsia="ru-RU"/>
        </w:rPr>
        <w:t xml:space="preserve"> составит </w:t>
      </w:r>
      <w:r w:rsidR="00DF18CD">
        <w:rPr>
          <w:lang w:eastAsia="ru-RU"/>
        </w:rPr>
        <w:t>2780</w:t>
      </w:r>
      <w:r w:rsidR="00BD450F" w:rsidRPr="008D1161">
        <w:rPr>
          <w:lang w:eastAsia="ru-RU"/>
        </w:rPr>
        <w:t xml:space="preserve"> человек. Оптимистичный (</w:t>
      </w:r>
      <w:r w:rsidRPr="008D1161">
        <w:t>стабилизационный</w:t>
      </w:r>
      <w:r w:rsidR="00BD450F" w:rsidRPr="008D1161">
        <w:rPr>
          <w:lang w:eastAsia="ru-RU"/>
        </w:rPr>
        <w:t xml:space="preserve">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FF4660" w:rsidRPr="008D1161">
        <w:rPr>
          <w:lang w:eastAsia="ru-RU"/>
        </w:rPr>
        <w:t>сельсовета</w:t>
      </w:r>
      <w:r w:rsidR="00BD450F" w:rsidRPr="008D1161">
        <w:rPr>
          <w:lang w:eastAsia="ru-RU"/>
        </w:rPr>
        <w:t xml:space="preserve">. </w:t>
      </w:r>
    </w:p>
    <w:p w14:paraId="6BB935C0" w14:textId="77777777" w:rsidR="00B07C5D" w:rsidRDefault="00B07C5D" w:rsidP="008D1161">
      <w:pPr>
        <w:spacing w:after="0" w:line="360" w:lineRule="auto"/>
        <w:ind w:firstLine="709"/>
        <w:jc w:val="both"/>
        <w:rPr>
          <w:lang w:eastAsia="ru-RU"/>
        </w:rPr>
      </w:pPr>
    </w:p>
    <w:p w14:paraId="3B4FE576" w14:textId="77777777" w:rsidR="00B07C5D" w:rsidRDefault="00B07C5D" w:rsidP="00B07C5D">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0322AA20" w14:textId="77777777" w:rsidR="00B07C5D" w:rsidRPr="00B07C5D" w:rsidRDefault="00B07C5D" w:rsidP="00B07C5D">
      <w:pPr>
        <w:tabs>
          <w:tab w:val="right" w:leader="dot" w:pos="9781"/>
        </w:tabs>
        <w:spacing w:after="0"/>
        <w:ind w:right="311"/>
        <w:jc w:val="both"/>
        <w:rPr>
          <w:i/>
          <w:iCs/>
          <w:noProof/>
          <w:sz w:val="22"/>
          <w:szCs w:val="22"/>
          <w:lang w:eastAsia="ru-RU"/>
        </w:rPr>
      </w:pPr>
    </w:p>
    <w:p w14:paraId="63E54153" w14:textId="77777777" w:rsidR="00BD450F" w:rsidRPr="008D1161" w:rsidRDefault="00BD450F" w:rsidP="008D1161">
      <w:pPr>
        <w:spacing w:after="0" w:line="360" w:lineRule="auto"/>
        <w:ind w:firstLine="709"/>
        <w:jc w:val="both"/>
        <w:rPr>
          <w:lang w:eastAsia="ru-RU"/>
        </w:rPr>
      </w:pPr>
      <w:r w:rsidRPr="008D1161">
        <w:rPr>
          <w:lang w:eastAsia="ru-RU"/>
        </w:rPr>
        <w:t xml:space="preserve">Мероприятия по развитию инфраструктуры и жилищного строительства </w:t>
      </w:r>
      <w:r w:rsidR="00DE635B" w:rsidRPr="008D1161">
        <w:rPr>
          <w:lang w:eastAsia="ru-RU"/>
        </w:rPr>
        <w:t>сельсовета</w:t>
      </w:r>
      <w:r w:rsidRPr="008D1161">
        <w:rPr>
          <w:lang w:eastAsia="ru-RU"/>
        </w:rPr>
        <w:t xml:space="preserve">, предложенные в Генеральном плане, определялись исходя из </w:t>
      </w:r>
      <w:r w:rsidR="005A7586" w:rsidRPr="008D1161">
        <w:t>стабилизацион</w:t>
      </w:r>
      <w:r w:rsidRPr="008D1161">
        <w:rPr>
          <w:lang w:eastAsia="ru-RU"/>
        </w:rPr>
        <w:t>ного сценария развития.</w:t>
      </w:r>
    </w:p>
    <w:p w14:paraId="6D07F3BB" w14:textId="77777777" w:rsidR="00BD450F" w:rsidRPr="008D1161" w:rsidRDefault="005A7586" w:rsidP="008D1161">
      <w:pPr>
        <w:spacing w:after="0" w:line="360" w:lineRule="auto"/>
        <w:ind w:firstLine="709"/>
        <w:jc w:val="both"/>
      </w:pPr>
      <w:r w:rsidRPr="008D1161">
        <w:t>Стабилизационный</w:t>
      </w:r>
      <w:r w:rsidR="00BD450F" w:rsidRPr="008D1161">
        <w:t xml:space="preserve"> вариант развития </w:t>
      </w:r>
      <w:r w:rsidR="0042117A">
        <w:rPr>
          <w:lang w:eastAsia="ru-RU"/>
        </w:rPr>
        <w:t>Банинского</w:t>
      </w:r>
      <w:r w:rsidR="0055304E" w:rsidRPr="008D1161">
        <w:rPr>
          <w:lang w:eastAsia="ru-RU"/>
        </w:rPr>
        <w:t xml:space="preserve"> сельсовета</w:t>
      </w:r>
      <w:r w:rsidR="0055304E" w:rsidRPr="008D1161">
        <w:t xml:space="preserve"> </w:t>
      </w:r>
      <w:r w:rsidR="00BD450F" w:rsidRPr="008D1161">
        <w:t>разрабатывался на основе следующих нормативных документов:</w:t>
      </w:r>
    </w:p>
    <w:p w14:paraId="651E30F6" w14:textId="77777777" w:rsidR="0075181C" w:rsidRPr="0075181C" w:rsidRDefault="005A7586" w:rsidP="0075181C">
      <w:pPr>
        <w:spacing w:after="0" w:line="360" w:lineRule="auto"/>
        <w:ind w:firstLine="709"/>
        <w:jc w:val="both"/>
        <w:rPr>
          <w:highlight w:val="green"/>
        </w:rPr>
      </w:pPr>
      <w:r w:rsidRPr="0075181C">
        <w:rPr>
          <w:highlight w:val="green"/>
        </w:rPr>
        <w:t>- </w:t>
      </w:r>
      <w:r w:rsidR="0075181C" w:rsidRPr="0075181C">
        <w:rPr>
          <w:highlight w:val="green"/>
        </w:rPr>
        <w:t>Федерального закона от 6 октября 2003 года № 131-ФЗ «Об общих принципах организации местного самоуправления в Российской Федерации»;</w:t>
      </w:r>
    </w:p>
    <w:p w14:paraId="52493A16" w14:textId="77777777" w:rsidR="0075181C" w:rsidRPr="0075181C" w:rsidRDefault="005A7586" w:rsidP="0075181C">
      <w:pPr>
        <w:pStyle w:val="afb"/>
        <w:tabs>
          <w:tab w:val="left" w:pos="709"/>
        </w:tabs>
        <w:spacing w:after="0" w:line="360" w:lineRule="auto"/>
        <w:ind w:left="0" w:firstLine="709"/>
        <w:jc w:val="both"/>
        <w:rPr>
          <w:kern w:val="2"/>
          <w:sz w:val="24"/>
          <w:szCs w:val="24"/>
          <w:highlight w:val="green"/>
        </w:rPr>
      </w:pPr>
      <w:r w:rsidRPr="0075181C">
        <w:rPr>
          <w:sz w:val="24"/>
          <w:szCs w:val="24"/>
          <w:highlight w:val="green"/>
        </w:rPr>
        <w:t>- </w:t>
      </w:r>
      <w:r w:rsidR="0075181C" w:rsidRPr="0075181C">
        <w:rPr>
          <w:kern w:val="2"/>
          <w:sz w:val="24"/>
          <w:szCs w:val="24"/>
          <w:highlight w:val="green"/>
        </w:rPr>
        <w:t>постановления Правительства Российской Федерации от 20 марта 2003 года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p>
    <w:p w14:paraId="5E464D56" w14:textId="77777777" w:rsidR="00BD450F" w:rsidRDefault="005A7586" w:rsidP="0075181C">
      <w:pPr>
        <w:pStyle w:val="afb"/>
        <w:tabs>
          <w:tab w:val="left" w:pos="709"/>
        </w:tabs>
        <w:spacing w:after="0" w:line="360" w:lineRule="auto"/>
        <w:ind w:left="0" w:firstLine="709"/>
        <w:jc w:val="both"/>
        <w:rPr>
          <w:kern w:val="2"/>
          <w:sz w:val="24"/>
          <w:szCs w:val="24"/>
        </w:rPr>
      </w:pPr>
      <w:r w:rsidRPr="0075181C">
        <w:rPr>
          <w:sz w:val="24"/>
          <w:szCs w:val="24"/>
          <w:highlight w:val="green"/>
        </w:rPr>
        <w:t>- </w:t>
      </w:r>
      <w:r w:rsidR="0075181C" w:rsidRPr="0075181C">
        <w:rPr>
          <w:kern w:val="2"/>
          <w:sz w:val="24"/>
          <w:szCs w:val="24"/>
          <w:highlight w:val="green"/>
        </w:rPr>
        <w:t>стратегии социально-экономического развития Курской области на период до 2030</w:t>
      </w:r>
      <w:r w:rsidR="0075181C" w:rsidRPr="0075181C">
        <w:rPr>
          <w:kern w:val="2"/>
          <w:sz w:val="24"/>
          <w:szCs w:val="24"/>
          <w:highlight w:val="green"/>
          <w:lang w:val="ru-RU"/>
        </w:rPr>
        <w:t> </w:t>
      </w:r>
      <w:r w:rsidR="0075181C" w:rsidRPr="0075181C">
        <w:rPr>
          <w:kern w:val="2"/>
          <w:sz w:val="24"/>
          <w:szCs w:val="24"/>
          <w:highlight w:val="green"/>
        </w:rPr>
        <w:t>года;</w:t>
      </w:r>
    </w:p>
    <w:p w14:paraId="4A11B2EF" w14:textId="77777777" w:rsidR="0075181C" w:rsidRDefault="0075181C" w:rsidP="0075181C">
      <w:pPr>
        <w:pStyle w:val="afb"/>
        <w:tabs>
          <w:tab w:val="left" w:pos="709"/>
        </w:tabs>
        <w:spacing w:after="0" w:line="360" w:lineRule="auto"/>
        <w:ind w:left="0" w:firstLine="709"/>
        <w:jc w:val="both"/>
        <w:rPr>
          <w:kern w:val="2"/>
          <w:sz w:val="24"/>
          <w:szCs w:val="24"/>
        </w:rPr>
      </w:pPr>
    </w:p>
    <w:p w14:paraId="240A5ABC" w14:textId="77777777" w:rsidR="0075181C" w:rsidRPr="00B52D4F" w:rsidRDefault="0075181C" w:rsidP="0075181C">
      <w:pPr>
        <w:spacing w:after="0" w:line="240" w:lineRule="auto"/>
        <w:ind w:right="-1"/>
        <w:jc w:val="both"/>
        <w:rPr>
          <w:i/>
          <w:iCs/>
          <w:sz w:val="22"/>
          <w:szCs w:val="22"/>
          <w:lang w:eastAsia="ru-RU"/>
        </w:rPr>
      </w:pPr>
      <w:r w:rsidRPr="0075181C">
        <w:rPr>
          <w:i/>
          <w:iCs/>
          <w:sz w:val="22"/>
          <w:szCs w:val="22"/>
          <w:lang w:eastAsia="ru-RU"/>
        </w:rPr>
        <w:t xml:space="preserve">(абзацы </w:t>
      </w:r>
      <w:r w:rsidR="00D249A8">
        <w:rPr>
          <w:i/>
          <w:iCs/>
          <w:sz w:val="22"/>
          <w:szCs w:val="22"/>
          <w:lang w:eastAsia="ru-RU"/>
        </w:rPr>
        <w:t>9 - 11 изложены</w:t>
      </w:r>
      <w:r w:rsidRPr="0075181C">
        <w:rPr>
          <w:i/>
          <w:iCs/>
          <w:sz w:val="22"/>
          <w:szCs w:val="22"/>
          <w:lang w:eastAsia="ru-RU"/>
        </w:rPr>
        <w:t xml:space="preserve"> в редакции решения комитета архитектуры и градостроительства Курской области от «___» </w:t>
      </w:r>
      <w:r w:rsidR="00DE22B4">
        <w:rPr>
          <w:i/>
          <w:iCs/>
          <w:sz w:val="22"/>
          <w:szCs w:val="22"/>
          <w:lang w:eastAsia="ru-RU"/>
        </w:rPr>
        <w:t>ноября</w:t>
      </w:r>
      <w:r w:rsidRPr="0075181C">
        <w:rPr>
          <w:i/>
          <w:iCs/>
          <w:sz w:val="22"/>
          <w:szCs w:val="22"/>
          <w:lang w:eastAsia="ru-RU"/>
        </w:rPr>
        <w:t xml:space="preserve"> 2024 года № 01-12/_____)</w:t>
      </w:r>
    </w:p>
    <w:p w14:paraId="3C47A4F4" w14:textId="77777777" w:rsidR="0075181C" w:rsidRPr="0075181C" w:rsidRDefault="0075181C" w:rsidP="0075181C">
      <w:pPr>
        <w:pStyle w:val="afb"/>
        <w:tabs>
          <w:tab w:val="left" w:pos="709"/>
        </w:tabs>
        <w:spacing w:after="0" w:line="360" w:lineRule="auto"/>
        <w:ind w:left="0" w:firstLine="709"/>
        <w:jc w:val="both"/>
        <w:rPr>
          <w:sz w:val="24"/>
          <w:szCs w:val="24"/>
          <w:lang w:val="ru-RU"/>
        </w:rPr>
      </w:pPr>
    </w:p>
    <w:p w14:paraId="2390097F" w14:textId="77777777" w:rsidR="00BD450F" w:rsidRPr="008D1161" w:rsidRDefault="005A7586" w:rsidP="008D1161">
      <w:pPr>
        <w:spacing w:after="0" w:line="360" w:lineRule="auto"/>
        <w:ind w:firstLine="709"/>
        <w:jc w:val="both"/>
      </w:pPr>
      <w:r w:rsidRPr="008D1161">
        <w:t>- </w:t>
      </w:r>
      <w:r w:rsidR="00BD450F" w:rsidRPr="008D1161">
        <w:t>Схемы территориального планирования Курской области;</w:t>
      </w:r>
    </w:p>
    <w:p w14:paraId="67C91358" w14:textId="77777777" w:rsidR="00BD450F" w:rsidRPr="008D1161" w:rsidRDefault="005A7586" w:rsidP="008D1161">
      <w:pPr>
        <w:spacing w:after="0" w:line="360" w:lineRule="auto"/>
        <w:ind w:firstLine="709"/>
        <w:jc w:val="both"/>
      </w:pPr>
      <w:r w:rsidRPr="008D1161">
        <w:t>- </w:t>
      </w:r>
      <w:r w:rsidR="00BD450F" w:rsidRPr="008D1161">
        <w:t>Схемы территориального планирования муниципального образования «</w:t>
      </w:r>
      <w:r w:rsidR="00630236">
        <w:t>Фатежский</w:t>
      </w:r>
      <w:r w:rsidR="00BD450F" w:rsidRPr="008D1161">
        <w:t xml:space="preserve"> район» Курской области.</w:t>
      </w:r>
    </w:p>
    <w:p w14:paraId="27F7F861" w14:textId="77777777" w:rsidR="00BD450F" w:rsidRPr="008D1161" w:rsidRDefault="00701DCB" w:rsidP="008D1161">
      <w:pPr>
        <w:spacing w:after="0" w:line="360" w:lineRule="auto"/>
        <w:ind w:firstLine="709"/>
        <w:jc w:val="both"/>
      </w:pPr>
      <w:r w:rsidRPr="008D1161">
        <w:t>Стабилизационный</w:t>
      </w:r>
      <w:r w:rsidR="00BD450F" w:rsidRPr="008D1161">
        <w:rPr>
          <w:lang w:eastAsia="ru-RU"/>
        </w:rPr>
        <w:t xml:space="preserve"> вариант </w:t>
      </w:r>
      <w:r w:rsidR="00BD450F" w:rsidRPr="008D1161">
        <w:t xml:space="preserve">предполагает реализацию ряда программ социально-экономического развития, в результате которых произойдет увеличение темпов роста экономики </w:t>
      </w:r>
      <w:r w:rsidR="00FF4660" w:rsidRPr="008D1161">
        <w:t>сельсовета</w:t>
      </w:r>
      <w:r w:rsidR="00BD450F" w:rsidRPr="008D1161">
        <w:t>.</w:t>
      </w:r>
    </w:p>
    <w:p w14:paraId="6F0059CE" w14:textId="77777777" w:rsidR="00BD450F" w:rsidRPr="008D1161" w:rsidRDefault="00BD450F" w:rsidP="008D1161">
      <w:pPr>
        <w:spacing w:after="0" w:line="360" w:lineRule="auto"/>
        <w:ind w:firstLine="709"/>
        <w:jc w:val="both"/>
      </w:pPr>
      <w:r w:rsidRPr="008D1161">
        <w:t xml:space="preserve">Главным условием реализации </w:t>
      </w:r>
      <w:r w:rsidR="00701DCB" w:rsidRPr="008D1161">
        <w:t>стабилизационного</w:t>
      </w:r>
      <w:r w:rsidRPr="008D1161">
        <w:t xml:space="preserve"> варианта развития является привлечение в экономику, инфраструктуру и социальную сферу </w:t>
      </w:r>
      <w:r w:rsidR="00FF4660" w:rsidRPr="008D1161">
        <w:t>сельсовета</w:t>
      </w:r>
      <w:r w:rsidRPr="008D1161">
        <w:t xml:space="preserve"> достаточных финансовых ресурсов. </w:t>
      </w:r>
      <w:r w:rsidR="00701DCB" w:rsidRPr="008D1161">
        <w:t>Стабилизационный</w:t>
      </w:r>
      <w:r w:rsidRPr="008D1161">
        <w:t xml:space="preserve">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7B82395B" w14:textId="77777777" w:rsidR="00BD450F" w:rsidRPr="008D1161" w:rsidRDefault="00BD450F" w:rsidP="008D1161">
      <w:pPr>
        <w:spacing w:after="0" w:line="360" w:lineRule="auto"/>
        <w:ind w:firstLine="709"/>
        <w:jc w:val="both"/>
      </w:pPr>
      <w:r w:rsidRPr="008D1161">
        <w:t xml:space="preserve">При анализе существующей ситуации были учтены планировочные ограничения, влияющие на территориальное развитие </w:t>
      </w:r>
      <w:r w:rsidR="00FF4660" w:rsidRPr="008D1161">
        <w:t>сельсовета</w:t>
      </w:r>
      <w:r w:rsidRPr="008D1161">
        <w:t xml:space="preserve">. </w:t>
      </w:r>
    </w:p>
    <w:p w14:paraId="4DDF4C46" w14:textId="77777777" w:rsidR="00BD450F" w:rsidRDefault="00BD450F" w:rsidP="008D1161">
      <w:pPr>
        <w:spacing w:after="0" w:line="360" w:lineRule="auto"/>
        <w:ind w:firstLine="709"/>
        <w:jc w:val="both"/>
      </w:pPr>
      <w:r w:rsidRPr="008D1161">
        <w:t xml:space="preserve">Необходимо постоянно осуществляться разработку инвестиционных проектов для участия в конкурсных отборах, с целью включения их в </w:t>
      </w:r>
      <w:r w:rsidR="00D249A8" w:rsidRPr="00D249A8">
        <w:rPr>
          <w:highlight w:val="green"/>
        </w:rPr>
        <w:t>Стратегию социально-экономического развития Курской области на период до 2030 года</w:t>
      </w:r>
      <w:r w:rsidRPr="00D249A8">
        <w:rPr>
          <w:highlight w:val="green"/>
        </w:rPr>
        <w:t>.</w:t>
      </w:r>
      <w:r w:rsidRPr="008D1161">
        <w:t xml:space="preserve"> </w:t>
      </w:r>
    </w:p>
    <w:p w14:paraId="0A7DE8C8" w14:textId="77777777" w:rsidR="00D249A8" w:rsidRDefault="00D249A8" w:rsidP="008D1161">
      <w:pPr>
        <w:spacing w:after="0" w:line="360" w:lineRule="auto"/>
        <w:ind w:firstLine="709"/>
        <w:jc w:val="both"/>
      </w:pPr>
    </w:p>
    <w:p w14:paraId="1B5801D9" w14:textId="77777777" w:rsidR="00D249A8" w:rsidRDefault="00D249A8" w:rsidP="00D249A8">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1A4B965C" w14:textId="77777777" w:rsidR="00D249A8" w:rsidRPr="008D1161" w:rsidRDefault="00D249A8" w:rsidP="008D1161">
      <w:pPr>
        <w:spacing w:after="0" w:line="360" w:lineRule="auto"/>
        <w:ind w:firstLine="709"/>
        <w:jc w:val="both"/>
      </w:pPr>
    </w:p>
    <w:p w14:paraId="60D4078F" w14:textId="77777777" w:rsidR="00D249A8" w:rsidRDefault="00BD450F" w:rsidP="00D249A8">
      <w:pPr>
        <w:spacing w:after="0" w:line="360" w:lineRule="auto"/>
        <w:ind w:firstLine="709"/>
        <w:jc w:val="both"/>
      </w:pPr>
      <w:r w:rsidRPr="008D1161">
        <w:t xml:space="preserve">Реализация проектов будет способствовать созданию предпосылок для динамичного наращивания инвестиционно-финансового потенциала </w:t>
      </w:r>
      <w:r w:rsidR="00FF4660" w:rsidRPr="008D1161">
        <w:t>сельсовета</w:t>
      </w:r>
      <w:r w:rsidRPr="008D1161">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 создание новых рабочих мест. </w:t>
      </w:r>
      <w:bookmarkStart w:id="36" w:name="_Toc315701098"/>
      <w:bookmarkStart w:id="37" w:name="_Toc315701099"/>
      <w:bookmarkStart w:id="38" w:name="_Toc268263635"/>
      <w:bookmarkStart w:id="39" w:name="_Toc336507651"/>
      <w:bookmarkEnd w:id="36"/>
      <w:bookmarkEnd w:id="37"/>
    </w:p>
    <w:p w14:paraId="4132E55F" w14:textId="77777777" w:rsidR="00D249A8" w:rsidRPr="00D249A8" w:rsidRDefault="00D249A8" w:rsidP="00D249A8">
      <w:pPr>
        <w:spacing w:after="0" w:line="360" w:lineRule="auto"/>
        <w:ind w:firstLine="709"/>
        <w:jc w:val="both"/>
        <w:rPr>
          <w:highlight w:val="green"/>
        </w:rPr>
      </w:pPr>
      <w:r w:rsidRPr="00D249A8">
        <w:rPr>
          <w:rFonts w:eastAsia="Times New Roman"/>
          <w:b/>
          <w:bCs/>
          <w:highlight w:val="green"/>
          <w:lang w:eastAsia="ru-RU"/>
        </w:rPr>
        <w:t>2.1. Перечень нормативных правовых актов Курской области, для реализации которых осуществляется создание объектов местного значения</w:t>
      </w:r>
    </w:p>
    <w:p w14:paraId="589640FB" w14:textId="77777777" w:rsidR="00D249A8" w:rsidRPr="00D249A8" w:rsidRDefault="00D249A8" w:rsidP="00D249A8">
      <w:pPr>
        <w:spacing w:after="0" w:line="360" w:lineRule="auto"/>
        <w:ind w:firstLine="709"/>
        <w:jc w:val="both"/>
        <w:rPr>
          <w:highlight w:val="green"/>
        </w:rPr>
      </w:pPr>
      <w:r w:rsidRPr="00D249A8">
        <w:rPr>
          <w:highlight w:val="green"/>
        </w:rPr>
        <w:t>1. Постановление Правительства Российской Федерации от 19 апреля 2012 г. № 350 «О федеральной целевой программе «Развитие водохозяйственного комплекса Российской Федерации в 2012 - 2020 годах».</w:t>
      </w:r>
    </w:p>
    <w:p w14:paraId="1747C45D" w14:textId="77777777" w:rsidR="00D249A8" w:rsidRPr="00D249A8" w:rsidRDefault="00D249A8" w:rsidP="00D249A8">
      <w:pPr>
        <w:spacing w:after="0" w:line="360" w:lineRule="auto"/>
        <w:ind w:firstLine="709"/>
        <w:jc w:val="both"/>
        <w:rPr>
          <w:highlight w:val="green"/>
        </w:rPr>
      </w:pPr>
      <w:r w:rsidRPr="00D249A8">
        <w:rPr>
          <w:highlight w:val="green"/>
        </w:rPr>
        <w:t>2.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p w14:paraId="3744DBD5" w14:textId="77777777" w:rsidR="00D249A8" w:rsidRPr="00D249A8" w:rsidRDefault="00D249A8" w:rsidP="00D249A8">
      <w:pPr>
        <w:spacing w:after="0" w:line="360" w:lineRule="auto"/>
        <w:ind w:firstLine="709"/>
        <w:jc w:val="both"/>
        <w:rPr>
          <w:highlight w:val="green"/>
        </w:rPr>
      </w:pPr>
      <w:r w:rsidRPr="00D249A8">
        <w:rPr>
          <w:highlight w:val="green"/>
        </w:rPr>
        <w:t>3. Постановление Администрации Курской области от 08.10.2013 № 700-па «Об утверждении государственной программы Курской области «Развитие культуры в Курской области».</w:t>
      </w:r>
    </w:p>
    <w:p w14:paraId="67B24F1F" w14:textId="77777777" w:rsidR="00D249A8" w:rsidRPr="00D249A8" w:rsidRDefault="00D249A8" w:rsidP="00D249A8">
      <w:pPr>
        <w:spacing w:after="0" w:line="360" w:lineRule="auto"/>
        <w:ind w:firstLine="709"/>
        <w:jc w:val="both"/>
        <w:rPr>
          <w:highlight w:val="green"/>
        </w:rPr>
      </w:pPr>
      <w:r w:rsidRPr="00D249A8">
        <w:rPr>
          <w:highlight w:val="green"/>
        </w:rPr>
        <w:t>4. Постановление Администрации Курской области от 11.10.2013 № 724-па «Об утверждении государственной программы Курской области «Развитие физической культуры и спорта в Курской области».</w:t>
      </w:r>
    </w:p>
    <w:p w14:paraId="3E9242CF" w14:textId="77777777" w:rsidR="00D249A8" w:rsidRPr="00D249A8" w:rsidRDefault="00D249A8" w:rsidP="00D249A8">
      <w:pPr>
        <w:spacing w:after="0" w:line="360" w:lineRule="auto"/>
        <w:ind w:firstLine="709"/>
        <w:jc w:val="both"/>
        <w:rPr>
          <w:highlight w:val="green"/>
        </w:rPr>
      </w:pPr>
      <w:r w:rsidRPr="00D249A8">
        <w:rPr>
          <w:highlight w:val="green"/>
        </w:rPr>
        <w:t>5. Постановление Администрации Курской области от 11.10.2013 № 716-па «Об 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14:paraId="0C19E448" w14:textId="77777777" w:rsidR="00D249A8" w:rsidRPr="00D249A8" w:rsidRDefault="00D249A8" w:rsidP="00D249A8">
      <w:pPr>
        <w:spacing w:after="0" w:line="360" w:lineRule="auto"/>
        <w:ind w:firstLine="709"/>
        <w:jc w:val="both"/>
        <w:rPr>
          <w:highlight w:val="green"/>
        </w:rPr>
      </w:pPr>
      <w:r w:rsidRPr="00D249A8">
        <w:rPr>
          <w:highlight w:val="green"/>
        </w:rPr>
        <w:t>6. Постановление Администрации Курской области от 18.10.2013 № 744-па «Об 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14:paraId="585752E8" w14:textId="77777777" w:rsidR="00D249A8" w:rsidRPr="00D249A8" w:rsidRDefault="00D249A8" w:rsidP="00D249A8">
      <w:pPr>
        <w:spacing w:after="0" w:line="360" w:lineRule="auto"/>
        <w:ind w:firstLine="709"/>
        <w:jc w:val="both"/>
        <w:rPr>
          <w:highlight w:val="green"/>
        </w:rPr>
      </w:pPr>
      <w:r w:rsidRPr="00D249A8">
        <w:rPr>
          <w:highlight w:val="green"/>
        </w:rPr>
        <w:t>7. Постановление Администрации Курской области от 18.10.2013 № 748-па «Об 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14:paraId="29146354" w14:textId="77777777" w:rsidR="00D249A8" w:rsidRPr="00D249A8" w:rsidRDefault="00D249A8" w:rsidP="00D249A8">
      <w:pPr>
        <w:spacing w:after="0" w:line="360" w:lineRule="auto"/>
        <w:ind w:firstLine="709"/>
        <w:jc w:val="both"/>
        <w:rPr>
          <w:highlight w:val="green"/>
        </w:rPr>
      </w:pPr>
      <w:r w:rsidRPr="00D249A8">
        <w:rPr>
          <w:highlight w:val="green"/>
        </w:rPr>
        <w:lastRenderedPageBreak/>
        <w:t>8. Постановление Администрации Курской области от 22.10.2013 № 768-па «Об 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14:paraId="0E334737" w14:textId="77777777" w:rsidR="00D249A8" w:rsidRPr="00D249A8" w:rsidRDefault="00D249A8" w:rsidP="00D249A8">
      <w:pPr>
        <w:spacing w:after="0" w:line="360" w:lineRule="auto"/>
        <w:ind w:firstLine="709"/>
        <w:jc w:val="both"/>
        <w:rPr>
          <w:highlight w:val="green"/>
        </w:rPr>
      </w:pPr>
      <w:r w:rsidRPr="00D249A8">
        <w:rPr>
          <w:highlight w:val="green"/>
        </w:rPr>
        <w:t>9. Постановление Администрации Курской области от 24.10.2013 № 778-па «Об утверждении государственной программы Курской области «Развитие промышленности в Курской области и повышение ее конкурентоспособности».</w:t>
      </w:r>
    </w:p>
    <w:p w14:paraId="603FB736" w14:textId="77777777" w:rsidR="00D249A8" w:rsidRPr="00D249A8" w:rsidRDefault="00D249A8" w:rsidP="00D249A8">
      <w:pPr>
        <w:spacing w:after="0" w:line="360" w:lineRule="auto"/>
        <w:ind w:firstLine="709"/>
        <w:jc w:val="both"/>
        <w:rPr>
          <w:highlight w:val="green"/>
        </w:rPr>
      </w:pPr>
      <w:r w:rsidRPr="00D249A8">
        <w:rPr>
          <w:highlight w:val="green"/>
        </w:rPr>
        <w:t>10. Постановление Администрации Курской области от 31.08.2017 № 684-па «Об утверждении государственной программы Курской области «Формирование современной городской среды в Курской области».</w:t>
      </w:r>
    </w:p>
    <w:p w14:paraId="07646F3B" w14:textId="77777777" w:rsidR="00D249A8" w:rsidRPr="00D249A8" w:rsidRDefault="00D249A8" w:rsidP="00D249A8">
      <w:pPr>
        <w:spacing w:after="0" w:line="360" w:lineRule="auto"/>
        <w:ind w:firstLine="709"/>
        <w:jc w:val="both"/>
        <w:rPr>
          <w:highlight w:val="green"/>
        </w:rPr>
      </w:pPr>
      <w:r w:rsidRPr="00D249A8">
        <w:rPr>
          <w:highlight w:val="green"/>
        </w:rPr>
        <w:t>11. Постановление Администрации Курской области от 05.10.2017 № 769-па «Об 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14:paraId="330BF164" w14:textId="77777777" w:rsidR="00D249A8" w:rsidRPr="00D249A8" w:rsidRDefault="00D249A8" w:rsidP="00D249A8">
      <w:pPr>
        <w:spacing w:after="0" w:line="360" w:lineRule="auto"/>
        <w:ind w:firstLine="709"/>
        <w:jc w:val="both"/>
        <w:rPr>
          <w:highlight w:val="green"/>
        </w:rPr>
      </w:pPr>
      <w:bookmarkStart w:id="40" w:name="_Hlk122599284"/>
      <w:r w:rsidRPr="00D249A8">
        <w:rPr>
          <w:highlight w:val="green"/>
        </w:rPr>
        <w:t>12.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40"/>
    <w:p w14:paraId="6C3863B0" w14:textId="77777777" w:rsidR="00D249A8" w:rsidRPr="00D249A8" w:rsidRDefault="00D249A8" w:rsidP="00D249A8">
      <w:pPr>
        <w:spacing w:after="0" w:line="360" w:lineRule="auto"/>
        <w:ind w:firstLine="709"/>
        <w:jc w:val="both"/>
        <w:rPr>
          <w:highlight w:val="green"/>
        </w:rPr>
      </w:pPr>
      <w:r w:rsidRPr="00D249A8">
        <w:rPr>
          <w:highlight w:val="green"/>
        </w:rPr>
        <w:t>13. Постановление Администрации Курской области от 20.07.2020 № 731-па «Об утверждении региональной программы «Развитие системы оказания паллиативной медицинской помощи в Курской области».</w:t>
      </w:r>
    </w:p>
    <w:p w14:paraId="4A555963" w14:textId="77777777" w:rsidR="00D249A8" w:rsidRPr="00D249A8" w:rsidRDefault="00D249A8" w:rsidP="00D249A8">
      <w:pPr>
        <w:spacing w:after="0" w:line="360" w:lineRule="auto"/>
        <w:ind w:firstLine="709"/>
        <w:jc w:val="both"/>
        <w:rPr>
          <w:highlight w:val="green"/>
        </w:rPr>
      </w:pPr>
      <w:r w:rsidRPr="00D249A8">
        <w:rPr>
          <w:highlight w:val="green"/>
        </w:rPr>
        <w:t>14. Постановление Администрации Курской области от 14.12.2020 № 1292-па «Об утверждении региональной программы «Модернизация первичного звена здравоохранения Курской области».</w:t>
      </w:r>
    </w:p>
    <w:p w14:paraId="47530DF2" w14:textId="77777777" w:rsidR="00D249A8" w:rsidRPr="00D249A8" w:rsidRDefault="00D249A8" w:rsidP="00D249A8">
      <w:pPr>
        <w:spacing w:after="0" w:line="360" w:lineRule="auto"/>
        <w:ind w:firstLine="709"/>
        <w:jc w:val="both"/>
        <w:rPr>
          <w:highlight w:val="green"/>
        </w:rPr>
      </w:pPr>
      <w:r w:rsidRPr="00D249A8">
        <w:rPr>
          <w:highlight w:val="green"/>
        </w:rPr>
        <w:t>15. Постановление Администрации Курской области от 30.12.2021 № 1536-па «Об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14:paraId="584AD4BB" w14:textId="77777777" w:rsidR="00D249A8" w:rsidRDefault="00D249A8" w:rsidP="00D249A8">
      <w:pPr>
        <w:spacing w:after="0" w:line="360" w:lineRule="auto"/>
        <w:ind w:firstLine="709"/>
        <w:jc w:val="both"/>
      </w:pPr>
      <w:r w:rsidRPr="00D249A8">
        <w:rPr>
          <w:highlight w:val="green"/>
        </w:rPr>
        <w:t>16.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p>
    <w:p w14:paraId="49CFDF47" w14:textId="77777777" w:rsidR="00D249A8" w:rsidRDefault="00D249A8" w:rsidP="00D249A8">
      <w:pPr>
        <w:spacing w:after="0" w:line="360" w:lineRule="auto"/>
        <w:ind w:firstLine="709"/>
        <w:jc w:val="both"/>
      </w:pPr>
    </w:p>
    <w:p w14:paraId="46B57C5C" w14:textId="77777777" w:rsidR="00D249A8" w:rsidRDefault="00D249A8" w:rsidP="00E61832">
      <w:pPr>
        <w:tabs>
          <w:tab w:val="right" w:leader="dot" w:pos="9781"/>
        </w:tabs>
        <w:spacing w:after="0"/>
        <w:ind w:right="311"/>
        <w:jc w:val="both"/>
        <w:rPr>
          <w:i/>
          <w:iCs/>
          <w:noProof/>
          <w:sz w:val="22"/>
          <w:szCs w:val="22"/>
          <w:lang w:eastAsia="ru-RU"/>
        </w:rPr>
      </w:pPr>
      <w:bookmarkStart w:id="41" w:name="_Hlk176962582"/>
      <w:r w:rsidRPr="00CA1A99">
        <w:rPr>
          <w:i/>
          <w:iCs/>
          <w:noProof/>
          <w:sz w:val="22"/>
          <w:szCs w:val="22"/>
          <w:lang w:eastAsia="ru-RU"/>
        </w:rPr>
        <w:t xml:space="preserve">(подраздел </w:t>
      </w:r>
      <w:r>
        <w:rPr>
          <w:i/>
          <w:iCs/>
          <w:noProof/>
          <w:sz w:val="22"/>
          <w:szCs w:val="22"/>
          <w:lang w:eastAsia="ru-RU"/>
        </w:rPr>
        <w:t>2.1.</w:t>
      </w:r>
      <w:r w:rsidRPr="00CA1A99">
        <w:rPr>
          <w:i/>
          <w:iCs/>
          <w:noProof/>
          <w:sz w:val="22"/>
          <w:szCs w:val="22"/>
          <w:lang w:eastAsia="ru-RU"/>
        </w:rPr>
        <w:t xml:space="preserve">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CA1A99">
        <w:rPr>
          <w:i/>
          <w:iCs/>
          <w:noProof/>
          <w:sz w:val="22"/>
          <w:szCs w:val="22"/>
          <w:lang w:eastAsia="ru-RU"/>
        </w:rPr>
        <w:t xml:space="preserve"> 2024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bookmarkEnd w:id="41"/>
    <w:p w14:paraId="3B70BFE5" w14:textId="77777777" w:rsidR="00D249A8" w:rsidRPr="00D249A8" w:rsidRDefault="00D249A8" w:rsidP="00D249A8">
      <w:pPr>
        <w:spacing w:after="0" w:line="360" w:lineRule="auto"/>
        <w:ind w:firstLine="709"/>
        <w:jc w:val="both"/>
      </w:pPr>
    </w:p>
    <w:p w14:paraId="6F7E924C" w14:textId="77777777" w:rsidR="009531A8" w:rsidRPr="008D1161" w:rsidRDefault="00207740" w:rsidP="00D87847">
      <w:pPr>
        <w:pStyle w:val="2"/>
        <w:keepNext w:val="0"/>
        <w:spacing w:before="0" w:after="0" w:line="360" w:lineRule="auto"/>
        <w:ind w:firstLine="709"/>
        <w:jc w:val="both"/>
        <w:rPr>
          <w:rFonts w:ascii="Times New Roman" w:hAnsi="Times New Roman"/>
          <w:i w:val="0"/>
          <w:sz w:val="24"/>
          <w:szCs w:val="24"/>
        </w:rPr>
      </w:pPr>
      <w:r w:rsidRPr="008D1161">
        <w:rPr>
          <w:rFonts w:ascii="Times New Roman" w:hAnsi="Times New Roman"/>
          <w:i w:val="0"/>
          <w:sz w:val="24"/>
          <w:szCs w:val="24"/>
        </w:rPr>
        <w:lastRenderedPageBreak/>
        <w:t>2.2. </w:t>
      </w:r>
      <w:r w:rsidR="004E7C43" w:rsidRPr="008D1161">
        <w:rPr>
          <w:rFonts w:ascii="Times New Roman" w:hAnsi="Times New Roman"/>
          <w:i w:val="0"/>
          <w:sz w:val="24"/>
          <w:szCs w:val="24"/>
        </w:rPr>
        <w:t>Т</w:t>
      </w:r>
      <w:r w:rsidR="009531A8" w:rsidRPr="008D1161">
        <w:rPr>
          <w:rFonts w:ascii="Times New Roman" w:hAnsi="Times New Roman"/>
          <w:i w:val="0"/>
          <w:sz w:val="24"/>
          <w:szCs w:val="24"/>
        </w:rPr>
        <w:t>ерриториально-планировочная организация муниципального образования. Баланс земель территории муниципального образования</w:t>
      </w:r>
      <w:bookmarkEnd w:id="38"/>
      <w:bookmarkEnd w:id="39"/>
      <w:r w:rsidRPr="008D1161">
        <w:rPr>
          <w:rFonts w:ascii="Times New Roman" w:hAnsi="Times New Roman"/>
          <w:i w:val="0"/>
          <w:sz w:val="24"/>
          <w:szCs w:val="24"/>
        </w:rPr>
        <w:t>.</w:t>
      </w:r>
    </w:p>
    <w:p w14:paraId="65BF7334" w14:textId="77777777" w:rsidR="00A33AF7" w:rsidRPr="008D1161" w:rsidRDefault="004B2E31" w:rsidP="008D1161">
      <w:pPr>
        <w:pStyle w:val="26"/>
        <w:shd w:val="clear" w:color="auto" w:fill="auto"/>
        <w:spacing w:line="360" w:lineRule="auto"/>
        <w:ind w:firstLine="709"/>
        <w:jc w:val="both"/>
        <w:rPr>
          <w:sz w:val="24"/>
          <w:szCs w:val="24"/>
        </w:rPr>
      </w:pPr>
      <w:r w:rsidRPr="004B2E31">
        <w:rPr>
          <w:sz w:val="24"/>
          <w:szCs w:val="24"/>
        </w:rPr>
        <w:t xml:space="preserve">Планировочная структура </w:t>
      </w:r>
      <w:r w:rsidR="0042117A">
        <w:rPr>
          <w:sz w:val="24"/>
          <w:szCs w:val="24"/>
        </w:rPr>
        <w:t>Банинского</w:t>
      </w:r>
      <w:r w:rsidRPr="004B2E31">
        <w:rPr>
          <w:sz w:val="24"/>
          <w:szCs w:val="24"/>
        </w:rPr>
        <w:t xml:space="preserve"> сельсовета сложилась исторически вдоль речных планировочных осей, </w:t>
      </w:r>
      <w:r w:rsidR="00C12B03" w:rsidRPr="00C12B03">
        <w:rPr>
          <w:sz w:val="24"/>
          <w:szCs w:val="24"/>
        </w:rPr>
        <w:t>таких как правый приток реки Усожа – река Гниловодчик (Гниловодка), входящие в гидрографическую сеть бассейна реки Днепр (Усожа-Свапа-Сейм-Десна-Днепр).</w:t>
      </w:r>
      <w:r w:rsidR="00C12B03" w:rsidRPr="00ED7291">
        <w:t xml:space="preserve"> </w:t>
      </w:r>
      <w:r w:rsidR="00D80A9D">
        <w:rPr>
          <w:sz w:val="24"/>
          <w:szCs w:val="24"/>
        </w:rPr>
        <w:t xml:space="preserve">В состав сельсовета входят </w:t>
      </w:r>
      <w:r w:rsidR="00C12B03">
        <w:rPr>
          <w:sz w:val="24"/>
          <w:szCs w:val="24"/>
        </w:rPr>
        <w:t>13</w:t>
      </w:r>
      <w:r w:rsidR="00D80A9D">
        <w:rPr>
          <w:sz w:val="24"/>
          <w:szCs w:val="24"/>
        </w:rPr>
        <w:t xml:space="preserve"> населенных пунктов, связанных между собой автомобильными дорогами регионального и межмуниципального значения.</w:t>
      </w:r>
    </w:p>
    <w:p w14:paraId="7CB38CFF" w14:textId="77777777" w:rsidR="00D80A9D" w:rsidRDefault="00D80A9D" w:rsidP="00DB4469">
      <w:pPr>
        <w:pStyle w:val="p52"/>
        <w:widowControl w:val="0"/>
        <w:spacing w:before="0" w:beforeAutospacing="0" w:after="0" w:afterAutospacing="0" w:line="360" w:lineRule="auto"/>
        <w:ind w:firstLine="709"/>
        <w:jc w:val="both"/>
      </w:pPr>
      <w:r>
        <w:rPr>
          <w:rStyle w:val="s2"/>
        </w:rPr>
        <w:t xml:space="preserve">Каркас поселения исторически формировался вдоль природно-ландшафтных осей. В </w:t>
      </w:r>
      <w:r w:rsidR="0042117A">
        <w:rPr>
          <w:rStyle w:val="s2"/>
        </w:rPr>
        <w:t>Банинский</w:t>
      </w:r>
      <w:r>
        <w:rPr>
          <w:rStyle w:val="s2"/>
        </w:rPr>
        <w:t xml:space="preserve"> сельсовете природно-ландшафтной осью является р.</w:t>
      </w:r>
      <w:r w:rsidR="00463725">
        <w:rPr>
          <w:rStyle w:val="s2"/>
        </w:rPr>
        <w:t xml:space="preserve"> Гниловодчик</w:t>
      </w:r>
      <w:r>
        <w:rPr>
          <w:rStyle w:val="s2"/>
        </w:rPr>
        <w:t xml:space="preserve">. 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современными урбанистическими, прежде всего автомобильными дорогами. </w:t>
      </w:r>
    </w:p>
    <w:p w14:paraId="0F34FD30" w14:textId="77777777" w:rsidR="00D80A9D" w:rsidRDefault="00D80A9D" w:rsidP="00DB4469">
      <w:pPr>
        <w:pStyle w:val="p52"/>
        <w:widowControl w:val="0"/>
        <w:spacing w:before="0" w:beforeAutospacing="0" w:after="0" w:afterAutospacing="0" w:line="360" w:lineRule="auto"/>
        <w:ind w:firstLine="709"/>
        <w:jc w:val="both"/>
      </w:pPr>
      <w:r>
        <w:rPr>
          <w:rStyle w:val="s2"/>
        </w:rPr>
        <w:t xml:space="preserve">По своим масштабам и сложности система расселения </w:t>
      </w:r>
      <w:r w:rsidR="0042117A">
        <w:rPr>
          <w:rStyle w:val="s2"/>
        </w:rPr>
        <w:t>Банинского</w:t>
      </w:r>
      <w:r>
        <w:rPr>
          <w:rStyle w:val="s2"/>
        </w:rPr>
        <w:t xml:space="preserve"> сельсовета относится к нижнему уровню и является составной частью системы расселения </w:t>
      </w:r>
      <w:r w:rsidR="00630236">
        <w:rPr>
          <w:rStyle w:val="s2"/>
        </w:rPr>
        <w:t>Фатежского</w:t>
      </w:r>
      <w:r>
        <w:rPr>
          <w:rStyle w:val="s2"/>
        </w:rPr>
        <w:t xml:space="preserve"> района. </w:t>
      </w:r>
      <w:r w:rsidR="00463725">
        <w:rPr>
          <w:rStyle w:val="s2"/>
        </w:rPr>
        <w:t>Поселок</w:t>
      </w:r>
      <w:r w:rsidR="004B2E31">
        <w:rPr>
          <w:rStyle w:val="s2"/>
        </w:rPr>
        <w:t xml:space="preserve"> </w:t>
      </w:r>
      <w:r w:rsidR="0042117A">
        <w:rPr>
          <w:rStyle w:val="s2"/>
        </w:rPr>
        <w:t>Чермошной</w:t>
      </w:r>
      <w:r>
        <w:rPr>
          <w:rStyle w:val="s2"/>
        </w:rPr>
        <w:t xml:space="preserve"> выполняет административно-управленческие функции, также оказывает населению услуги в сфере образования, здравоохранения, культурно досуговой и розничной торговли. Так же учреждения облуживания населения расположены и в других населенных пунктах сельсовета. Все населенные пункты сельсовета относятся к сельскому типу, большинство экономически активного населения сельсовета занято в сельском хозяйстве.</w:t>
      </w:r>
    </w:p>
    <w:p w14:paraId="7EE1D94C" w14:textId="77777777" w:rsidR="00D80A9D" w:rsidRDefault="00D80A9D" w:rsidP="00D80A9D">
      <w:pPr>
        <w:pStyle w:val="p52"/>
        <w:spacing w:before="0" w:beforeAutospacing="0" w:after="0" w:afterAutospacing="0" w:line="360" w:lineRule="auto"/>
        <w:ind w:firstLine="709"/>
        <w:jc w:val="both"/>
      </w:pPr>
      <w:r>
        <w:rPr>
          <w:rStyle w:val="s2"/>
        </w:rPr>
        <w:t>В застройке населенных пунктов преобладают одноэтажные здания, материал построек в основном дерево и кирпич.</w:t>
      </w:r>
    </w:p>
    <w:p w14:paraId="395A4806" w14:textId="77777777" w:rsidR="0049476C" w:rsidRPr="000A44FE" w:rsidRDefault="0049476C" w:rsidP="008D1161">
      <w:pPr>
        <w:spacing w:after="0" w:line="360" w:lineRule="auto"/>
        <w:ind w:firstLine="709"/>
        <w:jc w:val="both"/>
        <w:rPr>
          <w:b/>
          <w:highlight w:val="green"/>
        </w:rPr>
      </w:pPr>
      <w:r w:rsidRPr="000A44FE">
        <w:rPr>
          <w:b/>
          <w:highlight w:val="green"/>
        </w:rPr>
        <w:t>Баланс земель</w:t>
      </w:r>
      <w:r w:rsidR="004200B4" w:rsidRPr="000A44FE">
        <w:rPr>
          <w:b/>
          <w:highlight w:val="green"/>
        </w:rPr>
        <w:t>.</w:t>
      </w:r>
    </w:p>
    <w:p w14:paraId="5789DB21" w14:textId="77777777" w:rsidR="000A44FE" w:rsidRPr="000A44FE" w:rsidRDefault="000A44FE" w:rsidP="000A44FE">
      <w:pPr>
        <w:spacing w:after="0" w:line="360" w:lineRule="auto"/>
        <w:ind w:firstLine="709"/>
        <w:jc w:val="both"/>
        <w:rPr>
          <w:rFonts w:eastAsia="Times New Roman"/>
          <w:highlight w:val="green"/>
          <w:lang w:eastAsia="ru-RU"/>
        </w:rPr>
      </w:pPr>
      <w:bookmarkStart w:id="42" w:name="_Toc268263636"/>
      <w:bookmarkStart w:id="43" w:name="_Toc336507652"/>
      <w:r w:rsidRPr="000A44FE">
        <w:rPr>
          <w:rFonts w:eastAsia="Times New Roman"/>
          <w:highlight w:val="green"/>
          <w:lang w:eastAsia="ru-RU"/>
        </w:rPr>
        <w:t xml:space="preserve">Данные о распределении территории муниципального образования </w:t>
      </w:r>
      <w:bookmarkStart w:id="44" w:name="_Hlk120003882"/>
      <w:r w:rsidRPr="000A44FE">
        <w:rPr>
          <w:rFonts w:eastAsia="Times New Roman"/>
          <w:highlight w:val="green"/>
          <w:lang w:eastAsia="ru-RU"/>
        </w:rPr>
        <w:t xml:space="preserve">«Банинский сельсовет» Фатежского района Курской области </w:t>
      </w:r>
      <w:bookmarkEnd w:id="44"/>
      <w:r w:rsidRPr="000A44FE">
        <w:rPr>
          <w:rFonts w:eastAsia="Times New Roman"/>
          <w:highlight w:val="green"/>
          <w:lang w:eastAsia="ru-RU"/>
        </w:rPr>
        <w:t>по целевому использованию территорий (согласно информации, полученной с Карты функциональных зон) представлены в таблице.</w:t>
      </w:r>
      <w:bookmarkStart w:id="45" w:name="_Hlk119508083"/>
    </w:p>
    <w:p w14:paraId="5EA86FBB" w14:textId="77777777" w:rsidR="000A44FE" w:rsidRPr="000A44FE" w:rsidRDefault="000A44FE" w:rsidP="000A44FE">
      <w:pPr>
        <w:spacing w:after="0" w:line="360" w:lineRule="auto"/>
        <w:rPr>
          <w:rFonts w:eastAsia="Times New Roman"/>
          <w:b/>
          <w:bCs/>
          <w:highlight w:val="green"/>
          <w:lang w:eastAsia="ru-RU"/>
        </w:rPr>
      </w:pPr>
      <w:r w:rsidRPr="000A44FE">
        <w:rPr>
          <w:rFonts w:eastAsia="Times New Roman"/>
          <w:b/>
          <w:bCs/>
          <w:highlight w:val="green"/>
          <w:lang w:eastAsia="ru-RU"/>
        </w:rPr>
        <w:t xml:space="preserve">Таблица. Баланс земель по состоянию на 1 </w:t>
      </w:r>
      <w:r w:rsidR="00DE22B4">
        <w:rPr>
          <w:rFonts w:eastAsia="Times New Roman"/>
          <w:b/>
          <w:bCs/>
          <w:highlight w:val="green"/>
          <w:lang w:eastAsia="ru-RU"/>
        </w:rPr>
        <w:t>ноября</w:t>
      </w:r>
      <w:r w:rsidRPr="000A44FE">
        <w:rPr>
          <w:rFonts w:eastAsia="Times New Roman"/>
          <w:b/>
          <w:bCs/>
          <w:highlight w:val="green"/>
          <w:lang w:eastAsia="ru-RU"/>
        </w:rPr>
        <w:t xml:space="preserve"> 2024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4"/>
        <w:gridCol w:w="1522"/>
      </w:tblGrid>
      <w:tr w:rsidR="00161777" w:rsidRPr="00161777" w14:paraId="1B540A51" w14:textId="77777777" w:rsidTr="003D0A52">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bookmarkEnd w:id="45"/>
          <w:p w14:paraId="7ED3449A" w14:textId="77777777" w:rsidR="00161777" w:rsidRPr="00161777" w:rsidRDefault="00161777" w:rsidP="003D0A52">
            <w:pPr>
              <w:widowControl w:val="0"/>
              <w:spacing w:after="0" w:line="240" w:lineRule="auto"/>
              <w:jc w:val="center"/>
              <w:rPr>
                <w:b/>
                <w:sz w:val="20"/>
                <w:szCs w:val="20"/>
                <w:highlight w:val="green"/>
              </w:rPr>
            </w:pPr>
            <w:r w:rsidRPr="00161777">
              <w:rPr>
                <w:b/>
                <w:sz w:val="20"/>
                <w:szCs w:val="20"/>
                <w:highlight w:val="green"/>
              </w:rPr>
              <w:t>Функциональные зоны</w:t>
            </w:r>
          </w:p>
        </w:tc>
        <w:tc>
          <w:tcPr>
            <w:tcW w:w="814" w:type="pct"/>
            <w:tcBorders>
              <w:top w:val="single" w:sz="4" w:space="0" w:color="auto"/>
              <w:left w:val="single" w:sz="4" w:space="0" w:color="auto"/>
              <w:bottom w:val="single" w:sz="4" w:space="0" w:color="auto"/>
              <w:right w:val="single" w:sz="4" w:space="0" w:color="auto"/>
            </w:tcBorders>
            <w:vAlign w:val="center"/>
            <w:hideMark/>
          </w:tcPr>
          <w:p w14:paraId="09FBC8D3" w14:textId="77777777" w:rsidR="00161777" w:rsidRPr="00161777" w:rsidRDefault="00161777" w:rsidP="003D0A52">
            <w:pPr>
              <w:widowControl w:val="0"/>
              <w:spacing w:after="0" w:line="240" w:lineRule="auto"/>
              <w:jc w:val="center"/>
              <w:rPr>
                <w:b/>
                <w:sz w:val="20"/>
                <w:szCs w:val="20"/>
                <w:highlight w:val="green"/>
              </w:rPr>
            </w:pPr>
            <w:r w:rsidRPr="00161777">
              <w:rPr>
                <w:b/>
                <w:sz w:val="20"/>
                <w:szCs w:val="20"/>
                <w:highlight w:val="green"/>
              </w:rPr>
              <w:t>Площадь, га</w:t>
            </w:r>
          </w:p>
        </w:tc>
      </w:tr>
      <w:tr w:rsidR="00161777" w:rsidRPr="00161777" w14:paraId="77D1920B" w14:textId="77777777" w:rsidTr="003D0A52">
        <w:trPr>
          <w:trHeight w:val="219"/>
        </w:trPr>
        <w:tc>
          <w:tcPr>
            <w:tcW w:w="4186" w:type="pct"/>
            <w:tcBorders>
              <w:top w:val="single" w:sz="4" w:space="0" w:color="auto"/>
              <w:left w:val="single" w:sz="4" w:space="0" w:color="auto"/>
              <w:bottom w:val="single" w:sz="4" w:space="0" w:color="auto"/>
              <w:right w:val="single" w:sz="4" w:space="0" w:color="auto"/>
            </w:tcBorders>
            <w:vAlign w:val="center"/>
          </w:tcPr>
          <w:p w14:paraId="021C79BB" w14:textId="77777777" w:rsidR="00161777" w:rsidRPr="00161777" w:rsidRDefault="00161777" w:rsidP="003D0A52">
            <w:pPr>
              <w:widowControl w:val="0"/>
              <w:spacing w:after="0" w:line="240" w:lineRule="auto"/>
              <w:rPr>
                <w:b/>
                <w:bCs/>
                <w:sz w:val="20"/>
                <w:szCs w:val="20"/>
                <w:highlight w:val="green"/>
              </w:rPr>
            </w:pPr>
            <w:r w:rsidRPr="00161777">
              <w:rPr>
                <w:b/>
                <w:bCs/>
                <w:sz w:val="20"/>
                <w:szCs w:val="20"/>
                <w:highlight w:val="green"/>
              </w:rPr>
              <w:t>Зона застройки малоэтажными жилыми домами (до 4 этажей, включая мансардный)</w:t>
            </w:r>
          </w:p>
        </w:tc>
        <w:tc>
          <w:tcPr>
            <w:tcW w:w="814" w:type="pct"/>
            <w:tcBorders>
              <w:top w:val="single" w:sz="4" w:space="0" w:color="auto"/>
              <w:left w:val="single" w:sz="4" w:space="0" w:color="auto"/>
              <w:bottom w:val="single" w:sz="4" w:space="0" w:color="auto"/>
              <w:right w:val="single" w:sz="4" w:space="0" w:color="auto"/>
            </w:tcBorders>
            <w:vAlign w:val="center"/>
          </w:tcPr>
          <w:p w14:paraId="1976A62B" w14:textId="77777777" w:rsidR="00161777" w:rsidRPr="00161777" w:rsidRDefault="00161777" w:rsidP="003D0A52">
            <w:pPr>
              <w:widowControl w:val="0"/>
              <w:spacing w:after="0" w:line="240" w:lineRule="auto"/>
              <w:jc w:val="center"/>
              <w:rPr>
                <w:b/>
                <w:bCs/>
                <w:sz w:val="20"/>
                <w:szCs w:val="20"/>
                <w:highlight w:val="green"/>
              </w:rPr>
            </w:pPr>
            <w:r w:rsidRPr="00161777">
              <w:rPr>
                <w:b/>
                <w:bCs/>
                <w:sz w:val="20"/>
                <w:szCs w:val="20"/>
                <w:highlight w:val="green"/>
              </w:rPr>
              <w:t>852,2</w:t>
            </w:r>
          </w:p>
        </w:tc>
      </w:tr>
      <w:tr w:rsidR="00161777" w:rsidRPr="00161777" w14:paraId="695F2301" w14:textId="77777777" w:rsidTr="003D0A52">
        <w:trPr>
          <w:trHeight w:val="223"/>
        </w:trPr>
        <w:tc>
          <w:tcPr>
            <w:tcW w:w="4186" w:type="pct"/>
            <w:tcBorders>
              <w:top w:val="single" w:sz="4" w:space="0" w:color="auto"/>
              <w:left w:val="single" w:sz="4" w:space="0" w:color="auto"/>
              <w:bottom w:val="single" w:sz="4" w:space="0" w:color="auto"/>
              <w:right w:val="single" w:sz="4" w:space="0" w:color="auto"/>
            </w:tcBorders>
            <w:vAlign w:val="center"/>
            <w:hideMark/>
          </w:tcPr>
          <w:p w14:paraId="3DDC9959" w14:textId="77777777" w:rsidR="00161777" w:rsidRPr="00161777" w:rsidRDefault="00161777" w:rsidP="003D0A52">
            <w:pPr>
              <w:widowControl w:val="0"/>
              <w:spacing w:after="0" w:line="240" w:lineRule="auto"/>
              <w:rPr>
                <w:b/>
                <w:bCs/>
                <w:sz w:val="20"/>
                <w:szCs w:val="20"/>
                <w:highlight w:val="green"/>
              </w:rPr>
            </w:pPr>
            <w:r w:rsidRPr="00161777">
              <w:rPr>
                <w:b/>
                <w:bCs/>
                <w:sz w:val="20"/>
                <w:szCs w:val="20"/>
                <w:highlight w:val="green"/>
              </w:rPr>
              <w:t>Многофункциональная общественно-деловая зона</w:t>
            </w:r>
          </w:p>
        </w:tc>
        <w:tc>
          <w:tcPr>
            <w:tcW w:w="814" w:type="pct"/>
            <w:tcBorders>
              <w:top w:val="single" w:sz="4" w:space="0" w:color="auto"/>
              <w:left w:val="single" w:sz="4" w:space="0" w:color="auto"/>
              <w:bottom w:val="single" w:sz="4" w:space="0" w:color="auto"/>
              <w:right w:val="single" w:sz="4" w:space="0" w:color="auto"/>
            </w:tcBorders>
            <w:vAlign w:val="center"/>
          </w:tcPr>
          <w:p w14:paraId="52F3ADCB" w14:textId="77777777" w:rsidR="00161777" w:rsidRPr="00161777" w:rsidRDefault="00161777" w:rsidP="003D0A52">
            <w:pPr>
              <w:widowControl w:val="0"/>
              <w:spacing w:after="0" w:line="240" w:lineRule="auto"/>
              <w:jc w:val="center"/>
              <w:rPr>
                <w:b/>
                <w:bCs/>
                <w:sz w:val="20"/>
                <w:szCs w:val="20"/>
                <w:highlight w:val="green"/>
              </w:rPr>
            </w:pPr>
            <w:r w:rsidRPr="00161777">
              <w:rPr>
                <w:b/>
                <w:bCs/>
                <w:sz w:val="20"/>
                <w:szCs w:val="20"/>
                <w:highlight w:val="green"/>
              </w:rPr>
              <w:t>41,22</w:t>
            </w:r>
          </w:p>
        </w:tc>
      </w:tr>
      <w:tr w:rsidR="00161777" w:rsidRPr="00161777" w14:paraId="3526807F" w14:textId="77777777" w:rsidTr="003D0A52">
        <w:trPr>
          <w:trHeight w:val="223"/>
        </w:trPr>
        <w:tc>
          <w:tcPr>
            <w:tcW w:w="4186" w:type="pct"/>
            <w:tcBorders>
              <w:top w:val="single" w:sz="4" w:space="0" w:color="auto"/>
              <w:left w:val="single" w:sz="4" w:space="0" w:color="auto"/>
              <w:bottom w:val="single" w:sz="4" w:space="0" w:color="auto"/>
              <w:right w:val="single" w:sz="4" w:space="0" w:color="auto"/>
            </w:tcBorders>
            <w:vAlign w:val="center"/>
          </w:tcPr>
          <w:p w14:paraId="01CECA8A" w14:textId="77777777" w:rsidR="00161777" w:rsidRPr="00161777" w:rsidRDefault="00161777" w:rsidP="003D0A52">
            <w:pPr>
              <w:widowControl w:val="0"/>
              <w:spacing w:after="0" w:line="240" w:lineRule="auto"/>
              <w:jc w:val="both"/>
              <w:rPr>
                <w:b/>
                <w:bCs/>
                <w:sz w:val="20"/>
                <w:szCs w:val="20"/>
                <w:highlight w:val="green"/>
              </w:rPr>
            </w:pPr>
            <w:r w:rsidRPr="00161777">
              <w:rPr>
                <w:b/>
                <w:bCs/>
                <w:sz w:val="20"/>
                <w:szCs w:val="20"/>
                <w:highlight w:val="green"/>
              </w:rPr>
              <w:t>Производственная зона</w:t>
            </w:r>
            <w:r w:rsidR="00EB27E3">
              <w:rPr>
                <w:b/>
                <w:bCs/>
                <w:sz w:val="20"/>
                <w:szCs w:val="20"/>
                <w:highlight w:val="green"/>
              </w:rPr>
              <w:t xml:space="preserve"> </w:t>
            </w:r>
            <w:r w:rsidRPr="00161777">
              <w:rPr>
                <w:b/>
                <w:bCs/>
                <w:sz w:val="20"/>
                <w:szCs w:val="20"/>
                <w:highlight w:val="green"/>
              </w:rPr>
              <w:t>Ⅰ </w:t>
            </w:r>
            <w:r w:rsidRPr="00161777">
              <w:rPr>
                <w:b/>
                <w:bCs/>
                <w:sz w:val="20"/>
                <w:szCs w:val="20"/>
                <w:highlight w:val="green"/>
              </w:rPr>
              <w:noBreakHyphen/>
              <w:t> Ⅴ класса опасности объекта</w:t>
            </w:r>
          </w:p>
        </w:tc>
        <w:tc>
          <w:tcPr>
            <w:tcW w:w="814" w:type="pct"/>
            <w:tcBorders>
              <w:top w:val="single" w:sz="4" w:space="0" w:color="auto"/>
              <w:left w:val="single" w:sz="4" w:space="0" w:color="auto"/>
              <w:bottom w:val="single" w:sz="4" w:space="0" w:color="auto"/>
              <w:right w:val="single" w:sz="4" w:space="0" w:color="auto"/>
            </w:tcBorders>
            <w:vAlign w:val="center"/>
          </w:tcPr>
          <w:p w14:paraId="753CB632" w14:textId="77777777" w:rsidR="00161777" w:rsidRPr="00161777" w:rsidRDefault="00161777" w:rsidP="003D0A52">
            <w:pPr>
              <w:widowControl w:val="0"/>
              <w:spacing w:after="0" w:line="240" w:lineRule="auto"/>
              <w:jc w:val="center"/>
              <w:rPr>
                <w:b/>
                <w:bCs/>
                <w:sz w:val="20"/>
                <w:szCs w:val="20"/>
                <w:highlight w:val="green"/>
              </w:rPr>
            </w:pPr>
            <w:r w:rsidRPr="00161777">
              <w:rPr>
                <w:b/>
                <w:bCs/>
                <w:sz w:val="20"/>
                <w:szCs w:val="20"/>
                <w:highlight w:val="green"/>
              </w:rPr>
              <w:t>13,77</w:t>
            </w:r>
          </w:p>
        </w:tc>
      </w:tr>
      <w:tr w:rsidR="00161777" w:rsidRPr="00161777" w14:paraId="471E2A71" w14:textId="77777777" w:rsidTr="003D0A52">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211C5AEF" w14:textId="77777777" w:rsidR="00161777" w:rsidRPr="00161777" w:rsidRDefault="00161777" w:rsidP="003D0A52">
            <w:pPr>
              <w:widowControl w:val="0"/>
              <w:spacing w:after="0" w:line="240" w:lineRule="auto"/>
              <w:rPr>
                <w:b/>
                <w:bCs/>
                <w:sz w:val="20"/>
                <w:szCs w:val="20"/>
                <w:highlight w:val="green"/>
              </w:rPr>
            </w:pPr>
            <w:r w:rsidRPr="00161777">
              <w:rPr>
                <w:b/>
                <w:bCs/>
                <w:sz w:val="20"/>
                <w:szCs w:val="20"/>
                <w:highlight w:val="green"/>
              </w:rPr>
              <w:lastRenderedPageBreak/>
              <w:t>Зоны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57D951A6" w14:textId="77777777" w:rsidR="00161777" w:rsidRPr="00161777" w:rsidRDefault="00161777" w:rsidP="003D0A52">
            <w:pPr>
              <w:widowControl w:val="0"/>
              <w:spacing w:after="0" w:line="240" w:lineRule="auto"/>
              <w:jc w:val="center"/>
              <w:rPr>
                <w:b/>
                <w:bCs/>
                <w:color w:val="000000"/>
                <w:sz w:val="20"/>
                <w:szCs w:val="20"/>
                <w:highlight w:val="green"/>
              </w:rPr>
            </w:pPr>
            <w:r w:rsidRPr="00161777">
              <w:rPr>
                <w:b/>
                <w:bCs/>
                <w:color w:val="000000"/>
                <w:sz w:val="20"/>
                <w:szCs w:val="20"/>
                <w:highlight w:val="green"/>
              </w:rPr>
              <w:t>11224,99</w:t>
            </w:r>
          </w:p>
        </w:tc>
      </w:tr>
      <w:tr w:rsidR="00161777" w:rsidRPr="00161777" w14:paraId="58F5B051" w14:textId="77777777" w:rsidTr="003D0A52">
        <w:trPr>
          <w:trHeight w:val="252"/>
        </w:trPr>
        <w:tc>
          <w:tcPr>
            <w:tcW w:w="4186" w:type="pct"/>
            <w:tcBorders>
              <w:top w:val="single" w:sz="4" w:space="0" w:color="auto"/>
              <w:left w:val="single" w:sz="4" w:space="0" w:color="auto"/>
              <w:bottom w:val="single" w:sz="4" w:space="0" w:color="auto"/>
              <w:right w:val="single" w:sz="4" w:space="0" w:color="auto"/>
            </w:tcBorders>
            <w:vAlign w:val="center"/>
          </w:tcPr>
          <w:p w14:paraId="6B4F026C" w14:textId="77777777" w:rsidR="00161777" w:rsidRPr="00161777" w:rsidRDefault="00161777" w:rsidP="003D0A52">
            <w:pPr>
              <w:widowControl w:val="0"/>
              <w:spacing w:after="0" w:line="240" w:lineRule="auto"/>
              <w:rPr>
                <w:sz w:val="20"/>
                <w:szCs w:val="20"/>
                <w:highlight w:val="green"/>
              </w:rPr>
            </w:pPr>
            <w:r w:rsidRPr="00161777">
              <w:rPr>
                <w:sz w:val="20"/>
                <w:szCs w:val="20"/>
                <w:highlight w:val="green"/>
              </w:rPr>
              <w:t>Зона сельскохозяйственных угодий</w:t>
            </w:r>
          </w:p>
        </w:tc>
        <w:tc>
          <w:tcPr>
            <w:tcW w:w="814" w:type="pct"/>
            <w:tcBorders>
              <w:top w:val="single" w:sz="4" w:space="0" w:color="auto"/>
              <w:left w:val="single" w:sz="4" w:space="0" w:color="auto"/>
              <w:bottom w:val="single" w:sz="4" w:space="0" w:color="auto"/>
              <w:right w:val="single" w:sz="4" w:space="0" w:color="auto"/>
            </w:tcBorders>
            <w:vAlign w:val="center"/>
          </w:tcPr>
          <w:p w14:paraId="511CCD1D" w14:textId="77777777" w:rsidR="00161777" w:rsidRPr="00161777" w:rsidRDefault="00161777" w:rsidP="003D0A52">
            <w:pPr>
              <w:widowControl w:val="0"/>
              <w:spacing w:after="0" w:line="240" w:lineRule="auto"/>
              <w:jc w:val="center"/>
              <w:rPr>
                <w:color w:val="000000"/>
                <w:sz w:val="20"/>
                <w:szCs w:val="20"/>
                <w:highlight w:val="green"/>
              </w:rPr>
            </w:pPr>
            <w:r w:rsidRPr="00161777">
              <w:rPr>
                <w:color w:val="000000"/>
                <w:sz w:val="20"/>
                <w:szCs w:val="20"/>
                <w:highlight w:val="green"/>
              </w:rPr>
              <w:t>8821,8</w:t>
            </w:r>
          </w:p>
        </w:tc>
      </w:tr>
      <w:tr w:rsidR="00161777" w:rsidRPr="00161777" w14:paraId="1AA941DC" w14:textId="77777777" w:rsidTr="003D0A52">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647A0B02" w14:textId="77777777" w:rsidR="00161777" w:rsidRPr="00161777" w:rsidRDefault="00161777" w:rsidP="003D0A52">
            <w:pPr>
              <w:widowControl w:val="0"/>
              <w:spacing w:after="0" w:line="240" w:lineRule="auto"/>
              <w:rPr>
                <w:bCs/>
                <w:sz w:val="20"/>
                <w:szCs w:val="20"/>
                <w:highlight w:val="green"/>
              </w:rPr>
            </w:pPr>
            <w:r w:rsidRPr="00161777">
              <w:rPr>
                <w:bCs/>
                <w:sz w:val="20"/>
                <w:szCs w:val="20"/>
                <w:highlight w:val="green"/>
              </w:rPr>
              <w:t>Производственная зона сельскохозяйственных предприятий</w:t>
            </w:r>
          </w:p>
        </w:tc>
        <w:tc>
          <w:tcPr>
            <w:tcW w:w="814" w:type="pct"/>
            <w:tcBorders>
              <w:top w:val="single" w:sz="4" w:space="0" w:color="auto"/>
              <w:left w:val="single" w:sz="4" w:space="0" w:color="auto"/>
              <w:bottom w:val="single" w:sz="4" w:space="0" w:color="auto"/>
              <w:right w:val="single" w:sz="4" w:space="0" w:color="auto"/>
            </w:tcBorders>
            <w:vAlign w:val="center"/>
          </w:tcPr>
          <w:p w14:paraId="39054809" w14:textId="77777777" w:rsidR="00161777" w:rsidRPr="00161777" w:rsidRDefault="00161777" w:rsidP="003D0A52">
            <w:pPr>
              <w:widowControl w:val="0"/>
              <w:spacing w:after="0" w:line="240" w:lineRule="auto"/>
              <w:jc w:val="center"/>
              <w:rPr>
                <w:color w:val="000000"/>
                <w:sz w:val="20"/>
                <w:szCs w:val="20"/>
                <w:highlight w:val="green"/>
              </w:rPr>
            </w:pPr>
            <w:r w:rsidRPr="00161777">
              <w:rPr>
                <w:color w:val="000000"/>
                <w:sz w:val="20"/>
                <w:szCs w:val="20"/>
                <w:highlight w:val="green"/>
              </w:rPr>
              <w:t>834,09</w:t>
            </w:r>
          </w:p>
        </w:tc>
      </w:tr>
      <w:tr w:rsidR="00161777" w:rsidRPr="00161777" w14:paraId="3B484ED1" w14:textId="77777777" w:rsidTr="003D0A52">
        <w:trPr>
          <w:trHeight w:val="164"/>
        </w:trPr>
        <w:tc>
          <w:tcPr>
            <w:tcW w:w="4186" w:type="pct"/>
            <w:tcBorders>
              <w:top w:val="single" w:sz="4" w:space="0" w:color="auto"/>
              <w:left w:val="single" w:sz="4" w:space="0" w:color="auto"/>
              <w:bottom w:val="single" w:sz="4" w:space="0" w:color="auto"/>
              <w:right w:val="single" w:sz="4" w:space="0" w:color="auto"/>
            </w:tcBorders>
            <w:vAlign w:val="center"/>
            <w:hideMark/>
          </w:tcPr>
          <w:p w14:paraId="6A505E6D" w14:textId="77777777" w:rsidR="00161777" w:rsidRPr="00161777" w:rsidRDefault="00161777" w:rsidP="003D0A52">
            <w:pPr>
              <w:widowControl w:val="0"/>
              <w:spacing w:after="0" w:line="240" w:lineRule="auto"/>
              <w:rPr>
                <w:sz w:val="20"/>
                <w:szCs w:val="20"/>
                <w:highlight w:val="green"/>
              </w:rPr>
            </w:pPr>
            <w:r w:rsidRPr="00161777">
              <w:rPr>
                <w:sz w:val="20"/>
                <w:szCs w:val="20"/>
                <w:highlight w:val="green"/>
              </w:rPr>
              <w:t xml:space="preserve">Зона природно-ландшафтной территории </w:t>
            </w:r>
          </w:p>
        </w:tc>
        <w:tc>
          <w:tcPr>
            <w:tcW w:w="814" w:type="pct"/>
            <w:tcBorders>
              <w:top w:val="single" w:sz="4" w:space="0" w:color="auto"/>
              <w:left w:val="single" w:sz="4" w:space="0" w:color="auto"/>
              <w:bottom w:val="single" w:sz="4" w:space="0" w:color="auto"/>
              <w:right w:val="single" w:sz="4" w:space="0" w:color="auto"/>
            </w:tcBorders>
            <w:vAlign w:val="center"/>
          </w:tcPr>
          <w:p w14:paraId="28435CB5" w14:textId="77777777" w:rsidR="00161777" w:rsidRPr="00161777" w:rsidRDefault="00161777" w:rsidP="003D0A52">
            <w:pPr>
              <w:widowControl w:val="0"/>
              <w:spacing w:after="0" w:line="240" w:lineRule="auto"/>
              <w:jc w:val="center"/>
              <w:rPr>
                <w:color w:val="000000"/>
                <w:sz w:val="20"/>
                <w:szCs w:val="20"/>
                <w:highlight w:val="green"/>
              </w:rPr>
            </w:pPr>
            <w:r w:rsidRPr="00161777">
              <w:rPr>
                <w:color w:val="000000"/>
                <w:sz w:val="20"/>
                <w:szCs w:val="20"/>
                <w:highlight w:val="green"/>
              </w:rPr>
              <w:t>1397,5</w:t>
            </w:r>
          </w:p>
        </w:tc>
      </w:tr>
      <w:tr w:rsidR="00161777" w:rsidRPr="00161777" w14:paraId="7F9EB9ED" w14:textId="77777777" w:rsidTr="003D0A52">
        <w:trPr>
          <w:trHeight w:val="164"/>
        </w:trPr>
        <w:tc>
          <w:tcPr>
            <w:tcW w:w="4186" w:type="pct"/>
            <w:tcBorders>
              <w:top w:val="single" w:sz="4" w:space="0" w:color="auto"/>
              <w:left w:val="single" w:sz="4" w:space="0" w:color="auto"/>
              <w:bottom w:val="single" w:sz="4" w:space="0" w:color="auto"/>
              <w:right w:val="single" w:sz="4" w:space="0" w:color="auto"/>
            </w:tcBorders>
            <w:vAlign w:val="center"/>
          </w:tcPr>
          <w:p w14:paraId="60047134" w14:textId="77777777" w:rsidR="00161777" w:rsidRPr="00161777" w:rsidRDefault="00161777" w:rsidP="003D0A52">
            <w:pPr>
              <w:widowControl w:val="0"/>
              <w:spacing w:after="0" w:line="240" w:lineRule="auto"/>
              <w:rPr>
                <w:sz w:val="20"/>
                <w:szCs w:val="20"/>
                <w:highlight w:val="green"/>
              </w:rPr>
            </w:pPr>
            <w:r w:rsidRPr="00161777">
              <w:rPr>
                <w:sz w:val="20"/>
                <w:szCs w:val="20"/>
                <w:highlight w:val="green"/>
              </w:rPr>
              <w:t>Зона сельскохозяйственного использования</w:t>
            </w:r>
          </w:p>
        </w:tc>
        <w:tc>
          <w:tcPr>
            <w:tcW w:w="814" w:type="pct"/>
            <w:tcBorders>
              <w:top w:val="single" w:sz="4" w:space="0" w:color="auto"/>
              <w:left w:val="single" w:sz="4" w:space="0" w:color="auto"/>
              <w:bottom w:val="single" w:sz="4" w:space="0" w:color="auto"/>
              <w:right w:val="single" w:sz="4" w:space="0" w:color="auto"/>
            </w:tcBorders>
            <w:vAlign w:val="center"/>
          </w:tcPr>
          <w:p w14:paraId="2577CA75" w14:textId="77777777" w:rsidR="00161777" w:rsidRPr="00161777" w:rsidRDefault="00161777" w:rsidP="003D0A52">
            <w:pPr>
              <w:widowControl w:val="0"/>
              <w:spacing w:after="0" w:line="240" w:lineRule="auto"/>
              <w:jc w:val="center"/>
              <w:rPr>
                <w:color w:val="000000"/>
                <w:sz w:val="20"/>
                <w:szCs w:val="20"/>
                <w:highlight w:val="green"/>
              </w:rPr>
            </w:pPr>
            <w:r w:rsidRPr="00161777">
              <w:rPr>
                <w:color w:val="000000"/>
                <w:sz w:val="20"/>
                <w:szCs w:val="20"/>
                <w:highlight w:val="green"/>
              </w:rPr>
              <w:t>171,6</w:t>
            </w:r>
          </w:p>
        </w:tc>
      </w:tr>
      <w:tr w:rsidR="00161777" w:rsidRPr="00161777" w14:paraId="07C72502"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074FA79F" w14:textId="77777777" w:rsidR="00161777" w:rsidRPr="00161777" w:rsidRDefault="00161777" w:rsidP="003D0A52">
            <w:pPr>
              <w:widowControl w:val="0"/>
              <w:spacing w:after="0" w:line="240" w:lineRule="auto"/>
              <w:rPr>
                <w:b/>
                <w:bCs/>
                <w:sz w:val="20"/>
                <w:szCs w:val="20"/>
                <w:highlight w:val="green"/>
              </w:rPr>
            </w:pPr>
            <w:r w:rsidRPr="00161777">
              <w:rPr>
                <w:b/>
                <w:bCs/>
                <w:sz w:val="20"/>
                <w:szCs w:val="20"/>
                <w:highlight w:val="green"/>
              </w:rPr>
              <w:t>Зоны рекреационного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15DE2F3E" w14:textId="77777777" w:rsidR="00161777" w:rsidRPr="00161777" w:rsidRDefault="00161777" w:rsidP="003D0A52">
            <w:pPr>
              <w:widowControl w:val="0"/>
              <w:spacing w:after="0" w:line="240" w:lineRule="auto"/>
              <w:jc w:val="center"/>
              <w:rPr>
                <w:b/>
                <w:bCs/>
                <w:sz w:val="20"/>
                <w:szCs w:val="20"/>
                <w:highlight w:val="green"/>
              </w:rPr>
            </w:pPr>
            <w:r w:rsidRPr="00161777">
              <w:rPr>
                <w:b/>
                <w:bCs/>
                <w:sz w:val="20"/>
                <w:szCs w:val="20"/>
                <w:highlight w:val="green"/>
              </w:rPr>
              <w:t>1314,5</w:t>
            </w:r>
          </w:p>
        </w:tc>
      </w:tr>
      <w:tr w:rsidR="00161777" w:rsidRPr="00161777" w14:paraId="75F036BC"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7DE37C23" w14:textId="77777777" w:rsidR="00161777" w:rsidRPr="00161777" w:rsidRDefault="00161777" w:rsidP="003D0A52">
            <w:pPr>
              <w:widowControl w:val="0"/>
              <w:spacing w:after="0" w:line="240" w:lineRule="auto"/>
              <w:rPr>
                <w:sz w:val="20"/>
                <w:szCs w:val="20"/>
                <w:highlight w:val="green"/>
              </w:rPr>
            </w:pPr>
            <w:r w:rsidRPr="00161777">
              <w:rPr>
                <w:sz w:val="20"/>
                <w:szCs w:val="20"/>
                <w:highlight w:val="green"/>
              </w:rPr>
              <w:t>Зона озелененных территорий общего пользования (парки, сады, скверы, бульвары, городские леса)</w:t>
            </w:r>
          </w:p>
        </w:tc>
        <w:tc>
          <w:tcPr>
            <w:tcW w:w="814" w:type="pct"/>
            <w:tcBorders>
              <w:top w:val="single" w:sz="4" w:space="0" w:color="auto"/>
              <w:left w:val="single" w:sz="4" w:space="0" w:color="auto"/>
              <w:bottom w:val="single" w:sz="4" w:space="0" w:color="auto"/>
              <w:right w:val="single" w:sz="4" w:space="0" w:color="auto"/>
            </w:tcBorders>
            <w:vAlign w:val="center"/>
          </w:tcPr>
          <w:p w14:paraId="1B1E56AF" w14:textId="77777777" w:rsidR="00161777" w:rsidRPr="00161777" w:rsidRDefault="00161777" w:rsidP="003D0A52">
            <w:pPr>
              <w:widowControl w:val="0"/>
              <w:spacing w:after="0" w:line="240" w:lineRule="auto"/>
              <w:jc w:val="center"/>
              <w:rPr>
                <w:sz w:val="20"/>
                <w:szCs w:val="20"/>
                <w:highlight w:val="green"/>
              </w:rPr>
            </w:pPr>
            <w:r w:rsidRPr="00161777">
              <w:rPr>
                <w:sz w:val="20"/>
                <w:szCs w:val="20"/>
                <w:highlight w:val="green"/>
              </w:rPr>
              <w:t>564,8</w:t>
            </w:r>
          </w:p>
        </w:tc>
      </w:tr>
      <w:tr w:rsidR="00161777" w:rsidRPr="00161777" w14:paraId="5FBDDA3A"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1B70CF39" w14:textId="77777777" w:rsidR="00161777" w:rsidRPr="00161777" w:rsidRDefault="00161777" w:rsidP="003D0A52">
            <w:pPr>
              <w:widowControl w:val="0"/>
              <w:spacing w:after="0" w:line="240" w:lineRule="auto"/>
              <w:jc w:val="both"/>
              <w:rPr>
                <w:sz w:val="20"/>
                <w:szCs w:val="20"/>
                <w:highlight w:val="green"/>
              </w:rPr>
            </w:pPr>
            <w:r w:rsidRPr="00161777">
              <w:rPr>
                <w:sz w:val="20"/>
                <w:szCs w:val="20"/>
                <w:highlight w:val="green"/>
              </w:rPr>
              <w:t>Контура лесных участков в картографических материалах соответствуют сведениям по Золотухинскому лесничеству, внесенным в ЕГРН с реестровым номером 46:00-15.6</w:t>
            </w:r>
          </w:p>
        </w:tc>
        <w:tc>
          <w:tcPr>
            <w:tcW w:w="814" w:type="pct"/>
            <w:tcBorders>
              <w:top w:val="single" w:sz="4" w:space="0" w:color="auto"/>
              <w:left w:val="single" w:sz="4" w:space="0" w:color="auto"/>
              <w:bottom w:val="single" w:sz="4" w:space="0" w:color="auto"/>
              <w:right w:val="single" w:sz="4" w:space="0" w:color="auto"/>
            </w:tcBorders>
            <w:vAlign w:val="center"/>
          </w:tcPr>
          <w:p w14:paraId="51CA7A2C" w14:textId="77777777" w:rsidR="00161777" w:rsidRPr="00161777" w:rsidRDefault="00161777" w:rsidP="003D0A52">
            <w:pPr>
              <w:widowControl w:val="0"/>
              <w:spacing w:after="0" w:line="240" w:lineRule="auto"/>
              <w:jc w:val="center"/>
              <w:rPr>
                <w:sz w:val="20"/>
                <w:szCs w:val="20"/>
                <w:highlight w:val="green"/>
              </w:rPr>
            </w:pPr>
            <w:r w:rsidRPr="00161777">
              <w:rPr>
                <w:sz w:val="20"/>
                <w:szCs w:val="20"/>
                <w:highlight w:val="green"/>
              </w:rPr>
              <w:t>749,7</w:t>
            </w:r>
          </w:p>
        </w:tc>
      </w:tr>
      <w:tr w:rsidR="00161777" w:rsidRPr="00161777" w14:paraId="1AE9935A"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1169C0A9" w14:textId="77777777" w:rsidR="00161777" w:rsidRPr="00161777" w:rsidRDefault="00161777" w:rsidP="003D0A52">
            <w:pPr>
              <w:widowControl w:val="0"/>
              <w:spacing w:after="0" w:line="240" w:lineRule="auto"/>
              <w:jc w:val="both"/>
              <w:rPr>
                <w:sz w:val="20"/>
                <w:szCs w:val="20"/>
                <w:highlight w:val="green"/>
              </w:rPr>
            </w:pPr>
            <w:r w:rsidRPr="00161777">
              <w:rPr>
                <w:sz w:val="20"/>
                <w:szCs w:val="20"/>
                <w:highlight w:val="green"/>
              </w:rPr>
              <w:t xml:space="preserve">      в том числе пересечение лесного фонда с землями других категорий</w:t>
            </w:r>
          </w:p>
        </w:tc>
        <w:tc>
          <w:tcPr>
            <w:tcW w:w="814" w:type="pct"/>
            <w:tcBorders>
              <w:top w:val="single" w:sz="4" w:space="0" w:color="auto"/>
              <w:left w:val="single" w:sz="4" w:space="0" w:color="auto"/>
              <w:bottom w:val="single" w:sz="4" w:space="0" w:color="auto"/>
              <w:right w:val="single" w:sz="4" w:space="0" w:color="auto"/>
            </w:tcBorders>
            <w:vAlign w:val="center"/>
          </w:tcPr>
          <w:p w14:paraId="2110C1DA" w14:textId="77777777" w:rsidR="00161777" w:rsidRPr="00161777" w:rsidRDefault="00161777" w:rsidP="003D0A52">
            <w:pPr>
              <w:widowControl w:val="0"/>
              <w:spacing w:after="0" w:line="240" w:lineRule="auto"/>
              <w:jc w:val="center"/>
              <w:rPr>
                <w:sz w:val="20"/>
                <w:szCs w:val="20"/>
                <w:highlight w:val="green"/>
              </w:rPr>
            </w:pPr>
            <w:r w:rsidRPr="00161777">
              <w:rPr>
                <w:sz w:val="20"/>
                <w:szCs w:val="20"/>
                <w:highlight w:val="green"/>
              </w:rPr>
              <w:t>2</w:t>
            </w:r>
          </w:p>
        </w:tc>
      </w:tr>
      <w:tr w:rsidR="00161777" w:rsidRPr="00161777" w14:paraId="56520608"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0DC69E4B" w14:textId="77777777" w:rsidR="00161777" w:rsidRPr="00161777" w:rsidRDefault="00161777" w:rsidP="003D0A52">
            <w:pPr>
              <w:widowControl w:val="0"/>
              <w:spacing w:after="0" w:line="240" w:lineRule="auto"/>
              <w:rPr>
                <w:b/>
                <w:bCs/>
                <w:sz w:val="20"/>
                <w:szCs w:val="20"/>
                <w:highlight w:val="green"/>
              </w:rPr>
            </w:pPr>
            <w:r w:rsidRPr="00161777">
              <w:rPr>
                <w:b/>
                <w:bCs/>
                <w:sz w:val="20"/>
                <w:szCs w:val="20"/>
                <w:highlight w:val="green"/>
              </w:rPr>
              <w:t>Зоны инженерной и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17B3585F" w14:textId="77777777" w:rsidR="00161777" w:rsidRPr="00161777" w:rsidRDefault="00161777" w:rsidP="003D0A52">
            <w:pPr>
              <w:widowControl w:val="0"/>
              <w:spacing w:after="0" w:line="240" w:lineRule="auto"/>
              <w:jc w:val="center"/>
              <w:rPr>
                <w:b/>
                <w:bCs/>
                <w:sz w:val="20"/>
                <w:szCs w:val="20"/>
                <w:highlight w:val="green"/>
              </w:rPr>
            </w:pPr>
            <w:r w:rsidRPr="00161777">
              <w:rPr>
                <w:b/>
                <w:bCs/>
                <w:sz w:val="20"/>
                <w:szCs w:val="20"/>
                <w:highlight w:val="green"/>
              </w:rPr>
              <w:t>174,42</w:t>
            </w:r>
          </w:p>
        </w:tc>
      </w:tr>
      <w:tr w:rsidR="00161777" w:rsidRPr="00161777" w14:paraId="3F150CDA"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23BE52B9" w14:textId="77777777" w:rsidR="00161777" w:rsidRPr="00161777" w:rsidRDefault="00161777" w:rsidP="003D0A52">
            <w:pPr>
              <w:widowControl w:val="0"/>
              <w:spacing w:after="0" w:line="240" w:lineRule="auto"/>
              <w:rPr>
                <w:sz w:val="20"/>
                <w:szCs w:val="20"/>
                <w:highlight w:val="green"/>
              </w:rPr>
            </w:pPr>
            <w:r w:rsidRPr="00161777">
              <w:rPr>
                <w:sz w:val="20"/>
                <w:szCs w:val="20"/>
                <w:highlight w:val="green"/>
              </w:rPr>
              <w:t>Зона улично-дорожной сети</w:t>
            </w:r>
          </w:p>
        </w:tc>
        <w:tc>
          <w:tcPr>
            <w:tcW w:w="814" w:type="pct"/>
            <w:tcBorders>
              <w:top w:val="single" w:sz="4" w:space="0" w:color="auto"/>
              <w:left w:val="single" w:sz="4" w:space="0" w:color="auto"/>
              <w:bottom w:val="single" w:sz="4" w:space="0" w:color="auto"/>
              <w:right w:val="single" w:sz="4" w:space="0" w:color="auto"/>
            </w:tcBorders>
            <w:vAlign w:val="center"/>
          </w:tcPr>
          <w:p w14:paraId="577859AC" w14:textId="77777777" w:rsidR="00161777" w:rsidRPr="00161777" w:rsidRDefault="00161777" w:rsidP="003D0A52">
            <w:pPr>
              <w:widowControl w:val="0"/>
              <w:spacing w:after="0" w:line="240" w:lineRule="auto"/>
              <w:jc w:val="center"/>
              <w:rPr>
                <w:sz w:val="20"/>
                <w:szCs w:val="20"/>
                <w:highlight w:val="green"/>
              </w:rPr>
            </w:pPr>
            <w:r w:rsidRPr="00161777">
              <w:rPr>
                <w:sz w:val="20"/>
                <w:szCs w:val="20"/>
                <w:highlight w:val="green"/>
              </w:rPr>
              <w:t>32,78</w:t>
            </w:r>
          </w:p>
        </w:tc>
      </w:tr>
      <w:tr w:rsidR="00161777" w:rsidRPr="00161777" w14:paraId="14423DE5"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259ADA38" w14:textId="77777777" w:rsidR="00161777" w:rsidRPr="00161777" w:rsidRDefault="00161777" w:rsidP="003D0A52">
            <w:pPr>
              <w:widowControl w:val="0"/>
              <w:spacing w:after="0" w:line="240" w:lineRule="auto"/>
              <w:rPr>
                <w:color w:val="000000"/>
                <w:sz w:val="20"/>
                <w:szCs w:val="20"/>
                <w:highlight w:val="green"/>
              </w:rPr>
            </w:pPr>
            <w:r w:rsidRPr="00161777">
              <w:rPr>
                <w:sz w:val="20"/>
                <w:szCs w:val="20"/>
                <w:highlight w:val="green"/>
              </w:rPr>
              <w:t>Зона инженерной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40B253B6" w14:textId="77777777" w:rsidR="00161777" w:rsidRPr="00161777" w:rsidRDefault="00161777" w:rsidP="003D0A52">
            <w:pPr>
              <w:widowControl w:val="0"/>
              <w:spacing w:after="0" w:line="240" w:lineRule="auto"/>
              <w:jc w:val="center"/>
              <w:rPr>
                <w:color w:val="000000"/>
                <w:sz w:val="20"/>
                <w:szCs w:val="20"/>
                <w:highlight w:val="green"/>
              </w:rPr>
            </w:pPr>
            <w:r w:rsidRPr="00161777">
              <w:rPr>
                <w:color w:val="000000"/>
                <w:sz w:val="20"/>
                <w:szCs w:val="20"/>
                <w:highlight w:val="green"/>
              </w:rPr>
              <w:t>7,74</w:t>
            </w:r>
          </w:p>
        </w:tc>
      </w:tr>
      <w:tr w:rsidR="00161777" w:rsidRPr="00161777" w14:paraId="6BC51DD9"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4C4D2653" w14:textId="77777777" w:rsidR="00161777" w:rsidRPr="00161777" w:rsidRDefault="00161777" w:rsidP="003D0A52">
            <w:pPr>
              <w:widowControl w:val="0"/>
              <w:spacing w:after="0" w:line="240" w:lineRule="auto"/>
              <w:rPr>
                <w:color w:val="000000"/>
                <w:sz w:val="20"/>
                <w:szCs w:val="20"/>
                <w:highlight w:val="green"/>
              </w:rPr>
            </w:pPr>
            <w:r w:rsidRPr="00161777">
              <w:rPr>
                <w:color w:val="000000"/>
                <w:sz w:val="20"/>
                <w:szCs w:val="20"/>
                <w:highlight w:val="green"/>
              </w:rPr>
              <w:t>Зона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46C41777" w14:textId="77777777" w:rsidR="00161777" w:rsidRPr="00161777" w:rsidRDefault="00161777" w:rsidP="003D0A52">
            <w:pPr>
              <w:widowControl w:val="0"/>
              <w:spacing w:after="0" w:line="240" w:lineRule="auto"/>
              <w:jc w:val="center"/>
              <w:rPr>
                <w:color w:val="000000"/>
                <w:sz w:val="20"/>
                <w:szCs w:val="20"/>
                <w:highlight w:val="green"/>
              </w:rPr>
            </w:pPr>
            <w:r w:rsidRPr="00161777">
              <w:rPr>
                <w:color w:val="000000"/>
                <w:sz w:val="20"/>
                <w:szCs w:val="20"/>
                <w:highlight w:val="green"/>
              </w:rPr>
              <w:t>133,9</w:t>
            </w:r>
          </w:p>
        </w:tc>
      </w:tr>
      <w:tr w:rsidR="00161777" w:rsidRPr="00161777" w14:paraId="6C72F339"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04170413" w14:textId="77777777" w:rsidR="00161777" w:rsidRPr="00161777" w:rsidRDefault="00161777" w:rsidP="003D0A52">
            <w:pPr>
              <w:widowControl w:val="0"/>
              <w:spacing w:after="0" w:line="240" w:lineRule="auto"/>
              <w:rPr>
                <w:b/>
                <w:bCs/>
                <w:sz w:val="20"/>
                <w:szCs w:val="20"/>
                <w:highlight w:val="green"/>
              </w:rPr>
            </w:pPr>
            <w:r w:rsidRPr="00161777">
              <w:rPr>
                <w:b/>
                <w:bCs/>
                <w:sz w:val="20"/>
                <w:szCs w:val="20"/>
                <w:highlight w:val="green"/>
              </w:rPr>
              <w:t>Зона кладбищ</w:t>
            </w:r>
          </w:p>
        </w:tc>
        <w:tc>
          <w:tcPr>
            <w:tcW w:w="814" w:type="pct"/>
            <w:tcBorders>
              <w:top w:val="single" w:sz="4" w:space="0" w:color="auto"/>
              <w:left w:val="single" w:sz="4" w:space="0" w:color="auto"/>
              <w:bottom w:val="single" w:sz="4" w:space="0" w:color="auto"/>
              <w:right w:val="single" w:sz="4" w:space="0" w:color="auto"/>
            </w:tcBorders>
            <w:vAlign w:val="center"/>
          </w:tcPr>
          <w:p w14:paraId="0203F24C" w14:textId="77777777" w:rsidR="00161777" w:rsidRPr="00161777" w:rsidRDefault="00161777" w:rsidP="003D0A52">
            <w:pPr>
              <w:widowControl w:val="0"/>
              <w:spacing w:after="0" w:line="240" w:lineRule="auto"/>
              <w:jc w:val="center"/>
              <w:rPr>
                <w:b/>
                <w:bCs/>
                <w:sz w:val="20"/>
                <w:szCs w:val="20"/>
                <w:highlight w:val="green"/>
              </w:rPr>
            </w:pPr>
            <w:r w:rsidRPr="00161777">
              <w:rPr>
                <w:b/>
                <w:bCs/>
                <w:sz w:val="20"/>
                <w:szCs w:val="20"/>
                <w:highlight w:val="green"/>
              </w:rPr>
              <w:t>6,9</w:t>
            </w:r>
          </w:p>
        </w:tc>
      </w:tr>
      <w:tr w:rsidR="00161777" w:rsidRPr="00AB5280" w14:paraId="5BB3F3D0" w14:textId="77777777" w:rsidTr="003D0A52">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10E9B298" w14:textId="77777777" w:rsidR="00161777" w:rsidRPr="00161777" w:rsidRDefault="00161777" w:rsidP="003D0A52">
            <w:pPr>
              <w:widowControl w:val="0"/>
              <w:spacing w:after="0" w:line="240" w:lineRule="auto"/>
              <w:rPr>
                <w:b/>
                <w:bCs/>
                <w:sz w:val="20"/>
                <w:szCs w:val="20"/>
                <w:highlight w:val="green"/>
              </w:rPr>
            </w:pPr>
            <w:r w:rsidRPr="00161777">
              <w:rPr>
                <w:b/>
                <w:bCs/>
                <w:sz w:val="20"/>
                <w:szCs w:val="20"/>
                <w:highlight w:val="green"/>
              </w:rPr>
              <w:t>ВСЕГО</w:t>
            </w:r>
          </w:p>
        </w:tc>
        <w:tc>
          <w:tcPr>
            <w:tcW w:w="814" w:type="pct"/>
            <w:tcBorders>
              <w:top w:val="single" w:sz="4" w:space="0" w:color="auto"/>
              <w:left w:val="single" w:sz="4" w:space="0" w:color="auto"/>
              <w:bottom w:val="single" w:sz="4" w:space="0" w:color="auto"/>
              <w:right w:val="single" w:sz="4" w:space="0" w:color="auto"/>
            </w:tcBorders>
            <w:vAlign w:val="center"/>
          </w:tcPr>
          <w:p w14:paraId="70753660" w14:textId="77777777" w:rsidR="00161777" w:rsidRPr="00AB5280" w:rsidRDefault="00161777" w:rsidP="003D0A52">
            <w:pPr>
              <w:widowControl w:val="0"/>
              <w:spacing w:after="0" w:line="240" w:lineRule="auto"/>
              <w:jc w:val="center"/>
              <w:rPr>
                <w:b/>
                <w:bCs/>
                <w:sz w:val="20"/>
                <w:szCs w:val="20"/>
              </w:rPr>
            </w:pPr>
            <w:r w:rsidRPr="00161777">
              <w:rPr>
                <w:b/>
                <w:bCs/>
                <w:sz w:val="20"/>
                <w:szCs w:val="20"/>
                <w:highlight w:val="green"/>
              </w:rPr>
              <w:t>13628</w:t>
            </w:r>
          </w:p>
        </w:tc>
      </w:tr>
    </w:tbl>
    <w:p w14:paraId="219D64FB" w14:textId="77777777" w:rsidR="000A44FE" w:rsidRPr="000A44FE" w:rsidRDefault="000A44FE" w:rsidP="000A44FE">
      <w:pPr>
        <w:spacing w:after="0" w:line="240" w:lineRule="auto"/>
        <w:ind w:firstLine="709"/>
        <w:jc w:val="both"/>
        <w:rPr>
          <w:color w:val="000000"/>
          <w:sz w:val="28"/>
          <w:szCs w:val="28"/>
          <w:highlight w:val="green"/>
        </w:rPr>
      </w:pPr>
    </w:p>
    <w:p w14:paraId="2E37B2AC" w14:textId="77777777" w:rsidR="00D249A8" w:rsidRPr="00161777" w:rsidRDefault="000A44FE" w:rsidP="000A44FE">
      <w:pPr>
        <w:pStyle w:val="2"/>
        <w:keepNext w:val="0"/>
        <w:spacing w:before="0" w:after="0" w:line="360" w:lineRule="auto"/>
        <w:ind w:firstLine="709"/>
        <w:jc w:val="both"/>
        <w:rPr>
          <w:rFonts w:ascii="Times New Roman" w:eastAsia="Calibri" w:hAnsi="Times New Roman"/>
          <w:b w:val="0"/>
          <w:bCs w:val="0"/>
          <w:i w:val="0"/>
          <w:iCs w:val="0"/>
          <w:color w:val="000000"/>
          <w:kern w:val="2"/>
          <w:sz w:val="24"/>
          <w:szCs w:val="24"/>
        </w:rPr>
      </w:pPr>
      <w:r w:rsidRPr="000A44FE">
        <w:rPr>
          <w:rFonts w:ascii="Times New Roman" w:eastAsia="Calibri" w:hAnsi="Times New Roman"/>
          <w:b w:val="0"/>
          <w:i w:val="0"/>
          <w:color w:val="000000"/>
          <w:kern w:val="2"/>
          <w:sz w:val="24"/>
          <w:szCs w:val="24"/>
          <w:highlight w:val="green"/>
        </w:rPr>
        <w:t xml:space="preserve">Общая </w:t>
      </w:r>
      <w:r w:rsidR="00161777" w:rsidRPr="00161777">
        <w:rPr>
          <w:rFonts w:ascii="Times New Roman" w:eastAsia="Calibri" w:hAnsi="Times New Roman"/>
          <w:b w:val="0"/>
          <w:bCs w:val="0"/>
          <w:i w:val="0"/>
          <w:iCs w:val="0"/>
          <w:color w:val="000000"/>
          <w:kern w:val="2"/>
          <w:sz w:val="24"/>
          <w:szCs w:val="24"/>
          <w:highlight w:val="green"/>
        </w:rPr>
        <w:t xml:space="preserve">площадь земель в границах муниципального образования «Банинский сельсовет» Фатежского района Курской области составляет </w:t>
      </w:r>
      <w:bookmarkStart w:id="46" w:name="_Hlk181700774"/>
      <w:r w:rsidR="00161777" w:rsidRPr="00161777">
        <w:rPr>
          <w:rFonts w:ascii="Times New Roman" w:eastAsia="Calibri" w:hAnsi="Times New Roman"/>
          <w:b w:val="0"/>
          <w:bCs w:val="0"/>
          <w:i w:val="0"/>
          <w:iCs w:val="0"/>
          <w:color w:val="000000"/>
          <w:kern w:val="2"/>
          <w:sz w:val="24"/>
          <w:szCs w:val="24"/>
          <w:highlight w:val="green"/>
        </w:rPr>
        <w:t>13628</w:t>
      </w:r>
      <w:bookmarkEnd w:id="46"/>
      <w:r w:rsidR="00161777" w:rsidRPr="00161777">
        <w:rPr>
          <w:rFonts w:ascii="Times New Roman" w:eastAsia="Calibri" w:hAnsi="Times New Roman"/>
          <w:b w:val="0"/>
          <w:bCs w:val="0"/>
          <w:i w:val="0"/>
          <w:iCs w:val="0"/>
          <w:color w:val="000000"/>
          <w:kern w:val="2"/>
          <w:sz w:val="24"/>
          <w:szCs w:val="24"/>
          <w:highlight w:val="green"/>
        </w:rPr>
        <w:t xml:space="preserve"> га. Наибольший удельный вес в структуре земельного фонда занимают зоны сельскохозяйственного назначения – 11224,99 га (82,37 %) и </w:t>
      </w:r>
      <w:r w:rsidR="00161777" w:rsidRPr="00161777">
        <w:rPr>
          <w:rFonts w:ascii="Times New Roman" w:eastAsia="Calibri" w:hAnsi="Times New Roman"/>
          <w:b w:val="0"/>
          <w:bCs w:val="0"/>
          <w:i w:val="0"/>
          <w:iCs w:val="0"/>
          <w:color w:val="000000"/>
          <w:sz w:val="24"/>
          <w:szCs w:val="24"/>
          <w:highlight w:val="green"/>
        </w:rPr>
        <w:t>зоны рекреационного назначения 1314,5 га (9,65 %)</w:t>
      </w:r>
      <w:r w:rsidR="00161777" w:rsidRPr="00161777">
        <w:rPr>
          <w:rFonts w:ascii="Times New Roman" w:eastAsia="Calibri" w:hAnsi="Times New Roman"/>
          <w:b w:val="0"/>
          <w:bCs w:val="0"/>
          <w:i w:val="0"/>
          <w:iCs w:val="0"/>
          <w:color w:val="000000"/>
          <w:kern w:val="2"/>
          <w:sz w:val="24"/>
          <w:szCs w:val="24"/>
          <w:highlight w:val="green"/>
        </w:rPr>
        <w:t>.</w:t>
      </w:r>
    </w:p>
    <w:p w14:paraId="29CE40E2" w14:textId="77777777" w:rsidR="000A44FE" w:rsidRDefault="000A44FE" w:rsidP="00161777">
      <w:pPr>
        <w:spacing w:after="0"/>
        <w:rPr>
          <w:lang w:val="x-none" w:eastAsia="ru-RU"/>
        </w:rPr>
      </w:pPr>
    </w:p>
    <w:p w14:paraId="689BF41E" w14:textId="77777777" w:rsidR="000A44FE" w:rsidRDefault="000A44FE" w:rsidP="00A8228E">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«Баланс земель»</w:t>
      </w:r>
      <w:r w:rsidRPr="00CA1A99">
        <w:rPr>
          <w:i/>
          <w:iCs/>
          <w:noProof/>
          <w:sz w:val="22"/>
          <w:szCs w:val="22"/>
          <w:lang w:eastAsia="ru-RU"/>
        </w:rPr>
        <w:t xml:space="preserve">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CA1A99">
        <w:rPr>
          <w:i/>
          <w:iCs/>
          <w:noProof/>
          <w:sz w:val="22"/>
          <w:szCs w:val="22"/>
          <w:lang w:eastAsia="ru-RU"/>
        </w:rPr>
        <w:t xml:space="preserve"> 2024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41F110D2" w14:textId="77777777" w:rsidR="000A44FE" w:rsidRPr="000A44FE" w:rsidRDefault="000A44FE" w:rsidP="000A44FE">
      <w:pPr>
        <w:rPr>
          <w:lang w:eastAsia="ru-RU"/>
        </w:rPr>
      </w:pPr>
    </w:p>
    <w:p w14:paraId="581F0DAC" w14:textId="77777777" w:rsidR="009531A8" w:rsidRDefault="00DF3288" w:rsidP="00055CF6">
      <w:pPr>
        <w:pStyle w:val="2"/>
        <w:keepNext w:val="0"/>
        <w:spacing w:before="0" w:after="0" w:line="360" w:lineRule="auto"/>
        <w:ind w:firstLine="709"/>
        <w:jc w:val="both"/>
        <w:rPr>
          <w:rFonts w:ascii="Times New Roman" w:hAnsi="Times New Roman"/>
          <w:i w:val="0"/>
          <w:sz w:val="24"/>
          <w:szCs w:val="24"/>
          <w:lang w:val="ru-RU"/>
        </w:rPr>
      </w:pPr>
      <w:r w:rsidRPr="0049099D">
        <w:rPr>
          <w:rFonts w:ascii="Times New Roman" w:hAnsi="Times New Roman"/>
          <w:i w:val="0"/>
          <w:sz w:val="24"/>
          <w:szCs w:val="24"/>
          <w:lang w:val="ru-RU"/>
        </w:rPr>
        <w:t>2.3. </w:t>
      </w:r>
      <w:r w:rsidR="009531A8" w:rsidRPr="0049099D">
        <w:rPr>
          <w:rFonts w:ascii="Times New Roman" w:hAnsi="Times New Roman"/>
          <w:i w:val="0"/>
          <w:sz w:val="24"/>
          <w:szCs w:val="24"/>
        </w:rPr>
        <w:t>Экономическая база муниципального образования</w:t>
      </w:r>
      <w:bookmarkEnd w:id="42"/>
      <w:bookmarkEnd w:id="43"/>
      <w:r w:rsidRPr="0049099D">
        <w:rPr>
          <w:rFonts w:ascii="Times New Roman" w:hAnsi="Times New Roman"/>
          <w:i w:val="0"/>
          <w:sz w:val="24"/>
          <w:szCs w:val="24"/>
          <w:lang w:val="ru-RU"/>
        </w:rPr>
        <w:t>.</w:t>
      </w:r>
    </w:p>
    <w:p w14:paraId="3A5C60F7" w14:textId="77777777" w:rsidR="0049099D" w:rsidRDefault="0042117A" w:rsidP="0049099D">
      <w:pPr>
        <w:widowControl w:val="0"/>
        <w:spacing w:after="0" w:line="360" w:lineRule="auto"/>
        <w:ind w:firstLine="709"/>
        <w:jc w:val="both"/>
      </w:pPr>
      <w:r>
        <w:t>Банинский</w:t>
      </w:r>
      <w:r w:rsidR="0049099D">
        <w:t xml:space="preserve"> сельсовет на протяжении длительного периода сохраняет аграрную специализацию. </w:t>
      </w:r>
    </w:p>
    <w:p w14:paraId="0500C9A3" w14:textId="77777777" w:rsidR="0049099D" w:rsidRDefault="0049099D" w:rsidP="0049099D">
      <w:pPr>
        <w:widowControl w:val="0"/>
        <w:spacing w:after="0" w:line="360" w:lineRule="auto"/>
        <w:ind w:firstLine="709"/>
        <w:jc w:val="both"/>
      </w:pPr>
      <w:r>
        <w:t>Ниже в таблице представлены показатели эффективности основных сельскохозяйственных предприятий муниципального образования.</w:t>
      </w:r>
    </w:p>
    <w:p w14:paraId="0A4426E5" w14:textId="77777777" w:rsidR="001B31A1" w:rsidRPr="001B31A1" w:rsidRDefault="001B31A1" w:rsidP="001B31A1">
      <w:pPr>
        <w:widowControl w:val="0"/>
        <w:spacing w:after="0" w:line="360" w:lineRule="auto"/>
        <w:ind w:firstLine="851"/>
        <w:jc w:val="both"/>
        <w:rPr>
          <w:rFonts w:ascii="Calibri" w:hAnsi="Calibri"/>
          <w:b/>
          <w:highlight w:val="green"/>
          <w:lang w:bidi="en-US"/>
        </w:rPr>
      </w:pPr>
      <w:r w:rsidRPr="001B31A1">
        <w:rPr>
          <w:b/>
          <w:bCs/>
          <w:color w:val="000000"/>
          <w:highlight w:val="green"/>
        </w:rPr>
        <w:t>Таблица. Промышленные и сельскохозяйственные предприятия, расположенные на территории муниципального образования «</w:t>
      </w:r>
      <w:r w:rsidRPr="001B31A1">
        <w:rPr>
          <w:b/>
          <w:color w:val="000000"/>
          <w:highlight w:val="green"/>
        </w:rPr>
        <w:t>Банинский сельсовет» Фатежского</w:t>
      </w:r>
      <w:r w:rsidRPr="001B31A1">
        <w:rPr>
          <w:b/>
          <w:bCs/>
          <w:color w:val="000000"/>
          <w:highlight w:val="green"/>
        </w:rPr>
        <w:t xml:space="preserve"> района Курской области</w:t>
      </w:r>
    </w:p>
    <w:tbl>
      <w:tblPr>
        <w:tblW w:w="9369" w:type="dxa"/>
        <w:tblInd w:w="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04"/>
        <w:gridCol w:w="1843"/>
        <w:gridCol w:w="2977"/>
        <w:gridCol w:w="2102"/>
        <w:gridCol w:w="1843"/>
      </w:tblGrid>
      <w:tr w:rsidR="001B31A1" w:rsidRPr="001B31A1" w14:paraId="60A7D947" w14:textId="77777777" w:rsidTr="001B31A1">
        <w:trPr>
          <w:trHeight w:val="338"/>
        </w:trPr>
        <w:tc>
          <w:tcPr>
            <w:tcW w:w="604" w:type="dxa"/>
            <w:tcBorders>
              <w:top w:val="single" w:sz="8" w:space="0" w:color="auto"/>
              <w:left w:val="single" w:sz="8" w:space="0" w:color="auto"/>
              <w:bottom w:val="single" w:sz="8" w:space="0" w:color="auto"/>
              <w:right w:val="single" w:sz="8" w:space="0" w:color="auto"/>
            </w:tcBorders>
            <w:vAlign w:val="center"/>
            <w:hideMark/>
          </w:tcPr>
          <w:p w14:paraId="7394C6E7" w14:textId="77777777" w:rsidR="001B31A1" w:rsidRPr="001B31A1" w:rsidRDefault="001B31A1" w:rsidP="00FA7C49">
            <w:pPr>
              <w:spacing w:after="0" w:line="240" w:lineRule="auto"/>
              <w:jc w:val="center"/>
              <w:rPr>
                <w:rFonts w:eastAsia="Times New Roman"/>
                <w:b/>
                <w:color w:val="000000"/>
                <w:sz w:val="20"/>
                <w:szCs w:val="20"/>
                <w:highlight w:val="green"/>
                <w:lang w:eastAsia="ru-RU"/>
              </w:rPr>
            </w:pPr>
            <w:r w:rsidRPr="001B31A1">
              <w:rPr>
                <w:rFonts w:eastAsia="Times New Roman"/>
                <w:b/>
                <w:color w:val="000000"/>
                <w:sz w:val="20"/>
                <w:szCs w:val="20"/>
                <w:highlight w:val="green"/>
                <w:lang w:eastAsia="ru-RU"/>
              </w:rPr>
              <w:t>№ п/п</w:t>
            </w:r>
          </w:p>
        </w:tc>
        <w:tc>
          <w:tcPr>
            <w:tcW w:w="1843" w:type="dxa"/>
            <w:tcBorders>
              <w:top w:val="single" w:sz="8" w:space="0" w:color="auto"/>
              <w:left w:val="single" w:sz="8" w:space="0" w:color="auto"/>
              <w:bottom w:val="single" w:sz="8" w:space="0" w:color="auto"/>
              <w:right w:val="single" w:sz="8" w:space="0" w:color="auto"/>
            </w:tcBorders>
            <w:vAlign w:val="center"/>
            <w:hideMark/>
          </w:tcPr>
          <w:p w14:paraId="2D9F7019" w14:textId="77777777" w:rsidR="001B31A1" w:rsidRPr="001B31A1" w:rsidRDefault="001B31A1" w:rsidP="00FA7C49">
            <w:pPr>
              <w:spacing w:after="0" w:line="240" w:lineRule="auto"/>
              <w:jc w:val="center"/>
              <w:rPr>
                <w:rFonts w:eastAsia="Times New Roman"/>
                <w:b/>
                <w:color w:val="000000"/>
                <w:sz w:val="20"/>
                <w:szCs w:val="20"/>
                <w:highlight w:val="green"/>
                <w:lang w:eastAsia="ru-RU"/>
              </w:rPr>
            </w:pPr>
            <w:r w:rsidRPr="001B31A1">
              <w:rPr>
                <w:rFonts w:eastAsia="Times New Roman"/>
                <w:b/>
                <w:color w:val="000000"/>
                <w:sz w:val="20"/>
                <w:szCs w:val="20"/>
                <w:highlight w:val="green"/>
                <w:lang w:eastAsia="ru-RU"/>
              </w:rPr>
              <w:t>Название организации</w:t>
            </w:r>
          </w:p>
        </w:tc>
        <w:tc>
          <w:tcPr>
            <w:tcW w:w="2977" w:type="dxa"/>
            <w:tcBorders>
              <w:top w:val="single" w:sz="8" w:space="0" w:color="auto"/>
              <w:left w:val="single" w:sz="8" w:space="0" w:color="auto"/>
              <w:bottom w:val="single" w:sz="8" w:space="0" w:color="auto"/>
              <w:right w:val="single" w:sz="8" w:space="0" w:color="auto"/>
            </w:tcBorders>
            <w:vAlign w:val="center"/>
            <w:hideMark/>
          </w:tcPr>
          <w:p w14:paraId="589C4360" w14:textId="77777777" w:rsidR="001B31A1" w:rsidRPr="001B31A1" w:rsidRDefault="001B31A1" w:rsidP="00FA7C49">
            <w:pPr>
              <w:spacing w:after="0" w:line="240" w:lineRule="auto"/>
              <w:jc w:val="center"/>
              <w:rPr>
                <w:rFonts w:eastAsia="Times New Roman"/>
                <w:b/>
                <w:color w:val="000000"/>
                <w:sz w:val="20"/>
                <w:szCs w:val="20"/>
                <w:highlight w:val="green"/>
                <w:lang w:eastAsia="ru-RU"/>
              </w:rPr>
            </w:pPr>
            <w:r w:rsidRPr="001B31A1">
              <w:rPr>
                <w:rFonts w:eastAsia="Times New Roman"/>
                <w:b/>
                <w:color w:val="000000"/>
                <w:sz w:val="20"/>
                <w:szCs w:val="20"/>
                <w:highlight w:val="green"/>
                <w:lang w:eastAsia="ru-RU"/>
              </w:rPr>
              <w:t>Местоположение организации</w:t>
            </w:r>
          </w:p>
        </w:tc>
        <w:tc>
          <w:tcPr>
            <w:tcW w:w="2102" w:type="dxa"/>
            <w:tcBorders>
              <w:top w:val="single" w:sz="8" w:space="0" w:color="auto"/>
              <w:left w:val="single" w:sz="8" w:space="0" w:color="auto"/>
              <w:bottom w:val="single" w:sz="8" w:space="0" w:color="auto"/>
              <w:right w:val="single" w:sz="8" w:space="0" w:color="auto"/>
            </w:tcBorders>
            <w:vAlign w:val="center"/>
          </w:tcPr>
          <w:p w14:paraId="7DD1A0F9" w14:textId="77777777" w:rsidR="001B31A1" w:rsidRPr="001B31A1" w:rsidRDefault="001B31A1" w:rsidP="00FA7C49">
            <w:pPr>
              <w:spacing w:after="0" w:line="240" w:lineRule="auto"/>
              <w:jc w:val="center"/>
              <w:rPr>
                <w:rFonts w:eastAsia="Times New Roman"/>
                <w:b/>
                <w:color w:val="000000"/>
                <w:sz w:val="20"/>
                <w:szCs w:val="20"/>
                <w:highlight w:val="green"/>
                <w:lang w:eastAsia="ru-RU"/>
              </w:rPr>
            </w:pPr>
            <w:r w:rsidRPr="001B31A1">
              <w:rPr>
                <w:b/>
                <w:bCs/>
                <w:sz w:val="20"/>
                <w:szCs w:val="20"/>
                <w:highlight w:val="green"/>
              </w:rPr>
              <w:t>Отраслевая специализация</w:t>
            </w:r>
          </w:p>
        </w:tc>
        <w:tc>
          <w:tcPr>
            <w:tcW w:w="1843" w:type="dxa"/>
            <w:tcBorders>
              <w:top w:val="single" w:sz="8" w:space="0" w:color="auto"/>
              <w:left w:val="single" w:sz="8" w:space="0" w:color="auto"/>
              <w:bottom w:val="single" w:sz="8" w:space="0" w:color="auto"/>
              <w:right w:val="single" w:sz="8" w:space="0" w:color="auto"/>
            </w:tcBorders>
            <w:vAlign w:val="center"/>
            <w:hideMark/>
          </w:tcPr>
          <w:p w14:paraId="6E196E42" w14:textId="77777777" w:rsidR="001B31A1" w:rsidRPr="001B31A1" w:rsidRDefault="001B31A1" w:rsidP="00FA7C49">
            <w:pPr>
              <w:spacing w:after="0" w:line="240" w:lineRule="auto"/>
              <w:jc w:val="center"/>
              <w:rPr>
                <w:rFonts w:eastAsia="Times New Roman"/>
                <w:b/>
                <w:color w:val="000000"/>
                <w:sz w:val="20"/>
                <w:szCs w:val="20"/>
                <w:highlight w:val="green"/>
                <w:lang w:eastAsia="ru-RU"/>
              </w:rPr>
            </w:pPr>
            <w:r w:rsidRPr="001B31A1">
              <w:rPr>
                <w:b/>
                <w:bCs/>
                <w:sz w:val="20"/>
                <w:szCs w:val="20"/>
                <w:highlight w:val="green"/>
              </w:rPr>
              <w:t>Численность работников</w:t>
            </w:r>
          </w:p>
        </w:tc>
      </w:tr>
      <w:tr w:rsidR="001B31A1" w:rsidRPr="001B31A1" w14:paraId="7F64CA20" w14:textId="77777777" w:rsidTr="001B31A1">
        <w:trPr>
          <w:trHeight w:val="226"/>
        </w:trPr>
        <w:tc>
          <w:tcPr>
            <w:tcW w:w="604" w:type="dxa"/>
            <w:tcBorders>
              <w:top w:val="single" w:sz="8" w:space="0" w:color="auto"/>
              <w:left w:val="single" w:sz="8" w:space="0" w:color="auto"/>
              <w:bottom w:val="single" w:sz="8" w:space="0" w:color="auto"/>
              <w:right w:val="single" w:sz="8" w:space="0" w:color="auto"/>
            </w:tcBorders>
            <w:vAlign w:val="center"/>
            <w:hideMark/>
          </w:tcPr>
          <w:p w14:paraId="22476A03"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rFonts w:eastAsia="Times New Roman"/>
                <w:color w:val="000000"/>
                <w:sz w:val="20"/>
                <w:szCs w:val="20"/>
                <w:highlight w:val="green"/>
                <w:lang w:eastAsia="ru-RU"/>
              </w:rPr>
              <w:t>1.</w:t>
            </w:r>
          </w:p>
        </w:tc>
        <w:tc>
          <w:tcPr>
            <w:tcW w:w="1843" w:type="dxa"/>
            <w:tcBorders>
              <w:top w:val="single" w:sz="8" w:space="0" w:color="auto"/>
              <w:left w:val="single" w:sz="8" w:space="0" w:color="auto"/>
              <w:bottom w:val="single" w:sz="8" w:space="0" w:color="auto"/>
              <w:right w:val="single" w:sz="8" w:space="0" w:color="auto"/>
            </w:tcBorders>
            <w:vAlign w:val="center"/>
          </w:tcPr>
          <w:p w14:paraId="28BABA2D"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sz w:val="20"/>
                <w:szCs w:val="20"/>
                <w:highlight w:val="green"/>
              </w:rPr>
              <w:t>АО «Вимм-Билль-Данн»</w:t>
            </w:r>
          </w:p>
        </w:tc>
        <w:tc>
          <w:tcPr>
            <w:tcW w:w="2977" w:type="dxa"/>
            <w:tcBorders>
              <w:top w:val="single" w:sz="8" w:space="0" w:color="auto"/>
              <w:left w:val="single" w:sz="8" w:space="0" w:color="auto"/>
              <w:bottom w:val="single" w:sz="8" w:space="0" w:color="auto"/>
              <w:right w:val="single" w:sz="8" w:space="0" w:color="auto"/>
            </w:tcBorders>
            <w:vAlign w:val="center"/>
            <w:hideMark/>
          </w:tcPr>
          <w:p w14:paraId="1E8515F5" w14:textId="77777777" w:rsidR="001B31A1" w:rsidRPr="001B31A1" w:rsidRDefault="001B31A1" w:rsidP="00FA7C49">
            <w:pPr>
              <w:spacing w:after="0" w:line="240" w:lineRule="auto"/>
              <w:jc w:val="center"/>
              <w:rPr>
                <w:sz w:val="20"/>
                <w:szCs w:val="20"/>
                <w:highlight w:val="green"/>
              </w:rPr>
            </w:pPr>
            <w:r w:rsidRPr="001B31A1">
              <w:rPr>
                <w:sz w:val="20"/>
                <w:szCs w:val="20"/>
                <w:highlight w:val="green"/>
              </w:rPr>
              <w:t>Курская область,</w:t>
            </w:r>
          </w:p>
          <w:p w14:paraId="72A82806" w14:textId="77777777" w:rsidR="001B31A1" w:rsidRPr="001B31A1" w:rsidRDefault="001B31A1" w:rsidP="00FA7C49">
            <w:pPr>
              <w:spacing w:after="0" w:line="240" w:lineRule="auto"/>
              <w:jc w:val="center"/>
              <w:rPr>
                <w:sz w:val="20"/>
                <w:szCs w:val="20"/>
                <w:highlight w:val="green"/>
              </w:rPr>
            </w:pPr>
            <w:r w:rsidRPr="001B31A1">
              <w:rPr>
                <w:color w:val="000000"/>
                <w:sz w:val="20"/>
                <w:szCs w:val="20"/>
                <w:highlight w:val="green"/>
              </w:rPr>
              <w:t xml:space="preserve">Фатежский </w:t>
            </w:r>
            <w:r w:rsidRPr="001B31A1">
              <w:rPr>
                <w:sz w:val="20"/>
                <w:szCs w:val="20"/>
                <w:highlight w:val="green"/>
              </w:rPr>
              <w:t>район, муниципальное образование «</w:t>
            </w:r>
            <w:r w:rsidRPr="001B31A1">
              <w:rPr>
                <w:color w:val="000000"/>
                <w:sz w:val="20"/>
                <w:szCs w:val="20"/>
                <w:highlight w:val="green"/>
              </w:rPr>
              <w:t xml:space="preserve">Банинский </w:t>
            </w:r>
            <w:r w:rsidRPr="001B31A1">
              <w:rPr>
                <w:sz w:val="20"/>
                <w:szCs w:val="20"/>
                <w:highlight w:val="green"/>
              </w:rPr>
              <w:t>сельсовет», п. Чермошной</w:t>
            </w:r>
          </w:p>
        </w:tc>
        <w:tc>
          <w:tcPr>
            <w:tcW w:w="2102" w:type="dxa"/>
            <w:tcBorders>
              <w:top w:val="single" w:sz="8" w:space="0" w:color="auto"/>
              <w:left w:val="single" w:sz="8" w:space="0" w:color="auto"/>
              <w:bottom w:val="single" w:sz="8" w:space="0" w:color="auto"/>
              <w:right w:val="single" w:sz="8" w:space="0" w:color="auto"/>
            </w:tcBorders>
            <w:vAlign w:val="center"/>
          </w:tcPr>
          <w:p w14:paraId="38146E15"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sz w:val="20"/>
                <w:szCs w:val="20"/>
                <w:highlight w:val="green"/>
              </w:rPr>
              <w:t>Пищевая промышленность (детское питание)</w:t>
            </w:r>
          </w:p>
        </w:tc>
        <w:tc>
          <w:tcPr>
            <w:tcW w:w="1843" w:type="dxa"/>
            <w:tcBorders>
              <w:top w:val="single" w:sz="8" w:space="0" w:color="auto"/>
              <w:left w:val="single" w:sz="8" w:space="0" w:color="auto"/>
              <w:bottom w:val="single" w:sz="8" w:space="0" w:color="auto"/>
              <w:right w:val="single" w:sz="8" w:space="0" w:color="auto"/>
            </w:tcBorders>
            <w:vAlign w:val="center"/>
          </w:tcPr>
          <w:p w14:paraId="02CFF7DF"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rFonts w:eastAsia="Times New Roman"/>
                <w:color w:val="000000"/>
                <w:sz w:val="20"/>
                <w:szCs w:val="20"/>
                <w:highlight w:val="green"/>
                <w:lang w:eastAsia="ru-RU"/>
              </w:rPr>
              <w:t>112</w:t>
            </w:r>
          </w:p>
        </w:tc>
      </w:tr>
      <w:tr w:rsidR="001B31A1" w:rsidRPr="001B31A1" w14:paraId="66E85AB3" w14:textId="77777777" w:rsidTr="001B31A1">
        <w:trPr>
          <w:trHeight w:val="226"/>
        </w:trPr>
        <w:tc>
          <w:tcPr>
            <w:tcW w:w="604" w:type="dxa"/>
            <w:tcBorders>
              <w:top w:val="single" w:sz="8" w:space="0" w:color="auto"/>
              <w:left w:val="single" w:sz="8" w:space="0" w:color="auto"/>
              <w:bottom w:val="single" w:sz="8" w:space="0" w:color="auto"/>
              <w:right w:val="single" w:sz="8" w:space="0" w:color="auto"/>
            </w:tcBorders>
            <w:vAlign w:val="center"/>
            <w:hideMark/>
          </w:tcPr>
          <w:p w14:paraId="58AB1C98"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rFonts w:eastAsia="Times New Roman"/>
                <w:color w:val="000000"/>
                <w:sz w:val="20"/>
                <w:szCs w:val="20"/>
                <w:highlight w:val="green"/>
                <w:lang w:eastAsia="ru-RU"/>
              </w:rPr>
              <w:t>2.</w:t>
            </w:r>
          </w:p>
        </w:tc>
        <w:tc>
          <w:tcPr>
            <w:tcW w:w="1843" w:type="dxa"/>
            <w:tcBorders>
              <w:top w:val="single" w:sz="8" w:space="0" w:color="auto"/>
              <w:left w:val="single" w:sz="8" w:space="0" w:color="auto"/>
              <w:bottom w:val="single" w:sz="8" w:space="0" w:color="auto"/>
              <w:right w:val="single" w:sz="8" w:space="0" w:color="auto"/>
            </w:tcBorders>
            <w:vAlign w:val="center"/>
          </w:tcPr>
          <w:p w14:paraId="3774E470"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sz w:val="20"/>
                <w:szCs w:val="20"/>
                <w:highlight w:val="green"/>
              </w:rPr>
              <w:t>ООО «Престиж»</w:t>
            </w:r>
          </w:p>
        </w:tc>
        <w:tc>
          <w:tcPr>
            <w:tcW w:w="2977" w:type="dxa"/>
            <w:tcBorders>
              <w:top w:val="single" w:sz="8" w:space="0" w:color="auto"/>
              <w:left w:val="single" w:sz="8" w:space="0" w:color="auto"/>
              <w:bottom w:val="single" w:sz="8" w:space="0" w:color="auto"/>
              <w:right w:val="single" w:sz="8" w:space="0" w:color="auto"/>
            </w:tcBorders>
            <w:vAlign w:val="center"/>
            <w:hideMark/>
          </w:tcPr>
          <w:p w14:paraId="1A6C61C6" w14:textId="77777777" w:rsidR="001B31A1" w:rsidRPr="001B31A1" w:rsidRDefault="001B31A1" w:rsidP="00FA7C49">
            <w:pPr>
              <w:spacing w:after="0" w:line="240" w:lineRule="auto"/>
              <w:jc w:val="center"/>
              <w:rPr>
                <w:sz w:val="20"/>
                <w:szCs w:val="20"/>
                <w:highlight w:val="green"/>
              </w:rPr>
            </w:pPr>
            <w:r w:rsidRPr="001B31A1">
              <w:rPr>
                <w:sz w:val="20"/>
                <w:szCs w:val="20"/>
                <w:highlight w:val="green"/>
              </w:rPr>
              <w:t>Курская область,</w:t>
            </w:r>
          </w:p>
          <w:p w14:paraId="4AEFAE8A" w14:textId="77777777" w:rsidR="001B31A1" w:rsidRPr="001B31A1" w:rsidRDefault="001B31A1" w:rsidP="00FA7C49">
            <w:pPr>
              <w:spacing w:after="0" w:line="240" w:lineRule="auto"/>
              <w:jc w:val="center"/>
              <w:rPr>
                <w:sz w:val="20"/>
                <w:szCs w:val="20"/>
                <w:highlight w:val="green"/>
              </w:rPr>
            </w:pPr>
            <w:r w:rsidRPr="001B31A1">
              <w:rPr>
                <w:color w:val="000000"/>
                <w:sz w:val="20"/>
                <w:szCs w:val="20"/>
                <w:highlight w:val="green"/>
              </w:rPr>
              <w:t xml:space="preserve">Фатежский </w:t>
            </w:r>
            <w:r w:rsidRPr="001B31A1">
              <w:rPr>
                <w:sz w:val="20"/>
                <w:szCs w:val="20"/>
                <w:highlight w:val="green"/>
              </w:rPr>
              <w:t>район, муниципальное образование «</w:t>
            </w:r>
            <w:r w:rsidRPr="001B31A1">
              <w:rPr>
                <w:color w:val="000000"/>
                <w:sz w:val="20"/>
                <w:szCs w:val="20"/>
                <w:highlight w:val="green"/>
              </w:rPr>
              <w:t xml:space="preserve">Банинский </w:t>
            </w:r>
            <w:r w:rsidRPr="001B31A1">
              <w:rPr>
                <w:sz w:val="20"/>
                <w:szCs w:val="20"/>
                <w:highlight w:val="green"/>
              </w:rPr>
              <w:t>сельсовет», с. Сотниково</w:t>
            </w:r>
          </w:p>
        </w:tc>
        <w:tc>
          <w:tcPr>
            <w:tcW w:w="2102" w:type="dxa"/>
            <w:tcBorders>
              <w:top w:val="single" w:sz="8" w:space="0" w:color="auto"/>
              <w:left w:val="single" w:sz="8" w:space="0" w:color="auto"/>
              <w:bottom w:val="single" w:sz="8" w:space="0" w:color="auto"/>
              <w:right w:val="single" w:sz="8" w:space="0" w:color="auto"/>
            </w:tcBorders>
            <w:vAlign w:val="center"/>
          </w:tcPr>
          <w:p w14:paraId="6807B427"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sz w:val="20"/>
                <w:szCs w:val="20"/>
                <w:highlight w:val="green"/>
              </w:rPr>
              <w:t>Растениеводство</w:t>
            </w:r>
          </w:p>
        </w:tc>
        <w:tc>
          <w:tcPr>
            <w:tcW w:w="1843" w:type="dxa"/>
            <w:tcBorders>
              <w:top w:val="single" w:sz="8" w:space="0" w:color="auto"/>
              <w:left w:val="single" w:sz="8" w:space="0" w:color="auto"/>
              <w:bottom w:val="single" w:sz="8" w:space="0" w:color="auto"/>
              <w:right w:val="single" w:sz="8" w:space="0" w:color="auto"/>
            </w:tcBorders>
            <w:vAlign w:val="center"/>
          </w:tcPr>
          <w:p w14:paraId="0A973C13"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rFonts w:eastAsia="Times New Roman"/>
                <w:color w:val="000000"/>
                <w:sz w:val="20"/>
                <w:szCs w:val="20"/>
                <w:highlight w:val="green"/>
                <w:lang w:eastAsia="ru-RU"/>
              </w:rPr>
              <w:t>47</w:t>
            </w:r>
          </w:p>
        </w:tc>
      </w:tr>
      <w:tr w:rsidR="001B31A1" w:rsidRPr="001B31A1" w14:paraId="4EAB4CFA" w14:textId="77777777" w:rsidTr="001B31A1">
        <w:trPr>
          <w:trHeight w:val="226"/>
        </w:trPr>
        <w:tc>
          <w:tcPr>
            <w:tcW w:w="604" w:type="dxa"/>
            <w:tcBorders>
              <w:top w:val="single" w:sz="8" w:space="0" w:color="auto"/>
              <w:left w:val="single" w:sz="8" w:space="0" w:color="auto"/>
              <w:bottom w:val="single" w:sz="8" w:space="0" w:color="auto"/>
              <w:right w:val="single" w:sz="8" w:space="0" w:color="auto"/>
            </w:tcBorders>
            <w:vAlign w:val="center"/>
            <w:hideMark/>
          </w:tcPr>
          <w:p w14:paraId="7AEC6EE6"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rFonts w:eastAsia="Times New Roman"/>
                <w:color w:val="000000"/>
                <w:sz w:val="20"/>
                <w:szCs w:val="20"/>
                <w:highlight w:val="green"/>
                <w:lang w:eastAsia="ru-RU"/>
              </w:rPr>
              <w:t>3.</w:t>
            </w:r>
          </w:p>
        </w:tc>
        <w:tc>
          <w:tcPr>
            <w:tcW w:w="1843" w:type="dxa"/>
            <w:tcBorders>
              <w:top w:val="single" w:sz="8" w:space="0" w:color="auto"/>
              <w:left w:val="single" w:sz="8" w:space="0" w:color="auto"/>
              <w:bottom w:val="single" w:sz="8" w:space="0" w:color="auto"/>
              <w:right w:val="single" w:sz="8" w:space="0" w:color="auto"/>
            </w:tcBorders>
            <w:vAlign w:val="center"/>
          </w:tcPr>
          <w:p w14:paraId="5B6760A5"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sz w:val="20"/>
                <w:szCs w:val="20"/>
                <w:highlight w:val="green"/>
              </w:rPr>
              <w:t>ООО «Курск-Агро» Филиал Фатежский</w:t>
            </w:r>
          </w:p>
        </w:tc>
        <w:tc>
          <w:tcPr>
            <w:tcW w:w="2977" w:type="dxa"/>
            <w:tcBorders>
              <w:top w:val="single" w:sz="8" w:space="0" w:color="auto"/>
              <w:left w:val="single" w:sz="8" w:space="0" w:color="auto"/>
              <w:bottom w:val="single" w:sz="8" w:space="0" w:color="auto"/>
              <w:right w:val="single" w:sz="8" w:space="0" w:color="auto"/>
            </w:tcBorders>
            <w:vAlign w:val="center"/>
            <w:hideMark/>
          </w:tcPr>
          <w:p w14:paraId="27F373C8" w14:textId="77777777" w:rsidR="001B31A1" w:rsidRPr="001B31A1" w:rsidRDefault="001B31A1" w:rsidP="00FA7C49">
            <w:pPr>
              <w:spacing w:after="0" w:line="240" w:lineRule="auto"/>
              <w:jc w:val="center"/>
              <w:rPr>
                <w:sz w:val="20"/>
                <w:szCs w:val="20"/>
                <w:highlight w:val="green"/>
              </w:rPr>
            </w:pPr>
            <w:r w:rsidRPr="001B31A1">
              <w:rPr>
                <w:sz w:val="20"/>
                <w:szCs w:val="20"/>
                <w:highlight w:val="green"/>
              </w:rPr>
              <w:t>Курская область,</w:t>
            </w:r>
          </w:p>
          <w:p w14:paraId="41AD9154" w14:textId="77777777" w:rsidR="001B31A1" w:rsidRPr="001B31A1" w:rsidRDefault="001B31A1" w:rsidP="00FA7C49">
            <w:pPr>
              <w:spacing w:after="0" w:line="240" w:lineRule="auto"/>
              <w:jc w:val="center"/>
              <w:rPr>
                <w:sz w:val="20"/>
                <w:szCs w:val="20"/>
                <w:highlight w:val="green"/>
              </w:rPr>
            </w:pPr>
            <w:r w:rsidRPr="001B31A1">
              <w:rPr>
                <w:color w:val="000000"/>
                <w:sz w:val="20"/>
                <w:szCs w:val="20"/>
                <w:highlight w:val="green"/>
              </w:rPr>
              <w:t xml:space="preserve">Фатежский </w:t>
            </w:r>
            <w:r w:rsidRPr="001B31A1">
              <w:rPr>
                <w:sz w:val="20"/>
                <w:szCs w:val="20"/>
                <w:highlight w:val="green"/>
              </w:rPr>
              <w:t xml:space="preserve">район, муниципальное образование </w:t>
            </w:r>
            <w:r w:rsidRPr="001B31A1">
              <w:rPr>
                <w:sz w:val="20"/>
                <w:szCs w:val="20"/>
                <w:highlight w:val="green"/>
              </w:rPr>
              <w:lastRenderedPageBreak/>
              <w:t>«</w:t>
            </w:r>
            <w:r w:rsidRPr="001B31A1">
              <w:rPr>
                <w:color w:val="000000"/>
                <w:sz w:val="20"/>
                <w:szCs w:val="20"/>
                <w:highlight w:val="green"/>
              </w:rPr>
              <w:t xml:space="preserve">Банинский </w:t>
            </w:r>
            <w:r w:rsidRPr="001B31A1">
              <w:rPr>
                <w:sz w:val="20"/>
                <w:szCs w:val="20"/>
                <w:highlight w:val="green"/>
              </w:rPr>
              <w:t>сельсовет»</w:t>
            </w:r>
          </w:p>
        </w:tc>
        <w:tc>
          <w:tcPr>
            <w:tcW w:w="2102" w:type="dxa"/>
            <w:tcBorders>
              <w:top w:val="single" w:sz="8" w:space="0" w:color="auto"/>
              <w:left w:val="single" w:sz="8" w:space="0" w:color="auto"/>
              <w:bottom w:val="single" w:sz="8" w:space="0" w:color="auto"/>
              <w:right w:val="single" w:sz="8" w:space="0" w:color="auto"/>
            </w:tcBorders>
            <w:vAlign w:val="center"/>
          </w:tcPr>
          <w:p w14:paraId="3AAD1CE8" w14:textId="77777777" w:rsidR="001B31A1" w:rsidRPr="001B31A1" w:rsidRDefault="001B31A1" w:rsidP="00FA7C49">
            <w:pPr>
              <w:spacing w:after="0" w:line="240" w:lineRule="auto"/>
              <w:jc w:val="center"/>
              <w:rPr>
                <w:sz w:val="20"/>
                <w:szCs w:val="20"/>
                <w:highlight w:val="green"/>
              </w:rPr>
            </w:pPr>
            <w:r w:rsidRPr="001B31A1">
              <w:rPr>
                <w:sz w:val="20"/>
                <w:szCs w:val="20"/>
                <w:highlight w:val="green"/>
              </w:rPr>
              <w:lastRenderedPageBreak/>
              <w:t>Растениеводство</w:t>
            </w:r>
          </w:p>
        </w:tc>
        <w:tc>
          <w:tcPr>
            <w:tcW w:w="1843" w:type="dxa"/>
            <w:tcBorders>
              <w:top w:val="single" w:sz="8" w:space="0" w:color="auto"/>
              <w:left w:val="single" w:sz="8" w:space="0" w:color="auto"/>
              <w:bottom w:val="single" w:sz="8" w:space="0" w:color="auto"/>
              <w:right w:val="single" w:sz="8" w:space="0" w:color="auto"/>
            </w:tcBorders>
            <w:vAlign w:val="center"/>
          </w:tcPr>
          <w:p w14:paraId="1E3ABE82"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rFonts w:eastAsia="Times New Roman"/>
                <w:color w:val="000000"/>
                <w:sz w:val="20"/>
                <w:szCs w:val="20"/>
                <w:highlight w:val="green"/>
                <w:lang w:eastAsia="ru-RU"/>
              </w:rPr>
              <w:t>296</w:t>
            </w:r>
          </w:p>
        </w:tc>
      </w:tr>
      <w:tr w:rsidR="001B31A1" w:rsidRPr="00827367" w14:paraId="511BA6FF" w14:textId="77777777" w:rsidTr="001B31A1">
        <w:trPr>
          <w:trHeight w:val="226"/>
        </w:trPr>
        <w:tc>
          <w:tcPr>
            <w:tcW w:w="604" w:type="dxa"/>
            <w:tcBorders>
              <w:top w:val="single" w:sz="8" w:space="0" w:color="auto"/>
              <w:left w:val="single" w:sz="8" w:space="0" w:color="auto"/>
              <w:bottom w:val="single" w:sz="8" w:space="0" w:color="auto"/>
              <w:right w:val="single" w:sz="8" w:space="0" w:color="auto"/>
            </w:tcBorders>
            <w:vAlign w:val="center"/>
            <w:hideMark/>
          </w:tcPr>
          <w:p w14:paraId="1CB5052A"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rFonts w:eastAsia="Times New Roman"/>
                <w:color w:val="000000"/>
                <w:sz w:val="20"/>
                <w:szCs w:val="20"/>
                <w:highlight w:val="green"/>
                <w:lang w:eastAsia="ru-RU"/>
              </w:rPr>
              <w:t>4.</w:t>
            </w:r>
          </w:p>
        </w:tc>
        <w:tc>
          <w:tcPr>
            <w:tcW w:w="1843" w:type="dxa"/>
            <w:tcBorders>
              <w:top w:val="single" w:sz="8" w:space="0" w:color="auto"/>
              <w:left w:val="single" w:sz="8" w:space="0" w:color="auto"/>
              <w:bottom w:val="single" w:sz="8" w:space="0" w:color="auto"/>
              <w:right w:val="single" w:sz="8" w:space="0" w:color="auto"/>
            </w:tcBorders>
            <w:vAlign w:val="center"/>
          </w:tcPr>
          <w:p w14:paraId="6793D6C6"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sz w:val="20"/>
                <w:szCs w:val="20"/>
                <w:highlight w:val="green"/>
              </w:rPr>
              <w:t>ООО «Фатежский сад»</w:t>
            </w:r>
          </w:p>
        </w:tc>
        <w:tc>
          <w:tcPr>
            <w:tcW w:w="2977" w:type="dxa"/>
            <w:tcBorders>
              <w:top w:val="single" w:sz="8" w:space="0" w:color="auto"/>
              <w:left w:val="single" w:sz="8" w:space="0" w:color="auto"/>
              <w:bottom w:val="single" w:sz="8" w:space="0" w:color="auto"/>
              <w:right w:val="single" w:sz="8" w:space="0" w:color="auto"/>
            </w:tcBorders>
            <w:vAlign w:val="center"/>
            <w:hideMark/>
          </w:tcPr>
          <w:p w14:paraId="2DA364D0" w14:textId="77777777" w:rsidR="001B31A1" w:rsidRPr="001B31A1" w:rsidRDefault="001B31A1" w:rsidP="00FA7C49">
            <w:pPr>
              <w:spacing w:after="0" w:line="240" w:lineRule="auto"/>
              <w:jc w:val="center"/>
              <w:rPr>
                <w:sz w:val="20"/>
                <w:szCs w:val="20"/>
                <w:highlight w:val="green"/>
              </w:rPr>
            </w:pPr>
            <w:r w:rsidRPr="001B31A1">
              <w:rPr>
                <w:sz w:val="20"/>
                <w:szCs w:val="20"/>
                <w:highlight w:val="green"/>
              </w:rPr>
              <w:t>Курская область,</w:t>
            </w:r>
          </w:p>
          <w:p w14:paraId="705F5534" w14:textId="77777777" w:rsidR="001B31A1" w:rsidRPr="001B31A1" w:rsidRDefault="001B31A1" w:rsidP="00FA7C49">
            <w:pPr>
              <w:spacing w:after="0" w:line="240" w:lineRule="auto"/>
              <w:jc w:val="center"/>
              <w:rPr>
                <w:sz w:val="20"/>
                <w:szCs w:val="20"/>
                <w:highlight w:val="green"/>
              </w:rPr>
            </w:pPr>
            <w:r w:rsidRPr="001B31A1">
              <w:rPr>
                <w:color w:val="000000"/>
                <w:sz w:val="20"/>
                <w:szCs w:val="20"/>
                <w:highlight w:val="green"/>
              </w:rPr>
              <w:t xml:space="preserve">Фатежский </w:t>
            </w:r>
            <w:r w:rsidRPr="001B31A1">
              <w:rPr>
                <w:sz w:val="20"/>
                <w:szCs w:val="20"/>
                <w:highlight w:val="green"/>
              </w:rPr>
              <w:t>район, муниципальное образование «</w:t>
            </w:r>
            <w:r w:rsidRPr="001B31A1">
              <w:rPr>
                <w:color w:val="000000"/>
                <w:sz w:val="20"/>
                <w:szCs w:val="20"/>
                <w:highlight w:val="green"/>
              </w:rPr>
              <w:t xml:space="preserve">Банинский </w:t>
            </w:r>
            <w:r w:rsidRPr="001B31A1">
              <w:rPr>
                <w:sz w:val="20"/>
                <w:szCs w:val="20"/>
                <w:highlight w:val="green"/>
              </w:rPr>
              <w:t>сельсовет», с. 1</w:t>
            </w:r>
            <w:r w:rsidRPr="001B31A1">
              <w:rPr>
                <w:sz w:val="20"/>
                <w:szCs w:val="20"/>
                <w:highlight w:val="green"/>
              </w:rPr>
              <w:noBreakHyphen/>
              <w:t>е Банино</w:t>
            </w:r>
          </w:p>
        </w:tc>
        <w:tc>
          <w:tcPr>
            <w:tcW w:w="2102" w:type="dxa"/>
            <w:tcBorders>
              <w:top w:val="single" w:sz="8" w:space="0" w:color="auto"/>
              <w:left w:val="single" w:sz="8" w:space="0" w:color="auto"/>
              <w:bottom w:val="single" w:sz="8" w:space="0" w:color="auto"/>
              <w:right w:val="single" w:sz="8" w:space="0" w:color="auto"/>
            </w:tcBorders>
            <w:vAlign w:val="center"/>
          </w:tcPr>
          <w:p w14:paraId="14549D56" w14:textId="77777777" w:rsidR="001B31A1" w:rsidRPr="001B31A1" w:rsidRDefault="001B31A1" w:rsidP="00FA7C49">
            <w:pPr>
              <w:spacing w:after="0" w:line="240" w:lineRule="auto"/>
              <w:jc w:val="center"/>
              <w:rPr>
                <w:rFonts w:eastAsia="Times New Roman"/>
                <w:color w:val="000000"/>
                <w:sz w:val="20"/>
                <w:szCs w:val="20"/>
                <w:highlight w:val="green"/>
                <w:lang w:eastAsia="ru-RU"/>
              </w:rPr>
            </w:pPr>
            <w:r w:rsidRPr="001B31A1">
              <w:rPr>
                <w:sz w:val="20"/>
                <w:szCs w:val="20"/>
                <w:highlight w:val="green"/>
              </w:rPr>
              <w:t>Садоводство</w:t>
            </w:r>
          </w:p>
        </w:tc>
        <w:tc>
          <w:tcPr>
            <w:tcW w:w="1843" w:type="dxa"/>
            <w:tcBorders>
              <w:top w:val="single" w:sz="8" w:space="0" w:color="auto"/>
              <w:left w:val="single" w:sz="8" w:space="0" w:color="auto"/>
              <w:bottom w:val="single" w:sz="8" w:space="0" w:color="auto"/>
              <w:right w:val="single" w:sz="8" w:space="0" w:color="auto"/>
            </w:tcBorders>
            <w:vAlign w:val="center"/>
          </w:tcPr>
          <w:p w14:paraId="0D24A005" w14:textId="77777777" w:rsidR="001B31A1" w:rsidRPr="00827367" w:rsidRDefault="001B31A1" w:rsidP="00FA7C49">
            <w:pPr>
              <w:spacing w:after="0" w:line="240" w:lineRule="auto"/>
              <w:jc w:val="center"/>
              <w:rPr>
                <w:rFonts w:eastAsia="Times New Roman"/>
                <w:color w:val="000000"/>
                <w:sz w:val="20"/>
                <w:szCs w:val="20"/>
                <w:lang w:eastAsia="ru-RU"/>
              </w:rPr>
            </w:pPr>
            <w:r w:rsidRPr="001B31A1">
              <w:rPr>
                <w:rFonts w:eastAsia="Times New Roman"/>
                <w:color w:val="000000"/>
                <w:sz w:val="20"/>
                <w:szCs w:val="20"/>
                <w:highlight w:val="green"/>
                <w:lang w:eastAsia="ru-RU"/>
              </w:rPr>
              <w:t>14</w:t>
            </w:r>
          </w:p>
        </w:tc>
      </w:tr>
    </w:tbl>
    <w:p w14:paraId="2CE273E8" w14:textId="77777777" w:rsidR="0049099D" w:rsidRDefault="0049099D" w:rsidP="0049099D">
      <w:pPr>
        <w:widowControl w:val="0"/>
        <w:spacing w:line="100" w:lineRule="atLeast"/>
        <w:jc w:val="both"/>
      </w:pPr>
    </w:p>
    <w:p w14:paraId="06855B02" w14:textId="77777777" w:rsidR="001B31A1" w:rsidRDefault="001B31A1" w:rsidP="001B31A1">
      <w:pPr>
        <w:tabs>
          <w:tab w:val="right" w:leader="dot" w:pos="9781"/>
        </w:tabs>
        <w:spacing w:after="0"/>
        <w:ind w:right="311"/>
        <w:jc w:val="both"/>
        <w:rPr>
          <w:i/>
          <w:iCs/>
          <w:noProof/>
          <w:sz w:val="22"/>
          <w:szCs w:val="22"/>
          <w:lang w:eastAsia="ru-RU"/>
        </w:rPr>
      </w:pPr>
      <w:r w:rsidRPr="000C78AC">
        <w:rPr>
          <w:i/>
          <w:iCs/>
          <w:noProof/>
          <w:sz w:val="22"/>
          <w:szCs w:val="22"/>
          <w:lang w:eastAsia="ru-RU"/>
        </w:rPr>
        <w:t xml:space="preserve">(таблица </w:t>
      </w:r>
      <w:r>
        <w:rPr>
          <w:i/>
          <w:iCs/>
          <w:noProof/>
          <w:sz w:val="22"/>
          <w:szCs w:val="22"/>
          <w:lang w:eastAsia="ru-RU"/>
        </w:rPr>
        <w:t xml:space="preserve">изложена </w:t>
      </w:r>
      <w:r w:rsidRPr="000C78AC">
        <w:rPr>
          <w:i/>
          <w:iCs/>
          <w:noProof/>
          <w:sz w:val="22"/>
          <w:szCs w:val="22"/>
          <w:lang w:eastAsia="ru-RU"/>
        </w:rPr>
        <w:t>в редакции</w:t>
      </w:r>
      <w:r w:rsidRPr="00CF423D">
        <w:rPr>
          <w:i/>
          <w:iCs/>
          <w:noProof/>
          <w:sz w:val="22"/>
          <w:szCs w:val="22"/>
          <w:lang w:eastAsia="ru-RU"/>
        </w:rPr>
        <w:t xml:space="preserve"> решения</w:t>
      </w:r>
      <w:r w:rsidRPr="00422027">
        <w:rPr>
          <w:i/>
          <w:iCs/>
          <w:noProof/>
          <w:sz w:val="22"/>
          <w:szCs w:val="22"/>
          <w:lang w:eastAsia="ru-RU"/>
        </w:rPr>
        <w:t xml:space="preserve"> комитета архитектуры и градостроительства Курской области от «___»</w:t>
      </w:r>
      <w:r>
        <w:rPr>
          <w:i/>
          <w:iCs/>
          <w:noProof/>
          <w:sz w:val="22"/>
          <w:szCs w:val="22"/>
          <w:lang w:eastAsia="ru-RU"/>
        </w:rPr>
        <w:t> </w:t>
      </w:r>
      <w:r w:rsidR="00DE22B4">
        <w:rPr>
          <w:i/>
          <w:iCs/>
          <w:noProof/>
          <w:sz w:val="22"/>
          <w:szCs w:val="22"/>
          <w:lang w:eastAsia="ru-RU"/>
        </w:rPr>
        <w:t>ноября</w:t>
      </w:r>
      <w:r w:rsidRPr="00422027">
        <w:rPr>
          <w:i/>
          <w:iCs/>
          <w:noProof/>
          <w:sz w:val="22"/>
          <w:szCs w:val="22"/>
          <w:lang w:eastAsia="ru-RU"/>
        </w:rPr>
        <w:t xml:space="preserve"> 2024 года № 01-12/_____)</w:t>
      </w:r>
    </w:p>
    <w:p w14:paraId="45011964" w14:textId="77777777" w:rsidR="001B31A1" w:rsidRDefault="001B31A1" w:rsidP="0049099D">
      <w:pPr>
        <w:widowControl w:val="0"/>
        <w:spacing w:line="100" w:lineRule="atLeast"/>
        <w:jc w:val="both"/>
      </w:pPr>
    </w:p>
    <w:p w14:paraId="5637FDF9" w14:textId="77777777" w:rsidR="0049099D" w:rsidRPr="0049099D" w:rsidRDefault="0049099D" w:rsidP="00E069CA">
      <w:pPr>
        <w:widowControl w:val="0"/>
        <w:spacing w:after="0" w:line="360" w:lineRule="auto"/>
        <w:ind w:firstLine="709"/>
        <w:jc w:val="both"/>
      </w:pPr>
      <w:r w:rsidRPr="009F78D8">
        <w:t>Благоприятные природные условия и хорошее транспортное положение создают все предпосылки для дальнейшего развития сельского хозяйства сельсовета.</w:t>
      </w:r>
    </w:p>
    <w:p w14:paraId="3D1721D5" w14:textId="77777777" w:rsidR="00305845" w:rsidRPr="00217EF1" w:rsidRDefault="00305845" w:rsidP="00E069CA">
      <w:pPr>
        <w:pStyle w:val="a5"/>
        <w:widowControl w:val="0"/>
        <w:spacing w:after="0" w:line="360" w:lineRule="auto"/>
        <w:ind w:left="0" w:firstLine="709"/>
        <w:jc w:val="both"/>
        <w:rPr>
          <w:b/>
        </w:rPr>
      </w:pPr>
      <w:bookmarkStart w:id="47" w:name="_Toc268263637"/>
      <w:r w:rsidRPr="00217EF1">
        <w:rPr>
          <w:b/>
        </w:rPr>
        <w:t>Проектные предложения</w:t>
      </w:r>
      <w:r w:rsidR="00DF3288" w:rsidRPr="00217EF1">
        <w:rPr>
          <w:b/>
        </w:rPr>
        <w:t>.</w:t>
      </w:r>
    </w:p>
    <w:p w14:paraId="3B79C331" w14:textId="77777777" w:rsidR="003D4FA2" w:rsidRPr="00217EF1" w:rsidRDefault="003D4FA2" w:rsidP="00E069CA">
      <w:pPr>
        <w:widowControl w:val="0"/>
        <w:spacing w:after="0" w:line="360" w:lineRule="auto"/>
        <w:ind w:firstLine="709"/>
        <w:jc w:val="both"/>
        <w:rPr>
          <w:rFonts w:eastAsia="Times New Roman"/>
          <w:lang w:bidi="en-US"/>
        </w:rPr>
      </w:pPr>
      <w:r w:rsidRPr="00217EF1">
        <w:rPr>
          <w:rFonts w:eastAsia="Times New Roman"/>
          <w:b/>
          <w:u w:val="single"/>
          <w:lang w:bidi="en-US"/>
        </w:rPr>
        <w:t>Развитие растениеводства</w:t>
      </w:r>
      <w:r w:rsidRPr="00217EF1">
        <w:rPr>
          <w:rFonts w:eastAsia="Times New Roman"/>
          <w:lang w:bidi="en-US"/>
        </w:rPr>
        <w:t xml:space="preserve">. Постепенно ожидается увеличение производства </w:t>
      </w:r>
      <w:r w:rsidR="00136332" w:rsidRPr="00217EF1">
        <w:rPr>
          <w:rFonts w:eastAsia="Times New Roman"/>
          <w:lang w:bidi="en-US"/>
        </w:rPr>
        <w:t>яблок</w:t>
      </w:r>
      <w:r w:rsidRPr="00217EF1">
        <w:rPr>
          <w:rFonts w:eastAsia="Times New Roman"/>
          <w:lang w:bidi="en-US"/>
        </w:rPr>
        <w:t xml:space="preserve">. Производство </w:t>
      </w:r>
      <w:r w:rsidR="00136332" w:rsidRPr="00217EF1">
        <w:rPr>
          <w:rFonts w:eastAsia="Times New Roman"/>
          <w:lang w:bidi="en-US"/>
        </w:rPr>
        <w:t>овощей</w:t>
      </w:r>
      <w:r w:rsidRPr="00217EF1">
        <w:rPr>
          <w:rFonts w:eastAsia="Times New Roman"/>
          <w:lang w:bidi="en-US"/>
        </w:rPr>
        <w:t xml:space="preserve"> сохранится на существующем уровне, возможно, с небольшим увеличением. </w:t>
      </w:r>
    </w:p>
    <w:p w14:paraId="49420E56" w14:textId="77777777" w:rsidR="003D4FA2" w:rsidRDefault="003D4FA2" w:rsidP="00217EF1">
      <w:pPr>
        <w:spacing w:after="0" w:line="360" w:lineRule="auto"/>
        <w:ind w:firstLine="709"/>
        <w:jc w:val="both"/>
        <w:rPr>
          <w:rFonts w:eastAsia="Times New Roman"/>
          <w:lang w:bidi="en-US"/>
        </w:rPr>
      </w:pPr>
      <w:r w:rsidRPr="00217EF1">
        <w:rPr>
          <w:rFonts w:eastAsia="Times New Roman"/>
          <w:lang w:bidi="en-US"/>
        </w:rPr>
        <w:t>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w:t>
      </w:r>
      <w:r w:rsidR="00916F20">
        <w:rPr>
          <w:rFonts w:eastAsia="Times New Roman"/>
          <w:lang w:bidi="en-US"/>
        </w:rPr>
        <w:t xml:space="preserve">х ранее хозяйств. Интеграция </w:t>
      </w:r>
      <w:r w:rsidR="00916F20" w:rsidRPr="00916F20">
        <w:rPr>
          <w:highlight w:val="green"/>
        </w:rPr>
        <w:t>крестьянского фермерского хозяйства</w:t>
      </w:r>
      <w:r w:rsidRPr="00217EF1">
        <w:rPr>
          <w:rFonts w:eastAsia="Times New Roman"/>
          <w:lang w:bidi="en-US"/>
        </w:rPr>
        <w:t xml:space="preserve"> возможна в целях совместного приобретения сельскохозяйственной техники и получения займов для развития хозяйств. </w:t>
      </w:r>
    </w:p>
    <w:p w14:paraId="062CC36D" w14:textId="77777777" w:rsidR="00916F20" w:rsidRDefault="00916F20" w:rsidP="00217EF1">
      <w:pPr>
        <w:spacing w:after="0" w:line="360" w:lineRule="auto"/>
        <w:ind w:firstLine="709"/>
        <w:jc w:val="both"/>
        <w:rPr>
          <w:rFonts w:eastAsia="Times New Roman"/>
          <w:lang w:bidi="en-US"/>
        </w:rPr>
      </w:pPr>
    </w:p>
    <w:p w14:paraId="7E51D954" w14:textId="77777777" w:rsidR="00916F20" w:rsidRDefault="00916F20" w:rsidP="00916F20">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250B5637" w14:textId="77777777" w:rsidR="00916F20" w:rsidRPr="00217EF1" w:rsidRDefault="00916F20" w:rsidP="00217EF1">
      <w:pPr>
        <w:spacing w:after="0" w:line="360" w:lineRule="auto"/>
        <w:ind w:firstLine="709"/>
        <w:jc w:val="both"/>
        <w:rPr>
          <w:rFonts w:eastAsia="Times New Roman"/>
          <w:lang w:bidi="en-US"/>
        </w:rPr>
      </w:pPr>
    </w:p>
    <w:p w14:paraId="3EF748A2" w14:textId="77777777" w:rsidR="003D4FA2" w:rsidRPr="00217EF1" w:rsidRDefault="003D4FA2" w:rsidP="00217EF1">
      <w:pPr>
        <w:spacing w:after="0" w:line="360" w:lineRule="auto"/>
        <w:ind w:firstLine="709"/>
        <w:jc w:val="both"/>
        <w:rPr>
          <w:rFonts w:eastAsia="Times New Roman"/>
          <w:lang w:bidi="en-US"/>
        </w:rPr>
      </w:pPr>
      <w:r w:rsidRPr="00217EF1">
        <w:rPr>
          <w:rFonts w:eastAsia="Times New Roman"/>
          <w:lang w:bidi="en-US"/>
        </w:rPr>
        <w:t>При любом сценарии развития сельского хозяйства района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лесо- и фитомелиоративных работ, проведение мероприятий по снего- и водозадержанию,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14:paraId="2FAA41B9" w14:textId="77777777" w:rsidR="00916F20" w:rsidRDefault="003D4FA2" w:rsidP="00217EF1">
      <w:pPr>
        <w:spacing w:after="0" w:line="360" w:lineRule="auto"/>
        <w:ind w:firstLine="709"/>
        <w:jc w:val="both"/>
        <w:rPr>
          <w:rFonts w:eastAsia="Times New Roman"/>
          <w:lang w:bidi="en-US"/>
        </w:rPr>
      </w:pPr>
      <w:r w:rsidRPr="00217EF1">
        <w:rPr>
          <w:rFonts w:eastAsia="Times New Roman"/>
          <w:b/>
          <w:u w:val="single"/>
          <w:lang w:bidi="en-US"/>
        </w:rPr>
        <w:lastRenderedPageBreak/>
        <w:t>Перспективы развития животноводства</w:t>
      </w:r>
      <w:r w:rsidRPr="00217EF1">
        <w:rPr>
          <w:rFonts w:eastAsia="Times New Roman"/>
          <w:b/>
          <w:lang w:bidi="en-US"/>
        </w:rPr>
        <w:t>.</w:t>
      </w:r>
      <w:r w:rsidRPr="00217EF1">
        <w:rPr>
          <w:rFonts w:eastAsia="Times New Roman"/>
          <w:lang w:bidi="en-US"/>
        </w:rPr>
        <w:t xml:space="preserve"> </w:t>
      </w:r>
      <w:r w:rsidR="00916F20">
        <w:rPr>
          <w:rFonts w:eastAsia="Times New Roman"/>
          <w:lang w:bidi="en-US"/>
        </w:rPr>
        <w:t xml:space="preserve">Заметно увеличится поголовье </w:t>
      </w:r>
      <w:r w:rsidR="00916F20" w:rsidRPr="00916F20">
        <w:rPr>
          <w:highlight w:val="green"/>
        </w:rPr>
        <w:t>крупного рогатого скота (далее – КРС)</w:t>
      </w:r>
      <w:r w:rsidRPr="00217EF1">
        <w:rPr>
          <w:rFonts w:eastAsia="Times New Roman"/>
          <w:lang w:bidi="en-US"/>
        </w:rPr>
        <w:t xml:space="preserve"> молочного и мясного направления. Возможно, оно окажется не менее прибыльным по сравнению с растениеводством спустя определённое время. </w:t>
      </w:r>
      <w:r w:rsidR="00DB4469" w:rsidRPr="00217EF1">
        <w:rPr>
          <w:rFonts w:eastAsia="Times New Roman"/>
          <w:lang w:bidi="en-US"/>
        </w:rPr>
        <w:t>Так,</w:t>
      </w:r>
      <w:r w:rsidRPr="00217EF1">
        <w:rPr>
          <w:rFonts w:eastAsia="Times New Roman"/>
          <w:lang w:bidi="en-US"/>
        </w:rPr>
        <w:t xml:space="preserve"> как и в Курской области, и на территории значительной части России ощущается дефицит мяса КРС, а молокоперерабатывающие предприятия нуждаются в сырье. Поэтому в среднесрочной перспективе возможен рост поголовья КРС как за счёт раз</w:t>
      </w:r>
      <w:r w:rsidR="00E94223" w:rsidRPr="00217EF1">
        <w:rPr>
          <w:rFonts w:eastAsia="Times New Roman"/>
          <w:lang w:bidi="en-US"/>
        </w:rPr>
        <w:t>вития существующих предприятий</w:t>
      </w:r>
      <w:r w:rsidRPr="00217EF1">
        <w:rPr>
          <w:rFonts w:eastAsia="Times New Roman"/>
          <w:lang w:bidi="en-US"/>
        </w:rPr>
        <w:t xml:space="preserve">, так и за счёт строительства новых комплексов. </w:t>
      </w:r>
    </w:p>
    <w:p w14:paraId="31A82C00" w14:textId="77777777" w:rsidR="009E1CDA" w:rsidRDefault="009E1CDA" w:rsidP="00217EF1">
      <w:pPr>
        <w:spacing w:after="0" w:line="360" w:lineRule="auto"/>
        <w:ind w:firstLine="709"/>
        <w:jc w:val="both"/>
        <w:rPr>
          <w:rFonts w:eastAsia="Times New Roman"/>
          <w:lang w:bidi="en-US"/>
        </w:rPr>
      </w:pPr>
    </w:p>
    <w:p w14:paraId="1BACD504" w14:textId="77777777" w:rsidR="00916F20" w:rsidRDefault="00916F20" w:rsidP="00916F20">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074CC33" w14:textId="77777777" w:rsidR="00916F20" w:rsidRPr="00217EF1" w:rsidRDefault="00916F20" w:rsidP="00217EF1">
      <w:pPr>
        <w:spacing w:after="0" w:line="360" w:lineRule="auto"/>
        <w:ind w:firstLine="709"/>
        <w:jc w:val="both"/>
        <w:rPr>
          <w:rFonts w:eastAsia="Times New Roman"/>
          <w:lang w:bidi="en-US"/>
        </w:rPr>
      </w:pPr>
    </w:p>
    <w:p w14:paraId="2BCAA0E3" w14:textId="77777777" w:rsidR="003D4FA2" w:rsidRPr="00217EF1" w:rsidRDefault="003D4FA2" w:rsidP="00217EF1">
      <w:pPr>
        <w:spacing w:after="0" w:line="360" w:lineRule="auto"/>
        <w:ind w:firstLine="709"/>
        <w:jc w:val="both"/>
        <w:rPr>
          <w:rFonts w:eastAsia="Times New Roman"/>
          <w:lang w:bidi="en-US"/>
        </w:rPr>
      </w:pPr>
      <w:r w:rsidRPr="00217EF1">
        <w:rPr>
          <w:rFonts w:eastAsia="Times New Roman"/>
          <w:lang w:bidi="en-US"/>
        </w:rPr>
        <w:t>Этому должна способствовать надёжная кормовая база, представленная полевым кормопроизводством и промышленным прои</w:t>
      </w:r>
      <w:r w:rsidR="00DF3288" w:rsidRPr="00217EF1">
        <w:rPr>
          <w:rFonts w:eastAsia="Times New Roman"/>
          <w:lang w:bidi="en-US"/>
        </w:rPr>
        <w:t xml:space="preserve">зводством комбикормов. Уровень </w:t>
      </w:r>
      <w:r w:rsidRPr="00217EF1">
        <w:rPr>
          <w:rFonts w:eastAsia="Times New Roman"/>
          <w:lang w:bidi="en-US"/>
        </w:rPr>
        <w:t>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p>
    <w:p w14:paraId="178AEE92" w14:textId="77777777" w:rsidR="003D4FA2" w:rsidRDefault="003D4FA2" w:rsidP="00217EF1">
      <w:pPr>
        <w:autoSpaceDE w:val="0"/>
        <w:autoSpaceDN w:val="0"/>
        <w:adjustRightInd w:val="0"/>
        <w:spacing w:after="0" w:line="360" w:lineRule="auto"/>
        <w:ind w:firstLine="709"/>
        <w:jc w:val="both"/>
        <w:rPr>
          <w:rFonts w:eastAsia="Times New Roman"/>
          <w:lang w:bidi="en-US"/>
        </w:rPr>
      </w:pPr>
      <w:r w:rsidRPr="00217EF1">
        <w:rPr>
          <w:rFonts w:eastAsia="Times New Roman"/>
          <w:lang w:bidi="en-US"/>
        </w:rPr>
        <w:t xml:space="preserve">Развитие аграрного производства предполагает дальнейшую экспансию крупных агропромышленных компаний в хозяйство. Поэтому ожидается дальнейшее перераспределение земельных владений, уменьшение количества фермерских хозяйств и 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 Ожидается восстановление и увеличение животноводческой составляющей их производства. </w:t>
      </w:r>
    </w:p>
    <w:p w14:paraId="47EF232B" w14:textId="77777777" w:rsidR="00AC1EB3" w:rsidRPr="00217EF1" w:rsidRDefault="00AC1EB3" w:rsidP="00217EF1">
      <w:pPr>
        <w:spacing w:after="0" w:line="360" w:lineRule="auto"/>
        <w:ind w:firstLine="709"/>
        <w:jc w:val="both"/>
        <w:rPr>
          <w:b/>
          <w:lang w:eastAsia="ru-RU"/>
        </w:rPr>
      </w:pPr>
      <w:bookmarkStart w:id="48" w:name="_Toc254279126"/>
      <w:bookmarkStart w:id="49" w:name="_Toc257302760"/>
      <w:r w:rsidRPr="00217EF1">
        <w:rPr>
          <w:b/>
          <w:lang w:eastAsia="ru-RU"/>
        </w:rPr>
        <w:t>Развитие промышленности</w:t>
      </w:r>
      <w:bookmarkEnd w:id="48"/>
      <w:bookmarkEnd w:id="49"/>
      <w:r w:rsidR="00DF3288" w:rsidRPr="00217EF1">
        <w:rPr>
          <w:b/>
          <w:lang w:eastAsia="ru-RU"/>
        </w:rPr>
        <w:t>.</w:t>
      </w:r>
    </w:p>
    <w:p w14:paraId="3C24F114" w14:textId="77777777" w:rsidR="00AC1EB3" w:rsidRDefault="00AC1EB3" w:rsidP="00217EF1">
      <w:pPr>
        <w:widowControl w:val="0"/>
        <w:spacing w:after="0" w:line="360" w:lineRule="auto"/>
        <w:ind w:firstLine="709"/>
        <w:jc w:val="both"/>
        <w:rPr>
          <w:rFonts w:eastAsia="Times New Roman"/>
          <w:lang w:bidi="en-US"/>
        </w:rPr>
      </w:pPr>
      <w:r w:rsidRPr="00217EF1">
        <w:rPr>
          <w:rFonts w:eastAsia="Times New Roman"/>
          <w:lang w:bidi="en-US"/>
        </w:rPr>
        <w:t xml:space="preserve">Перспективы развития промышленности связаны с переработкой сельскохозяйственной продукции. В </w:t>
      </w:r>
      <w:r w:rsidR="005A2E72" w:rsidRPr="00217EF1">
        <w:rPr>
          <w:rFonts w:eastAsia="Times New Roman"/>
          <w:lang w:bidi="en-US"/>
        </w:rPr>
        <w:t>сельсовете</w:t>
      </w:r>
      <w:r w:rsidRPr="00217EF1">
        <w:rPr>
          <w:rFonts w:eastAsia="Times New Roman"/>
          <w:lang w:bidi="en-US"/>
        </w:rPr>
        <w:t xml:space="preserve"> увеличиваются площади обрабатываемых земель, растет показатель произведенной сельскохозяйственной продукции.</w:t>
      </w:r>
    </w:p>
    <w:p w14:paraId="7041588A" w14:textId="77777777" w:rsidR="00A451B3" w:rsidRDefault="00A451B3" w:rsidP="00217EF1">
      <w:pPr>
        <w:widowControl w:val="0"/>
        <w:spacing w:after="0" w:line="360" w:lineRule="auto"/>
        <w:ind w:firstLine="709"/>
        <w:jc w:val="both"/>
        <w:rPr>
          <w:rFonts w:eastAsia="Times New Roman"/>
          <w:lang w:bidi="en-US"/>
        </w:rPr>
      </w:pPr>
    </w:p>
    <w:p w14:paraId="15EEA2E4" w14:textId="77777777" w:rsidR="00A451B3" w:rsidRDefault="00A451B3" w:rsidP="00A451B3">
      <w:pPr>
        <w:tabs>
          <w:tab w:val="right" w:leader="dot" w:pos="9781"/>
        </w:tabs>
        <w:spacing w:after="0"/>
        <w:ind w:right="311"/>
        <w:jc w:val="both"/>
        <w:rPr>
          <w:i/>
          <w:iCs/>
          <w:noProof/>
          <w:sz w:val="22"/>
          <w:szCs w:val="22"/>
          <w:lang w:eastAsia="ru-RU"/>
        </w:rPr>
      </w:pPr>
      <w:r w:rsidRPr="00A451B3">
        <w:rPr>
          <w:i/>
          <w:iCs/>
          <w:noProof/>
          <w:sz w:val="22"/>
          <w:szCs w:val="22"/>
          <w:highlight w:val="green"/>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A451B3">
        <w:rPr>
          <w:i/>
          <w:iCs/>
          <w:noProof/>
          <w:sz w:val="22"/>
          <w:szCs w:val="22"/>
          <w:highlight w:val="green"/>
          <w:lang w:eastAsia="ru-RU"/>
        </w:rPr>
        <w:t xml:space="preserve"> 2024 года № 01-12/_____)</w:t>
      </w:r>
    </w:p>
    <w:p w14:paraId="7EEBC8EF" w14:textId="77777777" w:rsidR="00A451B3" w:rsidRPr="00217EF1" w:rsidRDefault="00A451B3" w:rsidP="00217EF1">
      <w:pPr>
        <w:widowControl w:val="0"/>
        <w:spacing w:after="0" w:line="360" w:lineRule="auto"/>
        <w:ind w:firstLine="709"/>
        <w:jc w:val="both"/>
        <w:rPr>
          <w:rFonts w:eastAsia="Times New Roman"/>
          <w:lang w:bidi="en-US"/>
        </w:rPr>
      </w:pPr>
    </w:p>
    <w:p w14:paraId="36887D4C" w14:textId="77777777" w:rsidR="00AC1EB3" w:rsidRDefault="00AC1EB3" w:rsidP="00217EF1">
      <w:pPr>
        <w:tabs>
          <w:tab w:val="left" w:pos="840"/>
        </w:tabs>
        <w:spacing w:after="0" w:line="360" w:lineRule="auto"/>
        <w:ind w:firstLine="709"/>
        <w:jc w:val="both"/>
        <w:rPr>
          <w:rFonts w:eastAsia="Times New Roman"/>
          <w:lang w:bidi="en-US"/>
        </w:rPr>
      </w:pPr>
      <w:r w:rsidRPr="00217EF1">
        <w:rPr>
          <w:rFonts w:eastAsia="Times New Roman"/>
          <w:lang w:bidi="en-US"/>
        </w:rPr>
        <w:t>Промышленная переработка продукции растениеводства доминирует в экономике</w:t>
      </w:r>
      <w:r w:rsidR="00A451B3" w:rsidRPr="00A451B3">
        <w:rPr>
          <w:bCs/>
          <w:color w:val="000000"/>
          <w:sz w:val="28"/>
          <w:szCs w:val="28"/>
        </w:rPr>
        <w:t xml:space="preserve"> </w:t>
      </w:r>
      <w:r w:rsidR="00A451B3" w:rsidRPr="00A451B3">
        <w:rPr>
          <w:bCs/>
          <w:color w:val="000000"/>
          <w:highlight w:val="green"/>
        </w:rPr>
        <w:t>муниципального образования «</w:t>
      </w:r>
      <w:r w:rsidR="00A451B3" w:rsidRPr="00A451B3">
        <w:rPr>
          <w:color w:val="000000"/>
          <w:highlight w:val="green"/>
        </w:rPr>
        <w:t>Банинский сельсовет» Фатежского</w:t>
      </w:r>
      <w:r w:rsidR="00A451B3" w:rsidRPr="00A451B3">
        <w:rPr>
          <w:bCs/>
          <w:color w:val="000000"/>
          <w:highlight w:val="green"/>
        </w:rPr>
        <w:t xml:space="preserve"> района Курской области</w:t>
      </w:r>
      <w:r w:rsidR="00866EA8" w:rsidRPr="00A451B3">
        <w:rPr>
          <w:rFonts w:eastAsia="Times New Roman"/>
          <w:highlight w:val="green"/>
          <w:lang w:bidi="en-US"/>
        </w:rPr>
        <w:t>.</w:t>
      </w:r>
      <w:r w:rsidR="00866EA8" w:rsidRPr="00217EF1">
        <w:rPr>
          <w:rFonts w:eastAsia="Times New Roman"/>
          <w:lang w:bidi="en-US"/>
        </w:rPr>
        <w:t xml:space="preserve"> Учитывая </w:t>
      </w:r>
      <w:r w:rsidRPr="00217EF1">
        <w:rPr>
          <w:rFonts w:eastAsia="Times New Roman"/>
          <w:lang w:bidi="en-US"/>
        </w:rPr>
        <w:t xml:space="preserve">состояние растениеводства, вероятно развитие </w:t>
      </w:r>
      <w:r w:rsidRPr="00217EF1">
        <w:rPr>
          <w:rFonts w:eastAsia="Times New Roman"/>
          <w:lang w:bidi="en-US"/>
        </w:rPr>
        <w:lastRenderedPageBreak/>
        <w:t xml:space="preserve">зерноперерабатывающих предприятий с учетом улучшения ситуации в отрасли с приходом крупных сельхозпредприятий. </w:t>
      </w:r>
    </w:p>
    <w:p w14:paraId="2D3BABD8" w14:textId="77777777" w:rsidR="00A451B3" w:rsidRDefault="00A451B3" w:rsidP="00217EF1">
      <w:pPr>
        <w:tabs>
          <w:tab w:val="left" w:pos="840"/>
        </w:tabs>
        <w:spacing w:after="0" w:line="360" w:lineRule="auto"/>
        <w:ind w:firstLine="709"/>
        <w:jc w:val="both"/>
        <w:rPr>
          <w:rFonts w:eastAsia="Times New Roman"/>
          <w:lang w:bidi="en-US"/>
        </w:rPr>
      </w:pPr>
    </w:p>
    <w:p w14:paraId="653C5223" w14:textId="77777777" w:rsidR="00A451B3" w:rsidRDefault="00A451B3" w:rsidP="00A451B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627EC4B" w14:textId="77777777" w:rsidR="00A451B3" w:rsidRPr="00217EF1" w:rsidRDefault="00A451B3" w:rsidP="00217EF1">
      <w:pPr>
        <w:tabs>
          <w:tab w:val="left" w:pos="840"/>
        </w:tabs>
        <w:spacing w:after="0" w:line="360" w:lineRule="auto"/>
        <w:ind w:firstLine="709"/>
        <w:jc w:val="both"/>
        <w:rPr>
          <w:rFonts w:eastAsia="Times New Roman"/>
          <w:lang w:bidi="en-US"/>
        </w:rPr>
      </w:pPr>
    </w:p>
    <w:p w14:paraId="54A0E272" w14:textId="77777777" w:rsidR="00305845" w:rsidRDefault="00305845" w:rsidP="00217EF1">
      <w:pPr>
        <w:spacing w:after="0" w:line="360" w:lineRule="auto"/>
        <w:ind w:firstLine="709"/>
        <w:jc w:val="both"/>
        <w:rPr>
          <w:lang w:eastAsia="ru-RU"/>
        </w:rPr>
      </w:pPr>
      <w:r w:rsidRPr="00217EF1">
        <w:t xml:space="preserve">Определяющей сферой экономики </w:t>
      </w:r>
      <w:r w:rsidR="0042117A">
        <w:t>Банинского</w:t>
      </w:r>
      <w:r w:rsidRPr="00217EF1">
        <w:t xml:space="preserve"> сельсовет</w:t>
      </w:r>
      <w:r w:rsidR="00716B21" w:rsidRPr="00217EF1">
        <w:t>а</w:t>
      </w:r>
      <w:r w:rsidRPr="00217EF1">
        <w:t xml:space="preserve"> на период планирования (до </w:t>
      </w:r>
      <w:r w:rsidR="00554ED8" w:rsidRPr="00A451B3">
        <w:rPr>
          <w:highlight w:val="green"/>
        </w:rPr>
        <w:t>20</w:t>
      </w:r>
      <w:r w:rsidR="00A451B3" w:rsidRPr="00A451B3">
        <w:rPr>
          <w:highlight w:val="green"/>
        </w:rPr>
        <w:t>35</w:t>
      </w:r>
      <w:r w:rsidR="00866EA8" w:rsidRPr="00217EF1">
        <w:t xml:space="preserve"> г.)</w:t>
      </w:r>
      <w:r w:rsidRPr="00217EF1">
        <w:t xml:space="preserve"> принимается производство и переработка сельскохозяйственной продукции. </w:t>
      </w:r>
      <w:r w:rsidRPr="00217EF1">
        <w:rPr>
          <w:lang w:eastAsia="ru-RU"/>
        </w:rPr>
        <w:t xml:space="preserve">Перспективное экономическое развитие будет осуществляться на базе существующих предприятий. </w:t>
      </w:r>
    </w:p>
    <w:p w14:paraId="3B1C0A27" w14:textId="77777777" w:rsidR="00A451B3" w:rsidRDefault="00A451B3" w:rsidP="00217EF1">
      <w:pPr>
        <w:spacing w:after="0" w:line="360" w:lineRule="auto"/>
        <w:ind w:firstLine="709"/>
        <w:jc w:val="both"/>
        <w:rPr>
          <w:lang w:eastAsia="ru-RU"/>
        </w:rPr>
      </w:pPr>
    </w:p>
    <w:p w14:paraId="3DBE52BC" w14:textId="77777777" w:rsidR="00A451B3" w:rsidRDefault="00A451B3" w:rsidP="00A451B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4978C499" w14:textId="77777777" w:rsidR="00A451B3" w:rsidRPr="00217EF1" w:rsidRDefault="00A451B3" w:rsidP="00217EF1">
      <w:pPr>
        <w:spacing w:after="0" w:line="360" w:lineRule="auto"/>
        <w:ind w:firstLine="709"/>
        <w:jc w:val="both"/>
        <w:rPr>
          <w:lang w:eastAsia="ru-RU"/>
        </w:rPr>
      </w:pPr>
    </w:p>
    <w:p w14:paraId="391AF44E" w14:textId="77777777" w:rsidR="00305845" w:rsidRDefault="00305845" w:rsidP="00217EF1">
      <w:pPr>
        <w:spacing w:after="0" w:line="360" w:lineRule="auto"/>
        <w:ind w:firstLine="709"/>
        <w:jc w:val="both"/>
      </w:pPr>
      <w:r w:rsidRPr="00217EF1">
        <w:t>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w:t>
      </w:r>
      <w:r w:rsidR="00A451B3">
        <w:t xml:space="preserve"> субъектов </w:t>
      </w:r>
      <w:r w:rsidR="00A451B3" w:rsidRPr="00A451B3">
        <w:rPr>
          <w:color w:val="000000"/>
          <w:highlight w:val="green"/>
        </w:rPr>
        <w:t>Российской Федерации</w:t>
      </w:r>
      <w:r w:rsidRPr="00217EF1">
        <w:t xml:space="preserve">. </w:t>
      </w:r>
    </w:p>
    <w:p w14:paraId="5A1B1C31" w14:textId="77777777" w:rsidR="00A451B3" w:rsidRDefault="00A451B3" w:rsidP="00217EF1">
      <w:pPr>
        <w:spacing w:after="0" w:line="360" w:lineRule="auto"/>
        <w:ind w:firstLine="709"/>
        <w:jc w:val="both"/>
      </w:pPr>
    </w:p>
    <w:p w14:paraId="5D15650E" w14:textId="77777777" w:rsidR="00A451B3" w:rsidRDefault="00A451B3" w:rsidP="00A451B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18D2C173" w14:textId="77777777" w:rsidR="00A451B3" w:rsidRPr="00217EF1" w:rsidRDefault="00A451B3" w:rsidP="00217EF1">
      <w:pPr>
        <w:spacing w:after="0" w:line="360" w:lineRule="auto"/>
        <w:ind w:firstLine="709"/>
        <w:jc w:val="both"/>
      </w:pPr>
    </w:p>
    <w:p w14:paraId="685419D0" w14:textId="77777777" w:rsidR="00305845" w:rsidRPr="00217EF1" w:rsidRDefault="00866EA8" w:rsidP="00217EF1">
      <w:pPr>
        <w:spacing w:after="0" w:line="360" w:lineRule="auto"/>
        <w:ind w:firstLine="709"/>
        <w:jc w:val="both"/>
        <w:rPr>
          <w:b/>
          <w:lang w:eastAsia="ru-RU"/>
        </w:rPr>
      </w:pPr>
      <w:r w:rsidRPr="00217EF1">
        <w:rPr>
          <w:b/>
          <w:lang w:eastAsia="ru-RU"/>
        </w:rPr>
        <w:t>Генеральным планом</w:t>
      </w:r>
      <w:r w:rsidR="00305845" w:rsidRPr="00217EF1">
        <w:rPr>
          <w:b/>
          <w:lang w:eastAsia="ru-RU"/>
        </w:rPr>
        <w:t xml:space="preserve"> на первую очередь </w:t>
      </w:r>
      <w:r w:rsidR="00D176D6">
        <w:rPr>
          <w:b/>
          <w:lang w:eastAsia="ru-RU"/>
        </w:rPr>
        <w:t>прелагается</w:t>
      </w:r>
      <w:r w:rsidR="00305845" w:rsidRPr="00217EF1">
        <w:rPr>
          <w:b/>
          <w:lang w:eastAsia="ru-RU"/>
        </w:rPr>
        <w:t>:</w:t>
      </w:r>
    </w:p>
    <w:p w14:paraId="7D6F33E0" w14:textId="77777777" w:rsidR="00D176D6" w:rsidRDefault="00D176D6" w:rsidP="00E724D0">
      <w:pPr>
        <w:widowControl w:val="0"/>
        <w:numPr>
          <w:ilvl w:val="0"/>
          <w:numId w:val="31"/>
        </w:numPr>
        <w:spacing w:after="0" w:line="360" w:lineRule="auto"/>
        <w:ind w:left="0" w:firstLine="709"/>
        <w:jc w:val="both"/>
      </w:pPr>
      <w:r w:rsidRPr="0050339D">
        <w:rPr>
          <w:lang w:eastAsia="ru-RU"/>
        </w:rPr>
        <w:t>в</w:t>
      </w:r>
      <w:r w:rsidRPr="0050339D">
        <w:t>ыделение в качестве инвестиционных площадок недействующих, фактич</w:t>
      </w:r>
      <w:r w:rsidRPr="0050339D">
        <w:t>е</w:t>
      </w:r>
      <w:r w:rsidRPr="0050339D">
        <w:t>ски заброшенных территорий производственных объектов и увеличение площади целевого использов</w:t>
      </w:r>
      <w:r w:rsidRPr="0050339D">
        <w:t>а</w:t>
      </w:r>
      <w:r w:rsidRPr="0050339D">
        <w:t>ния сельскохозяйственных угодий;</w:t>
      </w:r>
    </w:p>
    <w:p w14:paraId="2E26071F" w14:textId="77777777" w:rsidR="00682E92" w:rsidRDefault="00682E92" w:rsidP="00E724D0">
      <w:pPr>
        <w:pStyle w:val="ListParagraph"/>
        <w:widowControl w:val="0"/>
        <w:numPr>
          <w:ilvl w:val="0"/>
          <w:numId w:val="31"/>
        </w:numPr>
        <w:overflowPunct w:val="0"/>
        <w:autoSpaceDE w:val="0"/>
        <w:spacing w:after="0" w:line="360" w:lineRule="auto"/>
        <w:ind w:left="0" w:firstLine="709"/>
        <w:jc w:val="both"/>
        <w:textAlignment w:val="baseline"/>
      </w:pPr>
      <w:r>
        <w:t>увеличение объема целевого использования сельскохозяйственных угодий поселения;</w:t>
      </w:r>
    </w:p>
    <w:p w14:paraId="03EBF5B9" w14:textId="77777777" w:rsidR="00682E92" w:rsidRPr="00035DEE" w:rsidRDefault="00682E92" w:rsidP="00E724D0">
      <w:pPr>
        <w:widowControl w:val="0"/>
        <w:numPr>
          <w:ilvl w:val="0"/>
          <w:numId w:val="31"/>
        </w:numPr>
        <w:overflowPunct w:val="0"/>
        <w:autoSpaceDE w:val="0"/>
        <w:spacing w:after="0" w:line="360" w:lineRule="auto"/>
        <w:ind w:left="0" w:firstLine="709"/>
        <w:jc w:val="both"/>
        <w:textAlignment w:val="baseline"/>
        <w:rPr>
          <w:highlight w:val="green"/>
        </w:rPr>
      </w:pPr>
      <w:r>
        <w:t>разработать мероприятия по выделению земельных участков под строительства промышленных предприятий, предл</w:t>
      </w:r>
      <w:r w:rsidR="00035DEE">
        <w:t xml:space="preserve">оженного в </w:t>
      </w:r>
      <w:r w:rsidR="00035DEE" w:rsidRPr="00035DEE">
        <w:rPr>
          <w:highlight w:val="green"/>
        </w:rPr>
        <w:t>Схеме территориального планирования муниципального образования «Фатежский район» Курской области</w:t>
      </w:r>
      <w:r w:rsidRPr="00035DEE">
        <w:rPr>
          <w:highlight w:val="green"/>
        </w:rPr>
        <w:t>.</w:t>
      </w:r>
    </w:p>
    <w:p w14:paraId="0E3E7C4C" w14:textId="77777777" w:rsidR="00035DEE" w:rsidRDefault="00035DEE" w:rsidP="00217EF1">
      <w:pPr>
        <w:spacing w:after="0" w:line="360" w:lineRule="auto"/>
        <w:ind w:firstLine="709"/>
        <w:jc w:val="both"/>
        <w:rPr>
          <w:b/>
          <w:lang w:eastAsia="ru-RU"/>
        </w:rPr>
      </w:pPr>
    </w:p>
    <w:p w14:paraId="0E332B08" w14:textId="77777777" w:rsidR="00035DEE" w:rsidRDefault="00035DEE" w:rsidP="00035DEE">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5C0686F4" w14:textId="77777777" w:rsidR="00035DEE" w:rsidRDefault="00035DEE" w:rsidP="00217EF1">
      <w:pPr>
        <w:spacing w:after="0" w:line="360" w:lineRule="auto"/>
        <w:ind w:firstLine="709"/>
        <w:jc w:val="both"/>
        <w:rPr>
          <w:b/>
          <w:lang w:eastAsia="ru-RU"/>
        </w:rPr>
      </w:pPr>
    </w:p>
    <w:p w14:paraId="01742F90" w14:textId="77777777" w:rsidR="00305845" w:rsidRPr="00217EF1" w:rsidRDefault="00305845" w:rsidP="00217EF1">
      <w:pPr>
        <w:spacing w:after="0" w:line="360" w:lineRule="auto"/>
        <w:ind w:firstLine="709"/>
        <w:jc w:val="both"/>
        <w:rPr>
          <w:b/>
          <w:lang w:eastAsia="ru-RU"/>
        </w:rPr>
      </w:pPr>
      <w:r w:rsidRPr="00217EF1">
        <w:rPr>
          <w:b/>
          <w:lang w:eastAsia="ru-RU"/>
        </w:rPr>
        <w:t>Развитие малого и среднего предпринимательства</w:t>
      </w:r>
    </w:p>
    <w:p w14:paraId="61515085" w14:textId="77777777" w:rsidR="00305845" w:rsidRPr="00217EF1" w:rsidRDefault="00305845" w:rsidP="00217EF1">
      <w:pPr>
        <w:spacing w:after="0" w:line="360" w:lineRule="auto"/>
        <w:ind w:firstLine="709"/>
        <w:jc w:val="both"/>
        <w:rPr>
          <w:bCs/>
          <w:iCs/>
          <w:lang w:eastAsia="ru-RU"/>
        </w:rPr>
      </w:pPr>
      <w:r w:rsidRPr="00217EF1">
        <w:rPr>
          <w:bCs/>
          <w:iCs/>
          <w:lang w:eastAsia="ru-RU"/>
        </w:rPr>
        <w:t xml:space="preserve">В </w:t>
      </w:r>
      <w:r w:rsidR="00682E92">
        <w:rPr>
          <w:lang w:eastAsia="ru-RU"/>
        </w:rPr>
        <w:t>Банинском</w:t>
      </w:r>
      <w:r w:rsidRPr="00217EF1">
        <w:rPr>
          <w:lang w:eastAsia="ru-RU"/>
        </w:rPr>
        <w:t xml:space="preserve"> сельсовете</w:t>
      </w:r>
      <w:r w:rsidRPr="00217EF1">
        <w:rPr>
          <w:bCs/>
          <w:iCs/>
          <w:lang w:eastAsia="ru-RU"/>
        </w:rPr>
        <w:t xml:space="preserve"> имеются все предпосылки для развития малых и средних форм предпринимательства. </w:t>
      </w:r>
    </w:p>
    <w:p w14:paraId="078AFAC7" w14:textId="77777777" w:rsidR="00305845" w:rsidRPr="00217EF1" w:rsidRDefault="00305845" w:rsidP="00217EF1">
      <w:pPr>
        <w:spacing w:after="0" w:line="360" w:lineRule="auto"/>
        <w:ind w:firstLine="709"/>
        <w:jc w:val="both"/>
        <w:rPr>
          <w:bCs/>
          <w:iCs/>
          <w:lang w:eastAsia="ru-RU"/>
        </w:rPr>
      </w:pPr>
      <w:r w:rsidRPr="00217EF1">
        <w:rPr>
          <w:bCs/>
          <w:iCs/>
          <w:lang w:eastAsia="ru-RU"/>
        </w:rPr>
        <w:lastRenderedPageBreak/>
        <w:t xml:space="preserve">Основными принципами развития малого и среднего бизнеса должны стать: </w:t>
      </w:r>
    </w:p>
    <w:p w14:paraId="79C357EA" w14:textId="77777777" w:rsidR="00305845" w:rsidRPr="00217EF1" w:rsidRDefault="00B20569" w:rsidP="00217EF1">
      <w:pPr>
        <w:spacing w:after="0" w:line="360" w:lineRule="auto"/>
        <w:ind w:firstLine="709"/>
        <w:jc w:val="both"/>
        <w:rPr>
          <w:bCs/>
          <w:iCs/>
          <w:lang w:eastAsia="ru-RU"/>
        </w:rPr>
      </w:pPr>
      <w:r w:rsidRPr="00217EF1">
        <w:rPr>
          <w:bCs/>
          <w:iCs/>
          <w:lang w:eastAsia="ru-RU"/>
        </w:rPr>
        <w:t>- </w:t>
      </w:r>
      <w:r w:rsidR="00305845" w:rsidRPr="00217EF1">
        <w:rPr>
          <w:bCs/>
          <w:iCs/>
          <w:lang w:eastAsia="ru-RU"/>
        </w:rPr>
        <w:t>комплексность – обеспечение полного спектра услуг для малых предприятий;</w:t>
      </w:r>
    </w:p>
    <w:p w14:paraId="5610B1FB" w14:textId="77777777" w:rsidR="00305845" w:rsidRPr="00217EF1" w:rsidRDefault="00B20569" w:rsidP="00217EF1">
      <w:pPr>
        <w:spacing w:after="0" w:line="360" w:lineRule="auto"/>
        <w:ind w:firstLine="709"/>
        <w:jc w:val="both"/>
        <w:rPr>
          <w:bCs/>
          <w:iCs/>
          <w:lang w:eastAsia="ru-RU"/>
        </w:rPr>
      </w:pPr>
      <w:r w:rsidRPr="00217EF1">
        <w:rPr>
          <w:bCs/>
          <w:iCs/>
          <w:lang w:eastAsia="ru-RU"/>
        </w:rPr>
        <w:t>- </w:t>
      </w:r>
      <w:r w:rsidR="00305845" w:rsidRPr="00217EF1">
        <w:rPr>
          <w:bCs/>
          <w:iCs/>
          <w:lang w:eastAsia="ru-RU"/>
        </w:rPr>
        <w:t>системность – обеспечение функциональной взаимосвязи всех элементов инфраструктуры малого бизнеса;</w:t>
      </w:r>
    </w:p>
    <w:p w14:paraId="5988BB54" w14:textId="77777777" w:rsidR="00305845" w:rsidRPr="00217EF1" w:rsidRDefault="00B20569" w:rsidP="00217EF1">
      <w:pPr>
        <w:spacing w:after="0" w:line="360" w:lineRule="auto"/>
        <w:ind w:firstLine="709"/>
        <w:jc w:val="both"/>
        <w:rPr>
          <w:bCs/>
          <w:iCs/>
          <w:lang w:eastAsia="ru-RU"/>
        </w:rPr>
      </w:pPr>
      <w:r w:rsidRPr="00217EF1">
        <w:rPr>
          <w:bCs/>
          <w:iCs/>
          <w:lang w:eastAsia="ru-RU"/>
        </w:rPr>
        <w:t>- </w:t>
      </w:r>
      <w:r w:rsidR="00305845" w:rsidRPr="00217EF1">
        <w:rPr>
          <w:bCs/>
          <w:iCs/>
          <w:lang w:eastAsia="ru-RU"/>
        </w:rPr>
        <w:t>конкурсность – обеспечение равных прав и возможностей малых предприятий при получении поддержки и государственных заказов;</w:t>
      </w:r>
    </w:p>
    <w:p w14:paraId="6D877ADA" w14:textId="77777777" w:rsidR="00305845" w:rsidRPr="00217EF1" w:rsidRDefault="00B20569" w:rsidP="00217EF1">
      <w:pPr>
        <w:spacing w:after="0" w:line="360" w:lineRule="auto"/>
        <w:ind w:firstLine="709"/>
        <w:jc w:val="both"/>
        <w:rPr>
          <w:bCs/>
          <w:iCs/>
          <w:lang w:eastAsia="ru-RU"/>
        </w:rPr>
      </w:pPr>
      <w:r w:rsidRPr="00217EF1">
        <w:rPr>
          <w:bCs/>
          <w:iCs/>
          <w:lang w:eastAsia="ru-RU"/>
        </w:rPr>
        <w:t>- </w:t>
      </w:r>
      <w:r w:rsidR="00305845" w:rsidRPr="00217EF1">
        <w:rPr>
          <w:bCs/>
          <w:iCs/>
          <w:lang w:eastAsia="ru-RU"/>
        </w:rPr>
        <w:t>гласность – наличие полной и доступной информации о политике в сфере малого предпринимательства;</w:t>
      </w:r>
    </w:p>
    <w:p w14:paraId="0180E846" w14:textId="77777777" w:rsidR="00AA4F7B" w:rsidRDefault="00B20569" w:rsidP="00D176D6">
      <w:pPr>
        <w:spacing w:after="0" w:line="360" w:lineRule="auto"/>
        <w:ind w:firstLine="709"/>
        <w:jc w:val="both"/>
        <w:rPr>
          <w:bCs/>
          <w:iCs/>
          <w:lang w:eastAsia="ru-RU"/>
        </w:rPr>
      </w:pPr>
      <w:r w:rsidRPr="00217EF1">
        <w:rPr>
          <w:bCs/>
          <w:iCs/>
          <w:lang w:eastAsia="ru-RU"/>
        </w:rPr>
        <w:t>- </w:t>
      </w:r>
      <w:r w:rsidR="00305845" w:rsidRPr="00217EF1">
        <w:rPr>
          <w:bCs/>
          <w:iCs/>
          <w:lang w:eastAsia="ru-RU"/>
        </w:rPr>
        <w:t xml:space="preserve">делегирование функций – обеспечение участия общественных объединений и союзов в решении проблем малого бизнеса. </w:t>
      </w:r>
    </w:p>
    <w:p w14:paraId="495B6845" w14:textId="77777777" w:rsidR="00DB4469" w:rsidRDefault="00DB4469" w:rsidP="00D176D6">
      <w:pPr>
        <w:spacing w:after="0" w:line="360" w:lineRule="auto"/>
        <w:ind w:firstLine="709"/>
        <w:jc w:val="both"/>
        <w:rPr>
          <w:bCs/>
          <w:iCs/>
          <w:lang w:eastAsia="ru-RU"/>
        </w:rPr>
      </w:pPr>
    </w:p>
    <w:p w14:paraId="52BC0AAA" w14:textId="77777777" w:rsidR="00305845" w:rsidRPr="00CF4300" w:rsidRDefault="00305845" w:rsidP="00217EF1">
      <w:pPr>
        <w:pStyle w:val="af7"/>
        <w:spacing w:after="0" w:line="360" w:lineRule="auto"/>
        <w:rPr>
          <w:color w:val="auto"/>
        </w:rPr>
      </w:pPr>
      <w:r w:rsidRPr="00CF4300">
        <w:rPr>
          <w:color w:val="auto"/>
        </w:rPr>
        <w:t>Таблица</w:t>
      </w:r>
      <w:r w:rsidR="00523251">
        <w:rPr>
          <w:color w:val="auto"/>
        </w:rPr>
        <w:t>.</w:t>
      </w:r>
      <w:r w:rsidRPr="00CF4300">
        <w:rPr>
          <w:color w:val="auto"/>
        </w:rPr>
        <w:t xml:space="preserve"> Задачи и мероприятия по развитию и поддержки малого предпринимательства</w:t>
      </w:r>
      <w:r w:rsidR="00523251">
        <w:rPr>
          <w:color w:val="auto"/>
        </w:rPr>
        <w:t>.</w:t>
      </w: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83"/>
        <w:gridCol w:w="5817"/>
      </w:tblGrid>
      <w:tr w:rsidR="00305845" w:rsidRPr="00217EF1" w14:paraId="12A86C12" w14:textId="77777777" w:rsidTr="00217EF1">
        <w:tc>
          <w:tcPr>
            <w:tcW w:w="627" w:type="dxa"/>
            <w:shd w:val="clear" w:color="auto" w:fill="auto"/>
            <w:vAlign w:val="center"/>
          </w:tcPr>
          <w:p w14:paraId="12F1FAC5"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w:t>
            </w:r>
          </w:p>
          <w:p w14:paraId="682E1754"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п/п</w:t>
            </w:r>
          </w:p>
        </w:tc>
        <w:tc>
          <w:tcPr>
            <w:tcW w:w="2883" w:type="dxa"/>
            <w:shd w:val="clear" w:color="auto" w:fill="auto"/>
            <w:vAlign w:val="center"/>
          </w:tcPr>
          <w:p w14:paraId="4B41E175"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Задачи</w:t>
            </w:r>
          </w:p>
        </w:tc>
        <w:tc>
          <w:tcPr>
            <w:tcW w:w="5817" w:type="dxa"/>
            <w:shd w:val="clear" w:color="auto" w:fill="auto"/>
            <w:vAlign w:val="center"/>
          </w:tcPr>
          <w:p w14:paraId="39732D94"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Мероприятия</w:t>
            </w:r>
          </w:p>
        </w:tc>
      </w:tr>
      <w:tr w:rsidR="00305845" w:rsidRPr="00217EF1" w14:paraId="07AF3582" w14:textId="77777777" w:rsidTr="00217EF1">
        <w:tc>
          <w:tcPr>
            <w:tcW w:w="627" w:type="dxa"/>
            <w:shd w:val="clear" w:color="auto" w:fill="auto"/>
            <w:vAlign w:val="center"/>
          </w:tcPr>
          <w:p w14:paraId="6246B831"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1</w:t>
            </w:r>
          </w:p>
        </w:tc>
        <w:tc>
          <w:tcPr>
            <w:tcW w:w="2883" w:type="dxa"/>
            <w:shd w:val="clear" w:color="auto" w:fill="auto"/>
            <w:vAlign w:val="center"/>
          </w:tcPr>
          <w:p w14:paraId="4E151ED8" w14:textId="77777777" w:rsidR="00305845" w:rsidRPr="00217EF1" w:rsidRDefault="00305845" w:rsidP="00217EF1">
            <w:pPr>
              <w:spacing w:after="0" w:line="240" w:lineRule="auto"/>
              <w:jc w:val="both"/>
              <w:rPr>
                <w:b/>
                <w:bCs/>
                <w:sz w:val="20"/>
                <w:szCs w:val="20"/>
                <w:lang w:eastAsia="ru-RU"/>
              </w:rPr>
            </w:pPr>
            <w:r w:rsidRPr="00217EF1">
              <w:rPr>
                <w:b/>
                <w:sz w:val="20"/>
                <w:szCs w:val="20"/>
                <w:lang w:eastAsia="ru-RU"/>
              </w:rPr>
              <w:t>Совершенствование нормативно-правовой базы и инфраструктуры поддержки малого бизнеса</w:t>
            </w:r>
            <w:r w:rsidR="00523251" w:rsidRPr="00217EF1">
              <w:rPr>
                <w:b/>
                <w:bCs/>
                <w:sz w:val="20"/>
                <w:szCs w:val="20"/>
                <w:lang w:eastAsia="ru-RU"/>
              </w:rPr>
              <w:t>.</w:t>
            </w:r>
          </w:p>
        </w:tc>
        <w:tc>
          <w:tcPr>
            <w:tcW w:w="5817" w:type="dxa"/>
            <w:shd w:val="clear" w:color="auto" w:fill="auto"/>
            <w:vAlign w:val="center"/>
          </w:tcPr>
          <w:p w14:paraId="1B4D25A7" w14:textId="77777777" w:rsidR="00305845" w:rsidRPr="00217EF1" w:rsidRDefault="00305845" w:rsidP="00217EF1">
            <w:pPr>
              <w:tabs>
                <w:tab w:val="num" w:pos="367"/>
              </w:tabs>
              <w:spacing w:after="0" w:line="240" w:lineRule="auto"/>
              <w:jc w:val="both"/>
              <w:rPr>
                <w:sz w:val="20"/>
                <w:szCs w:val="20"/>
                <w:lang w:eastAsia="ru-RU"/>
              </w:rPr>
            </w:pPr>
            <w:r w:rsidRPr="00217EF1">
              <w:rPr>
                <w:sz w:val="20"/>
                <w:szCs w:val="20"/>
                <w:lang w:eastAsia="ru-RU"/>
              </w:rPr>
              <w:t>Формирование правовой среды, обеспечивающей беспрепятственное развитие малого предпринимательства:</w:t>
            </w:r>
          </w:p>
          <w:p w14:paraId="79AA41B2"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подготовить нормативные правовые акты в сфере малого предпринимательства;</w:t>
            </w:r>
          </w:p>
          <w:p w14:paraId="13A73530"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содействовать разработке программ поддержки малого предпринимательства;</w:t>
            </w:r>
          </w:p>
          <w:p w14:paraId="10B03F18"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развивать объекты инфраструктуры;</w:t>
            </w:r>
          </w:p>
          <w:p w14:paraId="5471283A"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обеспечить доступ субъектов малого предпринимательства к муниципальным заказам;</w:t>
            </w:r>
          </w:p>
          <w:p w14:paraId="14210EDE" w14:textId="77777777" w:rsidR="00305845" w:rsidRPr="00217EF1" w:rsidRDefault="00305845" w:rsidP="00217EF1">
            <w:pPr>
              <w:tabs>
                <w:tab w:val="num" w:pos="2276"/>
              </w:tabs>
              <w:spacing w:after="0" w:line="240" w:lineRule="auto"/>
              <w:jc w:val="both"/>
              <w:rPr>
                <w:sz w:val="20"/>
                <w:szCs w:val="20"/>
                <w:lang w:eastAsia="ru-RU"/>
              </w:rPr>
            </w:pPr>
            <w:r w:rsidRPr="00217EF1">
              <w:rPr>
                <w:sz w:val="20"/>
                <w:szCs w:val="20"/>
                <w:lang w:eastAsia="ru-RU"/>
              </w:rPr>
              <w:t>- подготовить обзоры правоприменительной практики для устранения административных барьеров;</w:t>
            </w:r>
          </w:p>
          <w:p w14:paraId="53440D4D"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14:paraId="74BF14B7"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 xml:space="preserve">казание консультационной помощи через </w:t>
            </w:r>
            <w:r w:rsidRPr="00217EF1">
              <w:rPr>
                <w:sz w:val="20"/>
                <w:szCs w:val="20"/>
                <w:lang w:eastAsia="ru-RU"/>
              </w:rPr>
              <w:t>«</w:t>
            </w:r>
            <w:r w:rsidR="00305845" w:rsidRPr="00217EF1">
              <w:rPr>
                <w:sz w:val="20"/>
                <w:szCs w:val="20"/>
                <w:lang w:eastAsia="ru-RU"/>
              </w:rPr>
              <w:t>горячую линию</w:t>
            </w:r>
            <w:r w:rsidRPr="00217EF1">
              <w:rPr>
                <w:sz w:val="20"/>
                <w:szCs w:val="20"/>
                <w:lang w:eastAsia="ru-RU"/>
              </w:rPr>
              <w:t>»</w:t>
            </w:r>
            <w:r w:rsidR="00305845" w:rsidRPr="00217EF1">
              <w:rPr>
                <w:sz w:val="20"/>
                <w:szCs w:val="20"/>
                <w:lang w:eastAsia="ru-RU"/>
              </w:rPr>
              <w:t>;</w:t>
            </w:r>
          </w:p>
          <w:p w14:paraId="618AB733"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рганизация и проведение серии семинаров по вопросам безопасности бизнеса с участием правоохранительных органов;</w:t>
            </w:r>
          </w:p>
          <w:p w14:paraId="21A31026" w14:textId="77777777" w:rsidR="00305845" w:rsidRPr="00217EF1" w:rsidRDefault="00523251" w:rsidP="00217EF1">
            <w:pPr>
              <w:spacing w:after="0" w:line="240" w:lineRule="auto"/>
              <w:jc w:val="both"/>
              <w:rPr>
                <w:sz w:val="20"/>
                <w:szCs w:val="20"/>
                <w:lang w:eastAsia="ru-RU"/>
              </w:rPr>
            </w:pPr>
            <w:r w:rsidRPr="00217EF1">
              <w:rPr>
                <w:sz w:val="20"/>
                <w:szCs w:val="20"/>
                <w:lang w:eastAsia="ru-RU"/>
              </w:rPr>
              <w:t>- ф</w:t>
            </w:r>
            <w:r w:rsidR="00305845" w:rsidRPr="00217EF1">
              <w:rPr>
                <w:sz w:val="20"/>
                <w:szCs w:val="20"/>
                <w:lang w:eastAsia="ru-RU"/>
              </w:rPr>
              <w:t>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305845" w:rsidRPr="00217EF1" w14:paraId="19EFCB16" w14:textId="77777777" w:rsidTr="00217EF1">
        <w:tc>
          <w:tcPr>
            <w:tcW w:w="627" w:type="dxa"/>
            <w:shd w:val="clear" w:color="auto" w:fill="auto"/>
            <w:vAlign w:val="center"/>
          </w:tcPr>
          <w:p w14:paraId="67A47C70"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2</w:t>
            </w:r>
          </w:p>
        </w:tc>
        <w:tc>
          <w:tcPr>
            <w:tcW w:w="2883" w:type="dxa"/>
            <w:shd w:val="clear" w:color="auto" w:fill="auto"/>
            <w:vAlign w:val="center"/>
          </w:tcPr>
          <w:p w14:paraId="2C46C814" w14:textId="77777777" w:rsidR="00305845" w:rsidRPr="00217EF1" w:rsidRDefault="00305845" w:rsidP="00217EF1">
            <w:pPr>
              <w:spacing w:after="0" w:line="240" w:lineRule="auto"/>
              <w:jc w:val="both"/>
              <w:rPr>
                <w:b/>
                <w:sz w:val="20"/>
                <w:szCs w:val="20"/>
                <w:lang w:eastAsia="ru-RU"/>
              </w:rPr>
            </w:pPr>
            <w:r w:rsidRPr="00217EF1">
              <w:rPr>
                <w:b/>
                <w:sz w:val="20"/>
                <w:szCs w:val="20"/>
                <w:lang w:eastAsia="ru-RU"/>
              </w:rPr>
              <w:t>Увеличение вклада малых предприятий в формирование валового регионального продукта и доходов бюджета муниципального образования</w:t>
            </w:r>
            <w:r w:rsidR="00523251" w:rsidRPr="00217EF1">
              <w:rPr>
                <w:b/>
                <w:sz w:val="20"/>
                <w:szCs w:val="20"/>
                <w:lang w:eastAsia="ru-RU"/>
              </w:rPr>
              <w:t>.</w:t>
            </w:r>
          </w:p>
        </w:tc>
        <w:tc>
          <w:tcPr>
            <w:tcW w:w="5817" w:type="dxa"/>
            <w:shd w:val="clear" w:color="auto" w:fill="auto"/>
            <w:vAlign w:val="center"/>
          </w:tcPr>
          <w:p w14:paraId="3276769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Увеличение доли налоговых пост</w:t>
            </w:r>
            <w:r w:rsidRPr="00217EF1">
              <w:rPr>
                <w:sz w:val="20"/>
                <w:szCs w:val="20"/>
                <w:lang w:eastAsia="ru-RU"/>
              </w:rPr>
              <w:t>уплений в бюджет муниципального</w:t>
            </w:r>
            <w:r w:rsidR="00305845" w:rsidRPr="00217EF1">
              <w:rPr>
                <w:sz w:val="20"/>
                <w:szCs w:val="20"/>
                <w:lang w:eastAsia="ru-RU"/>
              </w:rPr>
              <w:t xml:space="preserve"> образования от субъектов малого предпринимательства;</w:t>
            </w:r>
          </w:p>
          <w:p w14:paraId="05B14C97"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14:paraId="7DD3F160"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Внедрить прогрессивные финансовые технологии поддержки малого бизнеса (лизинг, микрокредитование, др.);</w:t>
            </w:r>
          </w:p>
          <w:p w14:paraId="46DFFCBD" w14:textId="77777777" w:rsidR="00305845" w:rsidRPr="00217EF1" w:rsidRDefault="00523251" w:rsidP="00217EF1">
            <w:pPr>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305845" w:rsidRPr="00217EF1" w14:paraId="22696F8B" w14:textId="77777777" w:rsidTr="00217EF1">
        <w:tc>
          <w:tcPr>
            <w:tcW w:w="627" w:type="dxa"/>
            <w:shd w:val="clear" w:color="auto" w:fill="auto"/>
            <w:vAlign w:val="center"/>
          </w:tcPr>
          <w:p w14:paraId="1F4EB81A"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3</w:t>
            </w:r>
          </w:p>
        </w:tc>
        <w:tc>
          <w:tcPr>
            <w:tcW w:w="2883" w:type="dxa"/>
            <w:shd w:val="clear" w:color="auto" w:fill="auto"/>
            <w:vAlign w:val="center"/>
          </w:tcPr>
          <w:p w14:paraId="29F97E43" w14:textId="77777777" w:rsidR="00305845" w:rsidRPr="00217EF1" w:rsidRDefault="00305845" w:rsidP="00217EF1">
            <w:pPr>
              <w:spacing w:after="0" w:line="240" w:lineRule="auto"/>
              <w:jc w:val="both"/>
              <w:rPr>
                <w:b/>
                <w:sz w:val="20"/>
                <w:szCs w:val="20"/>
                <w:lang w:eastAsia="ru-RU"/>
              </w:rPr>
            </w:pPr>
            <w:r w:rsidRPr="00217EF1">
              <w:rPr>
                <w:b/>
                <w:sz w:val="20"/>
                <w:szCs w:val="20"/>
                <w:lang w:eastAsia="ru-RU"/>
              </w:rPr>
              <w:t>Увеличение доли</w:t>
            </w:r>
          </w:p>
          <w:p w14:paraId="636D8862" w14:textId="77777777" w:rsidR="00305845" w:rsidRPr="00217EF1" w:rsidRDefault="00305845" w:rsidP="00217EF1">
            <w:pPr>
              <w:spacing w:after="0" w:line="240" w:lineRule="auto"/>
              <w:jc w:val="both"/>
              <w:rPr>
                <w:b/>
                <w:bCs/>
                <w:sz w:val="20"/>
                <w:szCs w:val="20"/>
                <w:lang w:eastAsia="ru-RU"/>
              </w:rPr>
            </w:pPr>
            <w:r w:rsidRPr="00217EF1">
              <w:rPr>
                <w:b/>
                <w:sz w:val="20"/>
                <w:szCs w:val="20"/>
                <w:lang w:eastAsia="ru-RU"/>
              </w:rPr>
              <w:t>работающих в малом и среднем бизнесе</w:t>
            </w:r>
          </w:p>
        </w:tc>
        <w:tc>
          <w:tcPr>
            <w:tcW w:w="5817" w:type="dxa"/>
            <w:shd w:val="clear" w:color="auto" w:fill="auto"/>
            <w:vAlign w:val="center"/>
          </w:tcPr>
          <w:p w14:paraId="7C1612B5"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14:paraId="75D8944D"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 xml:space="preserve">Проведение обучения и переподготовка кадров, повышение </w:t>
            </w:r>
            <w:r w:rsidR="00305845" w:rsidRPr="00217EF1">
              <w:rPr>
                <w:sz w:val="20"/>
                <w:szCs w:val="20"/>
                <w:lang w:eastAsia="ru-RU"/>
              </w:rPr>
              <w:lastRenderedPageBreak/>
              <w:t>деловой культуры предпринимателей, научно-методическое обеспечение;</w:t>
            </w:r>
          </w:p>
          <w:p w14:paraId="10BE3334"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Изменение отношения к предпринимательской деятельности:</w:t>
            </w:r>
          </w:p>
          <w:p w14:paraId="6BBF14A6"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1. </w:t>
            </w:r>
            <w:r w:rsidR="00305845" w:rsidRPr="00217EF1">
              <w:rPr>
                <w:sz w:val="20"/>
                <w:szCs w:val="20"/>
                <w:lang w:eastAsia="ru-RU"/>
              </w:rPr>
              <w:t>содействовать формированию в обществе духа предпринимательства;</w:t>
            </w:r>
          </w:p>
          <w:p w14:paraId="1C881E71"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2. </w:t>
            </w:r>
            <w:r w:rsidR="00305845" w:rsidRPr="00217EF1">
              <w:rPr>
                <w:sz w:val="20"/>
                <w:szCs w:val="20"/>
                <w:lang w:eastAsia="ru-RU"/>
              </w:rPr>
              <w:t>пропагандировать предпринимательскую деятельность: проводить конкурсы среди предпринимателей, осуществлять публикации в СМИ;</w:t>
            </w:r>
          </w:p>
          <w:p w14:paraId="2D048B86"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3. </w:t>
            </w:r>
            <w:r w:rsidR="00305845" w:rsidRPr="00217EF1">
              <w:rPr>
                <w:sz w:val="20"/>
                <w:szCs w:val="20"/>
                <w:lang w:eastAsia="ru-RU"/>
              </w:rPr>
              <w:t>Стимулирование создание новых малых предприятий, позволяющих создавать дополнительные рабочие места в сфере малого бизнеса.</w:t>
            </w:r>
          </w:p>
        </w:tc>
      </w:tr>
    </w:tbl>
    <w:p w14:paraId="41E8F57F" w14:textId="77777777" w:rsidR="00523251" w:rsidRDefault="00523251" w:rsidP="00523251">
      <w:pPr>
        <w:spacing w:after="0" w:line="240" w:lineRule="auto"/>
        <w:ind w:firstLine="709"/>
        <w:jc w:val="both"/>
        <w:rPr>
          <w:sz w:val="28"/>
          <w:szCs w:val="28"/>
          <w:lang w:eastAsia="ru-RU"/>
        </w:rPr>
      </w:pPr>
    </w:p>
    <w:p w14:paraId="211EE65A" w14:textId="77777777" w:rsidR="00305845" w:rsidRPr="00217EF1" w:rsidRDefault="00305845" w:rsidP="00217EF1">
      <w:pPr>
        <w:spacing w:after="0" w:line="360" w:lineRule="auto"/>
        <w:ind w:firstLine="709"/>
        <w:jc w:val="both"/>
        <w:rPr>
          <w:lang w:eastAsia="ru-RU"/>
        </w:rPr>
      </w:pPr>
      <w:r w:rsidRPr="00217EF1">
        <w:rPr>
          <w:lang w:eastAsia="ru-RU"/>
        </w:rPr>
        <w:t>Приоритетное направление развития малого и среднего бизнеса в сельсовете</w:t>
      </w:r>
      <w:r w:rsidR="00866EA8" w:rsidRPr="00217EF1">
        <w:rPr>
          <w:lang w:eastAsia="ru-RU"/>
        </w:rPr>
        <w:t xml:space="preserve"> - </w:t>
      </w:r>
      <w:r w:rsidRPr="00217EF1">
        <w:rPr>
          <w:lang w:eastAsia="ru-RU"/>
        </w:rPr>
        <w:t xml:space="preserve">социально-бытовое обслуживания населения (торговля, сфера услуг). </w:t>
      </w:r>
    </w:p>
    <w:p w14:paraId="3977BCAC" w14:textId="77777777" w:rsidR="002B67B4" w:rsidRDefault="00305845" w:rsidP="00217EF1">
      <w:pPr>
        <w:widowControl w:val="0"/>
        <w:spacing w:after="0" w:line="360" w:lineRule="auto"/>
        <w:ind w:firstLine="709"/>
        <w:jc w:val="both"/>
        <w:rPr>
          <w:bCs/>
          <w:iCs/>
          <w:lang w:eastAsia="ru-RU"/>
        </w:rPr>
      </w:pPr>
      <w:r w:rsidRPr="00217EF1">
        <w:rPr>
          <w:bCs/>
          <w:iCs/>
          <w:lang w:eastAsia="ru-RU"/>
        </w:rPr>
        <w:t xml:space="preserve">На этапе разработки плана реализации генерального плана поселения, в </w:t>
      </w:r>
      <w:r w:rsidRPr="004E6592">
        <w:rPr>
          <w:bCs/>
          <w:iCs/>
          <w:highlight w:val="green"/>
          <w:lang w:eastAsia="ru-RU"/>
        </w:rPr>
        <w:t xml:space="preserve">соответствии </w:t>
      </w:r>
      <w:r w:rsidR="004E6592" w:rsidRPr="004E6592">
        <w:rPr>
          <w:highlight w:val="green"/>
        </w:rPr>
        <w:t>с Федеральным законом от 24 июля 2007 г. № 209-ФЗ «О развитии малого и среднего предпринимательства в Российской Федерации»</w:t>
      </w:r>
      <w:r w:rsidR="004E6592" w:rsidRPr="00217EF1">
        <w:rPr>
          <w:bCs/>
          <w:iCs/>
          <w:lang w:eastAsia="ru-RU"/>
        </w:rPr>
        <w:t xml:space="preserve"> </w:t>
      </w:r>
      <w:r w:rsidRPr="00217EF1">
        <w:rPr>
          <w:bCs/>
          <w:iCs/>
          <w:lang w:eastAsia="ru-RU"/>
        </w:rPr>
        <w:t xml:space="preserve">администрации </w:t>
      </w:r>
      <w:r w:rsidR="0042117A">
        <w:rPr>
          <w:bCs/>
          <w:iCs/>
          <w:lang w:eastAsia="ru-RU"/>
        </w:rPr>
        <w:t>Банинского</w:t>
      </w:r>
      <w:r w:rsidRPr="00217EF1">
        <w:rPr>
          <w:bCs/>
          <w:iCs/>
          <w:lang w:eastAsia="ru-RU"/>
        </w:rPr>
        <w:t xml:space="preserve"> сельсовет</w:t>
      </w:r>
      <w:r w:rsidR="00523251" w:rsidRPr="00217EF1">
        <w:rPr>
          <w:bCs/>
          <w:iCs/>
          <w:lang w:eastAsia="ru-RU"/>
        </w:rPr>
        <w:t>а</w:t>
      </w:r>
      <w:r w:rsidRPr="00217EF1">
        <w:rPr>
          <w:bCs/>
          <w:iCs/>
          <w:lang w:eastAsia="ru-RU"/>
        </w:rPr>
        <w:t xml:space="preserve">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w:t>
      </w:r>
      <w:r w:rsidR="00204FC4" w:rsidRPr="00217EF1">
        <w:rPr>
          <w:bCs/>
          <w:iCs/>
          <w:lang w:eastAsia="ru-RU"/>
        </w:rPr>
        <w:t>редпринимательства.</w:t>
      </w:r>
    </w:p>
    <w:p w14:paraId="418DF23E" w14:textId="77777777" w:rsidR="004E6592" w:rsidRDefault="004E6592" w:rsidP="00217EF1">
      <w:pPr>
        <w:widowControl w:val="0"/>
        <w:spacing w:after="0" w:line="360" w:lineRule="auto"/>
        <w:ind w:firstLine="709"/>
        <w:jc w:val="both"/>
        <w:rPr>
          <w:bCs/>
          <w:iCs/>
          <w:lang w:eastAsia="ru-RU"/>
        </w:rPr>
      </w:pPr>
    </w:p>
    <w:p w14:paraId="7D93139B" w14:textId="77777777" w:rsidR="004E6592" w:rsidRDefault="004E6592" w:rsidP="004E6592">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0E640E68" w14:textId="77777777" w:rsidR="004E6592" w:rsidRDefault="004E6592" w:rsidP="00217EF1">
      <w:pPr>
        <w:widowControl w:val="0"/>
        <w:spacing w:after="0" w:line="360" w:lineRule="auto"/>
        <w:ind w:firstLine="709"/>
        <w:jc w:val="both"/>
        <w:rPr>
          <w:bCs/>
          <w:iCs/>
          <w:lang w:eastAsia="ru-RU"/>
        </w:rPr>
      </w:pPr>
    </w:p>
    <w:p w14:paraId="2F89713E" w14:textId="77777777" w:rsidR="006E7756" w:rsidRPr="00217EF1" w:rsidRDefault="00B20569" w:rsidP="00217EF1">
      <w:pPr>
        <w:pStyle w:val="2"/>
        <w:keepNext w:val="0"/>
        <w:spacing w:before="0" w:after="0" w:line="360" w:lineRule="auto"/>
        <w:ind w:firstLine="709"/>
        <w:jc w:val="both"/>
        <w:rPr>
          <w:rFonts w:ascii="Times New Roman" w:hAnsi="Times New Roman"/>
          <w:i w:val="0"/>
          <w:sz w:val="24"/>
          <w:szCs w:val="24"/>
          <w:lang w:val="ru-RU"/>
        </w:rPr>
      </w:pPr>
      <w:bookmarkStart w:id="50" w:name="_Toc336507653"/>
      <w:r w:rsidRPr="00217EF1">
        <w:rPr>
          <w:rFonts w:ascii="Times New Roman" w:hAnsi="Times New Roman"/>
          <w:i w:val="0"/>
          <w:sz w:val="24"/>
          <w:szCs w:val="24"/>
          <w:lang w:val="ru-RU"/>
        </w:rPr>
        <w:t>2.4. </w:t>
      </w:r>
      <w:r w:rsidR="000A4117" w:rsidRPr="00217EF1">
        <w:rPr>
          <w:rFonts w:ascii="Times New Roman" w:hAnsi="Times New Roman"/>
          <w:i w:val="0"/>
          <w:sz w:val="24"/>
          <w:szCs w:val="24"/>
        </w:rPr>
        <w:t>Население</w:t>
      </w:r>
      <w:bookmarkEnd w:id="47"/>
      <w:bookmarkEnd w:id="50"/>
      <w:r w:rsidRPr="00217EF1">
        <w:rPr>
          <w:rFonts w:ascii="Times New Roman" w:hAnsi="Times New Roman"/>
          <w:i w:val="0"/>
          <w:sz w:val="24"/>
          <w:szCs w:val="24"/>
          <w:lang w:val="ru-RU"/>
        </w:rPr>
        <w:t>.</w:t>
      </w:r>
    </w:p>
    <w:p w14:paraId="46CA199C" w14:textId="77777777" w:rsidR="0031658A" w:rsidRPr="00E73ADC" w:rsidRDefault="0031658A" w:rsidP="0031658A">
      <w:pPr>
        <w:spacing w:after="0" w:line="240" w:lineRule="auto"/>
        <w:ind w:right="-1"/>
        <w:jc w:val="both"/>
        <w:rPr>
          <w:i/>
          <w:iCs/>
          <w:sz w:val="22"/>
          <w:szCs w:val="22"/>
          <w:lang w:eastAsia="ru-RU"/>
        </w:rPr>
      </w:pPr>
      <w:r w:rsidRPr="00E73ADC">
        <w:rPr>
          <w:i/>
          <w:iCs/>
          <w:sz w:val="22"/>
          <w:szCs w:val="22"/>
          <w:highlight w:val="green"/>
          <w:lang w:eastAsia="ru-RU"/>
        </w:rPr>
        <w:t xml:space="preserve">(абзацы 1 - </w:t>
      </w:r>
      <w:r>
        <w:rPr>
          <w:i/>
          <w:iCs/>
          <w:sz w:val="22"/>
          <w:szCs w:val="22"/>
          <w:highlight w:val="green"/>
          <w:lang w:eastAsia="ru-RU"/>
        </w:rPr>
        <w:t>2</w:t>
      </w:r>
      <w:r w:rsidRPr="00E73ADC">
        <w:rPr>
          <w:i/>
          <w:iCs/>
          <w:sz w:val="22"/>
          <w:szCs w:val="22"/>
          <w:highlight w:val="green"/>
          <w:lang w:eastAsia="ru-RU"/>
        </w:rPr>
        <w:t xml:space="preserve"> исключены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E73ADC">
        <w:rPr>
          <w:i/>
          <w:iCs/>
          <w:sz w:val="22"/>
          <w:szCs w:val="22"/>
          <w:highlight w:val="green"/>
          <w:lang w:eastAsia="ru-RU"/>
        </w:rPr>
        <w:t xml:space="preserve"> 2024 года № 01-12/_____)</w:t>
      </w:r>
    </w:p>
    <w:p w14:paraId="52455774" w14:textId="77777777" w:rsidR="0031658A" w:rsidRPr="00E73ADC" w:rsidRDefault="0031658A" w:rsidP="0031658A">
      <w:pPr>
        <w:spacing w:after="0" w:line="360" w:lineRule="auto"/>
        <w:ind w:right="-1" w:firstLine="709"/>
        <w:jc w:val="both"/>
        <w:rPr>
          <w:i/>
          <w:iCs/>
          <w:kern w:val="0"/>
          <w:sz w:val="22"/>
          <w:szCs w:val="22"/>
          <w:lang w:eastAsia="ru-RU"/>
        </w:rPr>
      </w:pPr>
    </w:p>
    <w:p w14:paraId="4938D88E" w14:textId="77777777" w:rsidR="0031658A" w:rsidRPr="00E73ADC" w:rsidRDefault="0031658A" w:rsidP="0031658A">
      <w:pPr>
        <w:spacing w:after="0" w:line="240" w:lineRule="auto"/>
        <w:ind w:right="-1"/>
        <w:jc w:val="both"/>
        <w:rPr>
          <w:i/>
          <w:iCs/>
          <w:sz w:val="22"/>
          <w:szCs w:val="22"/>
          <w:lang w:eastAsia="ru-RU"/>
        </w:rPr>
      </w:pPr>
      <w:r w:rsidRPr="00E73ADC">
        <w:rPr>
          <w:i/>
          <w:iCs/>
          <w:sz w:val="22"/>
          <w:szCs w:val="22"/>
          <w:highlight w:val="green"/>
          <w:lang w:eastAsia="ru-RU"/>
        </w:rPr>
        <w:t>(</w:t>
      </w:r>
      <w:r>
        <w:rPr>
          <w:i/>
          <w:iCs/>
          <w:sz w:val="22"/>
          <w:szCs w:val="22"/>
          <w:highlight w:val="green"/>
          <w:lang w:eastAsia="ru-RU"/>
        </w:rPr>
        <w:t>рисунок</w:t>
      </w:r>
      <w:r w:rsidRPr="00E73ADC">
        <w:rPr>
          <w:i/>
          <w:iCs/>
          <w:sz w:val="22"/>
          <w:szCs w:val="22"/>
          <w:highlight w:val="green"/>
          <w:lang w:eastAsia="ru-RU"/>
        </w:rPr>
        <w:t xml:space="preserve"> исключен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E73ADC">
        <w:rPr>
          <w:i/>
          <w:iCs/>
          <w:sz w:val="22"/>
          <w:szCs w:val="22"/>
          <w:highlight w:val="green"/>
          <w:lang w:eastAsia="ru-RU"/>
        </w:rPr>
        <w:t xml:space="preserve"> 2024 года № 01-12/_____)</w:t>
      </w:r>
    </w:p>
    <w:p w14:paraId="24D88A24" w14:textId="77777777" w:rsidR="0031658A" w:rsidRDefault="0031658A" w:rsidP="00046B23">
      <w:pPr>
        <w:spacing w:after="0" w:line="360" w:lineRule="auto"/>
        <w:ind w:firstLine="709"/>
        <w:jc w:val="both"/>
        <w:rPr>
          <w:kern w:val="0"/>
          <w:lang w:eastAsia="ru-RU"/>
        </w:rPr>
      </w:pPr>
    </w:p>
    <w:p w14:paraId="223856A7" w14:textId="77777777" w:rsidR="00EF6816" w:rsidRPr="00046B23" w:rsidRDefault="0042117A" w:rsidP="00046B23">
      <w:pPr>
        <w:spacing w:after="0" w:line="360" w:lineRule="auto"/>
        <w:ind w:firstLine="709"/>
        <w:jc w:val="both"/>
        <w:rPr>
          <w:kern w:val="0"/>
          <w:lang w:eastAsia="ru-RU"/>
        </w:rPr>
      </w:pPr>
      <w:r>
        <w:rPr>
          <w:kern w:val="0"/>
          <w:lang w:eastAsia="ru-RU"/>
        </w:rPr>
        <w:t>Банинский</w:t>
      </w:r>
      <w:r w:rsidR="00204FC4" w:rsidRPr="00046B23">
        <w:rPr>
          <w:kern w:val="0"/>
          <w:lang w:eastAsia="ru-RU"/>
        </w:rPr>
        <w:t xml:space="preserve"> сельсовет</w:t>
      </w:r>
      <w:r w:rsidR="00EF6816" w:rsidRPr="00046B23">
        <w:rPr>
          <w:kern w:val="0"/>
          <w:lang w:eastAsia="ru-RU"/>
        </w:rPr>
        <w:t xml:space="preserve"> на фоне демографической ситуации, сложившейся в сельской местности </w:t>
      </w:r>
      <w:r w:rsidR="00630236">
        <w:rPr>
          <w:kern w:val="0"/>
          <w:lang w:eastAsia="ru-RU"/>
        </w:rPr>
        <w:t>Фатежского</w:t>
      </w:r>
      <w:r w:rsidR="00046B23">
        <w:rPr>
          <w:kern w:val="0"/>
          <w:lang w:eastAsia="ru-RU"/>
        </w:rPr>
        <w:t xml:space="preserve"> района, </w:t>
      </w:r>
      <w:r w:rsidR="00046B23" w:rsidRPr="00046B23">
        <w:rPr>
          <w:kern w:val="0"/>
          <w:lang w:eastAsia="ru-RU"/>
        </w:rPr>
        <w:t>характеризуется небольшим приростом численности населения</w:t>
      </w:r>
      <w:r w:rsidR="00EF6816" w:rsidRPr="00046B23">
        <w:rPr>
          <w:kern w:val="0"/>
          <w:lang w:eastAsia="ru-RU"/>
        </w:rPr>
        <w:t>, что иллюстрирует направленность внутрирегиональных и внутрирайонных миграционных потоков «село» - «город».</w:t>
      </w:r>
    </w:p>
    <w:p w14:paraId="66611AC2" w14:textId="77777777" w:rsidR="00EF6816" w:rsidRPr="00046B23" w:rsidRDefault="00EF6816" w:rsidP="00046B23">
      <w:pPr>
        <w:spacing w:after="0" w:line="360" w:lineRule="auto"/>
        <w:ind w:firstLine="709"/>
        <w:jc w:val="both"/>
        <w:rPr>
          <w:kern w:val="0"/>
          <w:lang w:eastAsia="ru-RU"/>
        </w:rPr>
      </w:pPr>
      <w:r w:rsidRPr="00046B23">
        <w:rPr>
          <w:kern w:val="0"/>
          <w:lang w:eastAsia="ru-RU"/>
        </w:rPr>
        <w:t xml:space="preserve">Основными характеристиками современной демографической ситуации в </w:t>
      </w:r>
      <w:r w:rsidR="00204FC4" w:rsidRPr="00046B23">
        <w:rPr>
          <w:kern w:val="0"/>
          <w:lang w:eastAsia="ru-RU"/>
        </w:rPr>
        <w:t>сельсовете</w:t>
      </w:r>
      <w:r w:rsidRPr="00046B23">
        <w:rPr>
          <w:kern w:val="0"/>
          <w:lang w:eastAsia="ru-RU"/>
        </w:rPr>
        <w:t xml:space="preserve"> являются следующие:</w:t>
      </w:r>
    </w:p>
    <w:p w14:paraId="364C795E" w14:textId="77777777" w:rsidR="00EF6816" w:rsidRPr="00046B23" w:rsidRDefault="00EF6816" w:rsidP="00E724D0">
      <w:pPr>
        <w:numPr>
          <w:ilvl w:val="0"/>
          <w:numId w:val="16"/>
        </w:numPr>
        <w:spacing w:after="0" w:line="360" w:lineRule="auto"/>
        <w:ind w:left="0" w:firstLine="709"/>
        <w:jc w:val="both"/>
        <w:rPr>
          <w:kern w:val="0"/>
          <w:lang w:eastAsia="ru-RU"/>
        </w:rPr>
      </w:pPr>
      <w:r w:rsidRPr="00046B23">
        <w:rPr>
          <w:kern w:val="0"/>
          <w:lang w:eastAsia="ru-RU"/>
        </w:rPr>
        <w:t>регрессивный тип возрастной структуры населения с долей старческих возрастных групп, превышающих в 1,7 раз детские;</w:t>
      </w:r>
    </w:p>
    <w:p w14:paraId="2ED8CC6A" w14:textId="77777777" w:rsidR="00EF6816" w:rsidRPr="00046B23" w:rsidRDefault="00EF6816" w:rsidP="00E724D0">
      <w:pPr>
        <w:numPr>
          <w:ilvl w:val="0"/>
          <w:numId w:val="16"/>
        </w:numPr>
        <w:spacing w:after="0" w:line="360" w:lineRule="auto"/>
        <w:ind w:left="0" w:firstLine="709"/>
        <w:jc w:val="both"/>
        <w:rPr>
          <w:kern w:val="0"/>
          <w:lang w:eastAsia="ru-RU"/>
        </w:rPr>
      </w:pPr>
      <w:r w:rsidRPr="00046B23">
        <w:rPr>
          <w:kern w:val="0"/>
          <w:lang w:eastAsia="ru-RU"/>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14:paraId="4E26BA00" w14:textId="77777777" w:rsidR="00EF6816" w:rsidRPr="00046B23" w:rsidRDefault="00EF6816" w:rsidP="00E724D0">
      <w:pPr>
        <w:numPr>
          <w:ilvl w:val="0"/>
          <w:numId w:val="16"/>
        </w:numPr>
        <w:spacing w:after="0" w:line="360" w:lineRule="auto"/>
        <w:ind w:left="0" w:firstLine="709"/>
        <w:jc w:val="both"/>
        <w:rPr>
          <w:kern w:val="0"/>
          <w:lang w:eastAsia="ru-RU"/>
        </w:rPr>
      </w:pPr>
      <w:r w:rsidRPr="00046B23">
        <w:rPr>
          <w:kern w:val="0"/>
          <w:lang w:eastAsia="ru-RU"/>
        </w:rPr>
        <w:lastRenderedPageBreak/>
        <w:t>низкий уровень рождаемости, недостаточный для простого замещения родителей их детьми;</w:t>
      </w:r>
    </w:p>
    <w:p w14:paraId="3EBA7462" w14:textId="77777777" w:rsidR="00EF6816" w:rsidRPr="00046B23" w:rsidRDefault="00EF6816" w:rsidP="00E724D0">
      <w:pPr>
        <w:numPr>
          <w:ilvl w:val="0"/>
          <w:numId w:val="16"/>
        </w:numPr>
        <w:spacing w:after="0" w:line="360" w:lineRule="auto"/>
        <w:ind w:left="0" w:firstLine="709"/>
        <w:jc w:val="both"/>
        <w:rPr>
          <w:kern w:val="0"/>
          <w:lang w:eastAsia="ru-RU"/>
        </w:rPr>
      </w:pPr>
      <w:r w:rsidRPr="00046B23">
        <w:rPr>
          <w:kern w:val="0"/>
          <w:lang w:eastAsia="ru-RU"/>
        </w:rPr>
        <w:t>высокий уровень смертности населения, особенно в трудоспособном возрасте;</w:t>
      </w:r>
    </w:p>
    <w:p w14:paraId="120F9A0A" w14:textId="77777777" w:rsidR="00EF6816" w:rsidRPr="00046B23" w:rsidRDefault="00EF6816" w:rsidP="00E724D0">
      <w:pPr>
        <w:numPr>
          <w:ilvl w:val="0"/>
          <w:numId w:val="16"/>
        </w:numPr>
        <w:spacing w:after="0" w:line="360" w:lineRule="auto"/>
        <w:ind w:left="0" w:firstLine="709"/>
        <w:jc w:val="both"/>
        <w:rPr>
          <w:kern w:val="0"/>
          <w:lang w:eastAsia="ru-RU"/>
        </w:rPr>
      </w:pPr>
      <w:r w:rsidRPr="00046B23">
        <w:rPr>
          <w:kern w:val="0"/>
          <w:lang w:eastAsia="ru-RU"/>
        </w:rPr>
        <w:t>низкие показатели продолжительности жизни населения;</w:t>
      </w:r>
    </w:p>
    <w:p w14:paraId="7B951B37" w14:textId="77777777" w:rsidR="00EF6816" w:rsidRPr="00046B23" w:rsidRDefault="00EF6816" w:rsidP="00E724D0">
      <w:pPr>
        <w:numPr>
          <w:ilvl w:val="0"/>
          <w:numId w:val="16"/>
        </w:numPr>
        <w:spacing w:after="0" w:line="360" w:lineRule="auto"/>
        <w:ind w:left="0" w:firstLine="709"/>
        <w:jc w:val="both"/>
        <w:rPr>
          <w:kern w:val="0"/>
          <w:lang w:eastAsia="ru-RU"/>
        </w:rPr>
      </w:pPr>
      <w:r w:rsidRPr="00046B23">
        <w:rPr>
          <w:kern w:val="0"/>
          <w:lang w:eastAsia="ru-RU"/>
        </w:rPr>
        <w:t>приток мигрантов, частично компенсирующий естественную убыль населения.</w:t>
      </w:r>
    </w:p>
    <w:p w14:paraId="224205EB" w14:textId="77777777" w:rsidR="00EF6816" w:rsidRPr="00046B23" w:rsidRDefault="00EF6816" w:rsidP="00E069CA">
      <w:pPr>
        <w:widowControl w:val="0"/>
        <w:spacing w:after="0" w:line="360" w:lineRule="auto"/>
        <w:ind w:firstLine="709"/>
        <w:jc w:val="both"/>
        <w:rPr>
          <w:kern w:val="0"/>
          <w:lang w:eastAsia="ru-RU"/>
        </w:rPr>
      </w:pPr>
      <w:r w:rsidRPr="00046B23">
        <w:rPr>
          <w:kern w:val="0"/>
          <w:lang w:eastAsia="ru-RU"/>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sidR="0042117A">
        <w:rPr>
          <w:kern w:val="0"/>
          <w:lang w:eastAsia="ru-RU"/>
        </w:rPr>
        <w:t>Банинского</w:t>
      </w:r>
      <w:r w:rsidR="00204FC4" w:rsidRPr="00046B23">
        <w:rPr>
          <w:kern w:val="0"/>
          <w:lang w:eastAsia="ru-RU"/>
        </w:rPr>
        <w:t xml:space="preserve"> сельсовета</w:t>
      </w:r>
      <w:r w:rsidRPr="00046B23">
        <w:rPr>
          <w:kern w:val="0"/>
          <w:lang w:eastAsia="ru-RU"/>
        </w:rPr>
        <w:t>.</w:t>
      </w:r>
    </w:p>
    <w:p w14:paraId="59E9C270" w14:textId="77777777" w:rsidR="00EF6816" w:rsidRPr="00046B23" w:rsidRDefault="00EF6816" w:rsidP="00E069CA">
      <w:pPr>
        <w:widowControl w:val="0"/>
        <w:spacing w:after="0" w:line="360" w:lineRule="auto"/>
        <w:ind w:firstLine="709"/>
        <w:jc w:val="both"/>
        <w:rPr>
          <w:kern w:val="0"/>
          <w:lang w:eastAsia="ru-RU"/>
        </w:rPr>
      </w:pPr>
      <w:r w:rsidRPr="00046B23">
        <w:rPr>
          <w:kern w:val="0"/>
          <w:lang w:eastAsia="ru-RU"/>
        </w:rPr>
        <w:t>Составляемые ежегодно Росстатом среднесрочные демографические прогнозы</w:t>
      </w:r>
      <w:r w:rsidRPr="00046B23">
        <w:rPr>
          <w:kern w:val="0"/>
          <w:vertAlign w:val="superscript"/>
          <w:lang w:eastAsia="ru-RU"/>
        </w:rPr>
        <w:footnoteReference w:id="1"/>
      </w:r>
      <w:r w:rsidRPr="00046B23">
        <w:rPr>
          <w:kern w:val="0"/>
          <w:lang w:eastAsia="ru-RU"/>
        </w:rPr>
        <w:t xml:space="preserve"> содержат несколько устойчивых трендов по каждому демографическому показателю, к которым относятся:</w:t>
      </w:r>
    </w:p>
    <w:p w14:paraId="77D53A1F"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сохранение рождаемости на низком уровне, не обеспечивающем даже простое возобновление поколений;</w:t>
      </w:r>
    </w:p>
    <w:p w14:paraId="4A23A5A1"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сокращение уровня младенческой смертности;</w:t>
      </w:r>
    </w:p>
    <w:p w14:paraId="549600C2"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сохранение смертности взрослого населения на высоком уровне;</w:t>
      </w:r>
    </w:p>
    <w:p w14:paraId="19A7E234"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стагнация ожидаемой продолжительности жизни с незначительным медленным её увеличением у мужчин;</w:t>
      </w:r>
    </w:p>
    <w:p w14:paraId="589DA28E"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сокращение миграционного прироста;</w:t>
      </w:r>
    </w:p>
    <w:p w14:paraId="32720E3C"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умеренный рост нагрузки на трудоспособное население (коэффициент демографической нагрузки будет значительно ниже уровня 90-х годов XX века);</w:t>
      </w:r>
    </w:p>
    <w:p w14:paraId="5C98D5CF"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 xml:space="preserve">уменьшение численности населения страны. </w:t>
      </w:r>
    </w:p>
    <w:p w14:paraId="6E4F4103" w14:textId="77777777" w:rsidR="00EF6816" w:rsidRPr="00046B23" w:rsidRDefault="00EF6816" w:rsidP="00046B23">
      <w:pPr>
        <w:tabs>
          <w:tab w:val="num" w:pos="1440"/>
        </w:tabs>
        <w:spacing w:after="0" w:line="360" w:lineRule="auto"/>
        <w:ind w:firstLine="709"/>
        <w:jc w:val="both"/>
        <w:rPr>
          <w:kern w:val="0"/>
          <w:lang w:eastAsia="ru-RU"/>
        </w:rPr>
      </w:pPr>
      <w:r w:rsidRPr="00046B23">
        <w:rPr>
          <w:kern w:val="0"/>
          <w:lang w:eastAsia="ru-RU"/>
        </w:rPr>
        <w:t>Прогнозная динамика важнейших демографических показател</w:t>
      </w:r>
      <w:r w:rsidR="0082117F" w:rsidRPr="00046B23">
        <w:rPr>
          <w:kern w:val="0"/>
          <w:lang w:eastAsia="ru-RU"/>
        </w:rPr>
        <w:t>ей представлена на рисунке</w:t>
      </w:r>
      <w:r w:rsidRPr="00046B23">
        <w:rPr>
          <w:kern w:val="0"/>
          <w:lang w:eastAsia="ru-RU"/>
        </w:rPr>
        <w:t>.</w:t>
      </w:r>
    </w:p>
    <w:p w14:paraId="717DEF9F" w14:textId="2B7634C7" w:rsidR="00EF6816" w:rsidRPr="00EF6816" w:rsidRDefault="00E73506" w:rsidP="00EF6816">
      <w:pPr>
        <w:tabs>
          <w:tab w:val="num" w:pos="1440"/>
        </w:tabs>
        <w:spacing w:after="0" w:line="360" w:lineRule="auto"/>
        <w:jc w:val="center"/>
        <w:rPr>
          <w:kern w:val="0"/>
          <w:lang w:eastAsia="ru-RU"/>
        </w:rPr>
      </w:pPr>
      <w:r w:rsidRPr="00EF6816">
        <w:rPr>
          <w:noProof/>
          <w:kern w:val="0"/>
          <w:lang w:eastAsia="ru-RU"/>
        </w:rPr>
        <w:lastRenderedPageBreak/>
        <w:drawing>
          <wp:inline distT="0" distB="0" distL="0" distR="0" wp14:anchorId="05F8629A" wp14:editId="67FB36E7">
            <wp:extent cx="4457700" cy="312420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3124200"/>
                    </a:xfrm>
                    <a:prstGeom prst="rect">
                      <a:avLst/>
                    </a:prstGeom>
                    <a:noFill/>
                    <a:ln>
                      <a:noFill/>
                    </a:ln>
                  </pic:spPr>
                </pic:pic>
              </a:graphicData>
            </a:graphic>
          </wp:inline>
        </w:drawing>
      </w:r>
    </w:p>
    <w:p w14:paraId="075E9762" w14:textId="77777777" w:rsidR="00EF6816" w:rsidRDefault="0082117F" w:rsidP="00EF6816">
      <w:pPr>
        <w:spacing w:after="0" w:line="360" w:lineRule="auto"/>
        <w:jc w:val="center"/>
        <w:rPr>
          <w:b/>
          <w:kern w:val="0"/>
          <w:sz w:val="20"/>
          <w:szCs w:val="20"/>
          <w:lang w:eastAsia="ru-RU"/>
        </w:rPr>
      </w:pPr>
      <w:r w:rsidRPr="0082117F">
        <w:rPr>
          <w:b/>
          <w:kern w:val="0"/>
          <w:sz w:val="20"/>
          <w:szCs w:val="20"/>
          <w:lang w:eastAsia="ru-RU"/>
        </w:rPr>
        <w:t>Рис</w:t>
      </w:r>
      <w:r w:rsidR="00EF6816" w:rsidRPr="0082117F">
        <w:rPr>
          <w:b/>
          <w:kern w:val="0"/>
          <w:sz w:val="20"/>
          <w:szCs w:val="20"/>
          <w:lang w:eastAsia="ru-RU"/>
        </w:rPr>
        <w:t xml:space="preserve">. Динамика важнейших демографических показателей </w:t>
      </w:r>
      <w:r w:rsidR="00EF6816" w:rsidRPr="0031658A">
        <w:rPr>
          <w:b/>
          <w:kern w:val="0"/>
          <w:sz w:val="20"/>
          <w:szCs w:val="20"/>
          <w:highlight w:val="green"/>
          <w:lang w:eastAsia="ru-RU"/>
        </w:rPr>
        <w:t>Р</w:t>
      </w:r>
      <w:r w:rsidR="0031658A" w:rsidRPr="0031658A">
        <w:rPr>
          <w:b/>
          <w:kern w:val="0"/>
          <w:sz w:val="20"/>
          <w:szCs w:val="20"/>
          <w:highlight w:val="green"/>
          <w:lang w:eastAsia="ru-RU"/>
        </w:rPr>
        <w:t xml:space="preserve">оссийской </w:t>
      </w:r>
      <w:r w:rsidR="00EF6816" w:rsidRPr="0031658A">
        <w:rPr>
          <w:b/>
          <w:kern w:val="0"/>
          <w:sz w:val="20"/>
          <w:szCs w:val="20"/>
          <w:highlight w:val="green"/>
          <w:lang w:eastAsia="ru-RU"/>
        </w:rPr>
        <w:t>Ф</w:t>
      </w:r>
      <w:r w:rsidR="0031658A" w:rsidRPr="0031658A">
        <w:rPr>
          <w:b/>
          <w:kern w:val="0"/>
          <w:sz w:val="20"/>
          <w:szCs w:val="20"/>
          <w:highlight w:val="green"/>
          <w:lang w:eastAsia="ru-RU"/>
        </w:rPr>
        <w:t>едерации</w:t>
      </w:r>
      <w:r w:rsidR="00EF6816" w:rsidRPr="0082117F">
        <w:rPr>
          <w:b/>
          <w:kern w:val="0"/>
          <w:sz w:val="20"/>
          <w:szCs w:val="20"/>
          <w:lang w:eastAsia="ru-RU"/>
        </w:rPr>
        <w:t xml:space="preserve"> в динамике до 20</w:t>
      </w:r>
      <w:r w:rsidR="00D176D6">
        <w:rPr>
          <w:b/>
          <w:kern w:val="0"/>
          <w:sz w:val="20"/>
          <w:szCs w:val="20"/>
          <w:lang w:eastAsia="ru-RU"/>
        </w:rPr>
        <w:t>20</w:t>
      </w:r>
      <w:r w:rsidR="0031658A">
        <w:rPr>
          <w:b/>
          <w:kern w:val="0"/>
          <w:sz w:val="20"/>
          <w:szCs w:val="20"/>
          <w:lang w:eastAsia="ru-RU"/>
        </w:rPr>
        <w:t> </w:t>
      </w:r>
      <w:r w:rsidR="00EF6816" w:rsidRPr="0082117F">
        <w:rPr>
          <w:b/>
          <w:kern w:val="0"/>
          <w:sz w:val="20"/>
          <w:szCs w:val="20"/>
          <w:lang w:eastAsia="ru-RU"/>
        </w:rPr>
        <w:t>года (по оценке ЦМАКП</w:t>
      </w:r>
      <w:r w:rsidR="00EF6816" w:rsidRPr="0082117F">
        <w:rPr>
          <w:b/>
          <w:kern w:val="0"/>
          <w:sz w:val="20"/>
          <w:szCs w:val="20"/>
          <w:vertAlign w:val="superscript"/>
          <w:lang w:eastAsia="ru-RU"/>
        </w:rPr>
        <w:footnoteReference w:id="2"/>
      </w:r>
      <w:r w:rsidR="00EF6816" w:rsidRPr="0082117F">
        <w:rPr>
          <w:b/>
          <w:kern w:val="0"/>
          <w:sz w:val="20"/>
          <w:szCs w:val="20"/>
          <w:lang w:eastAsia="ru-RU"/>
        </w:rPr>
        <w:t>).</w:t>
      </w:r>
    </w:p>
    <w:p w14:paraId="52E23E60" w14:textId="77777777" w:rsidR="0031658A" w:rsidRDefault="0031658A" w:rsidP="00EF6816">
      <w:pPr>
        <w:spacing w:after="0" w:line="360" w:lineRule="auto"/>
        <w:jc w:val="center"/>
        <w:rPr>
          <w:b/>
          <w:kern w:val="0"/>
          <w:sz w:val="20"/>
          <w:szCs w:val="20"/>
          <w:lang w:eastAsia="ru-RU"/>
        </w:rPr>
      </w:pPr>
    </w:p>
    <w:p w14:paraId="4C7FD66B" w14:textId="77777777" w:rsidR="0031658A" w:rsidRPr="00E73ADC" w:rsidRDefault="0031658A" w:rsidP="0031658A">
      <w:pPr>
        <w:spacing w:after="0" w:line="240" w:lineRule="auto"/>
        <w:ind w:right="-1"/>
        <w:jc w:val="both"/>
        <w:rPr>
          <w:i/>
          <w:iCs/>
          <w:sz w:val="22"/>
          <w:szCs w:val="22"/>
          <w:lang w:eastAsia="ru-RU"/>
        </w:rPr>
      </w:pPr>
      <w:r w:rsidRPr="007D6F09">
        <w:rPr>
          <w:i/>
          <w:iCs/>
          <w:sz w:val="22"/>
          <w:szCs w:val="22"/>
          <w:lang w:eastAsia="ru-RU"/>
        </w:rPr>
        <w:t>(</w:t>
      </w:r>
      <w:r>
        <w:rPr>
          <w:i/>
          <w:iCs/>
          <w:sz w:val="22"/>
          <w:szCs w:val="22"/>
          <w:lang w:eastAsia="ru-RU"/>
        </w:rPr>
        <w:t xml:space="preserve">наименование </w:t>
      </w:r>
      <w:r w:rsidRPr="007D6F09">
        <w:rPr>
          <w:i/>
          <w:iCs/>
          <w:sz w:val="22"/>
          <w:szCs w:val="22"/>
          <w:lang w:eastAsia="ru-RU"/>
        </w:rPr>
        <w:t>рисун</w:t>
      </w:r>
      <w:r>
        <w:rPr>
          <w:i/>
          <w:iCs/>
          <w:sz w:val="22"/>
          <w:szCs w:val="22"/>
          <w:lang w:eastAsia="ru-RU"/>
        </w:rPr>
        <w:t>ка</w:t>
      </w:r>
      <w:r w:rsidRPr="007D6F09">
        <w:rPr>
          <w:i/>
          <w:iCs/>
          <w:sz w:val="22"/>
          <w:szCs w:val="22"/>
          <w:lang w:eastAsia="ru-RU"/>
        </w:rPr>
        <w:t xml:space="preserve"> в редакции решения комитета архитектуры и градостроительства Курской области от «___» </w:t>
      </w:r>
      <w:r w:rsidR="00DE22B4">
        <w:rPr>
          <w:i/>
          <w:iCs/>
          <w:sz w:val="22"/>
          <w:szCs w:val="22"/>
          <w:lang w:eastAsia="ru-RU"/>
        </w:rPr>
        <w:t>ноября</w:t>
      </w:r>
      <w:r w:rsidRPr="007D6F09">
        <w:rPr>
          <w:i/>
          <w:iCs/>
          <w:sz w:val="22"/>
          <w:szCs w:val="22"/>
          <w:lang w:eastAsia="ru-RU"/>
        </w:rPr>
        <w:t xml:space="preserve"> 2024 года № 01-12/_____)</w:t>
      </w:r>
    </w:p>
    <w:p w14:paraId="5F51B623" w14:textId="77777777" w:rsidR="0031658A" w:rsidRPr="0082117F" w:rsidRDefault="0031658A" w:rsidP="00EF6816">
      <w:pPr>
        <w:spacing w:after="0" w:line="360" w:lineRule="auto"/>
        <w:jc w:val="center"/>
        <w:rPr>
          <w:b/>
          <w:kern w:val="0"/>
          <w:sz w:val="20"/>
          <w:szCs w:val="20"/>
          <w:lang w:eastAsia="ru-RU"/>
        </w:rPr>
      </w:pPr>
    </w:p>
    <w:p w14:paraId="5CC552CD" w14:textId="77777777" w:rsidR="00EF6816" w:rsidRDefault="00EF6816" w:rsidP="00046B23">
      <w:pPr>
        <w:spacing w:after="0" w:line="360" w:lineRule="auto"/>
        <w:ind w:firstLine="709"/>
        <w:jc w:val="both"/>
        <w:rPr>
          <w:kern w:val="0"/>
          <w:lang w:eastAsia="ru-RU"/>
        </w:rPr>
      </w:pPr>
      <w:r w:rsidRPr="00046B23">
        <w:rPr>
          <w:kern w:val="0"/>
          <w:lang w:eastAsia="ru-RU"/>
        </w:rPr>
        <w:t>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возрасте повысится до 0,58. Этот период попадает на первую оч</w:t>
      </w:r>
      <w:r w:rsidR="00204FC4" w:rsidRPr="00046B23">
        <w:rPr>
          <w:kern w:val="0"/>
          <w:lang w:eastAsia="ru-RU"/>
        </w:rPr>
        <w:t xml:space="preserve">ередь генерального плана (до </w:t>
      </w:r>
      <w:r w:rsidR="00204FC4" w:rsidRPr="0031658A">
        <w:rPr>
          <w:kern w:val="0"/>
          <w:highlight w:val="green"/>
          <w:lang w:eastAsia="ru-RU"/>
        </w:rPr>
        <w:t>20</w:t>
      </w:r>
      <w:r w:rsidR="007C0280" w:rsidRPr="0031658A">
        <w:rPr>
          <w:kern w:val="0"/>
          <w:highlight w:val="green"/>
          <w:lang w:eastAsia="ru-RU"/>
        </w:rPr>
        <w:t>2</w:t>
      </w:r>
      <w:r w:rsidR="0031658A" w:rsidRPr="0031658A">
        <w:rPr>
          <w:kern w:val="0"/>
          <w:highlight w:val="green"/>
          <w:lang w:eastAsia="ru-RU"/>
        </w:rPr>
        <w:t>0</w:t>
      </w:r>
      <w:r w:rsidRPr="00046B23">
        <w:rPr>
          <w:kern w:val="0"/>
          <w:lang w:eastAsia="ru-RU"/>
        </w:rPr>
        <w:t xml:space="preserve"> года).</w:t>
      </w:r>
    </w:p>
    <w:p w14:paraId="19066681" w14:textId="77777777" w:rsidR="0031658A" w:rsidRDefault="0031658A" w:rsidP="00046B23">
      <w:pPr>
        <w:spacing w:after="0" w:line="360" w:lineRule="auto"/>
        <w:ind w:firstLine="709"/>
        <w:jc w:val="both"/>
        <w:rPr>
          <w:kern w:val="0"/>
          <w:lang w:eastAsia="ru-RU"/>
        </w:rPr>
      </w:pPr>
    </w:p>
    <w:p w14:paraId="25972926" w14:textId="77777777" w:rsidR="0031658A" w:rsidRDefault="0031658A" w:rsidP="0031658A">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331258D1" w14:textId="77777777" w:rsidR="0031658A" w:rsidRPr="00046B23" w:rsidRDefault="0031658A" w:rsidP="00046B23">
      <w:pPr>
        <w:spacing w:after="0" w:line="360" w:lineRule="auto"/>
        <w:ind w:firstLine="709"/>
        <w:jc w:val="both"/>
        <w:rPr>
          <w:kern w:val="0"/>
          <w:lang w:eastAsia="ru-RU"/>
        </w:rPr>
      </w:pPr>
    </w:p>
    <w:p w14:paraId="61E624BD" w14:textId="77777777" w:rsidR="00A90BD6" w:rsidRPr="00E73ADC" w:rsidRDefault="00A90BD6" w:rsidP="00A90BD6">
      <w:pPr>
        <w:spacing w:after="0" w:line="240" w:lineRule="auto"/>
        <w:ind w:right="-1"/>
        <w:jc w:val="both"/>
        <w:rPr>
          <w:i/>
          <w:iCs/>
          <w:sz w:val="22"/>
          <w:szCs w:val="22"/>
          <w:lang w:eastAsia="ru-RU"/>
        </w:rPr>
      </w:pPr>
      <w:r w:rsidRPr="00E73ADC">
        <w:rPr>
          <w:i/>
          <w:iCs/>
          <w:sz w:val="22"/>
          <w:szCs w:val="22"/>
          <w:highlight w:val="green"/>
          <w:lang w:eastAsia="ru-RU"/>
        </w:rPr>
        <w:t xml:space="preserve">(абзацы </w:t>
      </w:r>
      <w:r>
        <w:rPr>
          <w:i/>
          <w:iCs/>
          <w:sz w:val="22"/>
          <w:szCs w:val="22"/>
          <w:highlight w:val="green"/>
          <w:lang w:eastAsia="ru-RU"/>
        </w:rPr>
        <w:t>2</w:t>
      </w:r>
      <w:r w:rsidRPr="00E73ADC">
        <w:rPr>
          <w:i/>
          <w:iCs/>
          <w:sz w:val="22"/>
          <w:szCs w:val="22"/>
          <w:highlight w:val="green"/>
          <w:lang w:eastAsia="ru-RU"/>
        </w:rPr>
        <w:t xml:space="preserve"> - </w:t>
      </w:r>
      <w:r>
        <w:rPr>
          <w:i/>
          <w:iCs/>
          <w:sz w:val="22"/>
          <w:szCs w:val="22"/>
          <w:highlight w:val="green"/>
          <w:lang w:eastAsia="ru-RU"/>
        </w:rPr>
        <w:t>8</w:t>
      </w:r>
      <w:r w:rsidRPr="00E73ADC">
        <w:rPr>
          <w:i/>
          <w:iCs/>
          <w:sz w:val="22"/>
          <w:szCs w:val="22"/>
          <w:highlight w:val="green"/>
          <w:lang w:eastAsia="ru-RU"/>
        </w:rPr>
        <w:t xml:space="preserve"> исключены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E73ADC">
        <w:rPr>
          <w:i/>
          <w:iCs/>
          <w:sz w:val="22"/>
          <w:szCs w:val="22"/>
          <w:highlight w:val="green"/>
          <w:lang w:eastAsia="ru-RU"/>
        </w:rPr>
        <w:t xml:space="preserve"> 2024 года № 01-12/_____)</w:t>
      </w:r>
    </w:p>
    <w:p w14:paraId="551C4631" w14:textId="77777777" w:rsidR="00A90BD6" w:rsidRDefault="00A90BD6" w:rsidP="00046B23">
      <w:pPr>
        <w:pStyle w:val="af4"/>
        <w:spacing w:before="0" w:beforeAutospacing="0" w:after="0" w:afterAutospacing="0" w:line="360" w:lineRule="auto"/>
        <w:ind w:firstLine="709"/>
        <w:jc w:val="both"/>
      </w:pPr>
    </w:p>
    <w:p w14:paraId="38BDB658" w14:textId="77777777" w:rsidR="008C3D7E" w:rsidRPr="00046B23" w:rsidRDefault="008C3D7E" w:rsidP="00046B23">
      <w:pPr>
        <w:pStyle w:val="af4"/>
        <w:spacing w:before="0" w:beforeAutospacing="0" w:after="0" w:afterAutospacing="0" w:line="360" w:lineRule="auto"/>
        <w:ind w:firstLine="709"/>
        <w:jc w:val="both"/>
        <w:rPr>
          <w:bCs/>
        </w:rPr>
      </w:pPr>
      <w:r w:rsidRPr="00046B23">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046B23">
        <w:rPr>
          <w:bCs/>
        </w:rPr>
        <w:t>Курской области.</w:t>
      </w:r>
    </w:p>
    <w:p w14:paraId="61092110" w14:textId="77777777" w:rsidR="00987D8D" w:rsidRDefault="008C3D7E" w:rsidP="00507259">
      <w:pPr>
        <w:pStyle w:val="af4"/>
        <w:spacing w:before="0" w:beforeAutospacing="0" w:after="0" w:afterAutospacing="0" w:line="360" w:lineRule="auto"/>
        <w:ind w:firstLine="709"/>
        <w:jc w:val="both"/>
      </w:pPr>
      <w:r w:rsidRPr="00046B23">
        <w:rPr>
          <w:bCs/>
        </w:rPr>
        <w:t>Общая чи</w:t>
      </w:r>
      <w:r w:rsidRPr="00046B23">
        <w:t xml:space="preserve">сленность населения, проживающего </w:t>
      </w:r>
      <w:r w:rsidR="00A90BD6" w:rsidRPr="00132936">
        <w:rPr>
          <w:highlight w:val="green"/>
        </w:rPr>
        <w:t>на 0</w:t>
      </w:r>
      <w:r w:rsidR="00A90BD6" w:rsidRPr="00E008A4">
        <w:rPr>
          <w:highlight w:val="green"/>
        </w:rPr>
        <w:t>1.01.2</w:t>
      </w:r>
      <w:r w:rsidR="00A90BD6" w:rsidRPr="00A90BD6">
        <w:rPr>
          <w:highlight w:val="green"/>
        </w:rPr>
        <w:t>020</w:t>
      </w:r>
      <w:r w:rsidR="00A90BD6">
        <w:t xml:space="preserve"> </w:t>
      </w:r>
      <w:r w:rsidRPr="00046B23">
        <w:t xml:space="preserve">в </w:t>
      </w:r>
      <w:r w:rsidR="00682E92">
        <w:t>Банинском</w:t>
      </w:r>
      <w:r w:rsidR="00B85E95">
        <w:t xml:space="preserve"> </w:t>
      </w:r>
      <w:r w:rsidRPr="00046B23">
        <w:t xml:space="preserve">сельсовете, составляет </w:t>
      </w:r>
      <w:r w:rsidR="0042117A">
        <w:t>2608</w:t>
      </w:r>
      <w:r w:rsidRPr="00046B23">
        <w:t xml:space="preserve"> человек</w:t>
      </w:r>
      <w:r w:rsidR="00AE38F6" w:rsidRPr="00046B23">
        <w:t>а</w:t>
      </w:r>
      <w:r w:rsidRPr="00046B23">
        <w:t xml:space="preserve"> или </w:t>
      </w:r>
      <w:r w:rsidR="00AA4F7B">
        <w:t>8,46</w:t>
      </w:r>
      <w:r w:rsidRPr="00046B23">
        <w:t xml:space="preserve"> % жителей </w:t>
      </w:r>
      <w:r w:rsidR="00630236">
        <w:t>Фатежского</w:t>
      </w:r>
      <w:r w:rsidRPr="00046B23">
        <w:t xml:space="preserve"> района. Средний состав семьи – </w:t>
      </w:r>
      <w:r w:rsidR="00D176D6">
        <w:t>2,5</w:t>
      </w:r>
      <w:r w:rsidRPr="00046B23">
        <w:t xml:space="preserve"> человека.</w:t>
      </w:r>
      <w:r w:rsidR="00507259">
        <w:t xml:space="preserve"> </w:t>
      </w:r>
      <w:r w:rsidR="00B85E95">
        <w:t>Ч</w:t>
      </w:r>
      <w:r w:rsidR="00987D8D" w:rsidRPr="00046B23">
        <w:t>исленност</w:t>
      </w:r>
      <w:r w:rsidR="00B85E95">
        <w:t>ь</w:t>
      </w:r>
      <w:r w:rsidR="00987D8D" w:rsidRPr="00046B23">
        <w:t xml:space="preserve"> населения приведена ниже в таблиц</w:t>
      </w:r>
      <w:r w:rsidR="00FC3C5D" w:rsidRPr="00046B23">
        <w:t>е</w:t>
      </w:r>
      <w:r w:rsidR="00987D8D" w:rsidRPr="00046B23">
        <w:t>.</w:t>
      </w:r>
    </w:p>
    <w:p w14:paraId="36464D83" w14:textId="77777777" w:rsidR="00C73824" w:rsidRDefault="00C73824" w:rsidP="00507259">
      <w:pPr>
        <w:pStyle w:val="af4"/>
        <w:spacing w:before="0" w:beforeAutospacing="0" w:after="0" w:afterAutospacing="0" w:line="360" w:lineRule="auto"/>
        <w:ind w:firstLine="709"/>
        <w:jc w:val="both"/>
      </w:pPr>
    </w:p>
    <w:p w14:paraId="4218673E" w14:textId="77777777" w:rsidR="00C73824" w:rsidRDefault="00C73824" w:rsidP="00C73824">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3D3D8865" w14:textId="77777777" w:rsidR="00C73824" w:rsidRPr="00046B23" w:rsidRDefault="00C73824" w:rsidP="00507259">
      <w:pPr>
        <w:pStyle w:val="af4"/>
        <w:spacing w:before="0" w:beforeAutospacing="0" w:after="0" w:afterAutospacing="0" w:line="360" w:lineRule="auto"/>
        <w:ind w:firstLine="709"/>
        <w:jc w:val="both"/>
      </w:pP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795"/>
        <w:gridCol w:w="3883"/>
        <w:gridCol w:w="4678"/>
      </w:tblGrid>
      <w:tr w:rsidR="00507259" w:rsidRPr="00D801D8" w14:paraId="05B1ABF5" w14:textId="77777777" w:rsidTr="00636C46">
        <w:trPr>
          <w:trHeight w:val="397"/>
        </w:trPr>
        <w:tc>
          <w:tcPr>
            <w:tcW w:w="795" w:type="dxa"/>
            <w:vMerge w:val="restart"/>
            <w:tcBorders>
              <w:top w:val="single" w:sz="1" w:space="0" w:color="000000"/>
              <w:left w:val="single" w:sz="1" w:space="0" w:color="000000"/>
              <w:bottom w:val="single" w:sz="1" w:space="0" w:color="000000"/>
            </w:tcBorders>
            <w:shd w:val="clear" w:color="auto" w:fill="auto"/>
            <w:vAlign w:val="center"/>
          </w:tcPr>
          <w:p w14:paraId="7CA6607B"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 п/п</w:t>
            </w:r>
          </w:p>
        </w:tc>
        <w:tc>
          <w:tcPr>
            <w:tcW w:w="3883" w:type="dxa"/>
            <w:vMerge w:val="restart"/>
            <w:tcBorders>
              <w:top w:val="single" w:sz="1" w:space="0" w:color="000000"/>
              <w:left w:val="single" w:sz="1" w:space="0" w:color="000000"/>
              <w:bottom w:val="single" w:sz="1" w:space="0" w:color="000000"/>
            </w:tcBorders>
            <w:shd w:val="clear" w:color="auto" w:fill="auto"/>
            <w:vAlign w:val="center"/>
          </w:tcPr>
          <w:p w14:paraId="15D04E11" w14:textId="77777777" w:rsidR="00507259" w:rsidRPr="00D801D8" w:rsidRDefault="00507259" w:rsidP="00DB4469">
            <w:pPr>
              <w:pStyle w:val="affe"/>
              <w:widowControl w:val="0"/>
              <w:suppressLineNumbers w:val="0"/>
              <w:suppressAutoHyphens w:val="0"/>
              <w:snapToGrid w:val="0"/>
              <w:jc w:val="center"/>
            </w:pPr>
            <w:r w:rsidRPr="00D801D8">
              <w:rPr>
                <w:b/>
                <w:bCs/>
              </w:rPr>
              <w:t>Наименование населенных пунктов</w:t>
            </w:r>
          </w:p>
        </w:tc>
        <w:tc>
          <w:tcPr>
            <w:tcW w:w="4678" w:type="dxa"/>
            <w:vMerge w:val="restart"/>
            <w:tcBorders>
              <w:top w:val="single" w:sz="1" w:space="0" w:color="000000"/>
              <w:left w:val="single" w:sz="1" w:space="0" w:color="000000"/>
              <w:bottom w:val="single" w:sz="1" w:space="0" w:color="000000"/>
              <w:right w:val="single" w:sz="1" w:space="0" w:color="000000"/>
            </w:tcBorders>
            <w:shd w:val="clear" w:color="auto" w:fill="auto"/>
            <w:vAlign w:val="center"/>
          </w:tcPr>
          <w:p w14:paraId="734F8D8E"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Общее число жителей,</w:t>
            </w:r>
          </w:p>
          <w:p w14:paraId="4DF6874E"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человек</w:t>
            </w:r>
          </w:p>
        </w:tc>
      </w:tr>
      <w:tr w:rsidR="00507259" w:rsidRPr="00D801D8" w14:paraId="0C73F39D" w14:textId="77777777" w:rsidTr="00DB4469">
        <w:trPr>
          <w:trHeight w:val="230"/>
        </w:trPr>
        <w:tc>
          <w:tcPr>
            <w:tcW w:w="795" w:type="dxa"/>
            <w:vMerge/>
            <w:tcBorders>
              <w:left w:val="single" w:sz="1" w:space="0" w:color="000000"/>
              <w:bottom w:val="single" w:sz="1" w:space="0" w:color="000000"/>
            </w:tcBorders>
            <w:shd w:val="clear" w:color="auto" w:fill="auto"/>
          </w:tcPr>
          <w:p w14:paraId="0C1E89B5" w14:textId="77777777" w:rsidR="00507259" w:rsidRPr="00D801D8" w:rsidRDefault="00507259" w:rsidP="00DB4469">
            <w:pPr>
              <w:pStyle w:val="affe"/>
              <w:widowControl w:val="0"/>
              <w:suppressLineNumbers w:val="0"/>
              <w:suppressAutoHyphens w:val="0"/>
              <w:snapToGrid w:val="0"/>
              <w:rPr>
                <w:b/>
                <w:bCs/>
              </w:rPr>
            </w:pPr>
          </w:p>
        </w:tc>
        <w:tc>
          <w:tcPr>
            <w:tcW w:w="3883" w:type="dxa"/>
            <w:vMerge/>
            <w:tcBorders>
              <w:left w:val="single" w:sz="1" w:space="0" w:color="000000"/>
              <w:bottom w:val="single" w:sz="1" w:space="0" w:color="000000"/>
            </w:tcBorders>
            <w:shd w:val="clear" w:color="auto" w:fill="auto"/>
          </w:tcPr>
          <w:p w14:paraId="0A95A4F9" w14:textId="77777777" w:rsidR="00507259" w:rsidRPr="00D801D8" w:rsidRDefault="00507259" w:rsidP="00DB4469">
            <w:pPr>
              <w:pStyle w:val="affe"/>
              <w:widowControl w:val="0"/>
              <w:suppressLineNumbers w:val="0"/>
              <w:suppressAutoHyphens w:val="0"/>
              <w:snapToGrid w:val="0"/>
              <w:rPr>
                <w:b/>
                <w:bCs/>
              </w:rPr>
            </w:pPr>
          </w:p>
        </w:tc>
        <w:tc>
          <w:tcPr>
            <w:tcW w:w="4678" w:type="dxa"/>
            <w:vMerge/>
            <w:tcBorders>
              <w:left w:val="single" w:sz="1" w:space="0" w:color="000000"/>
              <w:bottom w:val="single" w:sz="1" w:space="0" w:color="000000"/>
              <w:right w:val="single" w:sz="1" w:space="0" w:color="000000"/>
            </w:tcBorders>
            <w:shd w:val="clear" w:color="auto" w:fill="auto"/>
          </w:tcPr>
          <w:p w14:paraId="29E68B1F" w14:textId="77777777" w:rsidR="00507259" w:rsidRPr="00D801D8" w:rsidRDefault="00507259" w:rsidP="00DB4469">
            <w:pPr>
              <w:pStyle w:val="affe"/>
              <w:widowControl w:val="0"/>
              <w:suppressLineNumbers w:val="0"/>
              <w:suppressAutoHyphens w:val="0"/>
              <w:snapToGrid w:val="0"/>
              <w:rPr>
                <w:b/>
                <w:bCs/>
              </w:rPr>
            </w:pPr>
          </w:p>
        </w:tc>
      </w:tr>
      <w:tr w:rsidR="00507259" w:rsidRPr="00D801D8" w14:paraId="168D7045" w14:textId="77777777" w:rsidTr="00636C46">
        <w:trPr>
          <w:trHeight w:val="282"/>
        </w:trPr>
        <w:tc>
          <w:tcPr>
            <w:tcW w:w="795" w:type="dxa"/>
            <w:tcBorders>
              <w:left w:val="single" w:sz="1" w:space="0" w:color="000000"/>
              <w:bottom w:val="single" w:sz="1" w:space="0" w:color="000000"/>
            </w:tcBorders>
            <w:shd w:val="clear" w:color="auto" w:fill="auto"/>
            <w:vAlign w:val="center"/>
          </w:tcPr>
          <w:p w14:paraId="57558F39"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1</w:t>
            </w:r>
          </w:p>
        </w:tc>
        <w:tc>
          <w:tcPr>
            <w:tcW w:w="3883" w:type="dxa"/>
            <w:tcBorders>
              <w:left w:val="single" w:sz="1" w:space="0" w:color="000000"/>
              <w:bottom w:val="single" w:sz="1" w:space="0" w:color="000000"/>
            </w:tcBorders>
            <w:shd w:val="clear" w:color="auto" w:fill="auto"/>
            <w:vAlign w:val="center"/>
          </w:tcPr>
          <w:p w14:paraId="08645899" w14:textId="77777777" w:rsidR="00507259" w:rsidRPr="00D801D8" w:rsidRDefault="00507259" w:rsidP="00DB4469">
            <w:pPr>
              <w:widowControl w:val="0"/>
              <w:snapToGrid w:val="0"/>
              <w:spacing w:after="0" w:line="240" w:lineRule="auto"/>
              <w:rPr>
                <w:sz w:val="20"/>
                <w:szCs w:val="20"/>
              </w:rPr>
            </w:pPr>
            <w:r w:rsidRPr="00D801D8">
              <w:rPr>
                <w:kern w:val="0"/>
                <w:sz w:val="20"/>
                <w:szCs w:val="20"/>
                <w:lang w:eastAsia="ru-RU"/>
              </w:rPr>
              <w:t>п.Чермошной</w:t>
            </w:r>
          </w:p>
        </w:tc>
        <w:tc>
          <w:tcPr>
            <w:tcW w:w="4678" w:type="dxa"/>
            <w:tcBorders>
              <w:left w:val="single" w:sz="1" w:space="0" w:color="000000"/>
              <w:bottom w:val="single" w:sz="1" w:space="0" w:color="000000"/>
              <w:right w:val="single" w:sz="1" w:space="0" w:color="000000"/>
            </w:tcBorders>
            <w:shd w:val="clear" w:color="auto" w:fill="auto"/>
            <w:vAlign w:val="center"/>
          </w:tcPr>
          <w:p w14:paraId="0CA7A5B9"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268</w:t>
            </w:r>
          </w:p>
        </w:tc>
      </w:tr>
      <w:tr w:rsidR="00507259" w:rsidRPr="00D801D8" w14:paraId="4B9FD714" w14:textId="77777777" w:rsidTr="00636C46">
        <w:trPr>
          <w:trHeight w:val="204"/>
        </w:trPr>
        <w:tc>
          <w:tcPr>
            <w:tcW w:w="795" w:type="dxa"/>
            <w:tcBorders>
              <w:left w:val="single" w:sz="1" w:space="0" w:color="000000"/>
              <w:bottom w:val="single" w:sz="1" w:space="0" w:color="000000"/>
            </w:tcBorders>
            <w:shd w:val="clear" w:color="auto" w:fill="auto"/>
            <w:vAlign w:val="center"/>
          </w:tcPr>
          <w:p w14:paraId="4B18B42C"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2</w:t>
            </w:r>
          </w:p>
        </w:tc>
        <w:tc>
          <w:tcPr>
            <w:tcW w:w="3883" w:type="dxa"/>
            <w:tcBorders>
              <w:left w:val="single" w:sz="1" w:space="0" w:color="000000"/>
              <w:bottom w:val="single" w:sz="1" w:space="0" w:color="000000"/>
            </w:tcBorders>
            <w:shd w:val="clear" w:color="auto" w:fill="auto"/>
            <w:vAlign w:val="center"/>
          </w:tcPr>
          <w:p w14:paraId="0DC4E32A" w14:textId="77777777" w:rsidR="00507259" w:rsidRPr="00D801D8" w:rsidRDefault="00507259" w:rsidP="00DB4469">
            <w:pPr>
              <w:widowControl w:val="0"/>
              <w:snapToGrid w:val="0"/>
              <w:spacing w:after="0" w:line="240" w:lineRule="auto"/>
              <w:rPr>
                <w:sz w:val="20"/>
                <w:szCs w:val="20"/>
              </w:rPr>
            </w:pPr>
            <w:r w:rsidRPr="00D801D8">
              <w:rPr>
                <w:sz w:val="20"/>
                <w:szCs w:val="20"/>
              </w:rPr>
              <w:t>с.1-е Банино</w:t>
            </w:r>
          </w:p>
        </w:tc>
        <w:tc>
          <w:tcPr>
            <w:tcW w:w="4678" w:type="dxa"/>
            <w:tcBorders>
              <w:left w:val="single" w:sz="1" w:space="0" w:color="000000"/>
              <w:bottom w:val="single" w:sz="1" w:space="0" w:color="000000"/>
              <w:right w:val="single" w:sz="1" w:space="0" w:color="000000"/>
            </w:tcBorders>
            <w:shd w:val="clear" w:color="auto" w:fill="auto"/>
            <w:vAlign w:val="center"/>
          </w:tcPr>
          <w:p w14:paraId="554B7A4E"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169</w:t>
            </w:r>
          </w:p>
        </w:tc>
      </w:tr>
      <w:tr w:rsidR="00507259" w:rsidRPr="00D801D8" w14:paraId="40D3F558" w14:textId="77777777" w:rsidTr="00636C46">
        <w:trPr>
          <w:trHeight w:val="254"/>
        </w:trPr>
        <w:tc>
          <w:tcPr>
            <w:tcW w:w="795" w:type="dxa"/>
            <w:tcBorders>
              <w:left w:val="single" w:sz="1" w:space="0" w:color="000000"/>
              <w:bottom w:val="single" w:sz="1" w:space="0" w:color="000000"/>
            </w:tcBorders>
            <w:shd w:val="clear" w:color="auto" w:fill="auto"/>
            <w:vAlign w:val="center"/>
          </w:tcPr>
          <w:p w14:paraId="4E0B04D0"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3</w:t>
            </w:r>
          </w:p>
        </w:tc>
        <w:tc>
          <w:tcPr>
            <w:tcW w:w="3883" w:type="dxa"/>
            <w:tcBorders>
              <w:left w:val="single" w:sz="1" w:space="0" w:color="000000"/>
              <w:bottom w:val="single" w:sz="1" w:space="0" w:color="000000"/>
            </w:tcBorders>
            <w:shd w:val="clear" w:color="auto" w:fill="auto"/>
            <w:vAlign w:val="center"/>
          </w:tcPr>
          <w:p w14:paraId="17C484A5" w14:textId="77777777" w:rsidR="00507259" w:rsidRPr="00D801D8" w:rsidRDefault="00507259" w:rsidP="00DB4469">
            <w:pPr>
              <w:widowControl w:val="0"/>
              <w:snapToGrid w:val="0"/>
              <w:spacing w:after="0" w:line="240" w:lineRule="auto"/>
              <w:rPr>
                <w:sz w:val="20"/>
                <w:szCs w:val="20"/>
              </w:rPr>
            </w:pPr>
            <w:r w:rsidRPr="00D801D8">
              <w:rPr>
                <w:sz w:val="20"/>
                <w:szCs w:val="20"/>
              </w:rPr>
              <w:t xml:space="preserve">с. 2-е Банино </w:t>
            </w:r>
          </w:p>
        </w:tc>
        <w:tc>
          <w:tcPr>
            <w:tcW w:w="4678" w:type="dxa"/>
            <w:tcBorders>
              <w:left w:val="single" w:sz="1" w:space="0" w:color="000000"/>
              <w:bottom w:val="single" w:sz="1" w:space="0" w:color="000000"/>
              <w:right w:val="single" w:sz="1" w:space="0" w:color="000000"/>
            </w:tcBorders>
            <w:shd w:val="clear" w:color="auto" w:fill="auto"/>
            <w:vAlign w:val="center"/>
          </w:tcPr>
          <w:p w14:paraId="692162B0"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77</w:t>
            </w:r>
          </w:p>
        </w:tc>
      </w:tr>
      <w:tr w:rsidR="00507259" w:rsidRPr="00D801D8" w14:paraId="65522A79" w14:textId="77777777" w:rsidTr="00636C46">
        <w:trPr>
          <w:trHeight w:val="176"/>
        </w:trPr>
        <w:tc>
          <w:tcPr>
            <w:tcW w:w="795" w:type="dxa"/>
            <w:tcBorders>
              <w:left w:val="single" w:sz="1" w:space="0" w:color="000000"/>
              <w:bottom w:val="single" w:sz="1" w:space="0" w:color="000000"/>
            </w:tcBorders>
            <w:shd w:val="clear" w:color="auto" w:fill="auto"/>
            <w:vAlign w:val="center"/>
          </w:tcPr>
          <w:p w14:paraId="1E781107"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4</w:t>
            </w:r>
          </w:p>
        </w:tc>
        <w:tc>
          <w:tcPr>
            <w:tcW w:w="3883" w:type="dxa"/>
            <w:tcBorders>
              <w:left w:val="single" w:sz="1" w:space="0" w:color="000000"/>
              <w:bottom w:val="single" w:sz="1" w:space="0" w:color="000000"/>
            </w:tcBorders>
            <w:shd w:val="clear" w:color="auto" w:fill="auto"/>
            <w:vAlign w:val="center"/>
          </w:tcPr>
          <w:p w14:paraId="7F320E22" w14:textId="77777777" w:rsidR="00507259" w:rsidRPr="00D801D8" w:rsidRDefault="00507259" w:rsidP="00DB4469">
            <w:pPr>
              <w:widowControl w:val="0"/>
              <w:snapToGrid w:val="0"/>
              <w:spacing w:after="0" w:line="240" w:lineRule="auto"/>
              <w:rPr>
                <w:sz w:val="20"/>
                <w:szCs w:val="20"/>
              </w:rPr>
            </w:pPr>
            <w:r w:rsidRPr="00D801D8">
              <w:rPr>
                <w:sz w:val="20"/>
                <w:szCs w:val="20"/>
              </w:rPr>
              <w:t>х.Ломовка</w:t>
            </w:r>
          </w:p>
        </w:tc>
        <w:tc>
          <w:tcPr>
            <w:tcW w:w="4678" w:type="dxa"/>
            <w:tcBorders>
              <w:left w:val="single" w:sz="1" w:space="0" w:color="000000"/>
              <w:bottom w:val="single" w:sz="1" w:space="0" w:color="000000"/>
              <w:right w:val="single" w:sz="1" w:space="0" w:color="000000"/>
            </w:tcBorders>
            <w:shd w:val="clear" w:color="auto" w:fill="auto"/>
            <w:vAlign w:val="center"/>
          </w:tcPr>
          <w:p w14:paraId="3E553154"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14</w:t>
            </w:r>
          </w:p>
        </w:tc>
      </w:tr>
      <w:tr w:rsidR="00507259" w:rsidRPr="00D801D8" w14:paraId="49B40201" w14:textId="77777777" w:rsidTr="00636C46">
        <w:trPr>
          <w:trHeight w:val="226"/>
        </w:trPr>
        <w:tc>
          <w:tcPr>
            <w:tcW w:w="795" w:type="dxa"/>
            <w:tcBorders>
              <w:left w:val="single" w:sz="1" w:space="0" w:color="000000"/>
              <w:bottom w:val="single" w:sz="1" w:space="0" w:color="000000"/>
            </w:tcBorders>
            <w:shd w:val="clear" w:color="auto" w:fill="auto"/>
            <w:vAlign w:val="center"/>
          </w:tcPr>
          <w:p w14:paraId="1C343E53"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5</w:t>
            </w:r>
          </w:p>
        </w:tc>
        <w:tc>
          <w:tcPr>
            <w:tcW w:w="3883" w:type="dxa"/>
            <w:tcBorders>
              <w:left w:val="single" w:sz="1" w:space="0" w:color="000000"/>
              <w:bottom w:val="single" w:sz="1" w:space="0" w:color="000000"/>
            </w:tcBorders>
            <w:shd w:val="clear" w:color="auto" w:fill="auto"/>
            <w:vAlign w:val="center"/>
          </w:tcPr>
          <w:p w14:paraId="1B47ABE1" w14:textId="77777777" w:rsidR="00507259" w:rsidRPr="00D801D8" w:rsidRDefault="00507259" w:rsidP="00DB4469">
            <w:pPr>
              <w:widowControl w:val="0"/>
              <w:snapToGrid w:val="0"/>
              <w:spacing w:after="0" w:line="240" w:lineRule="auto"/>
              <w:rPr>
                <w:sz w:val="20"/>
                <w:szCs w:val="20"/>
              </w:rPr>
            </w:pPr>
            <w:r w:rsidRPr="00D801D8">
              <w:rPr>
                <w:sz w:val="20"/>
                <w:szCs w:val="20"/>
              </w:rPr>
              <w:t>д.Моховое</w:t>
            </w:r>
          </w:p>
        </w:tc>
        <w:tc>
          <w:tcPr>
            <w:tcW w:w="4678" w:type="dxa"/>
            <w:tcBorders>
              <w:left w:val="single" w:sz="1" w:space="0" w:color="000000"/>
              <w:bottom w:val="single" w:sz="1" w:space="0" w:color="000000"/>
              <w:right w:val="single" w:sz="1" w:space="0" w:color="000000"/>
            </w:tcBorders>
            <w:shd w:val="clear" w:color="auto" w:fill="auto"/>
            <w:vAlign w:val="center"/>
          </w:tcPr>
          <w:p w14:paraId="27999348"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23</w:t>
            </w:r>
          </w:p>
        </w:tc>
      </w:tr>
      <w:tr w:rsidR="00507259" w:rsidRPr="00D801D8" w14:paraId="68B8ED9A" w14:textId="77777777" w:rsidTr="00636C46">
        <w:trPr>
          <w:trHeight w:val="163"/>
        </w:trPr>
        <w:tc>
          <w:tcPr>
            <w:tcW w:w="795" w:type="dxa"/>
            <w:tcBorders>
              <w:left w:val="single" w:sz="1" w:space="0" w:color="000000"/>
              <w:bottom w:val="single" w:sz="1" w:space="0" w:color="000000"/>
            </w:tcBorders>
            <w:shd w:val="clear" w:color="auto" w:fill="auto"/>
            <w:vAlign w:val="center"/>
          </w:tcPr>
          <w:p w14:paraId="19BDB9D5"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6</w:t>
            </w:r>
          </w:p>
        </w:tc>
        <w:tc>
          <w:tcPr>
            <w:tcW w:w="3883" w:type="dxa"/>
            <w:tcBorders>
              <w:left w:val="single" w:sz="1" w:space="0" w:color="000000"/>
              <w:bottom w:val="single" w:sz="1" w:space="0" w:color="000000"/>
            </w:tcBorders>
            <w:shd w:val="clear" w:color="auto" w:fill="auto"/>
            <w:vAlign w:val="center"/>
          </w:tcPr>
          <w:p w14:paraId="1E8ECF36" w14:textId="77777777" w:rsidR="00507259" w:rsidRPr="00D801D8" w:rsidRDefault="00507259" w:rsidP="00DB4469">
            <w:pPr>
              <w:widowControl w:val="0"/>
              <w:snapToGrid w:val="0"/>
              <w:spacing w:after="0" w:line="240" w:lineRule="auto"/>
              <w:rPr>
                <w:sz w:val="20"/>
                <w:szCs w:val="20"/>
              </w:rPr>
            </w:pPr>
            <w:r w:rsidRPr="00D801D8">
              <w:rPr>
                <w:sz w:val="20"/>
                <w:szCs w:val="20"/>
              </w:rPr>
              <w:t>с.Бычки</w:t>
            </w:r>
          </w:p>
        </w:tc>
        <w:tc>
          <w:tcPr>
            <w:tcW w:w="4678" w:type="dxa"/>
            <w:tcBorders>
              <w:left w:val="single" w:sz="1" w:space="0" w:color="000000"/>
              <w:bottom w:val="single" w:sz="1" w:space="0" w:color="000000"/>
              <w:right w:val="single" w:sz="1" w:space="0" w:color="000000"/>
            </w:tcBorders>
            <w:shd w:val="clear" w:color="auto" w:fill="auto"/>
            <w:vAlign w:val="center"/>
          </w:tcPr>
          <w:p w14:paraId="67B0123F"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178</w:t>
            </w:r>
          </w:p>
        </w:tc>
      </w:tr>
      <w:tr w:rsidR="00507259" w:rsidRPr="00D801D8" w14:paraId="79A81F0E" w14:textId="77777777" w:rsidTr="00636C46">
        <w:trPr>
          <w:trHeight w:val="213"/>
        </w:trPr>
        <w:tc>
          <w:tcPr>
            <w:tcW w:w="795" w:type="dxa"/>
            <w:tcBorders>
              <w:left w:val="single" w:sz="1" w:space="0" w:color="000000"/>
              <w:bottom w:val="single" w:sz="1" w:space="0" w:color="000000"/>
            </w:tcBorders>
            <w:shd w:val="clear" w:color="auto" w:fill="auto"/>
            <w:vAlign w:val="center"/>
          </w:tcPr>
          <w:p w14:paraId="19800A4F"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7</w:t>
            </w:r>
          </w:p>
        </w:tc>
        <w:tc>
          <w:tcPr>
            <w:tcW w:w="3883" w:type="dxa"/>
            <w:tcBorders>
              <w:left w:val="single" w:sz="1" w:space="0" w:color="000000"/>
              <w:bottom w:val="single" w:sz="1" w:space="0" w:color="000000"/>
            </w:tcBorders>
            <w:shd w:val="clear" w:color="auto" w:fill="auto"/>
            <w:vAlign w:val="center"/>
          </w:tcPr>
          <w:p w14:paraId="6018389D" w14:textId="77777777" w:rsidR="00507259" w:rsidRPr="00D801D8" w:rsidRDefault="00507259" w:rsidP="00DB4469">
            <w:pPr>
              <w:widowControl w:val="0"/>
              <w:snapToGrid w:val="0"/>
              <w:spacing w:after="0" w:line="240" w:lineRule="auto"/>
              <w:rPr>
                <w:sz w:val="20"/>
                <w:szCs w:val="20"/>
              </w:rPr>
            </w:pPr>
            <w:r w:rsidRPr="00D801D8">
              <w:rPr>
                <w:sz w:val="20"/>
                <w:szCs w:val="20"/>
              </w:rPr>
              <w:t xml:space="preserve">с.Горки </w:t>
            </w:r>
          </w:p>
        </w:tc>
        <w:tc>
          <w:tcPr>
            <w:tcW w:w="4678" w:type="dxa"/>
            <w:tcBorders>
              <w:left w:val="single" w:sz="1" w:space="0" w:color="000000"/>
              <w:bottom w:val="single" w:sz="1" w:space="0" w:color="000000"/>
              <w:right w:val="single" w:sz="1" w:space="0" w:color="000000"/>
            </w:tcBorders>
            <w:shd w:val="clear" w:color="auto" w:fill="auto"/>
            <w:vAlign w:val="center"/>
          </w:tcPr>
          <w:p w14:paraId="1C40B68E"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79</w:t>
            </w:r>
          </w:p>
        </w:tc>
      </w:tr>
      <w:tr w:rsidR="00507259" w:rsidRPr="00D801D8" w14:paraId="2D765636" w14:textId="77777777" w:rsidTr="00636C46">
        <w:trPr>
          <w:trHeight w:val="135"/>
        </w:trPr>
        <w:tc>
          <w:tcPr>
            <w:tcW w:w="795" w:type="dxa"/>
            <w:tcBorders>
              <w:left w:val="single" w:sz="1" w:space="0" w:color="000000"/>
              <w:bottom w:val="single" w:sz="1" w:space="0" w:color="000000"/>
            </w:tcBorders>
            <w:shd w:val="clear" w:color="auto" w:fill="auto"/>
            <w:vAlign w:val="center"/>
          </w:tcPr>
          <w:p w14:paraId="41BC4223"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8</w:t>
            </w:r>
          </w:p>
        </w:tc>
        <w:tc>
          <w:tcPr>
            <w:tcW w:w="3883" w:type="dxa"/>
            <w:tcBorders>
              <w:left w:val="single" w:sz="1" w:space="0" w:color="000000"/>
              <w:bottom w:val="single" w:sz="1" w:space="0" w:color="000000"/>
            </w:tcBorders>
            <w:shd w:val="clear" w:color="auto" w:fill="auto"/>
            <w:vAlign w:val="center"/>
          </w:tcPr>
          <w:p w14:paraId="6E4221D6" w14:textId="77777777" w:rsidR="00507259" w:rsidRPr="00D801D8" w:rsidRDefault="00507259" w:rsidP="00DB4469">
            <w:pPr>
              <w:widowControl w:val="0"/>
              <w:snapToGrid w:val="0"/>
              <w:spacing w:after="0" w:line="240" w:lineRule="auto"/>
              <w:rPr>
                <w:sz w:val="20"/>
                <w:szCs w:val="20"/>
              </w:rPr>
            </w:pPr>
            <w:r w:rsidRPr="00D801D8">
              <w:rPr>
                <w:sz w:val="20"/>
                <w:szCs w:val="20"/>
              </w:rPr>
              <w:t>д.Жердево</w:t>
            </w:r>
          </w:p>
        </w:tc>
        <w:tc>
          <w:tcPr>
            <w:tcW w:w="4678" w:type="dxa"/>
            <w:tcBorders>
              <w:left w:val="single" w:sz="1" w:space="0" w:color="000000"/>
              <w:bottom w:val="single" w:sz="1" w:space="0" w:color="000000"/>
              <w:right w:val="single" w:sz="1" w:space="0" w:color="000000"/>
            </w:tcBorders>
            <w:shd w:val="clear" w:color="auto" w:fill="auto"/>
            <w:vAlign w:val="center"/>
          </w:tcPr>
          <w:p w14:paraId="7A1908DF"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191</w:t>
            </w:r>
          </w:p>
        </w:tc>
      </w:tr>
      <w:tr w:rsidR="00507259" w:rsidRPr="00D801D8" w14:paraId="10375691" w14:textId="77777777" w:rsidTr="00636C46">
        <w:trPr>
          <w:trHeight w:val="210"/>
        </w:trPr>
        <w:tc>
          <w:tcPr>
            <w:tcW w:w="795" w:type="dxa"/>
            <w:tcBorders>
              <w:left w:val="single" w:sz="1" w:space="0" w:color="000000"/>
              <w:bottom w:val="single" w:sz="1" w:space="0" w:color="000000"/>
            </w:tcBorders>
            <w:shd w:val="clear" w:color="auto" w:fill="auto"/>
            <w:vAlign w:val="center"/>
          </w:tcPr>
          <w:p w14:paraId="2FD6318E"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9</w:t>
            </w:r>
          </w:p>
        </w:tc>
        <w:tc>
          <w:tcPr>
            <w:tcW w:w="3883" w:type="dxa"/>
            <w:tcBorders>
              <w:left w:val="single" w:sz="1" w:space="0" w:color="000000"/>
              <w:bottom w:val="single" w:sz="1" w:space="0" w:color="000000"/>
            </w:tcBorders>
            <w:shd w:val="clear" w:color="auto" w:fill="auto"/>
            <w:vAlign w:val="center"/>
          </w:tcPr>
          <w:p w14:paraId="4737E98E" w14:textId="77777777" w:rsidR="00507259" w:rsidRPr="00D801D8" w:rsidRDefault="00507259" w:rsidP="00DB4469">
            <w:pPr>
              <w:widowControl w:val="0"/>
              <w:snapToGrid w:val="0"/>
              <w:spacing w:after="0" w:line="240" w:lineRule="auto"/>
              <w:rPr>
                <w:sz w:val="20"/>
                <w:szCs w:val="20"/>
              </w:rPr>
            </w:pPr>
            <w:r w:rsidRPr="00D801D8">
              <w:rPr>
                <w:sz w:val="20"/>
                <w:szCs w:val="20"/>
              </w:rPr>
              <w:t xml:space="preserve">с.Музалевка </w:t>
            </w:r>
          </w:p>
        </w:tc>
        <w:tc>
          <w:tcPr>
            <w:tcW w:w="4678" w:type="dxa"/>
            <w:tcBorders>
              <w:left w:val="single" w:sz="1" w:space="0" w:color="000000"/>
              <w:bottom w:val="single" w:sz="1" w:space="0" w:color="000000"/>
              <w:right w:val="single" w:sz="1" w:space="0" w:color="000000"/>
            </w:tcBorders>
            <w:shd w:val="clear" w:color="auto" w:fill="auto"/>
            <w:vAlign w:val="center"/>
          </w:tcPr>
          <w:p w14:paraId="4707C5AD"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50</w:t>
            </w:r>
          </w:p>
        </w:tc>
      </w:tr>
      <w:tr w:rsidR="00507259" w:rsidRPr="00D801D8" w14:paraId="0C5E16DB" w14:textId="77777777" w:rsidTr="00636C46">
        <w:trPr>
          <w:trHeight w:val="173"/>
        </w:trPr>
        <w:tc>
          <w:tcPr>
            <w:tcW w:w="795" w:type="dxa"/>
            <w:tcBorders>
              <w:left w:val="single" w:sz="1" w:space="0" w:color="000000"/>
              <w:bottom w:val="single" w:sz="1" w:space="0" w:color="000000"/>
            </w:tcBorders>
            <w:shd w:val="clear" w:color="auto" w:fill="auto"/>
            <w:vAlign w:val="center"/>
          </w:tcPr>
          <w:p w14:paraId="3600AE8D"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10</w:t>
            </w:r>
          </w:p>
        </w:tc>
        <w:tc>
          <w:tcPr>
            <w:tcW w:w="3883" w:type="dxa"/>
            <w:tcBorders>
              <w:left w:val="single" w:sz="1" w:space="0" w:color="000000"/>
              <w:bottom w:val="single" w:sz="1" w:space="0" w:color="000000"/>
            </w:tcBorders>
            <w:shd w:val="clear" w:color="auto" w:fill="auto"/>
            <w:vAlign w:val="center"/>
          </w:tcPr>
          <w:p w14:paraId="533521B3" w14:textId="77777777" w:rsidR="00507259" w:rsidRPr="00D801D8" w:rsidRDefault="00507259" w:rsidP="00DB4469">
            <w:pPr>
              <w:widowControl w:val="0"/>
              <w:snapToGrid w:val="0"/>
              <w:spacing w:after="0" w:line="240" w:lineRule="auto"/>
              <w:rPr>
                <w:kern w:val="0"/>
                <w:sz w:val="20"/>
                <w:szCs w:val="20"/>
                <w:lang w:eastAsia="ru-RU"/>
              </w:rPr>
            </w:pPr>
            <w:r w:rsidRPr="00D801D8">
              <w:rPr>
                <w:sz w:val="20"/>
                <w:szCs w:val="20"/>
              </w:rPr>
              <w:t>д.Ржава</w:t>
            </w:r>
          </w:p>
        </w:tc>
        <w:tc>
          <w:tcPr>
            <w:tcW w:w="4678" w:type="dxa"/>
            <w:tcBorders>
              <w:left w:val="single" w:sz="1" w:space="0" w:color="000000"/>
              <w:bottom w:val="single" w:sz="1" w:space="0" w:color="000000"/>
              <w:right w:val="single" w:sz="1" w:space="0" w:color="000000"/>
            </w:tcBorders>
            <w:shd w:val="clear" w:color="auto" w:fill="auto"/>
            <w:vAlign w:val="center"/>
          </w:tcPr>
          <w:p w14:paraId="385ABEFF"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924</w:t>
            </w:r>
          </w:p>
        </w:tc>
      </w:tr>
      <w:tr w:rsidR="00507259" w:rsidRPr="00D801D8" w14:paraId="3193F325" w14:textId="77777777" w:rsidTr="00636C46">
        <w:trPr>
          <w:trHeight w:val="248"/>
        </w:trPr>
        <w:tc>
          <w:tcPr>
            <w:tcW w:w="795" w:type="dxa"/>
            <w:tcBorders>
              <w:left w:val="single" w:sz="1" w:space="0" w:color="000000"/>
              <w:bottom w:val="single" w:sz="1" w:space="0" w:color="000000"/>
            </w:tcBorders>
            <w:shd w:val="clear" w:color="auto" w:fill="auto"/>
            <w:vAlign w:val="center"/>
          </w:tcPr>
          <w:p w14:paraId="109F7759"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11</w:t>
            </w:r>
          </w:p>
        </w:tc>
        <w:tc>
          <w:tcPr>
            <w:tcW w:w="3883" w:type="dxa"/>
            <w:tcBorders>
              <w:left w:val="single" w:sz="1" w:space="0" w:color="000000"/>
              <w:bottom w:val="single" w:sz="1" w:space="0" w:color="000000"/>
            </w:tcBorders>
            <w:shd w:val="clear" w:color="auto" w:fill="auto"/>
            <w:vAlign w:val="center"/>
          </w:tcPr>
          <w:p w14:paraId="50B2561E" w14:textId="77777777" w:rsidR="00507259" w:rsidRPr="00D801D8" w:rsidRDefault="00507259" w:rsidP="00DB4469">
            <w:pPr>
              <w:widowControl w:val="0"/>
              <w:snapToGrid w:val="0"/>
              <w:spacing w:after="0" w:line="240" w:lineRule="auto"/>
              <w:rPr>
                <w:kern w:val="0"/>
                <w:sz w:val="20"/>
                <w:szCs w:val="20"/>
                <w:lang w:eastAsia="ru-RU"/>
              </w:rPr>
            </w:pPr>
            <w:r w:rsidRPr="00D801D8">
              <w:rPr>
                <w:kern w:val="0"/>
                <w:sz w:val="20"/>
                <w:szCs w:val="20"/>
                <w:lang w:eastAsia="ru-RU"/>
              </w:rPr>
              <w:t>х.Сорокин</w:t>
            </w:r>
          </w:p>
        </w:tc>
        <w:tc>
          <w:tcPr>
            <w:tcW w:w="4678" w:type="dxa"/>
            <w:tcBorders>
              <w:left w:val="single" w:sz="1" w:space="0" w:color="000000"/>
              <w:bottom w:val="single" w:sz="1" w:space="0" w:color="000000"/>
              <w:right w:val="single" w:sz="1" w:space="0" w:color="000000"/>
            </w:tcBorders>
            <w:shd w:val="clear" w:color="auto" w:fill="auto"/>
            <w:vAlign w:val="center"/>
          </w:tcPr>
          <w:p w14:paraId="649E8CFF"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153</w:t>
            </w:r>
          </w:p>
        </w:tc>
      </w:tr>
      <w:tr w:rsidR="00507259" w:rsidRPr="00D801D8" w14:paraId="28685424" w14:textId="77777777" w:rsidTr="00636C46">
        <w:trPr>
          <w:trHeight w:val="310"/>
        </w:trPr>
        <w:tc>
          <w:tcPr>
            <w:tcW w:w="795" w:type="dxa"/>
            <w:tcBorders>
              <w:left w:val="single" w:sz="1" w:space="0" w:color="000000"/>
              <w:bottom w:val="single" w:sz="1" w:space="0" w:color="000000"/>
            </w:tcBorders>
            <w:shd w:val="clear" w:color="auto" w:fill="auto"/>
            <w:vAlign w:val="center"/>
          </w:tcPr>
          <w:p w14:paraId="13E3AA7C"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12</w:t>
            </w:r>
          </w:p>
        </w:tc>
        <w:tc>
          <w:tcPr>
            <w:tcW w:w="3883" w:type="dxa"/>
            <w:tcBorders>
              <w:left w:val="single" w:sz="1" w:space="0" w:color="000000"/>
              <w:bottom w:val="single" w:sz="1" w:space="0" w:color="000000"/>
            </w:tcBorders>
            <w:shd w:val="clear" w:color="auto" w:fill="auto"/>
            <w:vAlign w:val="center"/>
          </w:tcPr>
          <w:p w14:paraId="20101AEF" w14:textId="77777777" w:rsidR="00507259" w:rsidRPr="00D801D8" w:rsidRDefault="00507259" w:rsidP="00DB4469">
            <w:pPr>
              <w:widowControl w:val="0"/>
              <w:snapToGrid w:val="0"/>
              <w:spacing w:after="0" w:line="240" w:lineRule="auto"/>
              <w:rPr>
                <w:kern w:val="0"/>
                <w:sz w:val="20"/>
                <w:szCs w:val="20"/>
                <w:lang w:eastAsia="ru-RU"/>
              </w:rPr>
            </w:pPr>
            <w:r w:rsidRPr="00D801D8">
              <w:rPr>
                <w:sz w:val="20"/>
                <w:szCs w:val="20"/>
              </w:rPr>
              <w:t xml:space="preserve">с.Сотниково </w:t>
            </w:r>
          </w:p>
        </w:tc>
        <w:tc>
          <w:tcPr>
            <w:tcW w:w="4678" w:type="dxa"/>
            <w:tcBorders>
              <w:left w:val="single" w:sz="1" w:space="0" w:color="000000"/>
              <w:bottom w:val="single" w:sz="1" w:space="0" w:color="000000"/>
              <w:right w:val="single" w:sz="1" w:space="0" w:color="000000"/>
            </w:tcBorders>
            <w:shd w:val="clear" w:color="auto" w:fill="auto"/>
            <w:vAlign w:val="center"/>
          </w:tcPr>
          <w:p w14:paraId="24E60C08"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475</w:t>
            </w:r>
          </w:p>
        </w:tc>
      </w:tr>
      <w:tr w:rsidR="00507259" w:rsidRPr="00D801D8" w14:paraId="604F5128" w14:textId="77777777" w:rsidTr="00636C46">
        <w:trPr>
          <w:trHeight w:val="175"/>
        </w:trPr>
        <w:tc>
          <w:tcPr>
            <w:tcW w:w="795" w:type="dxa"/>
            <w:tcBorders>
              <w:left w:val="single" w:sz="1" w:space="0" w:color="000000"/>
              <w:bottom w:val="single" w:sz="1" w:space="0" w:color="000000"/>
            </w:tcBorders>
            <w:shd w:val="clear" w:color="auto" w:fill="auto"/>
            <w:vAlign w:val="center"/>
          </w:tcPr>
          <w:p w14:paraId="4570BCA0" w14:textId="77777777" w:rsidR="00507259" w:rsidRPr="00D801D8" w:rsidRDefault="00507259" w:rsidP="00DB4469">
            <w:pPr>
              <w:pStyle w:val="affe"/>
              <w:widowControl w:val="0"/>
              <w:suppressLineNumbers w:val="0"/>
              <w:suppressAutoHyphens w:val="0"/>
              <w:snapToGrid w:val="0"/>
              <w:jc w:val="center"/>
              <w:rPr>
                <w:b/>
                <w:bCs/>
              </w:rPr>
            </w:pPr>
            <w:r w:rsidRPr="00D801D8">
              <w:rPr>
                <w:b/>
                <w:bCs/>
              </w:rPr>
              <w:t>13</w:t>
            </w:r>
          </w:p>
        </w:tc>
        <w:tc>
          <w:tcPr>
            <w:tcW w:w="3883" w:type="dxa"/>
            <w:tcBorders>
              <w:left w:val="single" w:sz="1" w:space="0" w:color="000000"/>
              <w:bottom w:val="single" w:sz="1" w:space="0" w:color="000000"/>
            </w:tcBorders>
            <w:shd w:val="clear" w:color="auto" w:fill="auto"/>
            <w:vAlign w:val="center"/>
          </w:tcPr>
          <w:p w14:paraId="11010DE9" w14:textId="77777777" w:rsidR="00507259" w:rsidRPr="00D801D8" w:rsidRDefault="00507259" w:rsidP="00DB4469">
            <w:pPr>
              <w:widowControl w:val="0"/>
              <w:snapToGrid w:val="0"/>
              <w:spacing w:after="0" w:line="240" w:lineRule="auto"/>
              <w:rPr>
                <w:kern w:val="0"/>
                <w:sz w:val="20"/>
                <w:szCs w:val="20"/>
                <w:lang w:eastAsia="ru-RU"/>
              </w:rPr>
            </w:pPr>
            <w:r w:rsidRPr="00D801D8">
              <w:rPr>
                <w:sz w:val="20"/>
                <w:szCs w:val="20"/>
              </w:rPr>
              <w:t>х.Щекатихино</w:t>
            </w:r>
          </w:p>
        </w:tc>
        <w:tc>
          <w:tcPr>
            <w:tcW w:w="4678" w:type="dxa"/>
            <w:tcBorders>
              <w:left w:val="single" w:sz="1" w:space="0" w:color="000000"/>
              <w:bottom w:val="single" w:sz="1" w:space="0" w:color="000000"/>
              <w:right w:val="single" w:sz="1" w:space="0" w:color="000000"/>
            </w:tcBorders>
            <w:shd w:val="clear" w:color="auto" w:fill="auto"/>
            <w:vAlign w:val="center"/>
          </w:tcPr>
          <w:p w14:paraId="707F5791" w14:textId="77777777" w:rsidR="00507259" w:rsidRPr="00D801D8" w:rsidRDefault="00507259" w:rsidP="00DB4469">
            <w:pPr>
              <w:widowControl w:val="0"/>
              <w:snapToGrid w:val="0"/>
              <w:spacing w:after="0" w:line="240" w:lineRule="auto"/>
              <w:jc w:val="center"/>
              <w:rPr>
                <w:sz w:val="20"/>
                <w:szCs w:val="20"/>
              </w:rPr>
            </w:pPr>
            <w:r w:rsidRPr="00D801D8">
              <w:rPr>
                <w:sz w:val="20"/>
                <w:szCs w:val="20"/>
              </w:rPr>
              <w:t>7</w:t>
            </w:r>
          </w:p>
        </w:tc>
      </w:tr>
      <w:tr w:rsidR="00507259" w:rsidRPr="00D801D8" w14:paraId="4FB1F224" w14:textId="77777777" w:rsidTr="00636C46">
        <w:trPr>
          <w:trHeight w:val="264"/>
        </w:trPr>
        <w:tc>
          <w:tcPr>
            <w:tcW w:w="795" w:type="dxa"/>
            <w:tcBorders>
              <w:left w:val="single" w:sz="1" w:space="0" w:color="000000"/>
              <w:bottom w:val="single" w:sz="1" w:space="0" w:color="000000"/>
            </w:tcBorders>
            <w:shd w:val="clear" w:color="auto" w:fill="auto"/>
            <w:vAlign w:val="center"/>
          </w:tcPr>
          <w:p w14:paraId="5DE9528E" w14:textId="77777777" w:rsidR="00507259" w:rsidRPr="00D801D8" w:rsidRDefault="00507259" w:rsidP="00DB4469">
            <w:pPr>
              <w:pStyle w:val="affe"/>
              <w:widowControl w:val="0"/>
              <w:suppressLineNumbers w:val="0"/>
              <w:suppressAutoHyphens w:val="0"/>
              <w:snapToGrid w:val="0"/>
              <w:jc w:val="center"/>
              <w:rPr>
                <w:b/>
                <w:bCs/>
              </w:rPr>
            </w:pPr>
          </w:p>
        </w:tc>
        <w:tc>
          <w:tcPr>
            <w:tcW w:w="3883" w:type="dxa"/>
            <w:tcBorders>
              <w:left w:val="single" w:sz="1" w:space="0" w:color="000000"/>
              <w:bottom w:val="single" w:sz="1" w:space="0" w:color="000000"/>
            </w:tcBorders>
            <w:shd w:val="clear" w:color="auto" w:fill="auto"/>
            <w:vAlign w:val="center"/>
          </w:tcPr>
          <w:p w14:paraId="5B11086C" w14:textId="77777777" w:rsidR="00507259" w:rsidRPr="00D801D8" w:rsidRDefault="00507259" w:rsidP="00DB4469">
            <w:pPr>
              <w:widowControl w:val="0"/>
              <w:snapToGrid w:val="0"/>
              <w:spacing w:after="0" w:line="240" w:lineRule="auto"/>
              <w:rPr>
                <w:kern w:val="0"/>
                <w:sz w:val="20"/>
                <w:szCs w:val="20"/>
                <w:lang w:eastAsia="ru-RU"/>
              </w:rPr>
            </w:pPr>
            <w:r w:rsidRPr="00D801D8">
              <w:rPr>
                <w:kern w:val="0"/>
                <w:sz w:val="20"/>
                <w:szCs w:val="20"/>
                <w:lang w:eastAsia="ru-RU"/>
              </w:rPr>
              <w:t>ВСЕГО</w:t>
            </w:r>
          </w:p>
        </w:tc>
        <w:tc>
          <w:tcPr>
            <w:tcW w:w="4678" w:type="dxa"/>
            <w:tcBorders>
              <w:left w:val="single" w:sz="1" w:space="0" w:color="000000"/>
              <w:bottom w:val="single" w:sz="1" w:space="0" w:color="000000"/>
              <w:right w:val="single" w:sz="1" w:space="0" w:color="000000"/>
            </w:tcBorders>
            <w:shd w:val="clear" w:color="auto" w:fill="auto"/>
            <w:vAlign w:val="center"/>
          </w:tcPr>
          <w:p w14:paraId="377CF439" w14:textId="77777777" w:rsidR="00507259" w:rsidRPr="00D801D8" w:rsidRDefault="00507259" w:rsidP="00DB4469">
            <w:pPr>
              <w:pStyle w:val="affe"/>
              <w:widowControl w:val="0"/>
              <w:suppressLineNumbers w:val="0"/>
              <w:suppressAutoHyphens w:val="0"/>
              <w:snapToGrid w:val="0"/>
              <w:jc w:val="center"/>
            </w:pPr>
            <w:r w:rsidRPr="00D801D8">
              <w:t>2608</w:t>
            </w:r>
          </w:p>
        </w:tc>
      </w:tr>
    </w:tbl>
    <w:p w14:paraId="78A33B32" w14:textId="77777777" w:rsidR="00CF76E5" w:rsidRDefault="00CF76E5" w:rsidP="00FC3C5D">
      <w:pPr>
        <w:spacing w:after="0" w:line="360" w:lineRule="auto"/>
        <w:jc w:val="both"/>
        <w:rPr>
          <w:rFonts w:eastAsia="Times New Roman"/>
        </w:rPr>
      </w:pPr>
    </w:p>
    <w:p w14:paraId="2922F17D" w14:textId="77777777" w:rsidR="00F84D5E" w:rsidRDefault="00DE3576" w:rsidP="00655D07">
      <w:pPr>
        <w:spacing w:after="0" w:line="360" w:lineRule="auto"/>
        <w:ind w:firstLine="709"/>
        <w:jc w:val="both"/>
        <w:rPr>
          <w:rFonts w:eastAsia="Times New Roman"/>
        </w:rPr>
      </w:pPr>
      <w:r w:rsidRPr="00655D07">
        <w:rPr>
          <w:rFonts w:eastAsia="Times New Roman"/>
        </w:rPr>
        <w:t xml:space="preserve">На момент проектирования демографическая ситуация в </w:t>
      </w:r>
      <w:r w:rsidR="00507259">
        <w:rPr>
          <w:rFonts w:eastAsia="Times New Roman"/>
        </w:rPr>
        <w:t>Банинском</w:t>
      </w:r>
      <w:r w:rsidR="008C17EA">
        <w:rPr>
          <w:rFonts w:eastAsia="Times New Roman"/>
        </w:rPr>
        <w:t xml:space="preserve"> </w:t>
      </w:r>
      <w:r w:rsidRPr="00655D07">
        <w:rPr>
          <w:rFonts w:eastAsia="Times New Roman"/>
        </w:rPr>
        <w:t xml:space="preserve">сельсовете характеризуется продолжающимся процессом естественной убыли населения вследствие превышения числа умерших над числом родившихся. </w:t>
      </w:r>
    </w:p>
    <w:p w14:paraId="3C9719DC" w14:textId="77777777" w:rsidR="00C73824" w:rsidRDefault="00C73824" w:rsidP="00655D07">
      <w:pPr>
        <w:spacing w:after="0" w:line="360" w:lineRule="auto"/>
        <w:ind w:firstLine="709"/>
        <w:jc w:val="both"/>
        <w:rPr>
          <w:rFonts w:eastAsia="Times New Roman"/>
        </w:rPr>
      </w:pPr>
    </w:p>
    <w:p w14:paraId="0BC7D169" w14:textId="77777777" w:rsidR="00C73824" w:rsidRDefault="00C73824" w:rsidP="00C73824">
      <w:pPr>
        <w:tabs>
          <w:tab w:val="right" w:leader="dot" w:pos="9781"/>
        </w:tabs>
        <w:spacing w:after="0"/>
        <w:ind w:right="311"/>
        <w:jc w:val="both"/>
        <w:rPr>
          <w:i/>
          <w:iCs/>
          <w:noProof/>
          <w:sz w:val="22"/>
          <w:szCs w:val="22"/>
          <w:lang w:eastAsia="ru-RU"/>
        </w:rPr>
      </w:pPr>
      <w:r w:rsidRPr="00C73824">
        <w:rPr>
          <w:i/>
          <w:iCs/>
          <w:noProof/>
          <w:sz w:val="22"/>
          <w:szCs w:val="22"/>
          <w:highlight w:val="green"/>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C73824">
        <w:rPr>
          <w:i/>
          <w:iCs/>
          <w:noProof/>
          <w:sz w:val="22"/>
          <w:szCs w:val="22"/>
          <w:highlight w:val="green"/>
          <w:lang w:eastAsia="ru-RU"/>
        </w:rPr>
        <w:t xml:space="preserve"> 2024 года № 01-12/_____)</w:t>
      </w:r>
    </w:p>
    <w:p w14:paraId="0BB95D60" w14:textId="77777777" w:rsidR="00C73824" w:rsidRPr="00655D07" w:rsidRDefault="00C73824" w:rsidP="00655D07">
      <w:pPr>
        <w:spacing w:after="0" w:line="360" w:lineRule="auto"/>
        <w:ind w:firstLine="709"/>
        <w:jc w:val="both"/>
        <w:rPr>
          <w:rFonts w:eastAsia="Times New Roman"/>
        </w:rPr>
      </w:pPr>
    </w:p>
    <w:p w14:paraId="613FD023" w14:textId="77777777" w:rsidR="00DE3576" w:rsidRPr="00655D07" w:rsidRDefault="00DE3576" w:rsidP="00B708D3">
      <w:pPr>
        <w:widowControl w:val="0"/>
        <w:spacing w:after="0" w:line="360" w:lineRule="auto"/>
        <w:ind w:firstLine="709"/>
        <w:jc w:val="both"/>
        <w:rPr>
          <w:rFonts w:eastAsia="Times New Roman"/>
          <w:kern w:val="0"/>
          <w:lang w:eastAsia="ru-RU"/>
        </w:rPr>
      </w:pPr>
      <w:r w:rsidRPr="00655D07">
        <w:rPr>
          <w:rFonts w:eastAsia="Times New Roman"/>
          <w:kern w:val="0"/>
          <w:lang w:eastAsia="ru-RU"/>
        </w:rPr>
        <w:t>Одним из проявлений социально-демографического неблагополучия является высокая смертность населения. Общий коэффициент смертности за период с 20</w:t>
      </w:r>
      <w:r w:rsidR="00431367">
        <w:rPr>
          <w:rFonts w:eastAsia="Times New Roman"/>
          <w:kern w:val="0"/>
          <w:lang w:eastAsia="ru-RU"/>
        </w:rPr>
        <w:t>1</w:t>
      </w:r>
      <w:r w:rsidR="00495874">
        <w:rPr>
          <w:rFonts w:eastAsia="Times New Roman"/>
          <w:kern w:val="0"/>
          <w:lang w:eastAsia="ru-RU"/>
        </w:rPr>
        <w:t>5</w:t>
      </w:r>
      <w:r w:rsidRPr="00655D07">
        <w:rPr>
          <w:rFonts w:eastAsia="Times New Roman"/>
          <w:kern w:val="0"/>
          <w:lang w:eastAsia="ru-RU"/>
        </w:rPr>
        <w:t xml:space="preserve"> по 201</w:t>
      </w:r>
      <w:r w:rsidR="00495874">
        <w:rPr>
          <w:rFonts w:eastAsia="Times New Roman"/>
          <w:kern w:val="0"/>
          <w:lang w:eastAsia="ru-RU"/>
        </w:rPr>
        <w:t>8</w:t>
      </w:r>
      <w:r w:rsidRPr="00655D07">
        <w:rPr>
          <w:rFonts w:eastAsia="Times New Roman"/>
          <w:kern w:val="0"/>
          <w:lang w:eastAsia="ru-RU"/>
        </w:rPr>
        <w:t xml:space="preserve"> годы колебался от 21,3 до 10,4 </w:t>
      </w:r>
      <w:r w:rsidR="00BE0199" w:rsidRPr="00655D07">
        <w:rPr>
          <w:rFonts w:eastAsia="Times New Roman"/>
          <w:kern w:val="0"/>
          <w:lang w:eastAsia="ru-RU"/>
        </w:rPr>
        <w:t>%</w:t>
      </w:r>
      <w:r w:rsidRPr="00655D07">
        <w:rPr>
          <w:rFonts w:eastAsia="Times New Roman"/>
          <w:kern w:val="0"/>
          <w:lang w:eastAsia="ru-RU"/>
        </w:rPr>
        <w:t xml:space="preserve"> и в среднем составил 17,3 </w:t>
      </w:r>
      <w:r w:rsidR="00BE0199" w:rsidRPr="00655D07">
        <w:rPr>
          <w:rFonts w:eastAsia="Times New Roman"/>
          <w:kern w:val="0"/>
          <w:lang w:eastAsia="ru-RU"/>
        </w:rPr>
        <w:t>%.</w:t>
      </w:r>
      <w:r w:rsidRPr="00655D07">
        <w:rPr>
          <w:rFonts w:eastAsia="Times New Roman"/>
          <w:kern w:val="0"/>
          <w:lang w:eastAsia="ru-RU"/>
        </w:rPr>
        <w:t xml:space="preserve"> Однако величина данного показателя по-прежнему существенно выше среднего значения общего коэффициента смертности по Курской области, который за тот же период составил 10,1-11,1</w:t>
      </w:r>
      <w:r w:rsidR="00BE0199" w:rsidRPr="00655D07">
        <w:rPr>
          <w:rFonts w:eastAsia="Times New Roman"/>
          <w:kern w:val="0"/>
          <w:lang w:eastAsia="ru-RU"/>
        </w:rPr>
        <w:t>%.</w:t>
      </w:r>
      <w:r w:rsidRPr="00655D07">
        <w:rPr>
          <w:rFonts w:eastAsia="Times New Roman"/>
          <w:kern w:val="0"/>
          <w:lang w:eastAsia="ru-RU"/>
        </w:rPr>
        <w:t xml:space="preserve"> Это объясняется более высоким уровнем смертности и пониженным уровнем рождаемости.</w:t>
      </w:r>
    </w:p>
    <w:p w14:paraId="6820CB9E" w14:textId="77777777" w:rsidR="00DE3576" w:rsidRPr="00655D07" w:rsidRDefault="00DE3576" w:rsidP="00495874">
      <w:pPr>
        <w:widowControl w:val="0"/>
        <w:spacing w:after="0" w:line="360" w:lineRule="auto"/>
        <w:ind w:firstLine="709"/>
        <w:jc w:val="both"/>
        <w:rPr>
          <w:rFonts w:eastAsia="Times New Roman"/>
          <w:kern w:val="0"/>
          <w:lang w:eastAsia="ru-RU"/>
        </w:rPr>
      </w:pPr>
      <w:r w:rsidRPr="00655D07">
        <w:rPr>
          <w:rFonts w:eastAsia="Times New Roman"/>
          <w:kern w:val="0"/>
          <w:lang w:eastAsia="ru-RU"/>
        </w:rPr>
        <w:t xml:space="preserve">Тенденции последних лет свидетельствуют об улучшении демографических показателей, что проявляется в росте рождаемости и снижении смертности. Однако данный процесс объясняется, прежде всего, вступлением в детородный возраст многочисленной группы «внуков войны» и переходом в «группу риска» (населения, чей возраст соответствует или превышает показатель ожидаемой продолжительности жизни) </w:t>
      </w:r>
      <w:r w:rsidRPr="00655D07">
        <w:rPr>
          <w:rFonts w:eastAsia="Times New Roman"/>
          <w:kern w:val="0"/>
          <w:lang w:eastAsia="ru-RU"/>
        </w:rPr>
        <w:lastRenderedPageBreak/>
        <w:t>малочисленного населения, родившегося в годы войны.</w:t>
      </w:r>
    </w:p>
    <w:p w14:paraId="4D3064BC" w14:textId="77777777" w:rsidR="00DE3576" w:rsidRPr="00655D07" w:rsidRDefault="00DE3576" w:rsidP="00495874">
      <w:pPr>
        <w:widowControl w:val="0"/>
        <w:spacing w:after="0" w:line="360" w:lineRule="auto"/>
        <w:ind w:firstLine="709"/>
        <w:jc w:val="both"/>
        <w:rPr>
          <w:rFonts w:eastAsia="Times New Roman"/>
          <w:kern w:val="0"/>
          <w:lang w:eastAsia="ru-RU"/>
        </w:rPr>
      </w:pPr>
      <w:r w:rsidRPr="00655D07">
        <w:rPr>
          <w:rFonts w:eastAsia="Times New Roman"/>
          <w:kern w:val="0"/>
          <w:lang w:eastAsia="ru-RU"/>
        </w:rPr>
        <w:t>Таким образом, сложившийся в поселении уровень рождаемости не обеспечивает даже простого воспроизводства населения.</w:t>
      </w:r>
    </w:p>
    <w:p w14:paraId="54954F32" w14:textId="77777777" w:rsidR="00DE3576" w:rsidRPr="00655D07" w:rsidRDefault="00DE3576" w:rsidP="00495874">
      <w:pPr>
        <w:widowControl w:val="0"/>
        <w:spacing w:after="0" w:line="360" w:lineRule="auto"/>
        <w:ind w:firstLine="709"/>
        <w:jc w:val="both"/>
        <w:rPr>
          <w:rFonts w:eastAsia="Times New Roman"/>
        </w:rPr>
      </w:pPr>
      <w:r w:rsidRPr="00655D07">
        <w:rPr>
          <w:rFonts w:eastAsia="Times New Roman"/>
        </w:rPr>
        <w:t xml:space="preserve">Возрастная структура населения </w:t>
      </w:r>
      <w:r w:rsidR="0042117A">
        <w:rPr>
          <w:rFonts w:eastAsia="Times New Roman"/>
        </w:rPr>
        <w:t>Банинского</w:t>
      </w:r>
      <w:r w:rsidRPr="00655D07">
        <w:rPr>
          <w:rFonts w:eastAsia="Times New Roman"/>
        </w:rPr>
        <w:t xml:space="preserve"> сельсовета относится к регрессивному типу, т.к. численность населения старше трудоспособного возраста превышает численность детей в 1,8 раз (на начало 201</w:t>
      </w:r>
      <w:r w:rsidR="00495874">
        <w:rPr>
          <w:rFonts w:eastAsia="Times New Roman"/>
        </w:rPr>
        <w:t>9</w:t>
      </w:r>
      <w:r w:rsidRPr="00655D07">
        <w:rPr>
          <w:rFonts w:eastAsia="Times New Roman"/>
        </w:rPr>
        <w:t>года).</w:t>
      </w:r>
    </w:p>
    <w:p w14:paraId="7F0C1544" w14:textId="77777777" w:rsidR="00DE3576" w:rsidRPr="00655D07" w:rsidRDefault="00DE3576" w:rsidP="00495874">
      <w:pPr>
        <w:widowControl w:val="0"/>
        <w:suppressAutoHyphens/>
        <w:spacing w:after="0" w:line="360" w:lineRule="auto"/>
        <w:ind w:firstLine="709"/>
        <w:jc w:val="both"/>
        <w:rPr>
          <w:rFonts w:eastAsia="Times New Roman"/>
          <w:kern w:val="0"/>
          <w:lang w:eastAsia="ru-RU"/>
        </w:rPr>
      </w:pPr>
      <w:r w:rsidRPr="00655D07">
        <w:rPr>
          <w:rFonts w:eastAsia="Times New Roman"/>
          <w:kern w:val="0"/>
          <w:lang w:eastAsia="ru-RU"/>
        </w:rPr>
        <w:t>Коэффициент демографической нагрузки на трудоспособное население (число детей в возрасте 0-15 лет и лиц старше трудоспособного возраста – женщин 55 лет, мужчин 60 лет и старше, приходящихся на 1000 трудоспособного населения) в населенных пунктах в 201</w:t>
      </w:r>
      <w:r w:rsidR="00495874">
        <w:rPr>
          <w:rFonts w:eastAsia="Times New Roman"/>
          <w:kern w:val="0"/>
          <w:lang w:eastAsia="ru-RU"/>
        </w:rPr>
        <w:t>9</w:t>
      </w:r>
      <w:r w:rsidRPr="00655D07">
        <w:rPr>
          <w:rFonts w:eastAsia="Times New Roman"/>
          <w:kern w:val="0"/>
          <w:lang w:eastAsia="ru-RU"/>
        </w:rPr>
        <w:t xml:space="preserve"> году составил </w:t>
      </w:r>
      <w:r w:rsidR="00B85E95">
        <w:rPr>
          <w:rFonts w:eastAsia="Times New Roman"/>
          <w:kern w:val="0"/>
          <w:lang w:eastAsia="ru-RU"/>
        </w:rPr>
        <w:t>230</w:t>
      </w:r>
      <w:r w:rsidRPr="00655D07">
        <w:rPr>
          <w:rFonts w:eastAsia="Times New Roman"/>
          <w:kern w:val="0"/>
          <w:lang w:eastAsia="ru-RU"/>
        </w:rPr>
        <w:t>, что превышает данный показатель по Курской области.</w:t>
      </w:r>
    </w:p>
    <w:p w14:paraId="0D98C552" w14:textId="77777777" w:rsidR="00DE3576" w:rsidRPr="00655D07" w:rsidRDefault="00DE3576" w:rsidP="00655D07">
      <w:pPr>
        <w:suppressAutoHyphens/>
        <w:spacing w:after="0" w:line="360" w:lineRule="auto"/>
        <w:ind w:firstLine="709"/>
        <w:jc w:val="both"/>
        <w:rPr>
          <w:rFonts w:eastAsia="Times New Roman"/>
          <w:kern w:val="0"/>
          <w:lang w:eastAsia="ru-RU"/>
        </w:rPr>
      </w:pPr>
      <w:r w:rsidRPr="00655D07">
        <w:rPr>
          <w:rFonts w:eastAsia="Times New Roman"/>
          <w:kern w:val="0"/>
          <w:lang w:eastAsia="ru-RU"/>
        </w:rPr>
        <w:t>Регрессивный тип возрастной структуры населения определяет не только социально-экономическое положение и репродуктивные особенности, но и способствует росту возрастно-зависимой патологии (за счет заболеваний, свойственных старшим возрастным группам) и общей смертности. Однако по прогнозу Росстата к 2025 году планируется рост ожидаемой продолжительности жизни по России в целом, причем рост данного показателя в основном определяется снижением младенческой смертности и смертности населения молодых возрастов.</w:t>
      </w:r>
    </w:p>
    <w:p w14:paraId="38D698C1" w14:textId="77777777" w:rsidR="00DE3576" w:rsidRPr="00655D07" w:rsidRDefault="00DE3576" w:rsidP="00655D07">
      <w:pPr>
        <w:spacing w:after="0" w:line="360" w:lineRule="auto"/>
        <w:ind w:firstLine="709"/>
        <w:jc w:val="both"/>
        <w:rPr>
          <w:rFonts w:eastAsia="Times New Roman"/>
          <w:kern w:val="0"/>
          <w:lang w:eastAsia="ru-RU"/>
        </w:rPr>
      </w:pPr>
      <w:r w:rsidRPr="00655D07">
        <w:rPr>
          <w:rFonts w:eastAsia="Times New Roman"/>
          <w:kern w:val="0"/>
          <w:lang w:eastAsia="ru-RU"/>
        </w:rPr>
        <w:t>Малочисленность групп населения моложе трудоспособного возраста может стать причиной значительного снижения рождаемости при достижении женщинами данных поколений 20-29 лет, возраста наиболее эффективного для деторождения. Критическое сокращение количества и доли молодежи в среднесрочной перспективе приведет к исчерпанию трудовых ресурсов.</w:t>
      </w:r>
    </w:p>
    <w:p w14:paraId="1BAF0646" w14:textId="77777777" w:rsidR="00DE3576" w:rsidRDefault="00DE3576" w:rsidP="00655D07">
      <w:pPr>
        <w:spacing w:after="0" w:line="360" w:lineRule="auto"/>
        <w:ind w:firstLine="709"/>
        <w:jc w:val="both"/>
        <w:rPr>
          <w:kern w:val="0"/>
          <w:lang w:eastAsia="ru-RU"/>
        </w:rPr>
      </w:pPr>
      <w:r w:rsidRPr="00655D07">
        <w:rPr>
          <w:rFonts w:eastAsia="Times New Roman"/>
          <w:kern w:val="0"/>
          <w:lang w:eastAsia="ru-RU"/>
        </w:rPr>
        <w:t xml:space="preserve">В период первой очереди реализации </w:t>
      </w:r>
      <w:bookmarkStart w:id="51" w:name="_Hlk177477440"/>
      <w:r w:rsidR="00372F59" w:rsidRPr="00423499">
        <w:rPr>
          <w:rFonts w:eastAsia="Times New Roman"/>
          <w:kern w:val="0"/>
          <w:highlight w:val="green"/>
          <w:lang w:eastAsia="ru-RU"/>
        </w:rPr>
        <w:t>Генерального плана</w:t>
      </w:r>
      <w:bookmarkEnd w:id="51"/>
      <w:r w:rsidR="00372F59" w:rsidRPr="00655D07">
        <w:rPr>
          <w:rFonts w:eastAsia="Times New Roman"/>
          <w:kern w:val="0"/>
          <w:lang w:eastAsia="ru-RU"/>
        </w:rPr>
        <w:t xml:space="preserve"> </w:t>
      </w:r>
      <w:r w:rsidRPr="00655D07">
        <w:rPr>
          <w:rFonts w:eastAsia="Times New Roman"/>
          <w:kern w:val="0"/>
          <w:lang w:eastAsia="ru-RU"/>
        </w:rPr>
        <w:t xml:space="preserve">прогнозируется ухудшение </w:t>
      </w:r>
      <w:r w:rsidRPr="00655D07">
        <w:rPr>
          <w:kern w:val="0"/>
          <w:lang w:eastAsia="ru-RU"/>
        </w:rPr>
        <w:t>показателей естественного движения населения, что будет связано с вхождением в детородный возраст людей, рожденных в конце 80-х начале 90-х годов. Одновременно проявится дефицит трудовых ресурсов, в особенности, работников мужского пола. Уже сейчас количество мужчин трудоспособного возраста меньше количества женщин, при том, что ожидаемая продолжительность жизни мужчин существенно ниже, чем у женщин.</w:t>
      </w:r>
    </w:p>
    <w:p w14:paraId="24905CF6" w14:textId="77777777" w:rsidR="00372F59" w:rsidRDefault="00372F59" w:rsidP="00655D07">
      <w:pPr>
        <w:spacing w:after="0" w:line="360" w:lineRule="auto"/>
        <w:ind w:firstLine="709"/>
        <w:jc w:val="both"/>
        <w:rPr>
          <w:kern w:val="0"/>
          <w:lang w:eastAsia="ru-RU"/>
        </w:rPr>
      </w:pPr>
    </w:p>
    <w:p w14:paraId="514AFF51" w14:textId="77777777" w:rsidR="00372F59" w:rsidRDefault="00372F59" w:rsidP="00372F59">
      <w:pPr>
        <w:tabs>
          <w:tab w:val="right" w:leader="dot" w:pos="9781"/>
        </w:tabs>
        <w:spacing w:after="0"/>
        <w:ind w:right="311"/>
        <w:jc w:val="both"/>
        <w:rPr>
          <w:i/>
          <w:iCs/>
          <w:noProof/>
          <w:sz w:val="22"/>
          <w:szCs w:val="22"/>
          <w:lang w:eastAsia="ru-RU"/>
        </w:rPr>
      </w:pPr>
      <w:bookmarkStart w:id="52" w:name="_Hlk177477939"/>
      <w:r w:rsidRPr="00372F59">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372F59">
        <w:rPr>
          <w:i/>
          <w:iCs/>
          <w:noProof/>
          <w:sz w:val="22"/>
          <w:szCs w:val="22"/>
          <w:lang w:eastAsia="ru-RU"/>
        </w:rPr>
        <w:t xml:space="preserve"> 2024 года № 01-12/_____)</w:t>
      </w:r>
    </w:p>
    <w:bookmarkEnd w:id="52"/>
    <w:p w14:paraId="453197DF" w14:textId="77777777" w:rsidR="00372F59" w:rsidRPr="00655D07" w:rsidRDefault="00372F59" w:rsidP="00655D07">
      <w:pPr>
        <w:spacing w:after="0" w:line="360" w:lineRule="auto"/>
        <w:ind w:firstLine="709"/>
        <w:jc w:val="both"/>
      </w:pPr>
    </w:p>
    <w:p w14:paraId="1A9C30DD" w14:textId="77777777" w:rsidR="003F0977" w:rsidRPr="00655D07" w:rsidRDefault="003F0977" w:rsidP="00655D07">
      <w:pPr>
        <w:spacing w:after="0" w:line="360" w:lineRule="auto"/>
        <w:ind w:firstLine="709"/>
        <w:jc w:val="both"/>
      </w:pPr>
      <w:r w:rsidRPr="00655D07">
        <w:lastRenderedPageBreak/>
        <w:t>В последние годы в сельсовете фиксируется стабильная естественная убыль населения, которая незначительно уравновешивается миграционным приростом. В целом динамика процессов естественного движения населения аналогична общероссийским показателям.</w:t>
      </w:r>
    </w:p>
    <w:p w14:paraId="750B4282" w14:textId="77777777" w:rsidR="003F0977" w:rsidRPr="00655D07" w:rsidRDefault="003F0977" w:rsidP="00655D07">
      <w:pPr>
        <w:spacing w:after="0" w:line="360" w:lineRule="auto"/>
        <w:ind w:firstLine="709"/>
        <w:jc w:val="both"/>
      </w:pPr>
      <w:r w:rsidRPr="00655D07">
        <w:t>На снижение уровня рождаемости влияет ряд факторов, важнейшими из которых являются:</w:t>
      </w:r>
    </w:p>
    <w:p w14:paraId="4C036638" w14:textId="77777777" w:rsidR="003F0977" w:rsidRPr="00655D07" w:rsidRDefault="003F0977" w:rsidP="00E724D0">
      <w:pPr>
        <w:numPr>
          <w:ilvl w:val="0"/>
          <w:numId w:val="15"/>
        </w:numPr>
        <w:spacing w:after="0" w:line="360" w:lineRule="auto"/>
        <w:ind w:left="0" w:firstLine="709"/>
        <w:jc w:val="both"/>
      </w:pPr>
      <w:r w:rsidRPr="00655D07">
        <w:t>устойчивая тенденция к быстрому снижению рождаемости, характеризуемая снижением количества детей, приходящихся на 1 женщину;</w:t>
      </w:r>
    </w:p>
    <w:p w14:paraId="397548E3" w14:textId="77777777" w:rsidR="003F0977" w:rsidRPr="00655D07" w:rsidRDefault="003F0977" w:rsidP="00495874">
      <w:pPr>
        <w:widowControl w:val="0"/>
        <w:numPr>
          <w:ilvl w:val="0"/>
          <w:numId w:val="15"/>
        </w:numPr>
        <w:spacing w:after="0" w:line="360" w:lineRule="auto"/>
        <w:ind w:left="0" w:firstLine="709"/>
        <w:jc w:val="both"/>
      </w:pPr>
      <w:r w:rsidRPr="00655D07">
        <w:t>нестабильность экономики;</w:t>
      </w:r>
    </w:p>
    <w:p w14:paraId="6379FE6F" w14:textId="77777777" w:rsidR="003F0977" w:rsidRPr="00655D07" w:rsidRDefault="003F0977" w:rsidP="00495874">
      <w:pPr>
        <w:widowControl w:val="0"/>
        <w:numPr>
          <w:ilvl w:val="0"/>
          <w:numId w:val="15"/>
        </w:numPr>
        <w:spacing w:after="0" w:line="360" w:lineRule="auto"/>
        <w:ind w:left="0" w:firstLine="709"/>
        <w:jc w:val="both"/>
      </w:pPr>
      <w:r w:rsidRPr="00655D07">
        <w:t xml:space="preserve">социально-бытовые условия. </w:t>
      </w:r>
    </w:p>
    <w:p w14:paraId="5A22DD96" w14:textId="77777777" w:rsidR="003F0977" w:rsidRDefault="003F0977" w:rsidP="00495874">
      <w:pPr>
        <w:widowControl w:val="0"/>
        <w:spacing w:after="0" w:line="360" w:lineRule="auto"/>
        <w:ind w:firstLine="709"/>
        <w:jc w:val="both"/>
      </w:pPr>
      <w:r w:rsidRPr="00655D07">
        <w:t>На протяжении последних лет (с 200</w:t>
      </w:r>
      <w:r w:rsidR="00431367">
        <w:t>8</w:t>
      </w:r>
      <w:r w:rsidRPr="00655D07">
        <w:t xml:space="preserve"> года) в сельсовете наблюдался незначительный миграционный отток населения, что объясняется спадом в экономике (недостаточном количестве мест приложения труда с адекватной заработной платой). Значимым фактором является наличие автомобильных дорог регионального значения, что существенно упрощает возможность сначала временных трудов</w:t>
      </w:r>
      <w:r w:rsidR="00431367">
        <w:t xml:space="preserve">ых миграций (в областной центр </w:t>
      </w:r>
      <w:r w:rsidRPr="00655D07">
        <w:t xml:space="preserve">и </w:t>
      </w:r>
      <w:r w:rsidR="001032CC" w:rsidRPr="001032CC">
        <w:rPr>
          <w:highlight w:val="green"/>
        </w:rPr>
        <w:t xml:space="preserve">г. </w:t>
      </w:r>
      <w:r w:rsidRPr="001032CC">
        <w:rPr>
          <w:highlight w:val="green"/>
        </w:rPr>
        <w:t>Москву</w:t>
      </w:r>
      <w:r w:rsidRPr="00655D07">
        <w:t>), а затем и переезд на постоянное место жительства. Однако расположенность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w:t>
      </w:r>
      <w:r w:rsidR="00ED7208" w:rsidRPr="00655D07">
        <w:t>й</w:t>
      </w:r>
      <w:r w:rsidRPr="00655D07">
        <w:t xml:space="preserve"> </w:t>
      </w:r>
      <w:r w:rsidR="00630236">
        <w:t>Фатежского</w:t>
      </w:r>
      <w:r w:rsidRPr="00655D07">
        <w:t xml:space="preserve"> района в </w:t>
      </w:r>
      <w:r w:rsidR="0042117A">
        <w:t>Банинский</w:t>
      </w:r>
      <w:r w:rsidRPr="00655D07">
        <w:t xml:space="preserve"> сельсовет.</w:t>
      </w:r>
    </w:p>
    <w:p w14:paraId="069BA79A" w14:textId="77777777" w:rsidR="001032CC" w:rsidRDefault="001032CC" w:rsidP="00495874">
      <w:pPr>
        <w:widowControl w:val="0"/>
        <w:spacing w:after="0" w:line="360" w:lineRule="auto"/>
        <w:ind w:firstLine="709"/>
        <w:jc w:val="both"/>
      </w:pPr>
    </w:p>
    <w:p w14:paraId="1C7965D6" w14:textId="77777777" w:rsidR="001032CC" w:rsidRDefault="001032CC" w:rsidP="001032CC">
      <w:pPr>
        <w:tabs>
          <w:tab w:val="right" w:leader="dot" w:pos="9781"/>
        </w:tabs>
        <w:spacing w:after="0"/>
        <w:ind w:right="311"/>
        <w:jc w:val="both"/>
        <w:rPr>
          <w:i/>
          <w:iCs/>
          <w:noProof/>
          <w:sz w:val="22"/>
          <w:szCs w:val="22"/>
          <w:lang w:eastAsia="ru-RU"/>
        </w:rPr>
      </w:pPr>
      <w:r w:rsidRPr="00372F59">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372F59">
        <w:rPr>
          <w:i/>
          <w:iCs/>
          <w:noProof/>
          <w:sz w:val="22"/>
          <w:szCs w:val="22"/>
          <w:lang w:eastAsia="ru-RU"/>
        </w:rPr>
        <w:t xml:space="preserve"> 2024 года № 01-12/_____)</w:t>
      </w:r>
    </w:p>
    <w:p w14:paraId="784480A1" w14:textId="77777777" w:rsidR="001032CC" w:rsidRPr="00655D07" w:rsidRDefault="001032CC" w:rsidP="00495874">
      <w:pPr>
        <w:widowControl w:val="0"/>
        <w:spacing w:after="0" w:line="360" w:lineRule="auto"/>
        <w:ind w:firstLine="709"/>
        <w:jc w:val="both"/>
      </w:pPr>
    </w:p>
    <w:p w14:paraId="7707A209" w14:textId="77777777" w:rsidR="003F0977" w:rsidRPr="00655D07" w:rsidRDefault="003F0977" w:rsidP="00655D07">
      <w:pPr>
        <w:spacing w:after="0" w:line="360" w:lineRule="auto"/>
        <w:ind w:firstLine="709"/>
        <w:jc w:val="both"/>
      </w:pPr>
      <w:r w:rsidRPr="00655D07">
        <w:t>Ключевы</w:t>
      </w:r>
      <w:r w:rsidR="00434F0B" w:rsidRPr="00655D07">
        <w:t xml:space="preserve">е факторы привлечения трудовой </w:t>
      </w:r>
      <w:r w:rsidRPr="00655D07">
        <w:t>миграции – увеличение промышленного производства основных предприятий и, как следствие, рост числа рабочих мест в экономике, повышение уровня доходов населения, доступность жилья и других социальных услуг.</w:t>
      </w:r>
    </w:p>
    <w:p w14:paraId="7AE035B7" w14:textId="77777777" w:rsidR="004D5896" w:rsidRPr="00655D07" w:rsidRDefault="004D5896" w:rsidP="00655D07">
      <w:pPr>
        <w:spacing w:after="0" w:line="360" w:lineRule="auto"/>
        <w:ind w:firstLine="709"/>
        <w:jc w:val="both"/>
      </w:pPr>
      <w:r w:rsidRPr="00655D07">
        <w:t>За последние годы произошло изменение возрастной структуры в сторону увеличения населения пенсионного возраста.</w:t>
      </w:r>
    </w:p>
    <w:p w14:paraId="0679B6D4" w14:textId="77777777" w:rsidR="00D07144" w:rsidRPr="00655D07" w:rsidRDefault="00D07144" w:rsidP="00655D07">
      <w:pPr>
        <w:spacing w:after="0" w:line="360" w:lineRule="auto"/>
        <w:ind w:firstLine="709"/>
        <w:jc w:val="both"/>
        <w:rPr>
          <w:b/>
        </w:rPr>
      </w:pPr>
      <w:r w:rsidRPr="00655D07">
        <w:rPr>
          <w:b/>
        </w:rPr>
        <w:t>Выводы:</w:t>
      </w:r>
    </w:p>
    <w:p w14:paraId="0667948C" w14:textId="77777777" w:rsidR="00D07144" w:rsidRPr="00655D07" w:rsidRDefault="00722AE1" w:rsidP="00B708D3">
      <w:pPr>
        <w:widowControl w:val="0"/>
        <w:spacing w:after="0" w:line="360" w:lineRule="auto"/>
        <w:ind w:firstLine="709"/>
        <w:jc w:val="both"/>
      </w:pPr>
      <w:r w:rsidRPr="00655D07">
        <w:t>1. </w:t>
      </w:r>
      <w:r w:rsidR="00D07144" w:rsidRPr="00655D07">
        <w:t>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14:paraId="4EBA74CF" w14:textId="77777777" w:rsidR="00D07144" w:rsidRPr="00655D07" w:rsidRDefault="00722AE1" w:rsidP="00B708D3">
      <w:pPr>
        <w:widowControl w:val="0"/>
        <w:spacing w:after="0" w:line="360" w:lineRule="auto"/>
        <w:ind w:firstLine="709"/>
        <w:jc w:val="both"/>
      </w:pPr>
      <w:r w:rsidRPr="00655D07">
        <w:t>2. </w:t>
      </w:r>
      <w:r w:rsidR="00D07144" w:rsidRPr="00655D07">
        <w:t xml:space="preserve">Сокращение численности населения, вероятно, будет иметь место и в </w:t>
      </w:r>
      <w:r w:rsidR="00D07144" w:rsidRPr="00655D07">
        <w:lastRenderedPageBreak/>
        <w:t>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14:paraId="621FFAA5" w14:textId="77777777" w:rsidR="00D07144" w:rsidRPr="00655D07" w:rsidRDefault="00722AE1" w:rsidP="00B708D3">
      <w:pPr>
        <w:widowControl w:val="0"/>
        <w:spacing w:after="0" w:line="360" w:lineRule="auto"/>
        <w:ind w:firstLine="709"/>
        <w:jc w:val="both"/>
      </w:pPr>
      <w:r w:rsidRPr="00655D07">
        <w:t>3. </w:t>
      </w:r>
      <w:r w:rsidR="00D07144" w:rsidRPr="00655D07">
        <w:t>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14:paraId="7FDF76C9" w14:textId="77777777" w:rsidR="00D07144" w:rsidRPr="00655D07" w:rsidRDefault="00722AE1" w:rsidP="00655D07">
      <w:pPr>
        <w:spacing w:after="0" w:line="360" w:lineRule="auto"/>
        <w:ind w:firstLine="709"/>
        <w:jc w:val="both"/>
      </w:pPr>
      <w:r w:rsidRPr="00655D07">
        <w:t>4. </w:t>
      </w:r>
      <w:r w:rsidR="00D07144" w:rsidRPr="00655D07">
        <w:t>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14:paraId="3ADCFDF9" w14:textId="77777777" w:rsidR="00D07144" w:rsidRPr="00655D07" w:rsidRDefault="00D07144" w:rsidP="00655D07">
      <w:pPr>
        <w:spacing w:after="0" w:line="360" w:lineRule="auto"/>
        <w:ind w:firstLine="709"/>
        <w:jc w:val="both"/>
      </w:pPr>
      <w:r w:rsidRPr="00655D07">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14:paraId="4B080429" w14:textId="77777777" w:rsidR="00D07144" w:rsidRPr="00655D07" w:rsidRDefault="00D07144" w:rsidP="00655D07">
      <w:pPr>
        <w:spacing w:after="0" w:line="360" w:lineRule="auto"/>
        <w:ind w:firstLine="709"/>
        <w:jc w:val="both"/>
      </w:pPr>
      <w:r w:rsidRPr="00655D07">
        <w:t>Основными направлениями реализации демографической политики являются:</w:t>
      </w:r>
    </w:p>
    <w:p w14:paraId="0D947669" w14:textId="77777777" w:rsidR="00D07144" w:rsidRPr="00655D07" w:rsidRDefault="00722AE1" w:rsidP="00655D07">
      <w:pPr>
        <w:spacing w:after="0" w:line="360" w:lineRule="auto"/>
        <w:ind w:firstLine="709"/>
        <w:jc w:val="both"/>
      </w:pPr>
      <w:r w:rsidRPr="00655D07">
        <w:t>- </w:t>
      </w:r>
      <w:r w:rsidR="00D07144" w:rsidRPr="00655D07">
        <w:t>реализация мероприятий, направленных на стимулирование рождаемости;</w:t>
      </w:r>
    </w:p>
    <w:p w14:paraId="138F41A3" w14:textId="77777777" w:rsidR="00D07144" w:rsidRPr="00655D07" w:rsidRDefault="00722AE1" w:rsidP="00655D07">
      <w:pPr>
        <w:spacing w:after="0" w:line="360" w:lineRule="auto"/>
        <w:ind w:firstLine="709"/>
        <w:jc w:val="both"/>
      </w:pPr>
      <w:r w:rsidRPr="00655D07">
        <w:t>- </w:t>
      </w:r>
      <w:r w:rsidR="00D07144" w:rsidRPr="00655D07">
        <w:t>приобщение разных возрастных групп к здоровому образу жизни;</w:t>
      </w:r>
    </w:p>
    <w:p w14:paraId="79D5B31F" w14:textId="77777777" w:rsidR="00D07144" w:rsidRPr="00655D07" w:rsidRDefault="00722AE1" w:rsidP="00655D07">
      <w:pPr>
        <w:spacing w:after="0" w:line="360" w:lineRule="auto"/>
        <w:ind w:firstLine="709"/>
        <w:jc w:val="both"/>
      </w:pPr>
      <w:r w:rsidRPr="00655D07">
        <w:t>- </w:t>
      </w:r>
      <w:r w:rsidR="00D07144" w:rsidRPr="00655D07">
        <w:t>создание системы профилактики социально значимых заболеваний;</w:t>
      </w:r>
    </w:p>
    <w:p w14:paraId="1645B336" w14:textId="77777777" w:rsidR="00D07144" w:rsidRPr="00655D07" w:rsidRDefault="00722AE1" w:rsidP="00655D07">
      <w:pPr>
        <w:spacing w:after="0" w:line="360" w:lineRule="auto"/>
        <w:ind w:firstLine="709"/>
        <w:jc w:val="both"/>
      </w:pPr>
      <w:r w:rsidRPr="00655D07">
        <w:t>- </w:t>
      </w:r>
      <w:r w:rsidR="00D07144" w:rsidRPr="00655D07">
        <w:t>создание условий для притока квалифицированных специалистов и экономически активного населения в регион;</w:t>
      </w:r>
    </w:p>
    <w:p w14:paraId="0AF8D757" w14:textId="77777777" w:rsidR="00D07144" w:rsidRPr="00655D07" w:rsidRDefault="00722AE1" w:rsidP="00655D07">
      <w:pPr>
        <w:spacing w:after="0" w:line="360" w:lineRule="auto"/>
        <w:ind w:firstLine="709"/>
        <w:jc w:val="both"/>
      </w:pPr>
      <w:r w:rsidRPr="00655D07">
        <w:t>- </w:t>
      </w:r>
      <w:r w:rsidR="00D07144" w:rsidRPr="00655D07">
        <w:t>перспективы создания рабочих мест.</w:t>
      </w:r>
    </w:p>
    <w:p w14:paraId="0769EB57" w14:textId="77777777" w:rsidR="00D07144" w:rsidRPr="00655D07" w:rsidRDefault="00D07144" w:rsidP="00655D07">
      <w:pPr>
        <w:spacing w:after="0" w:line="360" w:lineRule="auto"/>
        <w:ind w:firstLine="709"/>
        <w:jc w:val="both"/>
      </w:pPr>
      <w:r w:rsidRPr="00655D07">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14:paraId="05762E11" w14:textId="77777777" w:rsidR="00D07144" w:rsidRPr="00655D07" w:rsidRDefault="00D07144" w:rsidP="00655D07">
      <w:pPr>
        <w:spacing w:after="0" w:line="360" w:lineRule="auto"/>
        <w:ind w:firstLine="709"/>
        <w:jc w:val="both"/>
      </w:pPr>
      <w:r w:rsidRPr="00655D07">
        <w:t>Весьма актуальна подготовка квалифицированных кадров для модернизации агропромышленного комплекса сельсовета.</w:t>
      </w:r>
    </w:p>
    <w:p w14:paraId="21D20444" w14:textId="77777777" w:rsidR="008641CA" w:rsidRPr="00655D07" w:rsidRDefault="00D07144" w:rsidP="008C17EA">
      <w:pPr>
        <w:spacing w:after="0" w:line="360" w:lineRule="auto"/>
        <w:ind w:firstLine="709"/>
        <w:jc w:val="both"/>
      </w:pPr>
      <w:r w:rsidRPr="00655D07">
        <w:t xml:space="preserve">Демографическая ситуация, сложившаяся в настоящее время в </w:t>
      </w:r>
      <w:r w:rsidR="00682E92">
        <w:t>Банинском</w:t>
      </w:r>
      <w:r w:rsidRPr="00655D07">
        <w:t xml:space="preserve">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направленных</w:t>
      </w:r>
      <w:r w:rsidR="00BE6974" w:rsidRPr="00655D07">
        <w:t xml:space="preserve"> на стимулирование рождаемости.</w:t>
      </w:r>
    </w:p>
    <w:p w14:paraId="10FA6020" w14:textId="77777777" w:rsidR="00A141B3" w:rsidRPr="00655D07" w:rsidRDefault="00677A32" w:rsidP="00655D07">
      <w:pPr>
        <w:spacing w:after="0" w:line="360" w:lineRule="auto"/>
        <w:ind w:firstLine="709"/>
        <w:jc w:val="both"/>
        <w:rPr>
          <w:b/>
        </w:rPr>
      </w:pPr>
      <w:r w:rsidRPr="008C17EA">
        <w:rPr>
          <w:b/>
        </w:rPr>
        <w:t>Проектные предложения (</w:t>
      </w:r>
      <w:r w:rsidR="00151C9D" w:rsidRPr="008C17EA">
        <w:rPr>
          <w:b/>
        </w:rPr>
        <w:t>Прогноз численности населения)</w:t>
      </w:r>
      <w:r w:rsidR="00722AE1" w:rsidRPr="008C17EA">
        <w:rPr>
          <w:b/>
        </w:rPr>
        <w:t>.</w:t>
      </w:r>
    </w:p>
    <w:p w14:paraId="704660AC" w14:textId="77777777" w:rsidR="00677A32" w:rsidRPr="00655D07" w:rsidRDefault="00677A32" w:rsidP="00B708D3">
      <w:pPr>
        <w:widowControl w:val="0"/>
        <w:spacing w:after="0" w:line="360" w:lineRule="auto"/>
        <w:ind w:firstLine="709"/>
        <w:jc w:val="both"/>
      </w:pPr>
      <w:r w:rsidRPr="00655D07">
        <w:t xml:space="preserve">Анализ современной ситуации выявил основные направления демографических процессов в </w:t>
      </w:r>
      <w:r w:rsidR="00682E92">
        <w:t>Банинском</w:t>
      </w:r>
      <w:r w:rsidR="008641CA">
        <w:t xml:space="preserve"> </w:t>
      </w:r>
      <w:r w:rsidR="00484C26">
        <w:t>сельсовете -</w:t>
      </w:r>
      <w:r w:rsidRPr="00655D07">
        <w:t xml:space="preserve"> падение численности населения за счет </w:t>
      </w:r>
      <w:r w:rsidRPr="00655D07">
        <w:lastRenderedPageBreak/>
        <w:t xml:space="preserve">отрицательного сальдо естественного движения и миграционного оттока. </w:t>
      </w:r>
    </w:p>
    <w:p w14:paraId="56F79766" w14:textId="77777777" w:rsidR="00677A32" w:rsidRPr="00655D07" w:rsidRDefault="00677A32" w:rsidP="00B708D3">
      <w:pPr>
        <w:widowControl w:val="0"/>
        <w:spacing w:after="0" w:line="360" w:lineRule="auto"/>
        <w:ind w:firstLine="709"/>
        <w:jc w:val="both"/>
      </w:pPr>
      <w:r w:rsidRPr="00655D07">
        <w:t xml:space="preserve">Современные демографические характеристики позволяют сделать прогноз изменения численности на перспективу. </w:t>
      </w:r>
    </w:p>
    <w:p w14:paraId="73781A10" w14:textId="77777777" w:rsidR="00677A32" w:rsidRDefault="00677A32" w:rsidP="00B708D3">
      <w:pPr>
        <w:widowControl w:val="0"/>
        <w:spacing w:after="0" w:line="360" w:lineRule="auto"/>
        <w:ind w:firstLine="709"/>
        <w:jc w:val="both"/>
      </w:pPr>
      <w:r w:rsidRPr="00655D07">
        <w:t xml:space="preserve">Оценка перспективного изменения численности населения в достаточно широком временном диапазоне (до </w:t>
      </w:r>
      <w:r w:rsidR="00554ED8" w:rsidRPr="00642E32">
        <w:rPr>
          <w:highlight w:val="green"/>
        </w:rPr>
        <w:t>20</w:t>
      </w:r>
      <w:r w:rsidR="00642E32" w:rsidRPr="00642E32">
        <w:rPr>
          <w:highlight w:val="green"/>
        </w:rPr>
        <w:t>35</w:t>
      </w:r>
      <w:r w:rsidRPr="00655D07">
        <w:t xml:space="preserve"> г.) требует построения двух вариантов прогноза (условно «инерционный» и «инновационный»). Они необходимы в условиях поливариантности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w:t>
      </w:r>
      <w:r w:rsidR="00554ED8" w:rsidRPr="00642E32">
        <w:rPr>
          <w:highlight w:val="green"/>
        </w:rPr>
        <w:t>20</w:t>
      </w:r>
      <w:r w:rsidR="00B60A14" w:rsidRPr="00642E32">
        <w:rPr>
          <w:highlight w:val="green"/>
        </w:rPr>
        <w:t>2</w:t>
      </w:r>
      <w:r w:rsidR="00642E32" w:rsidRPr="00642E32">
        <w:rPr>
          <w:highlight w:val="green"/>
        </w:rPr>
        <w:t>0</w:t>
      </w:r>
      <w:r w:rsidRPr="00655D07">
        <w:t xml:space="preserve"> год (первая очередь генерального плана) и </w:t>
      </w:r>
      <w:r w:rsidR="00554ED8" w:rsidRPr="00642E32">
        <w:rPr>
          <w:highlight w:val="green"/>
        </w:rPr>
        <w:t>20</w:t>
      </w:r>
      <w:r w:rsidR="00642E32" w:rsidRPr="00642E32">
        <w:rPr>
          <w:highlight w:val="green"/>
        </w:rPr>
        <w:t>35</w:t>
      </w:r>
      <w:r w:rsidRPr="00655D07">
        <w:t xml:space="preserve"> год (расчетный срок).</w:t>
      </w:r>
    </w:p>
    <w:p w14:paraId="618CDB3C" w14:textId="77777777" w:rsidR="00642E32" w:rsidRDefault="00642E32" w:rsidP="00B708D3">
      <w:pPr>
        <w:widowControl w:val="0"/>
        <w:spacing w:after="0" w:line="360" w:lineRule="auto"/>
        <w:ind w:firstLine="709"/>
        <w:jc w:val="both"/>
      </w:pPr>
    </w:p>
    <w:p w14:paraId="73C37DB6" w14:textId="77777777" w:rsidR="00642E32" w:rsidRDefault="00642E32" w:rsidP="00642E32">
      <w:pPr>
        <w:tabs>
          <w:tab w:val="right" w:leader="dot" w:pos="9781"/>
        </w:tabs>
        <w:spacing w:after="0"/>
        <w:ind w:right="311"/>
        <w:jc w:val="both"/>
        <w:rPr>
          <w:i/>
          <w:iCs/>
          <w:noProof/>
          <w:sz w:val="22"/>
          <w:szCs w:val="22"/>
          <w:lang w:eastAsia="ru-RU"/>
        </w:rPr>
      </w:pPr>
      <w:r w:rsidRPr="00372F59">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372F59">
        <w:rPr>
          <w:i/>
          <w:iCs/>
          <w:noProof/>
          <w:sz w:val="22"/>
          <w:szCs w:val="22"/>
          <w:lang w:eastAsia="ru-RU"/>
        </w:rPr>
        <w:t xml:space="preserve"> 2024 года № 01-12/_____)</w:t>
      </w:r>
    </w:p>
    <w:p w14:paraId="2DBAA50E" w14:textId="77777777" w:rsidR="00642E32" w:rsidRPr="00655D07" w:rsidRDefault="00642E32" w:rsidP="00B708D3">
      <w:pPr>
        <w:widowControl w:val="0"/>
        <w:spacing w:after="0" w:line="360" w:lineRule="auto"/>
        <w:ind w:firstLine="709"/>
        <w:jc w:val="both"/>
      </w:pPr>
    </w:p>
    <w:p w14:paraId="6C5AE053" w14:textId="77777777" w:rsidR="00677A32" w:rsidRPr="00655D07" w:rsidRDefault="00677A32" w:rsidP="00655D07">
      <w:pPr>
        <w:spacing w:after="0" w:line="360" w:lineRule="auto"/>
        <w:ind w:firstLine="709"/>
        <w:jc w:val="both"/>
      </w:pPr>
      <w:r w:rsidRPr="00655D07">
        <w:t xml:space="preserve">«Инерционный» сценарий прогноза предполагает сохранение сложившихся условий смертности, рождаемости и миграции. </w:t>
      </w:r>
    </w:p>
    <w:p w14:paraId="755CD2F9" w14:textId="77777777" w:rsidR="00677A32" w:rsidRPr="00655D07" w:rsidRDefault="00677A32" w:rsidP="00655D07">
      <w:pPr>
        <w:spacing w:after="0" w:line="360" w:lineRule="auto"/>
        <w:ind w:firstLine="709"/>
        <w:jc w:val="both"/>
      </w:pPr>
      <w:r w:rsidRPr="00655D07">
        <w:t>«</w:t>
      </w:r>
      <w:r w:rsidR="00722AE1" w:rsidRPr="00655D07">
        <w:t>Стабилиза</w:t>
      </w:r>
      <w:r w:rsidRPr="00655D07">
        <w:t xml:space="preserve">ционный» сценарий основан на </w:t>
      </w:r>
      <w:r w:rsidR="00484C26">
        <w:t>стабилизации</w:t>
      </w:r>
      <w:r w:rsidRPr="00655D07">
        <w:t xml:space="preserve"> численности населения за счёт повышения уровня рождаемости, снижения смертности, миграционного оттока населения.</w:t>
      </w:r>
    </w:p>
    <w:p w14:paraId="0516A05C" w14:textId="77777777" w:rsidR="00677A32" w:rsidRDefault="00677A32" w:rsidP="00655D07">
      <w:pPr>
        <w:spacing w:after="0" w:line="360" w:lineRule="auto"/>
        <w:ind w:firstLine="709"/>
        <w:jc w:val="both"/>
      </w:pPr>
      <w:r w:rsidRPr="00655D07">
        <w:t xml:space="preserve">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Федерации до </w:t>
      </w:r>
      <w:r w:rsidR="00554ED8" w:rsidRPr="00642E32">
        <w:rPr>
          <w:highlight w:val="green"/>
        </w:rPr>
        <w:t>20</w:t>
      </w:r>
      <w:r w:rsidR="00642E32" w:rsidRPr="00642E32">
        <w:rPr>
          <w:highlight w:val="green"/>
        </w:rPr>
        <w:t>35</w:t>
      </w:r>
      <w:r w:rsidRPr="00655D07">
        <w:t xml:space="preserve"> года. </w:t>
      </w:r>
    </w:p>
    <w:p w14:paraId="50128D50" w14:textId="77777777" w:rsidR="00642E32" w:rsidRDefault="00642E32" w:rsidP="00655D07">
      <w:pPr>
        <w:spacing w:after="0" w:line="360" w:lineRule="auto"/>
        <w:ind w:firstLine="709"/>
        <w:jc w:val="both"/>
      </w:pPr>
    </w:p>
    <w:p w14:paraId="72C41020" w14:textId="77777777" w:rsidR="00642E32" w:rsidRDefault="00642E32" w:rsidP="00642E32">
      <w:pPr>
        <w:tabs>
          <w:tab w:val="right" w:leader="dot" w:pos="9781"/>
        </w:tabs>
        <w:spacing w:after="0"/>
        <w:ind w:right="311"/>
        <w:jc w:val="both"/>
        <w:rPr>
          <w:i/>
          <w:iCs/>
          <w:noProof/>
          <w:sz w:val="22"/>
          <w:szCs w:val="22"/>
          <w:lang w:eastAsia="ru-RU"/>
        </w:rPr>
      </w:pPr>
      <w:r w:rsidRPr="00372F59">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372F59">
        <w:rPr>
          <w:i/>
          <w:iCs/>
          <w:noProof/>
          <w:sz w:val="22"/>
          <w:szCs w:val="22"/>
          <w:lang w:eastAsia="ru-RU"/>
        </w:rPr>
        <w:t xml:space="preserve"> 2024 года № 01-12/_____)</w:t>
      </w:r>
    </w:p>
    <w:p w14:paraId="66AB8233" w14:textId="77777777" w:rsidR="00642E32" w:rsidRPr="00655D07" w:rsidRDefault="00642E32" w:rsidP="00655D07">
      <w:pPr>
        <w:spacing w:after="0" w:line="360" w:lineRule="auto"/>
        <w:ind w:firstLine="709"/>
        <w:jc w:val="both"/>
      </w:pPr>
    </w:p>
    <w:p w14:paraId="5CAED1FE" w14:textId="77777777" w:rsidR="00677A32" w:rsidRPr="00655D07" w:rsidRDefault="00677A32" w:rsidP="00655D07">
      <w:pPr>
        <w:spacing w:after="0" w:line="360" w:lineRule="auto"/>
        <w:ind w:firstLine="709"/>
        <w:jc w:val="both"/>
      </w:pPr>
      <w:r w:rsidRPr="00655D07">
        <w:t>Численность населения рассчитывается согласно существующей методике по формуле:</w:t>
      </w:r>
    </w:p>
    <w:p w14:paraId="39BAD397" w14:textId="77777777" w:rsidR="00677A32" w:rsidRPr="00655D07" w:rsidRDefault="00677A32" w:rsidP="00655D07">
      <w:pPr>
        <w:spacing w:after="0" w:line="360" w:lineRule="auto"/>
        <w:ind w:firstLine="709"/>
        <w:jc w:val="both"/>
      </w:pPr>
      <w:r w:rsidRPr="00655D07">
        <w:t>Н</w:t>
      </w:r>
      <w:r w:rsidRPr="00655D07">
        <w:rPr>
          <w:vertAlign w:val="subscript"/>
        </w:rPr>
        <w:t>о</w:t>
      </w:r>
      <w:r w:rsidRPr="00655D07">
        <w:t xml:space="preserve"> = Н</w:t>
      </w:r>
      <w:r w:rsidRPr="00655D07">
        <w:rPr>
          <w:vertAlign w:val="subscript"/>
        </w:rPr>
        <w:t>с</w:t>
      </w:r>
      <w:r w:rsidRPr="00655D07">
        <w:t xml:space="preserve"> (1 + (Р+М)/100)</w:t>
      </w:r>
      <w:r w:rsidRPr="00655D07">
        <w:rPr>
          <w:vertAlign w:val="superscript"/>
        </w:rPr>
        <w:t>Т</w:t>
      </w:r>
      <w:r w:rsidRPr="00655D07">
        <w:t>,</w:t>
      </w:r>
    </w:p>
    <w:p w14:paraId="4F542B49" w14:textId="77777777" w:rsidR="00677A32" w:rsidRPr="00655D07" w:rsidRDefault="00677A32" w:rsidP="00655D07">
      <w:pPr>
        <w:spacing w:after="0" w:line="360" w:lineRule="auto"/>
        <w:ind w:firstLine="709"/>
        <w:jc w:val="both"/>
      </w:pPr>
      <w:r w:rsidRPr="00655D07">
        <w:t>где,</w:t>
      </w:r>
      <w:r w:rsidRPr="00655D07">
        <w:tab/>
        <w:t>Но – ожидаемая численность населения на расчетный год,</w:t>
      </w:r>
    </w:p>
    <w:p w14:paraId="6B0D6AC8" w14:textId="77777777" w:rsidR="00677A32" w:rsidRPr="00655D07" w:rsidRDefault="00677A32" w:rsidP="00655D07">
      <w:pPr>
        <w:spacing w:after="0" w:line="360" w:lineRule="auto"/>
        <w:ind w:firstLine="709"/>
        <w:jc w:val="both"/>
      </w:pPr>
      <w:r w:rsidRPr="00655D07">
        <w:t>Нс – существующая численность населения,</w:t>
      </w:r>
    </w:p>
    <w:p w14:paraId="7CC65DA2" w14:textId="77777777" w:rsidR="00677A32" w:rsidRPr="00655D07" w:rsidRDefault="00677A32" w:rsidP="00655D07">
      <w:pPr>
        <w:spacing w:after="0" w:line="360" w:lineRule="auto"/>
        <w:ind w:firstLine="709"/>
        <w:jc w:val="both"/>
      </w:pPr>
      <w:r w:rsidRPr="00655D07">
        <w:t>Р – среднегодовой естественный прирост,</w:t>
      </w:r>
    </w:p>
    <w:p w14:paraId="61030E1B" w14:textId="77777777" w:rsidR="00677A32" w:rsidRPr="00655D07" w:rsidRDefault="00677A32" w:rsidP="00655D07">
      <w:pPr>
        <w:spacing w:after="0" w:line="360" w:lineRule="auto"/>
        <w:ind w:firstLine="709"/>
        <w:jc w:val="both"/>
      </w:pPr>
      <w:r w:rsidRPr="00655D07">
        <w:t>М – среднегодовая миграция,</w:t>
      </w:r>
    </w:p>
    <w:p w14:paraId="4D40FE32" w14:textId="77777777" w:rsidR="00677A32" w:rsidRPr="00655D07" w:rsidRDefault="00677A32" w:rsidP="00655D07">
      <w:pPr>
        <w:spacing w:after="0" w:line="360" w:lineRule="auto"/>
        <w:ind w:firstLine="709"/>
        <w:jc w:val="both"/>
      </w:pPr>
      <w:r w:rsidRPr="00655D07">
        <w:t>Т – число лет расчетного срока.</w:t>
      </w:r>
    </w:p>
    <w:p w14:paraId="51649C94" w14:textId="77777777" w:rsidR="00CF76E5" w:rsidRDefault="00677A32" w:rsidP="00655D07">
      <w:pPr>
        <w:spacing w:after="0" w:line="360" w:lineRule="auto"/>
        <w:ind w:firstLine="709"/>
        <w:jc w:val="both"/>
      </w:pPr>
      <w:r w:rsidRPr="00655D07">
        <w:t>Далее приведен расчет инерционного и инновационного прогноза численности населения.</w:t>
      </w:r>
    </w:p>
    <w:p w14:paraId="1BD7C07F" w14:textId="77777777" w:rsidR="002303AD" w:rsidRDefault="002303AD" w:rsidP="002303AD">
      <w:pPr>
        <w:spacing w:line="360" w:lineRule="auto"/>
        <w:ind w:left="851"/>
      </w:pPr>
      <w:r>
        <w:rPr>
          <w:u w:val="single"/>
        </w:rPr>
        <w:lastRenderedPageBreak/>
        <w:t>2. Численность населения через t лет:</w:t>
      </w:r>
    </w:p>
    <w:p w14:paraId="3F007CBD" w14:textId="77777777" w:rsidR="002303AD" w:rsidRDefault="002303AD" w:rsidP="002303AD">
      <w:pPr>
        <w:spacing w:line="360" w:lineRule="auto"/>
        <w:ind w:firstLine="851"/>
        <w:jc w:val="both"/>
      </w:pPr>
      <w:r>
        <w:rPr>
          <w:position w:val="-25"/>
        </w:rPr>
        <w:object w:dxaOrig="2053" w:dyaOrig="706" w14:anchorId="24EB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35.25pt" o:ole="" filled="t">
            <v:fill color2="black"/>
            <v:imagedata r:id="rId14" o:title=""/>
          </v:shape>
          <o:OLEObject Type="Embed" ProgID="Microsoft" ShapeID="_x0000_i1028" DrawAspect="Content" ObjectID="_1792484930" r:id="rId15"/>
        </w:object>
      </w:r>
    </w:p>
    <w:p w14:paraId="10BE25C5" w14:textId="77777777" w:rsidR="002303AD" w:rsidRDefault="002303AD" w:rsidP="002303AD">
      <w:pPr>
        <w:spacing w:line="360" w:lineRule="auto"/>
        <w:ind w:firstLine="851"/>
        <w:jc w:val="both"/>
      </w:pPr>
      <w:r>
        <w:t>Для расчета перспективной численности населения необходимо определить следующие коэффициенты:</w:t>
      </w:r>
      <w:r>
        <w:rPr>
          <w:position w:val="-3"/>
        </w:rPr>
        <w:object w:dxaOrig="114" w:dyaOrig="266" w14:anchorId="73AC4D6C">
          <v:shape id="_x0000_i1029" type="#_x0000_t75" style="width:6pt;height:13.5pt" o:ole="" filled="t">
            <v:fill color2="black"/>
            <v:imagedata r:id="rId16" o:title=""/>
          </v:shape>
          <o:OLEObject Type="Embed" ProgID="Microsoft" ShapeID="_x0000_i1029" DrawAspect="Content" ObjectID="_1792484931" r:id="rId17"/>
        </w:object>
      </w:r>
    </w:p>
    <w:p w14:paraId="69BBB880" w14:textId="77777777" w:rsidR="00507259" w:rsidRDefault="00507259" w:rsidP="00507259">
      <w:pPr>
        <w:widowControl w:val="0"/>
        <w:spacing w:line="360" w:lineRule="auto"/>
        <w:ind w:left="851"/>
      </w:pPr>
      <w:r>
        <w:t>1. Коэффициент рождаемости – К</w:t>
      </w:r>
      <w:r>
        <w:rPr>
          <w:vertAlign w:val="subscript"/>
        </w:rPr>
        <w:t>р</w:t>
      </w:r>
      <w:r>
        <w:t>=</w:t>
      </w:r>
      <w:r>
        <w:rPr>
          <w:lang w:val="en-US"/>
        </w:rPr>
        <w:t>N</w:t>
      </w:r>
      <w:r>
        <w:rPr>
          <w:vertAlign w:val="subscript"/>
        </w:rPr>
        <w:t>рт</w:t>
      </w:r>
      <w:r>
        <w:t>/</w:t>
      </w:r>
      <w:r>
        <w:rPr>
          <w:lang w:val="en-US"/>
        </w:rPr>
        <w:t>N</w:t>
      </w:r>
      <w:r>
        <w:rPr>
          <w:sz w:val="22"/>
          <w:szCs w:val="22"/>
          <w:vertAlign w:val="subscript"/>
        </w:rPr>
        <w:t xml:space="preserve"> </w:t>
      </w:r>
      <w:r>
        <w:rPr>
          <w:sz w:val="22"/>
          <w:szCs w:val="22"/>
        </w:rPr>
        <w:t xml:space="preserve">Х </w:t>
      </w:r>
      <w:r>
        <w:rPr>
          <w:sz w:val="28"/>
          <w:szCs w:val="28"/>
        </w:rPr>
        <w:t>1000</w:t>
      </w:r>
    </w:p>
    <w:p w14:paraId="61A200B5" w14:textId="77777777" w:rsidR="00507259" w:rsidRPr="00087835" w:rsidRDefault="00507259" w:rsidP="00507259">
      <w:pPr>
        <w:widowControl w:val="0"/>
        <w:spacing w:line="360" w:lineRule="auto"/>
        <w:ind w:firstLine="851"/>
        <w:jc w:val="both"/>
      </w:pPr>
      <w:r>
        <w:rPr>
          <w:position w:val="-5"/>
        </w:rPr>
        <w:object w:dxaOrig="512" w:dyaOrig="319" w14:anchorId="342323CB">
          <v:shape id="_x0000_i1030" type="#_x0000_t75" style="width:25.5pt;height:15.75pt" o:ole="" filled="t">
            <v:fill color2="black"/>
            <v:imagedata r:id="rId18" o:title=""/>
          </v:shape>
          <o:OLEObject Type="Embed" ProgID="Microsoft" ShapeID="_x0000_i1030" DrawAspect="Content" ObjectID="_1792484932" r:id="rId19"/>
        </w:object>
      </w:r>
      <w:r>
        <w:t>- среднее количество родившихся, в 201</w:t>
      </w:r>
      <w:r w:rsidR="00621EE7">
        <w:t>8</w:t>
      </w:r>
      <w:r>
        <w:t>, 201</w:t>
      </w:r>
      <w:r w:rsidR="00621EE7">
        <w:t>9</w:t>
      </w:r>
      <w:r>
        <w:t xml:space="preserve">, году = (40+51)/2=45,5 чел. </w:t>
      </w:r>
    </w:p>
    <w:p w14:paraId="1F020369" w14:textId="77777777" w:rsidR="00507259" w:rsidRDefault="00507259" w:rsidP="00507259">
      <w:pPr>
        <w:widowControl w:val="0"/>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621EE7">
        <w:t>9</w:t>
      </w:r>
      <w:r>
        <w:t xml:space="preserve"> год – 2608 чел.</w:t>
      </w:r>
      <w:r w:rsidR="00621EE7">
        <w:t xml:space="preserve"> </w:t>
      </w:r>
      <w:r>
        <w:t>(согласно статистическим данным)</w:t>
      </w:r>
    </w:p>
    <w:p w14:paraId="2B499CF3" w14:textId="77777777" w:rsidR="00507259" w:rsidRDefault="00507259" w:rsidP="00507259">
      <w:pPr>
        <w:widowControl w:val="0"/>
        <w:spacing w:line="360" w:lineRule="auto"/>
        <w:ind w:firstLine="851"/>
        <w:jc w:val="both"/>
      </w:pPr>
      <w:r>
        <w:t xml:space="preserve">Таким образом: </w:t>
      </w:r>
      <w:r>
        <w:rPr>
          <w:sz w:val="28"/>
          <w:szCs w:val="28"/>
        </w:rPr>
        <w:t xml:space="preserve"> К</w:t>
      </w:r>
      <w:r>
        <w:rPr>
          <w:sz w:val="28"/>
          <w:szCs w:val="28"/>
          <w:vertAlign w:val="subscript"/>
        </w:rPr>
        <w:t>p</w:t>
      </w:r>
      <w:r>
        <w:rPr>
          <w:sz w:val="28"/>
          <w:szCs w:val="28"/>
        </w:rPr>
        <w:t xml:space="preserve"> = </w:t>
      </w:r>
      <w:r w:rsidRPr="007746A6">
        <w:t>45</w:t>
      </w:r>
      <w:r w:rsidRPr="001F5C4F">
        <w:t>,</w:t>
      </w:r>
      <w:r>
        <w:t>5/2608х1000 = 0,0174 х1000=17,4</w:t>
      </w:r>
    </w:p>
    <w:p w14:paraId="4216ECE5" w14:textId="77777777" w:rsidR="00507259" w:rsidRDefault="00507259" w:rsidP="00507259">
      <w:pPr>
        <w:widowControl w:val="0"/>
        <w:spacing w:line="360" w:lineRule="auto"/>
        <w:ind w:left="851"/>
      </w:pPr>
      <w:r>
        <w:t xml:space="preserve">2. Коэффициент смертности – </w:t>
      </w:r>
      <w:r>
        <w:rPr>
          <w:sz w:val="22"/>
          <w:szCs w:val="22"/>
        </w:rPr>
        <w:t xml:space="preserve"> </w:t>
      </w:r>
      <w:r>
        <w:t>К</w:t>
      </w:r>
      <w:r>
        <w:rPr>
          <w:vertAlign w:val="subscript"/>
        </w:rPr>
        <w:t>см</w:t>
      </w:r>
      <w:r>
        <w:t>=</w:t>
      </w:r>
      <w:r>
        <w:rPr>
          <w:lang w:val="en-US"/>
        </w:rPr>
        <w:t>N</w:t>
      </w:r>
      <w:r>
        <w:rPr>
          <w:vertAlign w:val="subscript"/>
        </w:rPr>
        <w:t>уг</w:t>
      </w:r>
      <w:r>
        <w:t>/</w:t>
      </w:r>
      <w:r>
        <w:rPr>
          <w:lang w:val="en-US"/>
        </w:rPr>
        <w:t>N</w:t>
      </w:r>
      <w:r>
        <w:rPr>
          <w:sz w:val="22"/>
          <w:szCs w:val="22"/>
          <w:vertAlign w:val="subscript"/>
        </w:rPr>
        <w:t xml:space="preserve"> </w:t>
      </w:r>
      <w:r>
        <w:rPr>
          <w:sz w:val="22"/>
          <w:szCs w:val="22"/>
        </w:rPr>
        <w:t>Х</w:t>
      </w:r>
      <w:r>
        <w:rPr>
          <w:sz w:val="28"/>
          <w:szCs w:val="28"/>
        </w:rPr>
        <w:t xml:space="preserve"> 1000</w:t>
      </w:r>
    </w:p>
    <w:p w14:paraId="048AE623" w14:textId="77777777" w:rsidR="00507259" w:rsidRPr="00087835" w:rsidRDefault="00507259" w:rsidP="00507259">
      <w:pPr>
        <w:widowControl w:val="0"/>
        <w:spacing w:line="360" w:lineRule="auto"/>
        <w:ind w:firstLine="851"/>
        <w:jc w:val="both"/>
      </w:pPr>
      <w:r>
        <w:rPr>
          <w:position w:val="-5"/>
        </w:rPr>
        <w:object w:dxaOrig="511" w:dyaOrig="319" w14:anchorId="4320EA74">
          <v:shape id="_x0000_i1031" type="#_x0000_t75" style="width:25.5pt;height:15.75pt" o:ole="" filled="t">
            <v:fill color2="black"/>
            <v:imagedata r:id="rId20" o:title=""/>
          </v:shape>
          <o:OLEObject Type="Embed" ProgID="Microsoft" ShapeID="_x0000_i1031" DrawAspect="Content" ObjectID="_1792484933" r:id="rId21"/>
        </w:object>
      </w:r>
      <w:r>
        <w:t>- количество умерших, в 201</w:t>
      </w:r>
      <w:r w:rsidR="00621EE7">
        <w:t>8</w:t>
      </w:r>
      <w:r>
        <w:t>, 201</w:t>
      </w:r>
      <w:r w:rsidR="00621EE7">
        <w:t>9</w:t>
      </w:r>
      <w:r>
        <w:t xml:space="preserve"> году = (44+41)/2=42,5 чел. </w:t>
      </w:r>
    </w:p>
    <w:p w14:paraId="5FAB7121" w14:textId="77777777" w:rsidR="00507259" w:rsidRDefault="00507259" w:rsidP="00507259">
      <w:pPr>
        <w:widowControl w:val="0"/>
        <w:spacing w:line="360" w:lineRule="auto"/>
        <w:ind w:firstLine="851"/>
        <w:jc w:val="both"/>
      </w:pPr>
      <w:r>
        <w:rPr>
          <w:lang w:val="en-US"/>
        </w:rPr>
        <w:t>N</w:t>
      </w:r>
      <w:r>
        <w:rPr>
          <w:sz w:val="22"/>
          <w:szCs w:val="22"/>
          <w:vertAlign w:val="subscript"/>
        </w:rPr>
        <w:t xml:space="preserve"> </w:t>
      </w:r>
      <w:r>
        <w:t xml:space="preserve"> - численность населения, в 201</w:t>
      </w:r>
      <w:r w:rsidR="00621EE7">
        <w:t>9</w:t>
      </w:r>
      <w:r>
        <w:t xml:space="preserve"> год – 2608 чел.</w:t>
      </w:r>
    </w:p>
    <w:p w14:paraId="4F1FE377" w14:textId="77777777" w:rsidR="00507259" w:rsidRDefault="00507259" w:rsidP="00507259">
      <w:pPr>
        <w:widowControl w:val="0"/>
        <w:spacing w:line="360" w:lineRule="auto"/>
        <w:ind w:firstLine="851"/>
        <w:jc w:val="both"/>
      </w:pPr>
      <w:r>
        <w:t xml:space="preserve">Таким образом: </w:t>
      </w:r>
      <w:r>
        <w:rPr>
          <w:sz w:val="28"/>
          <w:szCs w:val="28"/>
        </w:rPr>
        <w:t xml:space="preserve"> К</w:t>
      </w:r>
      <w:r>
        <w:rPr>
          <w:sz w:val="28"/>
          <w:szCs w:val="28"/>
          <w:vertAlign w:val="subscript"/>
        </w:rPr>
        <w:t>см</w:t>
      </w:r>
      <w:r>
        <w:rPr>
          <w:sz w:val="28"/>
          <w:szCs w:val="28"/>
        </w:rPr>
        <w:t xml:space="preserve"> = </w:t>
      </w:r>
      <w:r w:rsidRPr="001F5C4F">
        <w:t>42,5</w:t>
      </w:r>
      <w:r>
        <w:t>/2608х1000 = 16,3</w:t>
      </w:r>
    </w:p>
    <w:p w14:paraId="15663C53" w14:textId="77777777" w:rsidR="00507259" w:rsidRDefault="00507259" w:rsidP="00507259">
      <w:pPr>
        <w:widowControl w:val="0"/>
        <w:spacing w:line="360" w:lineRule="auto"/>
        <w:ind w:left="851"/>
      </w:pPr>
      <w:r>
        <w:t xml:space="preserve">3. Коэффициент естественного прироста – </w:t>
      </w:r>
      <w:r>
        <w:rPr>
          <w:position w:val="-5"/>
        </w:rPr>
        <w:object w:dxaOrig="1560" w:dyaOrig="319" w14:anchorId="60CF3776">
          <v:shape id="_x0000_i1032" type="#_x0000_t75" style="width:78pt;height:15.75pt" o:ole="" filled="t">
            <v:fill color2="black"/>
            <v:imagedata r:id="rId22" o:title=""/>
          </v:shape>
          <o:OLEObject Type="Embed" ProgID="Microsoft" ShapeID="_x0000_i1032" DrawAspect="Content" ObjectID="_1792484934" r:id="rId23"/>
        </w:object>
      </w:r>
      <w:r>
        <w:rPr>
          <w:sz w:val="22"/>
          <w:szCs w:val="22"/>
        </w:rPr>
        <w:t xml:space="preserve"> </w:t>
      </w:r>
    </w:p>
    <w:p w14:paraId="0E250BCE" w14:textId="77777777" w:rsidR="00507259" w:rsidRDefault="00507259" w:rsidP="00507259">
      <w:pPr>
        <w:widowControl w:val="0"/>
        <w:spacing w:line="360" w:lineRule="auto"/>
        <w:ind w:firstLine="851"/>
        <w:jc w:val="both"/>
      </w:pPr>
      <w:r w:rsidRPr="00B575E8">
        <w:rPr>
          <w:position w:val="-12"/>
        </w:rPr>
        <w:object w:dxaOrig="2320" w:dyaOrig="360" w14:anchorId="088F831C">
          <v:shape id="_x0000_i1033" type="#_x0000_t75" style="width:116.25pt;height:18pt" o:ole="" filled="t">
            <v:fill color2="black"/>
            <v:imagedata r:id="rId24" o:title=""/>
          </v:shape>
          <o:OLEObject Type="Embed" ProgID="Microsoft" ShapeID="_x0000_i1033" DrawAspect="Content" ObjectID="_1792484935" r:id="rId25"/>
        </w:object>
      </w:r>
    </w:p>
    <w:p w14:paraId="3E429489" w14:textId="77777777" w:rsidR="00507259" w:rsidRDefault="00507259" w:rsidP="00507259">
      <w:pPr>
        <w:widowControl w:val="0"/>
        <w:spacing w:line="360" w:lineRule="auto"/>
        <w:ind w:left="851"/>
      </w:pPr>
      <w:r>
        <w:t xml:space="preserve">4. Коэффициент прибытия – </w:t>
      </w:r>
      <w:r>
        <w:rPr>
          <w:sz w:val="22"/>
          <w:szCs w:val="22"/>
        </w:rPr>
        <w:t xml:space="preserve">  </w:t>
      </w:r>
      <w:r>
        <w:t>К</w:t>
      </w:r>
      <w:r>
        <w:rPr>
          <w:vertAlign w:val="subscript"/>
        </w:rPr>
        <w:t>пр</w:t>
      </w:r>
      <w:r>
        <w:t>=</w:t>
      </w:r>
      <w:r>
        <w:rPr>
          <w:lang w:val="en-US"/>
        </w:rPr>
        <w:t>N</w:t>
      </w:r>
      <w:r>
        <w:rPr>
          <w:vertAlign w:val="subscript"/>
        </w:rPr>
        <w:t>пр</w:t>
      </w:r>
      <w:r>
        <w:t>/</w:t>
      </w:r>
      <w:r>
        <w:rPr>
          <w:lang w:val="en-US"/>
        </w:rPr>
        <w:t>N</w:t>
      </w:r>
      <w:r>
        <w:rPr>
          <w:sz w:val="22"/>
          <w:szCs w:val="22"/>
          <w:vertAlign w:val="subscript"/>
        </w:rPr>
        <w:t xml:space="preserve"> </w:t>
      </w:r>
      <w:r>
        <w:rPr>
          <w:sz w:val="22"/>
          <w:szCs w:val="22"/>
        </w:rPr>
        <w:t>Х</w:t>
      </w:r>
      <w:r>
        <w:rPr>
          <w:sz w:val="28"/>
          <w:szCs w:val="28"/>
        </w:rPr>
        <w:t xml:space="preserve"> 1000</w:t>
      </w:r>
    </w:p>
    <w:p w14:paraId="1B49162D" w14:textId="77777777" w:rsidR="00507259" w:rsidRPr="00087835" w:rsidRDefault="00507259" w:rsidP="00507259">
      <w:pPr>
        <w:widowControl w:val="0"/>
        <w:spacing w:line="360" w:lineRule="auto"/>
        <w:ind w:firstLine="851"/>
        <w:jc w:val="both"/>
      </w:pPr>
      <w:r>
        <w:rPr>
          <w:position w:val="-5"/>
        </w:rPr>
        <w:object w:dxaOrig="523" w:dyaOrig="319" w14:anchorId="04A58977">
          <v:shape id="_x0000_i1034" type="#_x0000_t75" style="width:26.25pt;height:15.75pt" o:ole="" filled="t">
            <v:fill color2="black"/>
            <v:imagedata r:id="rId26" o:title=""/>
          </v:shape>
          <o:OLEObject Type="Embed" ProgID="Microsoft" ShapeID="_x0000_i1034" DrawAspect="Content" ObjectID="_1792484936" r:id="rId27"/>
        </w:object>
      </w:r>
      <w:r>
        <w:t>- показатель миграции: прибыло, в 201</w:t>
      </w:r>
      <w:r w:rsidR="00621EE7">
        <w:t>8</w:t>
      </w:r>
      <w:r>
        <w:t>, 201</w:t>
      </w:r>
      <w:r w:rsidR="00621EE7">
        <w:t>9</w:t>
      </w:r>
      <w:r>
        <w:t xml:space="preserve"> году (92+103)/2=97,5 чел. </w:t>
      </w:r>
    </w:p>
    <w:p w14:paraId="5DE47DFC" w14:textId="77777777" w:rsidR="00507259" w:rsidRDefault="00507259" w:rsidP="00507259">
      <w:pPr>
        <w:widowControl w:val="0"/>
        <w:spacing w:line="360" w:lineRule="auto"/>
        <w:ind w:firstLine="851"/>
        <w:jc w:val="both"/>
      </w:pPr>
      <w:r>
        <w:rPr>
          <w:lang w:val="en-US"/>
        </w:rPr>
        <w:t>N</w:t>
      </w:r>
      <w:r w:rsidRPr="00645C14">
        <w:t xml:space="preserve"> -численность населения, в 201</w:t>
      </w:r>
      <w:r w:rsidR="00621EE7">
        <w:t>9</w:t>
      </w:r>
      <w:r w:rsidRPr="00645C14">
        <w:t xml:space="preserve"> год –</w:t>
      </w:r>
      <w:r>
        <w:t xml:space="preserve"> 2608</w:t>
      </w:r>
      <w:r w:rsidRPr="00645C14">
        <w:t xml:space="preserve"> чел.( согласно паспорту МО)</w:t>
      </w:r>
    </w:p>
    <w:p w14:paraId="21C20AE2" w14:textId="77777777" w:rsidR="00507259" w:rsidRDefault="00507259" w:rsidP="00507259">
      <w:pPr>
        <w:widowControl w:val="0"/>
        <w:spacing w:line="360" w:lineRule="auto"/>
        <w:ind w:firstLine="851"/>
        <w:jc w:val="both"/>
      </w:pPr>
      <w:r>
        <w:t xml:space="preserve">Таким образом: </w:t>
      </w:r>
      <w:r>
        <w:rPr>
          <w:sz w:val="28"/>
          <w:szCs w:val="28"/>
        </w:rPr>
        <w:t xml:space="preserve"> К</w:t>
      </w:r>
      <w:r>
        <w:rPr>
          <w:sz w:val="28"/>
          <w:szCs w:val="28"/>
          <w:vertAlign w:val="subscript"/>
        </w:rPr>
        <w:t>пр</w:t>
      </w:r>
      <w:r>
        <w:rPr>
          <w:sz w:val="28"/>
          <w:szCs w:val="28"/>
        </w:rPr>
        <w:t xml:space="preserve"> = </w:t>
      </w:r>
      <w:r w:rsidRPr="007746A6">
        <w:t>97</w:t>
      </w:r>
      <w:r w:rsidRPr="00645C14">
        <w:t>,5</w:t>
      </w:r>
      <w:r>
        <w:t>/2608х1000 = 37,4</w:t>
      </w:r>
    </w:p>
    <w:p w14:paraId="2C284DE1" w14:textId="77777777" w:rsidR="00507259" w:rsidRDefault="00507259" w:rsidP="00507259">
      <w:pPr>
        <w:widowControl w:val="0"/>
        <w:spacing w:line="360" w:lineRule="auto"/>
        <w:ind w:left="851"/>
      </w:pPr>
      <w:r>
        <w:t xml:space="preserve">5. Коэффициент выбытия –  </w:t>
      </w:r>
      <w:r>
        <w:rPr>
          <w:sz w:val="22"/>
          <w:szCs w:val="22"/>
        </w:rPr>
        <w:t xml:space="preserve">  </w:t>
      </w:r>
      <w:r>
        <w:t>К</w:t>
      </w:r>
      <w:r>
        <w:rPr>
          <w:vertAlign w:val="subscript"/>
        </w:rPr>
        <w:t>выб</w:t>
      </w:r>
      <w:r>
        <w:t>=</w:t>
      </w:r>
      <w:r>
        <w:rPr>
          <w:lang w:val="en-US"/>
        </w:rPr>
        <w:t>N</w:t>
      </w:r>
      <w:r>
        <w:rPr>
          <w:vertAlign w:val="subscript"/>
        </w:rPr>
        <w:t>выб</w:t>
      </w:r>
      <w:r>
        <w:t>/</w:t>
      </w:r>
      <w:r>
        <w:rPr>
          <w:lang w:val="en-US"/>
        </w:rPr>
        <w:t>N</w:t>
      </w:r>
      <w:r>
        <w:rPr>
          <w:sz w:val="22"/>
          <w:szCs w:val="22"/>
          <w:vertAlign w:val="subscript"/>
        </w:rPr>
        <w:t xml:space="preserve"> </w:t>
      </w:r>
      <w:r>
        <w:rPr>
          <w:sz w:val="22"/>
          <w:szCs w:val="22"/>
        </w:rPr>
        <w:t>Х</w:t>
      </w:r>
      <w:r>
        <w:rPr>
          <w:sz w:val="28"/>
          <w:szCs w:val="28"/>
        </w:rPr>
        <w:t xml:space="preserve"> 1000</w:t>
      </w:r>
    </w:p>
    <w:p w14:paraId="2140790C" w14:textId="77777777" w:rsidR="00507259" w:rsidRDefault="00507259" w:rsidP="00507259">
      <w:pPr>
        <w:widowControl w:val="0"/>
        <w:spacing w:line="360" w:lineRule="auto"/>
        <w:ind w:firstLine="851"/>
        <w:jc w:val="both"/>
      </w:pPr>
      <w:r>
        <w:rPr>
          <w:position w:val="-5"/>
        </w:rPr>
        <w:object w:dxaOrig="622" w:dyaOrig="319" w14:anchorId="5D9747DC">
          <v:shape id="_x0000_i1035" type="#_x0000_t75" style="width:30.75pt;height:15.75pt" o:ole="" filled="t">
            <v:fill color2="black"/>
            <v:imagedata r:id="rId28" o:title=""/>
          </v:shape>
          <o:OLEObject Type="Embed" ProgID="Microsoft" ShapeID="_x0000_i1035" DrawAspect="Content" ObjectID="_1792484937" r:id="rId29"/>
        </w:object>
      </w:r>
      <w:r>
        <w:t>- показатель миграции: выбыло, в 201</w:t>
      </w:r>
      <w:r w:rsidR="00621EE7">
        <w:t>8</w:t>
      </w:r>
      <w:r>
        <w:t>, 201</w:t>
      </w:r>
      <w:r w:rsidR="00621EE7">
        <w:t>9</w:t>
      </w:r>
      <w:r>
        <w:t xml:space="preserve"> году – (60+223)/2=141,5чел. </w:t>
      </w:r>
    </w:p>
    <w:p w14:paraId="41707FB3" w14:textId="77777777" w:rsidR="00507259" w:rsidRPr="007168D0" w:rsidRDefault="00507259" w:rsidP="00507259">
      <w:pPr>
        <w:widowControl w:val="0"/>
        <w:spacing w:line="360" w:lineRule="auto"/>
        <w:ind w:firstLine="851"/>
        <w:jc w:val="both"/>
      </w:pPr>
      <w:r w:rsidRPr="007168D0">
        <w:t xml:space="preserve">  </w:t>
      </w:r>
      <w:r>
        <w:rPr>
          <w:lang w:val="en-US"/>
        </w:rPr>
        <w:t>N</w:t>
      </w:r>
      <w:r w:rsidRPr="007168D0">
        <w:t xml:space="preserve">  - численность населения, в 201</w:t>
      </w:r>
      <w:r w:rsidR="00621EE7">
        <w:t>9</w:t>
      </w:r>
      <w:r w:rsidRPr="007168D0">
        <w:t xml:space="preserve"> год – </w:t>
      </w:r>
      <w:r>
        <w:t>2608</w:t>
      </w:r>
      <w:r w:rsidRPr="007168D0">
        <w:t xml:space="preserve"> чел.</w:t>
      </w:r>
    </w:p>
    <w:p w14:paraId="13DFD4AA" w14:textId="77777777" w:rsidR="00507259" w:rsidRPr="00B575E8" w:rsidRDefault="00507259" w:rsidP="00507259">
      <w:pPr>
        <w:widowControl w:val="0"/>
        <w:spacing w:line="360" w:lineRule="auto"/>
        <w:ind w:firstLine="851"/>
        <w:jc w:val="both"/>
      </w:pPr>
      <w:r>
        <w:lastRenderedPageBreak/>
        <w:t xml:space="preserve"> К</w:t>
      </w:r>
      <w:r>
        <w:rPr>
          <w:vertAlign w:val="subscript"/>
        </w:rPr>
        <w:t>выб</w:t>
      </w:r>
      <w:r>
        <w:t>= 141,5</w:t>
      </w:r>
      <w:r w:rsidRPr="00B575E8">
        <w:t>/</w:t>
      </w:r>
      <w:r>
        <w:t>2608</w:t>
      </w:r>
      <w:r w:rsidRPr="00B575E8">
        <w:t xml:space="preserve"> </w:t>
      </w:r>
      <w:r>
        <w:t>х</w:t>
      </w:r>
      <w:r w:rsidRPr="00B575E8">
        <w:t>1000=</w:t>
      </w:r>
      <w:r>
        <w:t>54,2</w:t>
      </w:r>
    </w:p>
    <w:p w14:paraId="0CEE410C" w14:textId="77777777" w:rsidR="00507259" w:rsidRDefault="00507259" w:rsidP="00507259">
      <w:pPr>
        <w:widowControl w:val="0"/>
        <w:spacing w:line="360" w:lineRule="auto"/>
        <w:ind w:firstLine="851"/>
        <w:jc w:val="both"/>
      </w:pPr>
      <w:r>
        <w:t>Таким образом:</w:t>
      </w:r>
      <w:r>
        <w:rPr>
          <w:sz w:val="28"/>
          <w:szCs w:val="28"/>
        </w:rPr>
        <w:t xml:space="preserve"> К</w:t>
      </w:r>
      <w:r>
        <w:rPr>
          <w:sz w:val="28"/>
          <w:szCs w:val="28"/>
          <w:vertAlign w:val="subscript"/>
        </w:rPr>
        <w:t>выб</w:t>
      </w:r>
      <w:r>
        <w:rPr>
          <w:sz w:val="28"/>
          <w:szCs w:val="28"/>
        </w:rPr>
        <w:t xml:space="preserve"> = </w:t>
      </w:r>
      <w:r>
        <w:t>54,2</w:t>
      </w:r>
    </w:p>
    <w:p w14:paraId="2B42212F" w14:textId="77777777" w:rsidR="00507259" w:rsidRDefault="00507259" w:rsidP="00621EE7">
      <w:pPr>
        <w:widowControl w:val="0"/>
        <w:spacing w:after="0" w:line="360" w:lineRule="auto"/>
      </w:pPr>
      <w:r>
        <w:t xml:space="preserve">6. Коэффициент миграции – </w:t>
      </w:r>
      <w:r>
        <w:rPr>
          <w:position w:val="-5"/>
        </w:rPr>
        <w:object w:dxaOrig="1675" w:dyaOrig="319" w14:anchorId="0FACB484">
          <v:shape id="_x0000_i1036" type="#_x0000_t75" style="width:84pt;height:15.75pt" o:ole="" filled="t">
            <v:fill color2="black"/>
            <v:imagedata r:id="rId30" o:title=""/>
          </v:shape>
          <o:OLEObject Type="Embed" ProgID="Microsoft" ShapeID="_x0000_i1036" DrawAspect="Content" ObjectID="_1792484938" r:id="rId31"/>
        </w:object>
      </w:r>
      <w:r>
        <w:rPr>
          <w:sz w:val="22"/>
          <w:szCs w:val="22"/>
        </w:rPr>
        <w:t xml:space="preserve"> </w:t>
      </w:r>
    </w:p>
    <w:p w14:paraId="22FFC7EA" w14:textId="77777777" w:rsidR="00507259" w:rsidRDefault="00507259" w:rsidP="00621EE7">
      <w:pPr>
        <w:widowControl w:val="0"/>
        <w:spacing w:after="0" w:line="360" w:lineRule="auto"/>
        <w:ind w:firstLine="851"/>
        <w:jc w:val="both"/>
      </w:pPr>
      <w:r w:rsidRPr="00090745">
        <w:rPr>
          <w:position w:val="-30"/>
        </w:rPr>
        <w:object w:dxaOrig="3280" w:dyaOrig="720" w14:anchorId="6F95ED83">
          <v:shape id="_x0000_i1037" type="#_x0000_t75" style="width:164.25pt;height:36pt" o:ole="" filled="t">
            <v:fill color2="black"/>
            <v:imagedata r:id="rId32" o:title=""/>
          </v:shape>
          <o:OLEObject Type="Embed" ProgID="Microsoft" ShapeID="_x0000_i1037" DrawAspect="Content" ObjectID="_1792484939" r:id="rId33"/>
        </w:object>
      </w:r>
    </w:p>
    <w:p w14:paraId="49A52C8E" w14:textId="77777777" w:rsidR="00507259" w:rsidRDefault="00507259" w:rsidP="00621EE7">
      <w:pPr>
        <w:widowControl w:val="0"/>
        <w:spacing w:after="0" w:line="360" w:lineRule="auto"/>
        <w:jc w:val="both"/>
        <w:rPr>
          <w:u w:val="single"/>
        </w:rPr>
      </w:pPr>
      <w:r>
        <w:t>Далее рассчитаем перспективную численность населения:</w:t>
      </w:r>
    </w:p>
    <w:p w14:paraId="60AB278A" w14:textId="77777777" w:rsidR="00507259" w:rsidRDefault="00507259" w:rsidP="00621EE7">
      <w:pPr>
        <w:widowControl w:val="0"/>
        <w:spacing w:after="0" w:line="360" w:lineRule="auto"/>
        <w:jc w:val="both"/>
        <w:rPr>
          <w:sz w:val="28"/>
          <w:szCs w:val="28"/>
        </w:rPr>
      </w:pPr>
      <w:r>
        <w:rPr>
          <w:u w:val="single"/>
        </w:rPr>
        <w:t>Коэффициент общего прироста населения</w:t>
      </w:r>
      <w:r>
        <w:rPr>
          <w:b/>
          <w:u w:val="single"/>
        </w:rPr>
        <w:t>:</w:t>
      </w:r>
    </w:p>
    <w:p w14:paraId="2118BED0" w14:textId="77777777" w:rsidR="00507259" w:rsidRDefault="00507259" w:rsidP="00507259">
      <w:pPr>
        <w:widowControl w:val="0"/>
        <w:spacing w:line="360" w:lineRule="auto"/>
        <w:ind w:left="851"/>
        <w:rPr>
          <w:u w:val="single"/>
        </w:rPr>
      </w:pPr>
      <w:r>
        <w:rPr>
          <w:sz w:val="28"/>
          <w:szCs w:val="28"/>
        </w:rPr>
        <w:t>К</w:t>
      </w:r>
      <w:r>
        <w:rPr>
          <w:sz w:val="28"/>
          <w:szCs w:val="28"/>
          <w:vertAlign w:val="subscript"/>
        </w:rPr>
        <w:t>общ</w:t>
      </w:r>
      <w:r>
        <w:rPr>
          <w:sz w:val="28"/>
          <w:szCs w:val="28"/>
        </w:rPr>
        <w:t xml:space="preserve"> = К</w:t>
      </w:r>
      <w:r>
        <w:rPr>
          <w:sz w:val="28"/>
          <w:szCs w:val="28"/>
          <w:vertAlign w:val="subscript"/>
        </w:rPr>
        <w:t>еп</w:t>
      </w:r>
      <w:r>
        <w:rPr>
          <w:sz w:val="28"/>
          <w:szCs w:val="28"/>
        </w:rPr>
        <w:t xml:space="preserve"> + К</w:t>
      </w:r>
      <w:r>
        <w:rPr>
          <w:sz w:val="28"/>
          <w:szCs w:val="28"/>
          <w:vertAlign w:val="subscript"/>
        </w:rPr>
        <w:t>м</w:t>
      </w:r>
      <w:r>
        <w:rPr>
          <w:sz w:val="28"/>
          <w:szCs w:val="28"/>
        </w:rPr>
        <w:t xml:space="preserve"> = </w:t>
      </w:r>
      <w:r w:rsidRPr="007746A6">
        <w:t>+1,1</w:t>
      </w:r>
      <w:r>
        <w:t xml:space="preserve"> + (-16,8) = -15,7</w:t>
      </w:r>
    </w:p>
    <w:p w14:paraId="4D5CF7B2" w14:textId="77777777" w:rsidR="00507259" w:rsidRDefault="00507259" w:rsidP="00507259">
      <w:pPr>
        <w:widowControl w:val="0"/>
        <w:spacing w:line="360" w:lineRule="auto"/>
        <w:ind w:left="851"/>
      </w:pPr>
      <w:r>
        <w:rPr>
          <w:u w:val="single"/>
        </w:rPr>
        <w:t>Численность населения через 5 лет:</w:t>
      </w:r>
    </w:p>
    <w:p w14:paraId="0297421B" w14:textId="77777777" w:rsidR="00507259" w:rsidRDefault="00CC1C8F" w:rsidP="00507259">
      <w:pPr>
        <w:widowControl w:val="0"/>
        <w:spacing w:line="360" w:lineRule="auto"/>
        <w:ind w:firstLine="851"/>
        <w:jc w:val="both"/>
        <w:rPr>
          <w:u w:val="single"/>
        </w:rPr>
      </w:pPr>
      <w:r w:rsidRPr="00087835">
        <w:rPr>
          <w:position w:val="-30"/>
        </w:rPr>
        <w:object w:dxaOrig="5040" w:dyaOrig="760" w14:anchorId="65C5B851">
          <v:shape id="_x0000_i1038" type="#_x0000_t75" style="width:251.25pt;height:38.25pt" o:ole="" filled="t">
            <v:fill color2="black"/>
            <v:imagedata r:id="rId34" o:title=""/>
          </v:shape>
          <o:OLEObject Type="Embed" ProgID="Microsoft" ShapeID="_x0000_i1038" DrawAspect="Content" ObjectID="_1792484940" r:id="rId35"/>
        </w:object>
      </w:r>
    </w:p>
    <w:p w14:paraId="7FCFC27F" w14:textId="77777777" w:rsidR="00507259" w:rsidRDefault="00507259" w:rsidP="00507259">
      <w:pPr>
        <w:widowControl w:val="0"/>
        <w:spacing w:line="360" w:lineRule="auto"/>
        <w:ind w:left="851"/>
      </w:pPr>
      <w:r>
        <w:rPr>
          <w:u w:val="single"/>
        </w:rPr>
        <w:t>Численность населения через 20 лет:</w:t>
      </w:r>
    </w:p>
    <w:p w14:paraId="60658749" w14:textId="77777777" w:rsidR="00507259" w:rsidRDefault="00CC1C8F" w:rsidP="00507259">
      <w:pPr>
        <w:widowControl w:val="0"/>
        <w:spacing w:line="360" w:lineRule="auto"/>
        <w:ind w:firstLine="851"/>
        <w:jc w:val="both"/>
      </w:pPr>
      <w:r w:rsidRPr="00CC1C8F">
        <w:rPr>
          <w:position w:val="-30"/>
        </w:rPr>
        <w:object w:dxaOrig="5120" w:dyaOrig="760" w14:anchorId="6D3CF3D5">
          <v:shape id="_x0000_i1039" type="#_x0000_t75" style="width:255.75pt;height:38.25pt" o:ole="" filled="t">
            <v:fill color2="black"/>
            <v:imagedata r:id="rId36" o:title=""/>
          </v:shape>
          <o:OLEObject Type="Embed" ProgID="Microsoft" ShapeID="_x0000_i1039" DrawAspect="Content" ObjectID="_1792484941" r:id="rId37"/>
        </w:object>
      </w:r>
      <w:r w:rsidR="00507259">
        <w:t xml:space="preserve"> </w:t>
      </w:r>
    </w:p>
    <w:p w14:paraId="3203E3BF" w14:textId="77777777" w:rsidR="00621EE7" w:rsidRDefault="00621EE7" w:rsidP="00722AE1">
      <w:pPr>
        <w:pStyle w:val="af7"/>
        <w:widowControl w:val="0"/>
        <w:spacing w:after="0" w:line="360" w:lineRule="auto"/>
        <w:jc w:val="both"/>
        <w:rPr>
          <w:color w:val="auto"/>
        </w:rPr>
      </w:pPr>
    </w:p>
    <w:p w14:paraId="5A44E343" w14:textId="77777777" w:rsidR="00621EE7" w:rsidRDefault="00621EE7" w:rsidP="00722AE1">
      <w:pPr>
        <w:pStyle w:val="af7"/>
        <w:widowControl w:val="0"/>
        <w:spacing w:after="0" w:line="360" w:lineRule="auto"/>
        <w:jc w:val="both"/>
        <w:rPr>
          <w:color w:val="auto"/>
        </w:rPr>
      </w:pPr>
    </w:p>
    <w:p w14:paraId="1FCF691E" w14:textId="77777777" w:rsidR="00621EE7" w:rsidRDefault="00621EE7" w:rsidP="00722AE1">
      <w:pPr>
        <w:pStyle w:val="af7"/>
        <w:widowControl w:val="0"/>
        <w:spacing w:after="0" w:line="360" w:lineRule="auto"/>
        <w:jc w:val="both"/>
        <w:rPr>
          <w:color w:val="auto"/>
        </w:rPr>
      </w:pPr>
    </w:p>
    <w:p w14:paraId="73006D53" w14:textId="77777777" w:rsidR="00677A32" w:rsidRPr="00677A32" w:rsidRDefault="00677A32" w:rsidP="00722AE1">
      <w:pPr>
        <w:pStyle w:val="af7"/>
        <w:widowControl w:val="0"/>
        <w:spacing w:after="0" w:line="360" w:lineRule="auto"/>
        <w:jc w:val="both"/>
        <w:rPr>
          <w:color w:val="auto"/>
        </w:rPr>
      </w:pPr>
      <w:r w:rsidRPr="00677A32">
        <w:rPr>
          <w:color w:val="auto"/>
        </w:rPr>
        <w:t>Таблица</w:t>
      </w:r>
      <w:r w:rsidR="00722AE1">
        <w:rPr>
          <w:color w:val="auto"/>
        </w:rPr>
        <w:t xml:space="preserve">. </w:t>
      </w:r>
      <w:r w:rsidRPr="00677A32">
        <w:rPr>
          <w:color w:val="auto"/>
        </w:rPr>
        <w:t>Данные для расчета ожидаемой численности населения и результаты этого расчета (инерционный сценарий развития)</w:t>
      </w:r>
      <w:r w:rsidR="00722AE1">
        <w:rPr>
          <w:color w:val="auto"/>
        </w:rPr>
        <w:t>.</w:t>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6891"/>
        <w:gridCol w:w="1575"/>
      </w:tblGrid>
      <w:tr w:rsidR="00431367" w:rsidRPr="00B04046" w14:paraId="26B4A690" w14:textId="77777777" w:rsidTr="00431367">
        <w:trPr>
          <w:tblHeader/>
        </w:trPr>
        <w:tc>
          <w:tcPr>
            <w:tcW w:w="367" w:type="pct"/>
            <w:tcBorders>
              <w:right w:val="single" w:sz="4" w:space="0" w:color="auto"/>
            </w:tcBorders>
            <w:shd w:val="clear" w:color="auto" w:fill="auto"/>
            <w:vAlign w:val="center"/>
          </w:tcPr>
          <w:p w14:paraId="726F09A7"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w:t>
            </w:r>
          </w:p>
          <w:p w14:paraId="28D2394A"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п/п</w:t>
            </w:r>
          </w:p>
        </w:tc>
        <w:tc>
          <w:tcPr>
            <w:tcW w:w="3771" w:type="pct"/>
            <w:tcBorders>
              <w:left w:val="single" w:sz="4" w:space="0" w:color="auto"/>
            </w:tcBorders>
            <w:shd w:val="clear" w:color="auto" w:fill="auto"/>
            <w:vAlign w:val="center"/>
          </w:tcPr>
          <w:p w14:paraId="23EC9BD5"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Показатели</w:t>
            </w:r>
          </w:p>
        </w:tc>
        <w:tc>
          <w:tcPr>
            <w:tcW w:w="862" w:type="pct"/>
            <w:shd w:val="clear" w:color="auto" w:fill="auto"/>
            <w:vAlign w:val="center"/>
          </w:tcPr>
          <w:p w14:paraId="47230CF3"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Значение</w:t>
            </w:r>
          </w:p>
        </w:tc>
      </w:tr>
      <w:tr w:rsidR="00431367" w:rsidRPr="00B04046" w14:paraId="030252CC" w14:textId="77777777" w:rsidTr="00431367">
        <w:tc>
          <w:tcPr>
            <w:tcW w:w="367" w:type="pct"/>
            <w:tcBorders>
              <w:right w:val="single" w:sz="4" w:space="0" w:color="auto"/>
            </w:tcBorders>
            <w:shd w:val="clear" w:color="auto" w:fill="auto"/>
            <w:vAlign w:val="center"/>
          </w:tcPr>
          <w:p w14:paraId="7B66A572"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1</w:t>
            </w:r>
          </w:p>
        </w:tc>
        <w:tc>
          <w:tcPr>
            <w:tcW w:w="3771" w:type="pct"/>
            <w:tcBorders>
              <w:left w:val="single" w:sz="4" w:space="0" w:color="auto"/>
            </w:tcBorders>
            <w:shd w:val="clear" w:color="auto" w:fill="auto"/>
            <w:vAlign w:val="center"/>
          </w:tcPr>
          <w:p w14:paraId="2BE5FD07"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Численность населения на момент проектирования, чел</w:t>
            </w:r>
          </w:p>
        </w:tc>
        <w:tc>
          <w:tcPr>
            <w:tcW w:w="862" w:type="pct"/>
            <w:shd w:val="clear" w:color="auto" w:fill="auto"/>
            <w:vAlign w:val="center"/>
          </w:tcPr>
          <w:p w14:paraId="3128BDB3" w14:textId="77777777" w:rsidR="00431367" w:rsidRPr="00B04046" w:rsidRDefault="0042117A" w:rsidP="00431367">
            <w:pPr>
              <w:tabs>
                <w:tab w:val="num" w:pos="2276"/>
              </w:tabs>
              <w:spacing w:after="0" w:line="240" w:lineRule="auto"/>
              <w:jc w:val="center"/>
              <w:rPr>
                <w:sz w:val="20"/>
                <w:szCs w:val="20"/>
                <w:lang w:eastAsia="ru-RU"/>
              </w:rPr>
            </w:pPr>
            <w:r>
              <w:rPr>
                <w:sz w:val="20"/>
                <w:szCs w:val="20"/>
                <w:lang w:eastAsia="ru-RU"/>
              </w:rPr>
              <w:t>2608</w:t>
            </w:r>
          </w:p>
        </w:tc>
      </w:tr>
      <w:tr w:rsidR="00431367" w:rsidRPr="00B04046" w14:paraId="74385921" w14:textId="77777777" w:rsidTr="00431367">
        <w:trPr>
          <w:trHeight w:val="126"/>
        </w:trPr>
        <w:tc>
          <w:tcPr>
            <w:tcW w:w="367" w:type="pct"/>
            <w:tcBorders>
              <w:right w:val="single" w:sz="4" w:space="0" w:color="auto"/>
            </w:tcBorders>
            <w:shd w:val="clear" w:color="auto" w:fill="auto"/>
            <w:vAlign w:val="center"/>
          </w:tcPr>
          <w:p w14:paraId="0B2F1CA0"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2</w:t>
            </w:r>
          </w:p>
        </w:tc>
        <w:tc>
          <w:tcPr>
            <w:tcW w:w="3771" w:type="pct"/>
            <w:tcBorders>
              <w:left w:val="single" w:sz="4" w:space="0" w:color="auto"/>
            </w:tcBorders>
            <w:shd w:val="clear" w:color="auto" w:fill="auto"/>
            <w:vAlign w:val="center"/>
          </w:tcPr>
          <w:p w14:paraId="2969E8AA"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Среднегодовой естественный прирост населения, %</w:t>
            </w:r>
          </w:p>
        </w:tc>
        <w:tc>
          <w:tcPr>
            <w:tcW w:w="862" w:type="pct"/>
            <w:shd w:val="clear" w:color="auto" w:fill="auto"/>
            <w:vAlign w:val="center"/>
          </w:tcPr>
          <w:p w14:paraId="5F0F979D" w14:textId="77777777" w:rsidR="00431367" w:rsidRPr="00B04046" w:rsidRDefault="00431367" w:rsidP="00D546E6">
            <w:pPr>
              <w:tabs>
                <w:tab w:val="num" w:pos="2276"/>
              </w:tabs>
              <w:spacing w:after="0" w:line="240" w:lineRule="auto"/>
              <w:jc w:val="center"/>
              <w:rPr>
                <w:sz w:val="20"/>
                <w:szCs w:val="20"/>
                <w:lang w:eastAsia="ru-RU"/>
              </w:rPr>
            </w:pPr>
            <w:r>
              <w:rPr>
                <w:sz w:val="20"/>
                <w:szCs w:val="20"/>
                <w:lang w:eastAsia="ru-RU"/>
              </w:rPr>
              <w:t>-1,</w:t>
            </w:r>
            <w:r w:rsidR="00D546E6">
              <w:rPr>
                <w:sz w:val="20"/>
                <w:szCs w:val="20"/>
                <w:lang w:eastAsia="ru-RU"/>
              </w:rPr>
              <w:t>8</w:t>
            </w:r>
          </w:p>
        </w:tc>
      </w:tr>
      <w:tr w:rsidR="00431367" w:rsidRPr="00B04046" w14:paraId="459381D8" w14:textId="77777777" w:rsidTr="00431367">
        <w:tc>
          <w:tcPr>
            <w:tcW w:w="367" w:type="pct"/>
            <w:tcBorders>
              <w:right w:val="single" w:sz="4" w:space="0" w:color="auto"/>
            </w:tcBorders>
            <w:shd w:val="clear" w:color="auto" w:fill="auto"/>
            <w:vAlign w:val="center"/>
          </w:tcPr>
          <w:p w14:paraId="30C04F82"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3</w:t>
            </w:r>
          </w:p>
        </w:tc>
        <w:tc>
          <w:tcPr>
            <w:tcW w:w="3771" w:type="pct"/>
            <w:tcBorders>
              <w:left w:val="single" w:sz="4" w:space="0" w:color="auto"/>
            </w:tcBorders>
            <w:shd w:val="clear" w:color="auto" w:fill="auto"/>
            <w:vAlign w:val="center"/>
          </w:tcPr>
          <w:p w14:paraId="5CB70644"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Среднегодовая миграция, %</w:t>
            </w:r>
          </w:p>
        </w:tc>
        <w:tc>
          <w:tcPr>
            <w:tcW w:w="862" w:type="pct"/>
            <w:shd w:val="clear" w:color="auto" w:fill="auto"/>
            <w:vAlign w:val="center"/>
          </w:tcPr>
          <w:p w14:paraId="747848F3" w14:textId="77777777" w:rsidR="00431367" w:rsidRPr="00B04046" w:rsidRDefault="00431367" w:rsidP="00431367">
            <w:pPr>
              <w:tabs>
                <w:tab w:val="num" w:pos="2276"/>
              </w:tabs>
              <w:spacing w:after="0" w:line="240" w:lineRule="auto"/>
              <w:jc w:val="center"/>
              <w:rPr>
                <w:sz w:val="20"/>
                <w:szCs w:val="20"/>
                <w:lang w:eastAsia="ru-RU"/>
              </w:rPr>
            </w:pPr>
            <w:r>
              <w:rPr>
                <w:sz w:val="20"/>
                <w:szCs w:val="20"/>
                <w:lang w:eastAsia="ru-RU"/>
              </w:rPr>
              <w:t>-0,6</w:t>
            </w:r>
          </w:p>
        </w:tc>
      </w:tr>
      <w:tr w:rsidR="00431367" w:rsidRPr="00B04046" w14:paraId="266FEE7A" w14:textId="77777777" w:rsidTr="00431367">
        <w:tc>
          <w:tcPr>
            <w:tcW w:w="367" w:type="pct"/>
            <w:tcBorders>
              <w:right w:val="single" w:sz="4" w:space="0" w:color="auto"/>
            </w:tcBorders>
            <w:shd w:val="clear" w:color="auto" w:fill="auto"/>
            <w:vAlign w:val="center"/>
          </w:tcPr>
          <w:p w14:paraId="46E92724"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4</w:t>
            </w:r>
          </w:p>
        </w:tc>
        <w:tc>
          <w:tcPr>
            <w:tcW w:w="3771" w:type="pct"/>
            <w:tcBorders>
              <w:left w:val="single" w:sz="4" w:space="0" w:color="auto"/>
            </w:tcBorders>
            <w:shd w:val="clear" w:color="auto" w:fill="auto"/>
            <w:vAlign w:val="center"/>
          </w:tcPr>
          <w:p w14:paraId="798F6A97"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Срок первой очереди, лет</w:t>
            </w:r>
          </w:p>
        </w:tc>
        <w:tc>
          <w:tcPr>
            <w:tcW w:w="862" w:type="pct"/>
            <w:shd w:val="clear" w:color="auto" w:fill="auto"/>
            <w:vAlign w:val="center"/>
          </w:tcPr>
          <w:p w14:paraId="0DF90CE2"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5</w:t>
            </w:r>
          </w:p>
        </w:tc>
      </w:tr>
      <w:tr w:rsidR="00431367" w:rsidRPr="00B04046" w14:paraId="3655E8F4" w14:textId="77777777" w:rsidTr="00431367">
        <w:tc>
          <w:tcPr>
            <w:tcW w:w="367" w:type="pct"/>
            <w:tcBorders>
              <w:right w:val="single" w:sz="4" w:space="0" w:color="auto"/>
            </w:tcBorders>
            <w:shd w:val="clear" w:color="auto" w:fill="auto"/>
            <w:vAlign w:val="center"/>
          </w:tcPr>
          <w:p w14:paraId="2F1C96E3"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5</w:t>
            </w:r>
          </w:p>
        </w:tc>
        <w:tc>
          <w:tcPr>
            <w:tcW w:w="3771" w:type="pct"/>
            <w:tcBorders>
              <w:left w:val="single" w:sz="4" w:space="0" w:color="auto"/>
            </w:tcBorders>
            <w:shd w:val="clear" w:color="auto" w:fill="auto"/>
            <w:vAlign w:val="center"/>
          </w:tcPr>
          <w:p w14:paraId="76D550C3"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Расчетный срок, лет</w:t>
            </w:r>
          </w:p>
        </w:tc>
        <w:tc>
          <w:tcPr>
            <w:tcW w:w="862" w:type="pct"/>
            <w:shd w:val="clear" w:color="auto" w:fill="auto"/>
            <w:vAlign w:val="center"/>
          </w:tcPr>
          <w:p w14:paraId="708841EC" w14:textId="77777777" w:rsidR="00431367" w:rsidRPr="00B04046" w:rsidRDefault="00431367" w:rsidP="00D546E6">
            <w:pPr>
              <w:tabs>
                <w:tab w:val="num" w:pos="2276"/>
              </w:tabs>
              <w:spacing w:after="0" w:line="240" w:lineRule="auto"/>
              <w:jc w:val="center"/>
              <w:rPr>
                <w:sz w:val="20"/>
                <w:szCs w:val="20"/>
                <w:lang w:eastAsia="ru-RU"/>
              </w:rPr>
            </w:pPr>
            <w:r w:rsidRPr="00BB3C35">
              <w:rPr>
                <w:sz w:val="20"/>
                <w:szCs w:val="20"/>
                <w:highlight w:val="green"/>
                <w:lang w:eastAsia="ru-RU"/>
              </w:rPr>
              <w:t>2</w:t>
            </w:r>
            <w:r w:rsidR="00BB3C35" w:rsidRPr="00BB3C35">
              <w:rPr>
                <w:sz w:val="20"/>
                <w:szCs w:val="20"/>
                <w:highlight w:val="green"/>
                <w:lang w:eastAsia="ru-RU"/>
              </w:rPr>
              <w:t>0</w:t>
            </w:r>
          </w:p>
        </w:tc>
      </w:tr>
      <w:tr w:rsidR="00431367" w:rsidRPr="00B04046" w14:paraId="36FF2448" w14:textId="77777777" w:rsidTr="00431367">
        <w:tc>
          <w:tcPr>
            <w:tcW w:w="367" w:type="pct"/>
            <w:tcBorders>
              <w:right w:val="single" w:sz="4" w:space="0" w:color="auto"/>
            </w:tcBorders>
            <w:shd w:val="clear" w:color="auto" w:fill="auto"/>
            <w:vAlign w:val="center"/>
          </w:tcPr>
          <w:p w14:paraId="18D6B9FA"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6</w:t>
            </w:r>
          </w:p>
        </w:tc>
        <w:tc>
          <w:tcPr>
            <w:tcW w:w="3771" w:type="pct"/>
            <w:tcBorders>
              <w:left w:val="single" w:sz="4" w:space="0" w:color="auto"/>
            </w:tcBorders>
            <w:shd w:val="clear" w:color="auto" w:fill="auto"/>
            <w:vAlign w:val="center"/>
          </w:tcPr>
          <w:p w14:paraId="00A95D6D" w14:textId="77777777" w:rsidR="00431367" w:rsidRPr="00B04046" w:rsidRDefault="00431367" w:rsidP="00495874">
            <w:pPr>
              <w:tabs>
                <w:tab w:val="num" w:pos="2276"/>
              </w:tabs>
              <w:spacing w:after="0" w:line="240" w:lineRule="auto"/>
              <w:jc w:val="center"/>
              <w:rPr>
                <w:sz w:val="20"/>
                <w:szCs w:val="20"/>
                <w:lang w:eastAsia="ru-RU"/>
              </w:rPr>
            </w:pPr>
            <w:r w:rsidRPr="00B04046">
              <w:rPr>
                <w:sz w:val="20"/>
                <w:szCs w:val="20"/>
                <w:lang w:eastAsia="ru-RU"/>
              </w:rPr>
              <w:t xml:space="preserve">Ожидаемая численность населения в </w:t>
            </w:r>
            <w:r w:rsidRPr="00BB3C35">
              <w:rPr>
                <w:sz w:val="20"/>
                <w:szCs w:val="20"/>
                <w:highlight w:val="green"/>
                <w:lang w:eastAsia="ru-RU"/>
              </w:rPr>
              <w:t>202</w:t>
            </w:r>
            <w:r w:rsidR="00BB3C35" w:rsidRPr="00BB3C35">
              <w:rPr>
                <w:sz w:val="20"/>
                <w:szCs w:val="20"/>
                <w:highlight w:val="green"/>
                <w:lang w:eastAsia="ru-RU"/>
              </w:rPr>
              <w:t>0</w:t>
            </w:r>
            <w:r w:rsidRPr="00B04046">
              <w:rPr>
                <w:sz w:val="20"/>
                <w:szCs w:val="20"/>
                <w:lang w:eastAsia="ru-RU"/>
              </w:rPr>
              <w:t xml:space="preserve"> году, чел</w:t>
            </w:r>
          </w:p>
        </w:tc>
        <w:tc>
          <w:tcPr>
            <w:tcW w:w="862" w:type="pct"/>
            <w:shd w:val="clear" w:color="auto" w:fill="auto"/>
            <w:vAlign w:val="center"/>
          </w:tcPr>
          <w:p w14:paraId="7C71DB83" w14:textId="77777777" w:rsidR="00431367" w:rsidRPr="00B04046" w:rsidRDefault="00CC1C8F" w:rsidP="00431367">
            <w:pPr>
              <w:tabs>
                <w:tab w:val="num" w:pos="2276"/>
              </w:tabs>
              <w:spacing w:after="0" w:line="240" w:lineRule="auto"/>
              <w:jc w:val="center"/>
              <w:rPr>
                <w:sz w:val="20"/>
                <w:szCs w:val="20"/>
                <w:lang w:eastAsia="ru-RU"/>
              </w:rPr>
            </w:pPr>
            <w:r>
              <w:rPr>
                <w:sz w:val="20"/>
                <w:szCs w:val="20"/>
                <w:lang w:eastAsia="ru-RU"/>
              </w:rPr>
              <w:t>1644</w:t>
            </w:r>
          </w:p>
        </w:tc>
      </w:tr>
      <w:tr w:rsidR="00431367" w:rsidRPr="00B04046" w14:paraId="63289208" w14:textId="77777777" w:rsidTr="00431367">
        <w:tc>
          <w:tcPr>
            <w:tcW w:w="367" w:type="pct"/>
            <w:tcBorders>
              <w:right w:val="single" w:sz="4" w:space="0" w:color="auto"/>
            </w:tcBorders>
            <w:shd w:val="clear" w:color="auto" w:fill="auto"/>
            <w:vAlign w:val="center"/>
          </w:tcPr>
          <w:p w14:paraId="751FAE8D"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7</w:t>
            </w:r>
          </w:p>
        </w:tc>
        <w:tc>
          <w:tcPr>
            <w:tcW w:w="3771" w:type="pct"/>
            <w:tcBorders>
              <w:left w:val="single" w:sz="4" w:space="0" w:color="auto"/>
            </w:tcBorders>
            <w:shd w:val="clear" w:color="auto" w:fill="auto"/>
            <w:vAlign w:val="center"/>
          </w:tcPr>
          <w:p w14:paraId="5B78539A" w14:textId="77777777" w:rsidR="00431367" w:rsidRPr="00B04046" w:rsidRDefault="00431367" w:rsidP="00495874">
            <w:pPr>
              <w:tabs>
                <w:tab w:val="num" w:pos="2276"/>
              </w:tabs>
              <w:spacing w:after="0" w:line="240" w:lineRule="auto"/>
              <w:jc w:val="center"/>
              <w:rPr>
                <w:sz w:val="20"/>
                <w:szCs w:val="20"/>
                <w:lang w:eastAsia="ru-RU"/>
              </w:rPr>
            </w:pPr>
            <w:r w:rsidRPr="00B04046">
              <w:rPr>
                <w:sz w:val="20"/>
                <w:szCs w:val="20"/>
                <w:lang w:eastAsia="ru-RU"/>
              </w:rPr>
              <w:t xml:space="preserve">Ожидаемая численность населения в </w:t>
            </w:r>
            <w:r w:rsidRPr="00BB3C35">
              <w:rPr>
                <w:sz w:val="20"/>
                <w:szCs w:val="20"/>
                <w:highlight w:val="green"/>
                <w:lang w:eastAsia="ru-RU"/>
              </w:rPr>
              <w:t>20</w:t>
            </w:r>
            <w:r w:rsidR="00BB3C35" w:rsidRPr="00BB3C35">
              <w:rPr>
                <w:sz w:val="20"/>
                <w:szCs w:val="20"/>
                <w:highlight w:val="green"/>
                <w:lang w:eastAsia="ru-RU"/>
              </w:rPr>
              <w:t>35</w:t>
            </w:r>
            <w:r w:rsidRPr="00B04046">
              <w:rPr>
                <w:sz w:val="20"/>
                <w:szCs w:val="20"/>
                <w:lang w:eastAsia="ru-RU"/>
              </w:rPr>
              <w:t xml:space="preserve"> году, чел.</w:t>
            </w:r>
          </w:p>
        </w:tc>
        <w:tc>
          <w:tcPr>
            <w:tcW w:w="862" w:type="pct"/>
            <w:shd w:val="clear" w:color="auto" w:fill="auto"/>
            <w:vAlign w:val="center"/>
          </w:tcPr>
          <w:p w14:paraId="322C28DE" w14:textId="77777777" w:rsidR="00431367" w:rsidRPr="00B04046" w:rsidRDefault="00F910A6" w:rsidP="00DC2C6A">
            <w:pPr>
              <w:tabs>
                <w:tab w:val="num" w:pos="2276"/>
              </w:tabs>
              <w:spacing w:after="0" w:line="240" w:lineRule="auto"/>
              <w:jc w:val="center"/>
              <w:rPr>
                <w:sz w:val="20"/>
                <w:szCs w:val="20"/>
                <w:lang w:eastAsia="ru-RU"/>
              </w:rPr>
            </w:pPr>
            <w:r>
              <w:rPr>
                <w:sz w:val="20"/>
                <w:szCs w:val="20"/>
                <w:lang w:eastAsia="ru-RU"/>
              </w:rPr>
              <w:t>1224</w:t>
            </w:r>
          </w:p>
        </w:tc>
      </w:tr>
    </w:tbl>
    <w:p w14:paraId="26771E64" w14:textId="77777777" w:rsidR="00817CFF" w:rsidRDefault="00817CFF" w:rsidP="00817CFF">
      <w:pPr>
        <w:tabs>
          <w:tab w:val="right" w:leader="dot" w:pos="9781"/>
        </w:tabs>
        <w:spacing w:after="0"/>
        <w:ind w:right="311"/>
        <w:jc w:val="both"/>
        <w:rPr>
          <w:i/>
          <w:iCs/>
          <w:noProof/>
          <w:sz w:val="22"/>
          <w:szCs w:val="22"/>
          <w:lang w:eastAsia="ru-RU"/>
        </w:rPr>
      </w:pPr>
    </w:p>
    <w:p w14:paraId="42D5A1DE" w14:textId="77777777" w:rsidR="00817CFF" w:rsidRDefault="00817CFF" w:rsidP="00817CFF">
      <w:pPr>
        <w:tabs>
          <w:tab w:val="right" w:leader="dot" w:pos="9781"/>
        </w:tabs>
        <w:spacing w:after="0"/>
        <w:ind w:right="311"/>
        <w:jc w:val="both"/>
        <w:rPr>
          <w:i/>
          <w:iCs/>
          <w:noProof/>
          <w:sz w:val="22"/>
          <w:szCs w:val="22"/>
          <w:lang w:eastAsia="ru-RU"/>
        </w:rPr>
      </w:pPr>
      <w:r w:rsidRPr="001D784D">
        <w:rPr>
          <w:i/>
          <w:iCs/>
          <w:noProof/>
          <w:sz w:val="22"/>
          <w:szCs w:val="22"/>
          <w:lang w:eastAsia="ru-RU"/>
        </w:rPr>
        <w:t>(таблица в редакции</w:t>
      </w:r>
      <w:r w:rsidRPr="00CF423D">
        <w:rPr>
          <w:i/>
          <w:iCs/>
          <w:noProof/>
          <w:sz w:val="22"/>
          <w:szCs w:val="22"/>
          <w:lang w:eastAsia="ru-RU"/>
        </w:rPr>
        <w:t xml:space="preserve"> решения</w:t>
      </w:r>
      <w:r w:rsidRPr="00422027">
        <w:rPr>
          <w:i/>
          <w:iCs/>
          <w:noProof/>
          <w:sz w:val="22"/>
          <w:szCs w:val="22"/>
          <w:lang w:eastAsia="ru-RU"/>
        </w:rPr>
        <w:t xml:space="preserve"> комитета архитектуры и градостроительства Курской области от «___»</w:t>
      </w:r>
      <w:r>
        <w:rPr>
          <w:i/>
          <w:iCs/>
          <w:noProof/>
          <w:sz w:val="22"/>
          <w:szCs w:val="22"/>
          <w:lang w:eastAsia="ru-RU"/>
        </w:rPr>
        <w:t> </w:t>
      </w:r>
      <w:r w:rsidR="00DE22B4">
        <w:rPr>
          <w:i/>
          <w:iCs/>
          <w:noProof/>
          <w:sz w:val="22"/>
          <w:szCs w:val="22"/>
          <w:lang w:eastAsia="ru-RU"/>
        </w:rPr>
        <w:t>ноября</w:t>
      </w:r>
      <w:r w:rsidRPr="00422027">
        <w:rPr>
          <w:i/>
          <w:iCs/>
          <w:noProof/>
          <w:sz w:val="22"/>
          <w:szCs w:val="22"/>
          <w:lang w:eastAsia="ru-RU"/>
        </w:rPr>
        <w:t xml:space="preserve"> 2024 года № 01-12/_____)</w:t>
      </w:r>
    </w:p>
    <w:p w14:paraId="18AF9CB0" w14:textId="77777777" w:rsidR="00817CFF" w:rsidRDefault="00817CFF" w:rsidP="00431367">
      <w:pPr>
        <w:spacing w:after="0" w:line="360" w:lineRule="auto"/>
        <w:ind w:firstLine="709"/>
        <w:jc w:val="both"/>
      </w:pPr>
    </w:p>
    <w:p w14:paraId="241ADA04" w14:textId="77777777" w:rsidR="00431367" w:rsidRDefault="00431367" w:rsidP="00431367">
      <w:pPr>
        <w:spacing w:after="0" w:line="360" w:lineRule="auto"/>
        <w:ind w:firstLine="709"/>
        <w:jc w:val="both"/>
      </w:pPr>
      <w:r w:rsidRPr="00B0404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5 лет сокращение численности составит </w:t>
      </w:r>
      <w:r>
        <w:t>-9,15</w:t>
      </w:r>
      <w:r w:rsidRPr="00B04046">
        <w:t xml:space="preserve">%. </w:t>
      </w:r>
      <w:bookmarkStart w:id="53" w:name="_Hlk177480044"/>
      <w:r w:rsidRPr="003061B6">
        <w:rPr>
          <w:highlight w:val="green"/>
        </w:rPr>
        <w:t>В 20</w:t>
      </w:r>
      <w:r w:rsidR="00657C7E" w:rsidRPr="003061B6">
        <w:rPr>
          <w:highlight w:val="green"/>
        </w:rPr>
        <w:t>35</w:t>
      </w:r>
      <w:r w:rsidRPr="003061B6">
        <w:rPr>
          <w:highlight w:val="green"/>
        </w:rPr>
        <w:t xml:space="preserve"> году число жителей достигнет </w:t>
      </w:r>
      <w:r w:rsidR="003061B6" w:rsidRPr="003061B6">
        <w:rPr>
          <w:highlight w:val="green"/>
        </w:rPr>
        <w:t>1224</w:t>
      </w:r>
      <w:r w:rsidR="00657C7E" w:rsidRPr="003061B6">
        <w:rPr>
          <w:highlight w:val="green"/>
        </w:rPr>
        <w:t> </w:t>
      </w:r>
      <w:r w:rsidRPr="003061B6">
        <w:rPr>
          <w:highlight w:val="green"/>
        </w:rPr>
        <w:t>человек</w:t>
      </w:r>
      <w:r w:rsidR="003061B6" w:rsidRPr="003061B6">
        <w:rPr>
          <w:highlight w:val="green"/>
        </w:rPr>
        <w:t>а</w:t>
      </w:r>
      <w:r w:rsidRPr="003061B6">
        <w:rPr>
          <w:highlight w:val="green"/>
        </w:rPr>
        <w:t xml:space="preserve">, </w:t>
      </w:r>
      <w:bookmarkStart w:id="54" w:name="_Hlk177482923"/>
      <w:r w:rsidRPr="003061B6">
        <w:rPr>
          <w:highlight w:val="green"/>
        </w:rPr>
        <w:t>то есть снижение численности составит -31,86% к уровню 201</w:t>
      </w:r>
      <w:r w:rsidR="00495874" w:rsidRPr="003061B6">
        <w:rPr>
          <w:highlight w:val="green"/>
        </w:rPr>
        <w:t>9</w:t>
      </w:r>
      <w:r w:rsidRPr="003061B6">
        <w:rPr>
          <w:highlight w:val="green"/>
        </w:rPr>
        <w:t xml:space="preserve"> года</w:t>
      </w:r>
      <w:bookmarkEnd w:id="53"/>
      <w:bookmarkEnd w:id="54"/>
      <w:r w:rsidRPr="003061B6">
        <w:rPr>
          <w:highlight w:val="green"/>
        </w:rPr>
        <w:t>.</w:t>
      </w:r>
    </w:p>
    <w:p w14:paraId="352A8945" w14:textId="77777777" w:rsidR="003061B6" w:rsidRDefault="003061B6" w:rsidP="003061B6">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3BE0F049" w14:textId="77777777" w:rsidR="003061B6" w:rsidRPr="00B04046" w:rsidRDefault="003061B6" w:rsidP="00431367">
      <w:pPr>
        <w:spacing w:after="0" w:line="360" w:lineRule="auto"/>
        <w:ind w:firstLine="709"/>
        <w:jc w:val="both"/>
      </w:pPr>
    </w:p>
    <w:p w14:paraId="3F6F00A7" w14:textId="77777777" w:rsidR="00677A32" w:rsidRPr="00484C26" w:rsidRDefault="00677A32" w:rsidP="00B708D3">
      <w:pPr>
        <w:widowControl w:val="0"/>
        <w:spacing w:after="0" w:line="360" w:lineRule="auto"/>
        <w:ind w:firstLine="709"/>
        <w:jc w:val="both"/>
      </w:pPr>
      <w:r w:rsidRPr="00484C26">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w:t>
      </w:r>
    </w:p>
    <w:p w14:paraId="2078E23C" w14:textId="77777777" w:rsidR="003F7647" w:rsidRDefault="00677A32" w:rsidP="00B708D3">
      <w:pPr>
        <w:widowControl w:val="0"/>
        <w:spacing w:after="0" w:line="360" w:lineRule="auto"/>
        <w:ind w:firstLine="709"/>
        <w:jc w:val="both"/>
      </w:pPr>
      <w:r w:rsidRPr="00484C26">
        <w:t xml:space="preserve">При </w:t>
      </w:r>
      <w:r w:rsidR="003E68E5" w:rsidRPr="00484C26">
        <w:t>стабилиз</w:t>
      </w:r>
      <w:r w:rsidRPr="00484C26">
        <w:t xml:space="preserve">ационном сценарии число жителей также будет снижаться, хотя и меньшими темпами. К </w:t>
      </w:r>
      <w:r w:rsidR="00554ED8" w:rsidRPr="003061B6">
        <w:rPr>
          <w:highlight w:val="green"/>
        </w:rPr>
        <w:t>20</w:t>
      </w:r>
      <w:r w:rsidR="003061B6" w:rsidRPr="003061B6">
        <w:rPr>
          <w:highlight w:val="green"/>
        </w:rPr>
        <w:t>35</w:t>
      </w:r>
      <w:r w:rsidRPr="00484C26">
        <w:t xml:space="preserve"> г. сокращение численности населения к уровню 201</w:t>
      </w:r>
      <w:r w:rsidR="00495874">
        <w:t>9</w:t>
      </w:r>
      <w:r w:rsidRPr="00484C26">
        <w:t xml:space="preserve"> г. составит 7,</w:t>
      </w:r>
      <w:r w:rsidR="00FC3C5D" w:rsidRPr="00484C26">
        <w:t>8</w:t>
      </w:r>
      <w:r w:rsidR="00BE6974" w:rsidRPr="00484C26">
        <w:t xml:space="preserve"> </w:t>
      </w:r>
      <w:r w:rsidR="00FC3C5D" w:rsidRPr="00484C26">
        <w:t>%, на первую очередь данный показатель составляет 2,2%.</w:t>
      </w:r>
    </w:p>
    <w:p w14:paraId="588BC9EC" w14:textId="77777777" w:rsidR="003061B6" w:rsidRDefault="003061B6" w:rsidP="00B708D3">
      <w:pPr>
        <w:widowControl w:val="0"/>
        <w:spacing w:after="0" w:line="360" w:lineRule="auto"/>
        <w:ind w:firstLine="709"/>
        <w:jc w:val="both"/>
      </w:pPr>
    </w:p>
    <w:p w14:paraId="05CE506F" w14:textId="77777777" w:rsidR="003061B6" w:rsidRDefault="003061B6" w:rsidP="003061B6">
      <w:pPr>
        <w:tabs>
          <w:tab w:val="right" w:leader="dot" w:pos="9781"/>
        </w:tabs>
        <w:spacing w:after="0"/>
        <w:ind w:right="311"/>
        <w:jc w:val="both"/>
        <w:rPr>
          <w:i/>
          <w:iCs/>
          <w:noProof/>
          <w:sz w:val="22"/>
          <w:szCs w:val="22"/>
          <w:lang w:eastAsia="ru-RU"/>
        </w:rPr>
      </w:pPr>
      <w:bookmarkStart w:id="55" w:name="_Hlk177483239"/>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bookmarkEnd w:id="55"/>
    <w:p w14:paraId="56F062CD" w14:textId="77777777" w:rsidR="003061B6" w:rsidRDefault="003061B6" w:rsidP="00B708D3">
      <w:pPr>
        <w:widowControl w:val="0"/>
        <w:spacing w:after="0" w:line="360" w:lineRule="auto"/>
        <w:ind w:firstLine="709"/>
        <w:jc w:val="both"/>
      </w:pPr>
    </w:p>
    <w:p w14:paraId="5F0B4051" w14:textId="77777777" w:rsidR="002303AD" w:rsidRDefault="002303AD" w:rsidP="002303AD">
      <w:pPr>
        <w:spacing w:line="360" w:lineRule="auto"/>
        <w:ind w:firstLine="709"/>
        <w:jc w:val="both"/>
      </w:pPr>
      <w:r>
        <w:t>При инновационном сценарии число жителей будет увеличиваться, но гораздо с большей скоростью, надежда на миграционный приток населения (все показатели улучшаем на 15 % )</w:t>
      </w:r>
    </w:p>
    <w:p w14:paraId="4DAF4834" w14:textId="77777777" w:rsidR="002303AD" w:rsidRDefault="002303AD" w:rsidP="002303AD">
      <w:pPr>
        <w:spacing w:line="360" w:lineRule="auto"/>
        <w:ind w:firstLine="709"/>
        <w:jc w:val="center"/>
      </w:pPr>
    </w:p>
    <w:p w14:paraId="5871D87E" w14:textId="77777777" w:rsidR="006A3AEB" w:rsidRDefault="006A3AEB" w:rsidP="006A3AEB">
      <w:pPr>
        <w:widowControl w:val="0"/>
        <w:spacing w:line="360" w:lineRule="auto"/>
        <w:ind w:left="851"/>
        <w:jc w:val="both"/>
        <w:rPr>
          <w:sz w:val="28"/>
          <w:szCs w:val="28"/>
        </w:rPr>
      </w:pPr>
      <w:r>
        <w:rPr>
          <w:u w:val="single"/>
        </w:rPr>
        <w:t>1. Коэффициент общего прироста населения:</w:t>
      </w:r>
    </w:p>
    <w:p w14:paraId="228B3F4E" w14:textId="77777777" w:rsidR="006A3AEB" w:rsidRDefault="006A3AEB" w:rsidP="006A3AEB">
      <w:pPr>
        <w:widowControl w:val="0"/>
        <w:spacing w:line="360" w:lineRule="auto"/>
        <w:ind w:left="851"/>
        <w:rPr>
          <w:u w:val="single"/>
        </w:rPr>
      </w:pPr>
      <w:r>
        <w:rPr>
          <w:sz w:val="28"/>
          <w:szCs w:val="28"/>
        </w:rPr>
        <w:t>К</w:t>
      </w:r>
      <w:r>
        <w:rPr>
          <w:sz w:val="28"/>
          <w:szCs w:val="28"/>
          <w:vertAlign w:val="subscript"/>
        </w:rPr>
        <w:t>общ</w:t>
      </w:r>
      <w:r>
        <w:rPr>
          <w:sz w:val="28"/>
          <w:szCs w:val="28"/>
        </w:rPr>
        <w:t xml:space="preserve"> = К</w:t>
      </w:r>
      <w:r>
        <w:rPr>
          <w:sz w:val="28"/>
          <w:szCs w:val="28"/>
          <w:vertAlign w:val="subscript"/>
        </w:rPr>
        <w:t>еп</w:t>
      </w:r>
      <w:r>
        <w:rPr>
          <w:sz w:val="28"/>
          <w:szCs w:val="28"/>
        </w:rPr>
        <w:t xml:space="preserve"> + К</w:t>
      </w:r>
      <w:r>
        <w:rPr>
          <w:sz w:val="28"/>
          <w:szCs w:val="28"/>
          <w:vertAlign w:val="subscript"/>
        </w:rPr>
        <w:t>м</w:t>
      </w:r>
      <w:r>
        <w:rPr>
          <w:sz w:val="28"/>
          <w:szCs w:val="28"/>
        </w:rPr>
        <w:t xml:space="preserve"> </w:t>
      </w:r>
    </w:p>
    <w:p w14:paraId="53084B88" w14:textId="77777777" w:rsidR="006A3AEB" w:rsidRDefault="006A3AEB" w:rsidP="006A3AEB">
      <w:pPr>
        <w:widowControl w:val="0"/>
        <w:spacing w:line="360" w:lineRule="auto"/>
        <w:ind w:left="851"/>
      </w:pPr>
      <w:r>
        <w:rPr>
          <w:u w:val="single"/>
        </w:rPr>
        <w:t>2. Численность населения через t лет:</w:t>
      </w:r>
    </w:p>
    <w:p w14:paraId="00468317" w14:textId="77777777" w:rsidR="006A3AEB" w:rsidRDefault="006A3AEB" w:rsidP="006A3AEB">
      <w:pPr>
        <w:widowControl w:val="0"/>
        <w:spacing w:line="360" w:lineRule="auto"/>
        <w:ind w:firstLine="851"/>
        <w:jc w:val="both"/>
      </w:pPr>
      <w:r>
        <w:rPr>
          <w:position w:val="-25"/>
        </w:rPr>
        <w:object w:dxaOrig="2053" w:dyaOrig="706" w14:anchorId="56632E9C">
          <v:shape id="_x0000_i1040" type="#_x0000_t75" style="width:102.75pt;height:35.25pt" o:ole="" filled="t">
            <v:fill color2="black"/>
            <v:imagedata r:id="rId38" o:title=""/>
          </v:shape>
          <o:OLEObject Type="Embed" ProgID="Microsoft" ShapeID="_x0000_i1040" DrawAspect="Content" ObjectID="_1792484942" r:id="rId39"/>
        </w:object>
      </w:r>
    </w:p>
    <w:p w14:paraId="2C1FC54D" w14:textId="77777777" w:rsidR="006A3AEB" w:rsidRDefault="006A3AEB" w:rsidP="006A3AEB">
      <w:pPr>
        <w:widowControl w:val="0"/>
        <w:spacing w:line="360" w:lineRule="auto"/>
        <w:ind w:firstLine="851"/>
        <w:jc w:val="both"/>
      </w:pPr>
      <w:r>
        <w:t>Для расчета перспективной численности населения необходимо определить следующие коэффициенты:</w:t>
      </w:r>
      <w:r>
        <w:rPr>
          <w:position w:val="-3"/>
        </w:rPr>
        <w:object w:dxaOrig="114" w:dyaOrig="266" w14:anchorId="35FFF6CE">
          <v:shape id="_x0000_i1041" type="#_x0000_t75" style="width:6pt;height:13.5pt" o:ole="" filled="t">
            <v:fill color2="black"/>
            <v:imagedata r:id="rId16" o:title=""/>
          </v:shape>
          <o:OLEObject Type="Embed" ProgID="Microsoft" ShapeID="_x0000_i1041" DrawAspect="Content" ObjectID="_1792484943" r:id="rId40"/>
        </w:object>
      </w:r>
    </w:p>
    <w:p w14:paraId="59E0DA70" w14:textId="77777777" w:rsidR="006A3AEB" w:rsidRDefault="006A3AEB" w:rsidP="006A3AEB">
      <w:pPr>
        <w:widowControl w:val="0"/>
        <w:spacing w:line="360" w:lineRule="auto"/>
        <w:ind w:left="851"/>
      </w:pPr>
      <w:r>
        <w:t>1. Коэффициент рождаемости – К</w:t>
      </w:r>
      <w:r>
        <w:rPr>
          <w:vertAlign w:val="subscript"/>
        </w:rPr>
        <w:t>р</w:t>
      </w:r>
      <w:r>
        <w:t>=</w:t>
      </w:r>
      <w:r>
        <w:rPr>
          <w:lang w:val="en-US"/>
        </w:rPr>
        <w:t>N</w:t>
      </w:r>
      <w:r>
        <w:rPr>
          <w:vertAlign w:val="subscript"/>
        </w:rPr>
        <w:t>рт</w:t>
      </w:r>
      <w:r>
        <w:t>/</w:t>
      </w:r>
      <w:r>
        <w:rPr>
          <w:lang w:val="en-US"/>
        </w:rPr>
        <w:t>N</w:t>
      </w:r>
      <w:r>
        <w:rPr>
          <w:sz w:val="22"/>
          <w:szCs w:val="22"/>
          <w:vertAlign w:val="subscript"/>
        </w:rPr>
        <w:t xml:space="preserve"> </w:t>
      </w:r>
      <w:r>
        <w:rPr>
          <w:sz w:val="22"/>
          <w:szCs w:val="22"/>
        </w:rPr>
        <w:t xml:space="preserve">Х </w:t>
      </w:r>
      <w:r>
        <w:rPr>
          <w:sz w:val="28"/>
          <w:szCs w:val="28"/>
        </w:rPr>
        <w:t>1000</w:t>
      </w:r>
    </w:p>
    <w:p w14:paraId="2228DD25" w14:textId="77777777" w:rsidR="006A3AEB" w:rsidRPr="00087835" w:rsidRDefault="006A3AEB" w:rsidP="006A3AEB">
      <w:pPr>
        <w:widowControl w:val="0"/>
        <w:spacing w:line="360" w:lineRule="auto"/>
        <w:ind w:firstLine="851"/>
        <w:jc w:val="both"/>
      </w:pPr>
      <w:r>
        <w:rPr>
          <w:position w:val="-5"/>
        </w:rPr>
        <w:object w:dxaOrig="512" w:dyaOrig="319" w14:anchorId="37AC1866">
          <v:shape id="_x0000_i1042" type="#_x0000_t75" style="width:25.5pt;height:15.75pt" o:ole="" filled="t">
            <v:fill color2="black"/>
            <v:imagedata r:id="rId18" o:title=""/>
          </v:shape>
          <o:OLEObject Type="Embed" ProgID="Microsoft" ShapeID="_x0000_i1042" DrawAspect="Content" ObjectID="_1792484944" r:id="rId41"/>
        </w:object>
      </w:r>
      <w:r>
        <w:t>- среднее количество родившихся, в 201</w:t>
      </w:r>
      <w:r w:rsidR="00621EE7">
        <w:t>8</w:t>
      </w:r>
      <w:r>
        <w:t>, 201</w:t>
      </w:r>
      <w:r w:rsidR="00621EE7">
        <w:t>9</w:t>
      </w:r>
      <w:r>
        <w:t>г. 45,5+15%=45,5+6,8 =52,3чел.</w:t>
      </w:r>
    </w:p>
    <w:p w14:paraId="14B8A1D8" w14:textId="77777777" w:rsidR="006A3AEB" w:rsidRDefault="006A3AEB" w:rsidP="006A3AEB">
      <w:pPr>
        <w:widowControl w:val="0"/>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621EE7">
        <w:t>9</w:t>
      </w:r>
      <w:r>
        <w:t xml:space="preserve"> год – 2608чел.( согласно статистических данных)</w:t>
      </w:r>
    </w:p>
    <w:p w14:paraId="0A25A74D" w14:textId="77777777" w:rsidR="006A3AEB" w:rsidRDefault="006A3AEB" w:rsidP="006A3AEB">
      <w:pPr>
        <w:widowControl w:val="0"/>
        <w:spacing w:line="360" w:lineRule="auto"/>
        <w:ind w:firstLine="851"/>
        <w:jc w:val="both"/>
      </w:pPr>
      <w:r>
        <w:t xml:space="preserve">Таким образом: </w:t>
      </w:r>
      <w:r>
        <w:rPr>
          <w:sz w:val="28"/>
          <w:szCs w:val="28"/>
        </w:rPr>
        <w:t>К</w:t>
      </w:r>
      <w:r>
        <w:rPr>
          <w:sz w:val="28"/>
          <w:szCs w:val="28"/>
          <w:vertAlign w:val="subscript"/>
        </w:rPr>
        <w:t>p</w:t>
      </w:r>
      <w:r>
        <w:rPr>
          <w:sz w:val="28"/>
          <w:szCs w:val="28"/>
        </w:rPr>
        <w:t xml:space="preserve"> </w:t>
      </w:r>
      <w:r w:rsidRPr="001938B0">
        <w:t>= 5</w:t>
      </w:r>
      <w:r>
        <w:t>2,3/2608х1000 = 0,0201 х1000=20,1</w:t>
      </w:r>
    </w:p>
    <w:p w14:paraId="618FE18E" w14:textId="77777777" w:rsidR="006A3AEB" w:rsidRDefault="006A3AEB" w:rsidP="006A3AEB">
      <w:pPr>
        <w:widowControl w:val="0"/>
        <w:spacing w:line="360" w:lineRule="auto"/>
        <w:ind w:left="851"/>
      </w:pPr>
      <w:r>
        <w:lastRenderedPageBreak/>
        <w:t xml:space="preserve">2. Коэффициент смертности – </w:t>
      </w:r>
      <w:r>
        <w:rPr>
          <w:sz w:val="22"/>
          <w:szCs w:val="22"/>
        </w:rPr>
        <w:t xml:space="preserve"> </w:t>
      </w:r>
      <w:r>
        <w:t>К</w:t>
      </w:r>
      <w:r>
        <w:rPr>
          <w:vertAlign w:val="subscript"/>
        </w:rPr>
        <w:t>см</w:t>
      </w:r>
      <w:r>
        <w:t>=</w:t>
      </w:r>
      <w:r>
        <w:rPr>
          <w:lang w:val="en-US"/>
        </w:rPr>
        <w:t>N</w:t>
      </w:r>
      <w:r>
        <w:rPr>
          <w:vertAlign w:val="subscript"/>
        </w:rPr>
        <w:t>уг</w:t>
      </w:r>
      <w:r>
        <w:t>/</w:t>
      </w:r>
      <w:r>
        <w:rPr>
          <w:lang w:val="en-US"/>
        </w:rPr>
        <w:t>N</w:t>
      </w:r>
      <w:r>
        <w:rPr>
          <w:sz w:val="22"/>
          <w:szCs w:val="22"/>
          <w:vertAlign w:val="subscript"/>
        </w:rPr>
        <w:t xml:space="preserve"> </w:t>
      </w:r>
      <w:r>
        <w:rPr>
          <w:sz w:val="22"/>
          <w:szCs w:val="22"/>
        </w:rPr>
        <w:t>Х</w:t>
      </w:r>
      <w:r>
        <w:rPr>
          <w:sz w:val="28"/>
          <w:szCs w:val="28"/>
        </w:rPr>
        <w:t xml:space="preserve"> 1000</w:t>
      </w:r>
    </w:p>
    <w:p w14:paraId="67CCE158" w14:textId="77777777" w:rsidR="006A3AEB" w:rsidRPr="00087835" w:rsidRDefault="006A3AEB" w:rsidP="006A3AEB">
      <w:pPr>
        <w:widowControl w:val="0"/>
        <w:spacing w:line="360" w:lineRule="auto"/>
        <w:ind w:firstLine="851"/>
        <w:jc w:val="both"/>
      </w:pPr>
      <w:r>
        <w:rPr>
          <w:position w:val="-5"/>
        </w:rPr>
        <w:object w:dxaOrig="511" w:dyaOrig="319" w14:anchorId="6030D98B">
          <v:shape id="_x0000_i1043" type="#_x0000_t75" style="width:25.5pt;height:15.75pt" o:ole="" filled="t">
            <v:fill color2="black"/>
            <v:imagedata r:id="rId20" o:title=""/>
          </v:shape>
          <o:OLEObject Type="Embed" ProgID="Microsoft" ShapeID="_x0000_i1043" DrawAspect="Content" ObjectID="_1792484945" r:id="rId42"/>
        </w:object>
      </w:r>
      <w:r>
        <w:t>- количество умерших, в 201</w:t>
      </w:r>
      <w:r w:rsidR="00621EE7">
        <w:t>8</w:t>
      </w:r>
      <w:r>
        <w:t>, 201</w:t>
      </w:r>
      <w:r w:rsidR="00621EE7">
        <w:t>9</w:t>
      </w:r>
      <w:r>
        <w:t xml:space="preserve"> году =42,5 чел.-15%=42,5-6,4=36,1 чел.</w:t>
      </w:r>
    </w:p>
    <w:p w14:paraId="39EDE83A" w14:textId="77777777" w:rsidR="006A3AEB" w:rsidRDefault="006A3AEB" w:rsidP="006A3AEB">
      <w:pPr>
        <w:widowControl w:val="0"/>
        <w:spacing w:line="360" w:lineRule="auto"/>
        <w:ind w:firstLine="851"/>
        <w:jc w:val="both"/>
      </w:pPr>
      <w:r>
        <w:rPr>
          <w:lang w:val="en-US"/>
        </w:rPr>
        <w:t>N</w:t>
      </w:r>
      <w:r>
        <w:rPr>
          <w:sz w:val="22"/>
          <w:szCs w:val="22"/>
          <w:vertAlign w:val="subscript"/>
        </w:rPr>
        <w:t xml:space="preserve"> </w:t>
      </w:r>
      <w:r>
        <w:t xml:space="preserve"> - численность населения, в 201</w:t>
      </w:r>
      <w:r w:rsidR="00621EE7">
        <w:t>9</w:t>
      </w:r>
      <w:r>
        <w:t xml:space="preserve"> год – 2608 чел.</w:t>
      </w:r>
    </w:p>
    <w:p w14:paraId="76F2CB30" w14:textId="77777777" w:rsidR="006A3AEB" w:rsidRDefault="006A3AEB" w:rsidP="006A3AEB">
      <w:pPr>
        <w:widowControl w:val="0"/>
        <w:spacing w:line="360" w:lineRule="auto"/>
        <w:ind w:firstLine="851"/>
        <w:jc w:val="both"/>
      </w:pPr>
      <w:r>
        <w:t xml:space="preserve">Таким образом: </w:t>
      </w:r>
      <w:r>
        <w:rPr>
          <w:sz w:val="28"/>
          <w:szCs w:val="28"/>
        </w:rPr>
        <w:t>К</w:t>
      </w:r>
      <w:r>
        <w:rPr>
          <w:sz w:val="28"/>
          <w:szCs w:val="28"/>
          <w:vertAlign w:val="subscript"/>
        </w:rPr>
        <w:t>см</w:t>
      </w:r>
      <w:r>
        <w:rPr>
          <w:sz w:val="28"/>
          <w:szCs w:val="28"/>
        </w:rPr>
        <w:t xml:space="preserve"> </w:t>
      </w:r>
      <w:r w:rsidRPr="000B5244">
        <w:t>= 3</w:t>
      </w:r>
      <w:r>
        <w:t>6</w:t>
      </w:r>
      <w:r w:rsidRPr="000B5244">
        <w:t>,</w:t>
      </w:r>
      <w:r>
        <w:t>1/2608х1000 = 13,8</w:t>
      </w:r>
    </w:p>
    <w:p w14:paraId="5B69F3A3" w14:textId="77777777" w:rsidR="006A3AEB" w:rsidRDefault="006A3AEB" w:rsidP="006A3AEB">
      <w:pPr>
        <w:widowControl w:val="0"/>
        <w:spacing w:line="360" w:lineRule="auto"/>
        <w:ind w:left="851"/>
      </w:pPr>
      <w:r>
        <w:t xml:space="preserve">3. Коэффициент естественного прироста – </w:t>
      </w:r>
      <w:r>
        <w:rPr>
          <w:position w:val="-5"/>
        </w:rPr>
        <w:object w:dxaOrig="1560" w:dyaOrig="319" w14:anchorId="4D169731">
          <v:shape id="_x0000_i1044" type="#_x0000_t75" style="width:78pt;height:15.75pt" o:ole="" filled="t">
            <v:fill color2="black"/>
            <v:imagedata r:id="rId22" o:title=""/>
          </v:shape>
          <o:OLEObject Type="Embed" ProgID="Microsoft" ShapeID="_x0000_i1044" DrawAspect="Content" ObjectID="_1792484946" r:id="rId43"/>
        </w:object>
      </w:r>
      <w:r>
        <w:rPr>
          <w:sz w:val="22"/>
          <w:szCs w:val="22"/>
        </w:rPr>
        <w:t xml:space="preserve"> </w:t>
      </w:r>
    </w:p>
    <w:p w14:paraId="0AB49028" w14:textId="77777777" w:rsidR="006A3AEB" w:rsidRDefault="006A3AEB" w:rsidP="006A3AEB">
      <w:pPr>
        <w:widowControl w:val="0"/>
        <w:spacing w:line="360" w:lineRule="auto"/>
        <w:ind w:firstLine="851"/>
        <w:jc w:val="both"/>
      </w:pPr>
      <w:r w:rsidRPr="00D23D0A">
        <w:rPr>
          <w:position w:val="-30"/>
        </w:rPr>
        <w:object w:dxaOrig="2340" w:dyaOrig="720" w14:anchorId="76B309A4">
          <v:shape id="_x0000_i1045" type="#_x0000_t75" style="width:117pt;height:36pt" o:ole="" filled="t">
            <v:fill color2="black"/>
            <v:imagedata r:id="rId44" o:title=""/>
          </v:shape>
          <o:OLEObject Type="Embed" ProgID="Microsoft" ShapeID="_x0000_i1045" DrawAspect="Content" ObjectID="_1792484947" r:id="rId45"/>
        </w:object>
      </w:r>
    </w:p>
    <w:p w14:paraId="4C0AFD23" w14:textId="77777777" w:rsidR="006A3AEB" w:rsidRDefault="006A3AEB" w:rsidP="006A3AEB">
      <w:pPr>
        <w:widowControl w:val="0"/>
        <w:spacing w:line="360" w:lineRule="auto"/>
        <w:ind w:left="851"/>
      </w:pPr>
      <w:r>
        <w:t xml:space="preserve">4. Коэффициент прибытия  – </w:t>
      </w:r>
      <w:r>
        <w:rPr>
          <w:sz w:val="22"/>
          <w:szCs w:val="22"/>
        </w:rPr>
        <w:t xml:space="preserve">  </w:t>
      </w:r>
      <w:r>
        <w:t>К</w:t>
      </w:r>
      <w:r>
        <w:rPr>
          <w:vertAlign w:val="subscript"/>
        </w:rPr>
        <w:t>пр</w:t>
      </w:r>
      <w:r>
        <w:t>=</w:t>
      </w:r>
      <w:r>
        <w:rPr>
          <w:lang w:val="en-US"/>
        </w:rPr>
        <w:t>N</w:t>
      </w:r>
      <w:r>
        <w:rPr>
          <w:vertAlign w:val="subscript"/>
        </w:rPr>
        <w:t>пр</w:t>
      </w:r>
      <w:r>
        <w:t>/</w:t>
      </w:r>
      <w:r>
        <w:rPr>
          <w:lang w:val="en-US"/>
        </w:rPr>
        <w:t>N</w:t>
      </w:r>
      <w:r>
        <w:rPr>
          <w:sz w:val="22"/>
          <w:szCs w:val="22"/>
          <w:vertAlign w:val="subscript"/>
        </w:rPr>
        <w:t xml:space="preserve"> </w:t>
      </w:r>
      <w:r>
        <w:rPr>
          <w:sz w:val="22"/>
          <w:szCs w:val="22"/>
        </w:rPr>
        <w:t>Х</w:t>
      </w:r>
      <w:r>
        <w:rPr>
          <w:sz w:val="28"/>
          <w:szCs w:val="28"/>
        </w:rPr>
        <w:t xml:space="preserve"> 1000</w:t>
      </w:r>
    </w:p>
    <w:p w14:paraId="5C9E00CE" w14:textId="77777777" w:rsidR="006A3AEB" w:rsidRDefault="006A3AEB" w:rsidP="006A3AEB">
      <w:pPr>
        <w:widowControl w:val="0"/>
        <w:spacing w:line="360" w:lineRule="auto"/>
        <w:ind w:firstLine="851"/>
        <w:jc w:val="both"/>
      </w:pPr>
      <w:r>
        <w:rPr>
          <w:position w:val="-5"/>
        </w:rPr>
        <w:object w:dxaOrig="523" w:dyaOrig="319" w14:anchorId="4D85C66C">
          <v:shape id="_x0000_i1046" type="#_x0000_t75" style="width:26.25pt;height:15.75pt" o:ole="" filled="t">
            <v:fill color2="black"/>
            <v:imagedata r:id="rId46" o:title=""/>
          </v:shape>
          <o:OLEObject Type="Embed" ProgID="Microsoft" ShapeID="_x0000_i1046" DrawAspect="Content" ObjectID="_1792484948" r:id="rId47"/>
        </w:object>
      </w:r>
      <w:r>
        <w:t>- показатель миграции: прибыло, в</w:t>
      </w:r>
      <w:r w:rsidRPr="00734F0F">
        <w:t xml:space="preserve"> </w:t>
      </w:r>
      <w:r>
        <w:t>201</w:t>
      </w:r>
      <w:r w:rsidR="00621EE7">
        <w:t>8</w:t>
      </w:r>
      <w:r>
        <w:t>, 201</w:t>
      </w:r>
      <w:r w:rsidR="00621EE7">
        <w:t>9</w:t>
      </w:r>
      <w:r>
        <w:t xml:space="preserve"> году 97,5+15% = 97,5+14,6=112,1чел</w:t>
      </w:r>
    </w:p>
    <w:p w14:paraId="3491B78D" w14:textId="77777777" w:rsidR="006A3AEB" w:rsidRDefault="006A3AEB" w:rsidP="006A3AEB">
      <w:pPr>
        <w:widowControl w:val="0"/>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621EE7">
        <w:t>9</w:t>
      </w:r>
      <w:r>
        <w:t xml:space="preserve"> год – 2608 чел. ( согласно паспорту МО)</w:t>
      </w:r>
    </w:p>
    <w:p w14:paraId="553B7875" w14:textId="77777777" w:rsidR="006A3AEB" w:rsidRDefault="006A3AEB" w:rsidP="006A3AEB">
      <w:pPr>
        <w:widowControl w:val="0"/>
        <w:spacing w:line="360" w:lineRule="auto"/>
        <w:ind w:firstLine="851"/>
        <w:jc w:val="both"/>
      </w:pPr>
      <w:r>
        <w:t xml:space="preserve">Таким образом: </w:t>
      </w:r>
      <w:r>
        <w:rPr>
          <w:sz w:val="28"/>
          <w:szCs w:val="28"/>
        </w:rPr>
        <w:t xml:space="preserve"> К</w:t>
      </w:r>
      <w:r>
        <w:rPr>
          <w:sz w:val="28"/>
          <w:szCs w:val="28"/>
          <w:vertAlign w:val="subscript"/>
        </w:rPr>
        <w:t>пр</w:t>
      </w:r>
      <w:r>
        <w:rPr>
          <w:sz w:val="28"/>
          <w:szCs w:val="28"/>
        </w:rPr>
        <w:t xml:space="preserve"> </w:t>
      </w:r>
      <w:r w:rsidRPr="000B5244">
        <w:t>= 1</w:t>
      </w:r>
      <w:r>
        <w:t>12,1/2608х1000 = 43,0</w:t>
      </w:r>
    </w:p>
    <w:p w14:paraId="65891158" w14:textId="77777777" w:rsidR="006A3AEB" w:rsidRDefault="006A3AEB" w:rsidP="006A3AEB">
      <w:pPr>
        <w:widowControl w:val="0"/>
        <w:spacing w:line="360" w:lineRule="auto"/>
        <w:ind w:left="851"/>
      </w:pPr>
      <w:r>
        <w:t xml:space="preserve">5. Коэффициент выбытия – </w:t>
      </w:r>
      <w:r>
        <w:rPr>
          <w:sz w:val="22"/>
          <w:szCs w:val="22"/>
        </w:rPr>
        <w:t xml:space="preserve"> </w:t>
      </w:r>
      <w:r>
        <w:t>К</w:t>
      </w:r>
      <w:r>
        <w:rPr>
          <w:vertAlign w:val="subscript"/>
        </w:rPr>
        <w:t>выб</w:t>
      </w:r>
      <w:r>
        <w:t>=</w:t>
      </w:r>
      <w:r>
        <w:rPr>
          <w:lang w:val="en-US"/>
        </w:rPr>
        <w:t>N</w:t>
      </w:r>
      <w:r>
        <w:rPr>
          <w:vertAlign w:val="subscript"/>
        </w:rPr>
        <w:t>выб</w:t>
      </w:r>
      <w:r>
        <w:t>/</w:t>
      </w:r>
      <w:r>
        <w:rPr>
          <w:lang w:val="en-US"/>
        </w:rPr>
        <w:t>N</w:t>
      </w:r>
      <w:r>
        <w:rPr>
          <w:sz w:val="22"/>
          <w:szCs w:val="22"/>
          <w:vertAlign w:val="subscript"/>
        </w:rPr>
        <w:t xml:space="preserve"> </w:t>
      </w:r>
      <w:r>
        <w:rPr>
          <w:sz w:val="22"/>
          <w:szCs w:val="22"/>
        </w:rPr>
        <w:t>Х</w:t>
      </w:r>
      <w:r>
        <w:rPr>
          <w:sz w:val="28"/>
          <w:szCs w:val="28"/>
        </w:rPr>
        <w:t xml:space="preserve"> 1000</w:t>
      </w:r>
    </w:p>
    <w:p w14:paraId="566B4BF0" w14:textId="77777777" w:rsidR="006A3AEB" w:rsidRDefault="006A3AEB" w:rsidP="006A3AEB">
      <w:pPr>
        <w:widowControl w:val="0"/>
        <w:spacing w:line="360" w:lineRule="auto"/>
        <w:ind w:left="708"/>
        <w:jc w:val="both"/>
      </w:pPr>
      <w:r>
        <w:rPr>
          <w:position w:val="-5"/>
        </w:rPr>
        <w:object w:dxaOrig="622" w:dyaOrig="319" w14:anchorId="201A022A">
          <v:shape id="_x0000_i1047" type="#_x0000_t75" style="width:30.75pt;height:15.75pt" o:ole="" filled="t">
            <v:fill color2="black"/>
            <v:imagedata r:id="rId48" o:title=""/>
          </v:shape>
          <o:OLEObject Type="Embed" ProgID="Microsoft" ShapeID="_x0000_i1047" DrawAspect="Content" ObjectID="_1792484949" r:id="rId49"/>
        </w:object>
      </w:r>
      <w:r>
        <w:t>- показатель миграции: выбыло, в 201</w:t>
      </w:r>
      <w:r w:rsidR="00621EE7">
        <w:t>8</w:t>
      </w:r>
      <w:r>
        <w:t>, 201</w:t>
      </w:r>
      <w:r w:rsidR="00621EE7">
        <w:t>9</w:t>
      </w:r>
      <w:r>
        <w:t xml:space="preserve"> году – 141,5 чел. - 15% =        141,5-21,2=120,3чел</w:t>
      </w:r>
    </w:p>
    <w:p w14:paraId="6D4D1066" w14:textId="77777777" w:rsidR="006A3AEB" w:rsidRDefault="006A3AEB" w:rsidP="00636C46">
      <w:pPr>
        <w:widowControl w:val="0"/>
        <w:spacing w:line="360" w:lineRule="auto"/>
        <w:ind w:firstLine="851"/>
        <w:jc w:val="both"/>
      </w:pPr>
      <w:r>
        <w:rPr>
          <w:lang w:val="en-US"/>
        </w:rPr>
        <w:t>N</w:t>
      </w:r>
      <w:r>
        <w:rPr>
          <w:sz w:val="22"/>
          <w:szCs w:val="22"/>
          <w:vertAlign w:val="subscript"/>
        </w:rPr>
        <w:t xml:space="preserve"> </w:t>
      </w:r>
      <w:r>
        <w:t xml:space="preserve"> - численность населения, в 201</w:t>
      </w:r>
      <w:r w:rsidR="00621EE7">
        <w:t>9</w:t>
      </w:r>
      <w:r>
        <w:t xml:space="preserve"> год – 2608 чел.</w:t>
      </w:r>
    </w:p>
    <w:p w14:paraId="407B0D92" w14:textId="77777777" w:rsidR="006A3AEB" w:rsidRDefault="006A3AEB" w:rsidP="006A3AEB">
      <w:pPr>
        <w:widowControl w:val="0"/>
        <w:spacing w:line="360" w:lineRule="auto"/>
        <w:ind w:firstLine="851"/>
        <w:jc w:val="both"/>
      </w:pPr>
      <w:r>
        <w:t>К</w:t>
      </w:r>
      <w:r>
        <w:rPr>
          <w:vertAlign w:val="subscript"/>
        </w:rPr>
        <w:t>выб</w:t>
      </w:r>
      <w:r>
        <w:t>= 1207,3/ 2608 х1000=46,1</w:t>
      </w:r>
    </w:p>
    <w:p w14:paraId="4BC45EE6" w14:textId="77777777" w:rsidR="006A3AEB" w:rsidRDefault="006A3AEB" w:rsidP="006A3AEB">
      <w:pPr>
        <w:widowControl w:val="0"/>
        <w:spacing w:line="360" w:lineRule="auto"/>
        <w:ind w:left="851"/>
      </w:pPr>
      <w:r>
        <w:t xml:space="preserve">6. Коэффициент миграции – </w:t>
      </w:r>
      <w:r>
        <w:rPr>
          <w:position w:val="-5"/>
        </w:rPr>
        <w:object w:dxaOrig="1675" w:dyaOrig="319" w14:anchorId="20D1D270">
          <v:shape id="_x0000_i1048" type="#_x0000_t75" style="width:84pt;height:15.75pt" o:ole="" filled="t">
            <v:fill color2="black"/>
            <v:imagedata r:id="rId30" o:title=""/>
          </v:shape>
          <o:OLEObject Type="Embed" ProgID="Microsoft" ShapeID="_x0000_i1048" DrawAspect="Content" ObjectID="_1792484950" r:id="rId50"/>
        </w:object>
      </w:r>
      <w:r>
        <w:rPr>
          <w:sz w:val="22"/>
          <w:szCs w:val="22"/>
        </w:rPr>
        <w:t xml:space="preserve"> </w:t>
      </w:r>
    </w:p>
    <w:p w14:paraId="4779749F" w14:textId="77777777" w:rsidR="006A3AEB" w:rsidRDefault="006A3AEB" w:rsidP="006A3AEB">
      <w:pPr>
        <w:widowControl w:val="0"/>
        <w:spacing w:line="360" w:lineRule="auto"/>
        <w:ind w:firstLine="851"/>
        <w:jc w:val="both"/>
      </w:pPr>
      <w:r w:rsidRPr="00DC18CB">
        <w:rPr>
          <w:position w:val="-30"/>
        </w:rPr>
        <w:object w:dxaOrig="3080" w:dyaOrig="720" w14:anchorId="2C82C99D">
          <v:shape id="_x0000_i1049" type="#_x0000_t75" style="width:153.75pt;height:36pt" o:ole="" filled="t">
            <v:fill color2="black"/>
            <v:imagedata r:id="rId51" o:title=""/>
          </v:shape>
          <o:OLEObject Type="Embed" ProgID="Microsoft" ShapeID="_x0000_i1049" DrawAspect="Content" ObjectID="_1792484951" r:id="rId52"/>
        </w:object>
      </w:r>
      <w:r>
        <w:t xml:space="preserve"> </w:t>
      </w:r>
    </w:p>
    <w:p w14:paraId="197BD427" w14:textId="77777777" w:rsidR="006A3AEB" w:rsidRDefault="006A3AEB" w:rsidP="006A3AEB">
      <w:pPr>
        <w:widowControl w:val="0"/>
        <w:spacing w:line="360" w:lineRule="auto"/>
        <w:ind w:left="851"/>
        <w:jc w:val="both"/>
        <w:rPr>
          <w:u w:val="single"/>
        </w:rPr>
      </w:pPr>
      <w:r>
        <w:t>Далее рассчитаем перспективную численность населения:</w:t>
      </w:r>
    </w:p>
    <w:p w14:paraId="3E868E38" w14:textId="77777777" w:rsidR="006A3AEB" w:rsidRDefault="006A3AEB" w:rsidP="006A3AEB">
      <w:pPr>
        <w:widowControl w:val="0"/>
        <w:spacing w:line="360" w:lineRule="auto"/>
        <w:ind w:left="851"/>
        <w:jc w:val="both"/>
        <w:rPr>
          <w:sz w:val="28"/>
          <w:szCs w:val="28"/>
        </w:rPr>
      </w:pPr>
      <w:r>
        <w:rPr>
          <w:u w:val="single"/>
        </w:rPr>
        <w:t>Коэффициент общего прироста населения</w:t>
      </w:r>
      <w:r>
        <w:rPr>
          <w:b/>
          <w:u w:val="single"/>
        </w:rPr>
        <w:t>:</w:t>
      </w:r>
    </w:p>
    <w:p w14:paraId="4B0AE112" w14:textId="77777777" w:rsidR="006A3AEB" w:rsidRDefault="006A3AEB" w:rsidP="006A3AEB">
      <w:pPr>
        <w:widowControl w:val="0"/>
        <w:spacing w:line="360" w:lineRule="auto"/>
        <w:ind w:left="851"/>
        <w:rPr>
          <w:u w:val="single"/>
        </w:rPr>
      </w:pPr>
      <w:r>
        <w:rPr>
          <w:sz w:val="28"/>
          <w:szCs w:val="28"/>
        </w:rPr>
        <w:t>К</w:t>
      </w:r>
      <w:r>
        <w:rPr>
          <w:sz w:val="28"/>
          <w:szCs w:val="28"/>
          <w:vertAlign w:val="subscript"/>
        </w:rPr>
        <w:t>общ</w:t>
      </w:r>
      <w:r>
        <w:rPr>
          <w:sz w:val="28"/>
          <w:szCs w:val="28"/>
        </w:rPr>
        <w:t xml:space="preserve"> = К</w:t>
      </w:r>
      <w:r>
        <w:rPr>
          <w:sz w:val="28"/>
          <w:szCs w:val="28"/>
          <w:vertAlign w:val="subscript"/>
        </w:rPr>
        <w:t>еп</w:t>
      </w:r>
      <w:r>
        <w:rPr>
          <w:sz w:val="28"/>
          <w:szCs w:val="28"/>
        </w:rPr>
        <w:t xml:space="preserve"> + К</w:t>
      </w:r>
      <w:r>
        <w:rPr>
          <w:sz w:val="28"/>
          <w:szCs w:val="28"/>
          <w:vertAlign w:val="subscript"/>
        </w:rPr>
        <w:t>м</w:t>
      </w:r>
      <w:r>
        <w:rPr>
          <w:sz w:val="28"/>
          <w:szCs w:val="28"/>
        </w:rPr>
        <w:t xml:space="preserve"> </w:t>
      </w:r>
      <w:r w:rsidRPr="00CC6282">
        <w:t xml:space="preserve">= </w:t>
      </w:r>
      <w:r>
        <w:t>6,3 + (-3,1)= +3,2</w:t>
      </w:r>
    </w:p>
    <w:p w14:paraId="7B694A80" w14:textId="77777777" w:rsidR="006A3AEB" w:rsidRDefault="006A3AEB" w:rsidP="006A3AEB">
      <w:pPr>
        <w:widowControl w:val="0"/>
        <w:spacing w:line="360" w:lineRule="auto"/>
        <w:ind w:left="851"/>
      </w:pPr>
      <w:r>
        <w:rPr>
          <w:u w:val="single"/>
        </w:rPr>
        <w:t>Численность населения через 5 лет:</w:t>
      </w:r>
    </w:p>
    <w:p w14:paraId="115BFDF9" w14:textId="77777777" w:rsidR="006A3AEB" w:rsidRDefault="006A3AEB" w:rsidP="006A3AEB">
      <w:pPr>
        <w:widowControl w:val="0"/>
        <w:spacing w:line="360" w:lineRule="auto"/>
        <w:ind w:firstLine="851"/>
        <w:jc w:val="both"/>
        <w:rPr>
          <w:u w:val="single"/>
        </w:rPr>
      </w:pPr>
      <w:r w:rsidRPr="00087835">
        <w:rPr>
          <w:position w:val="-30"/>
        </w:rPr>
        <w:object w:dxaOrig="5520" w:dyaOrig="780" w14:anchorId="307D44FB">
          <v:shape id="_x0000_i1050" type="#_x0000_t75" style="width:276pt;height:39pt" o:ole="" filled="t">
            <v:fill color2="black"/>
            <v:imagedata r:id="rId53" o:title=""/>
          </v:shape>
          <o:OLEObject Type="Embed" ProgID="Microsoft" ShapeID="_x0000_i1050" DrawAspect="Content" ObjectID="_1792484952" r:id="rId54"/>
        </w:object>
      </w:r>
    </w:p>
    <w:p w14:paraId="112AFB79" w14:textId="77777777" w:rsidR="006A3AEB" w:rsidRDefault="006A3AEB" w:rsidP="006A3AEB">
      <w:pPr>
        <w:widowControl w:val="0"/>
        <w:spacing w:line="360" w:lineRule="auto"/>
        <w:ind w:left="851"/>
      </w:pPr>
      <w:r>
        <w:rPr>
          <w:u w:val="single"/>
        </w:rPr>
        <w:t>Численность населения через 20 лет:</w:t>
      </w:r>
    </w:p>
    <w:p w14:paraId="38FE0568" w14:textId="77777777" w:rsidR="006A3AEB" w:rsidRDefault="006A3AEB" w:rsidP="006A3AEB">
      <w:pPr>
        <w:widowControl w:val="0"/>
        <w:spacing w:line="360" w:lineRule="auto"/>
        <w:ind w:firstLine="851"/>
        <w:jc w:val="both"/>
      </w:pPr>
      <w:r w:rsidRPr="00087835">
        <w:rPr>
          <w:position w:val="-30"/>
        </w:rPr>
        <w:object w:dxaOrig="5140" w:dyaOrig="780" w14:anchorId="50CC2CD2">
          <v:shape id="_x0000_i1051" type="#_x0000_t75" style="width:257.25pt;height:39pt" o:ole="" filled="t">
            <v:fill color2="black"/>
            <v:imagedata r:id="rId55" o:title=""/>
          </v:shape>
          <o:OLEObject Type="Embed" ProgID="Microsoft" ShapeID="_x0000_i1051" DrawAspect="Content" ObjectID="_1792484953" r:id="rId56"/>
        </w:object>
      </w:r>
    </w:p>
    <w:p w14:paraId="04224652" w14:textId="77777777" w:rsidR="00677A32" w:rsidRPr="00431367" w:rsidRDefault="00677A32" w:rsidP="003E68E5">
      <w:pPr>
        <w:pStyle w:val="af7"/>
        <w:widowControl w:val="0"/>
        <w:spacing w:after="0" w:line="360" w:lineRule="auto"/>
        <w:jc w:val="both"/>
        <w:rPr>
          <w:color w:val="auto"/>
          <w:sz w:val="20"/>
          <w:szCs w:val="20"/>
        </w:rPr>
      </w:pPr>
      <w:r w:rsidRPr="00431367">
        <w:rPr>
          <w:color w:val="auto"/>
          <w:sz w:val="20"/>
          <w:szCs w:val="20"/>
        </w:rPr>
        <w:t>Таблица</w:t>
      </w:r>
      <w:r w:rsidR="003E68E5" w:rsidRPr="00431367">
        <w:rPr>
          <w:color w:val="auto"/>
          <w:sz w:val="20"/>
          <w:szCs w:val="20"/>
        </w:rPr>
        <w:t>.</w:t>
      </w:r>
      <w:r w:rsidRPr="00431367">
        <w:rPr>
          <w:color w:val="auto"/>
          <w:sz w:val="20"/>
          <w:szCs w:val="20"/>
        </w:rPr>
        <w:t xml:space="preserve"> Данные для расчета ожидаемой численности населения и результаты этого расчета (инновационный сценарий развития)</w:t>
      </w:r>
      <w:r w:rsidR="003E68E5" w:rsidRPr="00431367">
        <w:rPr>
          <w:color w:val="auto"/>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873"/>
        <w:gridCol w:w="1690"/>
      </w:tblGrid>
      <w:tr w:rsidR="00431367" w:rsidRPr="00B04046" w14:paraId="21F46918" w14:textId="77777777" w:rsidTr="00431367">
        <w:tc>
          <w:tcPr>
            <w:tcW w:w="679" w:type="dxa"/>
            <w:tcBorders>
              <w:right w:val="single" w:sz="4" w:space="0" w:color="auto"/>
            </w:tcBorders>
            <w:shd w:val="clear" w:color="auto" w:fill="auto"/>
            <w:vAlign w:val="center"/>
          </w:tcPr>
          <w:p w14:paraId="31F05B9B" w14:textId="77777777" w:rsidR="00431367" w:rsidRPr="00B04046" w:rsidRDefault="00431367" w:rsidP="00431367">
            <w:pPr>
              <w:tabs>
                <w:tab w:val="left" w:pos="1230"/>
              </w:tabs>
              <w:spacing w:after="0" w:line="240" w:lineRule="auto"/>
              <w:jc w:val="center"/>
              <w:rPr>
                <w:rFonts w:eastAsia="Times New Roman"/>
                <w:b/>
                <w:kern w:val="0"/>
                <w:sz w:val="20"/>
                <w:szCs w:val="20"/>
                <w:lang w:eastAsia="ru-RU"/>
              </w:rPr>
            </w:pPr>
            <w:r w:rsidRPr="00B04046">
              <w:rPr>
                <w:rFonts w:eastAsia="Times New Roman"/>
                <w:b/>
                <w:kern w:val="0"/>
                <w:sz w:val="20"/>
                <w:szCs w:val="20"/>
                <w:lang w:eastAsia="ru-RU"/>
              </w:rPr>
              <w:t>№</w:t>
            </w:r>
          </w:p>
          <w:p w14:paraId="6CF71C67" w14:textId="77777777" w:rsidR="00431367" w:rsidRPr="00B04046" w:rsidRDefault="00431367" w:rsidP="00431367">
            <w:pPr>
              <w:spacing w:after="0" w:line="240" w:lineRule="auto"/>
              <w:jc w:val="center"/>
              <w:rPr>
                <w:b/>
                <w:sz w:val="20"/>
                <w:szCs w:val="20"/>
              </w:rPr>
            </w:pPr>
            <w:r w:rsidRPr="00B04046">
              <w:rPr>
                <w:rFonts w:eastAsia="Times New Roman"/>
                <w:b/>
                <w:kern w:val="0"/>
                <w:sz w:val="20"/>
                <w:szCs w:val="20"/>
                <w:lang w:eastAsia="ru-RU"/>
              </w:rPr>
              <w:t>п/п</w:t>
            </w:r>
          </w:p>
        </w:tc>
        <w:tc>
          <w:tcPr>
            <w:tcW w:w="6975" w:type="dxa"/>
            <w:tcBorders>
              <w:left w:val="single" w:sz="4" w:space="0" w:color="auto"/>
            </w:tcBorders>
            <w:shd w:val="clear" w:color="auto" w:fill="auto"/>
            <w:vAlign w:val="center"/>
          </w:tcPr>
          <w:p w14:paraId="5F09861D" w14:textId="77777777" w:rsidR="00431367" w:rsidRPr="00B04046" w:rsidRDefault="00431367" w:rsidP="00431367">
            <w:pPr>
              <w:spacing w:after="0" w:line="240" w:lineRule="auto"/>
              <w:jc w:val="center"/>
              <w:rPr>
                <w:b/>
                <w:sz w:val="20"/>
                <w:szCs w:val="20"/>
              </w:rPr>
            </w:pPr>
            <w:r w:rsidRPr="00B04046">
              <w:rPr>
                <w:b/>
                <w:sz w:val="20"/>
                <w:szCs w:val="20"/>
              </w:rPr>
              <w:t>Показатели</w:t>
            </w:r>
          </w:p>
        </w:tc>
        <w:tc>
          <w:tcPr>
            <w:tcW w:w="1702" w:type="dxa"/>
            <w:shd w:val="clear" w:color="auto" w:fill="auto"/>
            <w:vAlign w:val="center"/>
          </w:tcPr>
          <w:p w14:paraId="0B6AF98E" w14:textId="77777777" w:rsidR="00431367" w:rsidRPr="00B04046" w:rsidRDefault="00431367" w:rsidP="00431367">
            <w:pPr>
              <w:spacing w:after="0" w:line="240" w:lineRule="auto"/>
              <w:jc w:val="center"/>
              <w:rPr>
                <w:b/>
                <w:sz w:val="20"/>
                <w:szCs w:val="20"/>
              </w:rPr>
            </w:pPr>
            <w:r w:rsidRPr="00B04046">
              <w:rPr>
                <w:b/>
                <w:sz w:val="20"/>
                <w:szCs w:val="20"/>
              </w:rPr>
              <w:t>Значение</w:t>
            </w:r>
          </w:p>
        </w:tc>
      </w:tr>
      <w:tr w:rsidR="00431367" w:rsidRPr="00B04046" w14:paraId="538BFE71" w14:textId="77777777" w:rsidTr="00431367">
        <w:tc>
          <w:tcPr>
            <w:tcW w:w="679" w:type="dxa"/>
            <w:tcBorders>
              <w:right w:val="single" w:sz="4" w:space="0" w:color="auto"/>
            </w:tcBorders>
            <w:shd w:val="clear" w:color="auto" w:fill="auto"/>
          </w:tcPr>
          <w:p w14:paraId="38709383"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1</w:t>
            </w:r>
          </w:p>
        </w:tc>
        <w:tc>
          <w:tcPr>
            <w:tcW w:w="6975" w:type="dxa"/>
            <w:tcBorders>
              <w:left w:val="single" w:sz="4" w:space="0" w:color="auto"/>
            </w:tcBorders>
            <w:shd w:val="clear" w:color="auto" w:fill="auto"/>
          </w:tcPr>
          <w:p w14:paraId="51D7E19B"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Численность населения на момент проектирования, чел</w:t>
            </w:r>
          </w:p>
        </w:tc>
        <w:tc>
          <w:tcPr>
            <w:tcW w:w="1702" w:type="dxa"/>
            <w:shd w:val="clear" w:color="auto" w:fill="auto"/>
          </w:tcPr>
          <w:p w14:paraId="61F6C90E" w14:textId="77777777" w:rsidR="00431367" w:rsidRPr="00B04046" w:rsidRDefault="0042117A" w:rsidP="00DC2C6A">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2608</w:t>
            </w:r>
          </w:p>
        </w:tc>
      </w:tr>
      <w:tr w:rsidR="00431367" w:rsidRPr="00B04046" w14:paraId="1323434B" w14:textId="77777777" w:rsidTr="00431367">
        <w:tc>
          <w:tcPr>
            <w:tcW w:w="679" w:type="dxa"/>
            <w:tcBorders>
              <w:right w:val="single" w:sz="4" w:space="0" w:color="auto"/>
            </w:tcBorders>
            <w:shd w:val="clear" w:color="auto" w:fill="auto"/>
          </w:tcPr>
          <w:p w14:paraId="3CAD2585"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2</w:t>
            </w:r>
          </w:p>
        </w:tc>
        <w:tc>
          <w:tcPr>
            <w:tcW w:w="6975" w:type="dxa"/>
            <w:tcBorders>
              <w:left w:val="single" w:sz="4" w:space="0" w:color="auto"/>
            </w:tcBorders>
            <w:shd w:val="clear" w:color="auto" w:fill="auto"/>
          </w:tcPr>
          <w:p w14:paraId="59852B7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Среднегодовой естественный прирост населения, %</w:t>
            </w:r>
          </w:p>
        </w:tc>
        <w:tc>
          <w:tcPr>
            <w:tcW w:w="1702" w:type="dxa"/>
            <w:shd w:val="clear" w:color="auto" w:fill="auto"/>
          </w:tcPr>
          <w:p w14:paraId="64E07CDE"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-0,4</w:t>
            </w:r>
          </w:p>
        </w:tc>
      </w:tr>
      <w:tr w:rsidR="00431367" w:rsidRPr="00B04046" w14:paraId="3E38C0E3" w14:textId="77777777" w:rsidTr="00431367">
        <w:tc>
          <w:tcPr>
            <w:tcW w:w="679" w:type="dxa"/>
            <w:tcBorders>
              <w:right w:val="single" w:sz="4" w:space="0" w:color="auto"/>
            </w:tcBorders>
            <w:shd w:val="clear" w:color="auto" w:fill="auto"/>
          </w:tcPr>
          <w:p w14:paraId="4AD94446"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3</w:t>
            </w:r>
          </w:p>
        </w:tc>
        <w:tc>
          <w:tcPr>
            <w:tcW w:w="6975" w:type="dxa"/>
            <w:tcBorders>
              <w:left w:val="single" w:sz="4" w:space="0" w:color="auto"/>
            </w:tcBorders>
            <w:shd w:val="clear" w:color="auto" w:fill="auto"/>
          </w:tcPr>
          <w:p w14:paraId="0C1D1BD5"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Среднегодовая миграция, %</w:t>
            </w:r>
          </w:p>
        </w:tc>
        <w:tc>
          <w:tcPr>
            <w:tcW w:w="1702" w:type="dxa"/>
            <w:shd w:val="clear" w:color="auto" w:fill="auto"/>
          </w:tcPr>
          <w:p w14:paraId="53C16B2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-0,4</w:t>
            </w:r>
          </w:p>
        </w:tc>
      </w:tr>
      <w:tr w:rsidR="00431367" w:rsidRPr="00B04046" w14:paraId="0B941433" w14:textId="77777777" w:rsidTr="00431367">
        <w:tc>
          <w:tcPr>
            <w:tcW w:w="679" w:type="dxa"/>
            <w:tcBorders>
              <w:right w:val="single" w:sz="4" w:space="0" w:color="auto"/>
            </w:tcBorders>
            <w:shd w:val="clear" w:color="auto" w:fill="auto"/>
          </w:tcPr>
          <w:p w14:paraId="224C98C3"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4</w:t>
            </w:r>
          </w:p>
        </w:tc>
        <w:tc>
          <w:tcPr>
            <w:tcW w:w="6975" w:type="dxa"/>
            <w:tcBorders>
              <w:left w:val="single" w:sz="4" w:space="0" w:color="auto"/>
            </w:tcBorders>
            <w:shd w:val="clear" w:color="auto" w:fill="auto"/>
          </w:tcPr>
          <w:p w14:paraId="6F8D3193"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Срок первой очереди, лет</w:t>
            </w:r>
          </w:p>
        </w:tc>
        <w:tc>
          <w:tcPr>
            <w:tcW w:w="1702" w:type="dxa"/>
            <w:shd w:val="clear" w:color="auto" w:fill="auto"/>
          </w:tcPr>
          <w:p w14:paraId="16B3D236"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5</w:t>
            </w:r>
          </w:p>
        </w:tc>
      </w:tr>
      <w:tr w:rsidR="00431367" w:rsidRPr="00B04046" w14:paraId="482C16DD" w14:textId="77777777" w:rsidTr="00431367">
        <w:tc>
          <w:tcPr>
            <w:tcW w:w="679" w:type="dxa"/>
            <w:tcBorders>
              <w:right w:val="single" w:sz="4" w:space="0" w:color="auto"/>
            </w:tcBorders>
            <w:shd w:val="clear" w:color="auto" w:fill="auto"/>
          </w:tcPr>
          <w:p w14:paraId="4AD78CF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5</w:t>
            </w:r>
          </w:p>
        </w:tc>
        <w:tc>
          <w:tcPr>
            <w:tcW w:w="6975" w:type="dxa"/>
            <w:tcBorders>
              <w:left w:val="single" w:sz="4" w:space="0" w:color="auto"/>
            </w:tcBorders>
            <w:shd w:val="clear" w:color="auto" w:fill="auto"/>
          </w:tcPr>
          <w:p w14:paraId="4A46DE0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Расчетный срок, лет</w:t>
            </w:r>
          </w:p>
        </w:tc>
        <w:tc>
          <w:tcPr>
            <w:tcW w:w="1702" w:type="dxa"/>
            <w:shd w:val="clear" w:color="auto" w:fill="auto"/>
          </w:tcPr>
          <w:p w14:paraId="1BC0A2A3" w14:textId="77777777" w:rsidR="00431367" w:rsidRPr="00B04046" w:rsidRDefault="003D1192" w:rsidP="00431367">
            <w:pPr>
              <w:tabs>
                <w:tab w:val="left" w:pos="1230"/>
              </w:tabs>
              <w:spacing w:after="0" w:line="240" w:lineRule="auto"/>
              <w:jc w:val="center"/>
              <w:rPr>
                <w:rFonts w:eastAsia="Times New Roman"/>
                <w:kern w:val="0"/>
                <w:sz w:val="20"/>
                <w:szCs w:val="20"/>
                <w:lang w:eastAsia="ru-RU"/>
              </w:rPr>
            </w:pPr>
            <w:r w:rsidRPr="003D1192">
              <w:rPr>
                <w:rFonts w:eastAsia="Times New Roman"/>
                <w:kern w:val="0"/>
                <w:sz w:val="20"/>
                <w:szCs w:val="20"/>
                <w:highlight w:val="green"/>
                <w:lang w:eastAsia="ru-RU"/>
              </w:rPr>
              <w:t>20</w:t>
            </w:r>
          </w:p>
        </w:tc>
      </w:tr>
      <w:tr w:rsidR="00431367" w:rsidRPr="00B04046" w14:paraId="40F582F2" w14:textId="77777777" w:rsidTr="00431367">
        <w:tc>
          <w:tcPr>
            <w:tcW w:w="679" w:type="dxa"/>
            <w:tcBorders>
              <w:right w:val="single" w:sz="4" w:space="0" w:color="auto"/>
            </w:tcBorders>
            <w:shd w:val="clear" w:color="auto" w:fill="auto"/>
          </w:tcPr>
          <w:p w14:paraId="5E75F95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6</w:t>
            </w:r>
          </w:p>
        </w:tc>
        <w:tc>
          <w:tcPr>
            <w:tcW w:w="6975" w:type="dxa"/>
            <w:tcBorders>
              <w:left w:val="single" w:sz="4" w:space="0" w:color="auto"/>
            </w:tcBorders>
            <w:shd w:val="clear" w:color="auto" w:fill="auto"/>
          </w:tcPr>
          <w:p w14:paraId="6EEB95BC" w14:textId="77777777" w:rsidR="00431367" w:rsidRPr="00B04046" w:rsidRDefault="00431367" w:rsidP="00495874">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 xml:space="preserve">Ожидаемая численность населения в </w:t>
            </w:r>
            <w:r w:rsidRPr="003D1192">
              <w:rPr>
                <w:rFonts w:eastAsia="Times New Roman"/>
                <w:kern w:val="0"/>
                <w:sz w:val="20"/>
                <w:szCs w:val="20"/>
                <w:highlight w:val="green"/>
                <w:lang w:eastAsia="ru-RU"/>
              </w:rPr>
              <w:t>202</w:t>
            </w:r>
            <w:r w:rsidR="003D1192" w:rsidRPr="003D1192">
              <w:rPr>
                <w:rFonts w:eastAsia="Times New Roman"/>
                <w:kern w:val="0"/>
                <w:sz w:val="20"/>
                <w:szCs w:val="20"/>
                <w:highlight w:val="green"/>
                <w:lang w:eastAsia="ru-RU"/>
              </w:rPr>
              <w:t>0</w:t>
            </w:r>
            <w:r w:rsidRPr="00B04046">
              <w:rPr>
                <w:rFonts w:eastAsia="Times New Roman"/>
                <w:kern w:val="0"/>
                <w:sz w:val="20"/>
                <w:szCs w:val="20"/>
                <w:lang w:eastAsia="ru-RU"/>
              </w:rPr>
              <w:t xml:space="preserve"> году, чел</w:t>
            </w:r>
          </w:p>
        </w:tc>
        <w:tc>
          <w:tcPr>
            <w:tcW w:w="1702" w:type="dxa"/>
            <w:shd w:val="clear" w:color="auto" w:fill="auto"/>
          </w:tcPr>
          <w:p w14:paraId="5EDC354C" w14:textId="77777777" w:rsidR="00431367" w:rsidRPr="00B04046" w:rsidRDefault="00DF18CD"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2650</w:t>
            </w:r>
          </w:p>
        </w:tc>
      </w:tr>
      <w:tr w:rsidR="00431367" w:rsidRPr="00B04046" w14:paraId="4C3349B9" w14:textId="77777777" w:rsidTr="00431367">
        <w:tc>
          <w:tcPr>
            <w:tcW w:w="679" w:type="dxa"/>
            <w:tcBorders>
              <w:right w:val="single" w:sz="4" w:space="0" w:color="auto"/>
            </w:tcBorders>
            <w:shd w:val="clear" w:color="auto" w:fill="auto"/>
          </w:tcPr>
          <w:p w14:paraId="25AD4BB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7</w:t>
            </w:r>
          </w:p>
        </w:tc>
        <w:tc>
          <w:tcPr>
            <w:tcW w:w="6975" w:type="dxa"/>
            <w:tcBorders>
              <w:left w:val="single" w:sz="4" w:space="0" w:color="auto"/>
            </w:tcBorders>
            <w:shd w:val="clear" w:color="auto" w:fill="auto"/>
          </w:tcPr>
          <w:p w14:paraId="043D8D9C" w14:textId="77777777" w:rsidR="00431367" w:rsidRPr="00B04046" w:rsidRDefault="00431367" w:rsidP="00495874">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 xml:space="preserve">Ожидаемая численность населения в </w:t>
            </w:r>
            <w:r w:rsidRPr="003D1192">
              <w:rPr>
                <w:rFonts w:eastAsia="Times New Roman"/>
                <w:kern w:val="0"/>
                <w:sz w:val="20"/>
                <w:szCs w:val="20"/>
                <w:highlight w:val="green"/>
                <w:lang w:eastAsia="ru-RU"/>
              </w:rPr>
              <w:t>20</w:t>
            </w:r>
            <w:r w:rsidR="003D1192" w:rsidRPr="003D1192">
              <w:rPr>
                <w:rFonts w:eastAsia="Times New Roman"/>
                <w:kern w:val="0"/>
                <w:sz w:val="20"/>
                <w:szCs w:val="20"/>
                <w:highlight w:val="green"/>
                <w:lang w:eastAsia="ru-RU"/>
              </w:rPr>
              <w:t>35</w:t>
            </w:r>
            <w:r w:rsidRPr="00B04046">
              <w:rPr>
                <w:rFonts w:eastAsia="Times New Roman"/>
                <w:kern w:val="0"/>
                <w:sz w:val="20"/>
                <w:szCs w:val="20"/>
                <w:lang w:eastAsia="ru-RU"/>
              </w:rPr>
              <w:t xml:space="preserve"> году, чел.</w:t>
            </w:r>
          </w:p>
        </w:tc>
        <w:tc>
          <w:tcPr>
            <w:tcW w:w="1702" w:type="dxa"/>
            <w:shd w:val="clear" w:color="auto" w:fill="auto"/>
          </w:tcPr>
          <w:p w14:paraId="486E5803" w14:textId="77777777" w:rsidR="00431367" w:rsidRPr="00B04046" w:rsidRDefault="00DF18CD" w:rsidP="00DC2C6A">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2780</w:t>
            </w:r>
          </w:p>
        </w:tc>
      </w:tr>
    </w:tbl>
    <w:p w14:paraId="66A027DB" w14:textId="77777777" w:rsidR="0013713A" w:rsidRDefault="0013713A" w:rsidP="00431367">
      <w:pPr>
        <w:spacing w:after="0" w:line="360" w:lineRule="auto"/>
        <w:ind w:firstLine="709"/>
        <w:jc w:val="both"/>
      </w:pPr>
    </w:p>
    <w:p w14:paraId="2925DABF" w14:textId="77777777" w:rsidR="0013713A" w:rsidRDefault="0013713A" w:rsidP="0013713A">
      <w:pPr>
        <w:tabs>
          <w:tab w:val="right" w:leader="dot" w:pos="9781"/>
        </w:tabs>
        <w:spacing w:after="0"/>
        <w:ind w:right="311"/>
        <w:jc w:val="both"/>
        <w:rPr>
          <w:i/>
          <w:iCs/>
          <w:noProof/>
          <w:sz w:val="22"/>
          <w:szCs w:val="22"/>
          <w:lang w:eastAsia="ru-RU"/>
        </w:rPr>
      </w:pPr>
      <w:r w:rsidRPr="001D784D">
        <w:rPr>
          <w:i/>
          <w:iCs/>
          <w:noProof/>
          <w:sz w:val="22"/>
          <w:szCs w:val="22"/>
          <w:lang w:eastAsia="ru-RU"/>
        </w:rPr>
        <w:t>(таблица в редакции</w:t>
      </w:r>
      <w:r w:rsidRPr="00CF423D">
        <w:rPr>
          <w:i/>
          <w:iCs/>
          <w:noProof/>
          <w:sz w:val="22"/>
          <w:szCs w:val="22"/>
          <w:lang w:eastAsia="ru-RU"/>
        </w:rPr>
        <w:t xml:space="preserve"> решения</w:t>
      </w:r>
      <w:r w:rsidRPr="00422027">
        <w:rPr>
          <w:i/>
          <w:iCs/>
          <w:noProof/>
          <w:sz w:val="22"/>
          <w:szCs w:val="22"/>
          <w:lang w:eastAsia="ru-RU"/>
        </w:rPr>
        <w:t xml:space="preserve"> комитета архитектуры и градостроительства Курской области от «___»</w:t>
      </w:r>
      <w:r>
        <w:rPr>
          <w:i/>
          <w:iCs/>
          <w:noProof/>
          <w:sz w:val="22"/>
          <w:szCs w:val="22"/>
          <w:lang w:eastAsia="ru-RU"/>
        </w:rPr>
        <w:t> </w:t>
      </w:r>
      <w:r w:rsidR="00DE22B4">
        <w:rPr>
          <w:i/>
          <w:iCs/>
          <w:noProof/>
          <w:sz w:val="22"/>
          <w:szCs w:val="22"/>
          <w:lang w:eastAsia="ru-RU"/>
        </w:rPr>
        <w:t>ноября</w:t>
      </w:r>
      <w:r w:rsidRPr="00422027">
        <w:rPr>
          <w:i/>
          <w:iCs/>
          <w:noProof/>
          <w:sz w:val="22"/>
          <w:szCs w:val="22"/>
          <w:lang w:eastAsia="ru-RU"/>
        </w:rPr>
        <w:t xml:space="preserve"> 2024 года № 01-12/_____)</w:t>
      </w:r>
    </w:p>
    <w:p w14:paraId="2C45913A" w14:textId="77777777" w:rsidR="0013713A" w:rsidRDefault="0013713A" w:rsidP="00431367">
      <w:pPr>
        <w:spacing w:after="0" w:line="360" w:lineRule="auto"/>
        <w:ind w:firstLine="709"/>
        <w:jc w:val="both"/>
      </w:pPr>
    </w:p>
    <w:p w14:paraId="03E12E9F" w14:textId="77777777" w:rsidR="00431367" w:rsidRPr="00B04046" w:rsidRDefault="00431367" w:rsidP="00431367">
      <w:pPr>
        <w:spacing w:after="0" w:line="360" w:lineRule="auto"/>
        <w:ind w:firstLine="709"/>
        <w:jc w:val="both"/>
      </w:pPr>
      <w:r w:rsidRPr="00B04046">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w:t>
      </w:r>
      <w:r>
        <w:t xml:space="preserve"> </w:t>
      </w:r>
      <w:r w:rsidRPr="008C5D29">
        <w:t>Соответственно прогнозируется повышение среднегодового естественного прироста населении до -0,</w:t>
      </w:r>
      <w:r>
        <w:t>4</w:t>
      </w:r>
      <w:r w:rsidRPr="008C5D29">
        <w:t xml:space="preserve">%, среднегодовой миграционный </w:t>
      </w:r>
      <w:r>
        <w:t>от</w:t>
      </w:r>
      <w:r w:rsidRPr="008C5D29">
        <w:t>ток</w:t>
      </w:r>
      <w:r>
        <w:t xml:space="preserve"> несколько сократится и составит</w:t>
      </w:r>
      <w:r w:rsidRPr="008C5D29">
        <w:t xml:space="preserve"> </w:t>
      </w:r>
      <w:r>
        <w:t>-</w:t>
      </w:r>
      <w:r w:rsidRPr="008C5D29">
        <w:t xml:space="preserve"> 0,</w:t>
      </w:r>
      <w:r>
        <w:t>4</w:t>
      </w:r>
      <w:r w:rsidRPr="008C5D29">
        <w:t>%.</w:t>
      </w:r>
      <w:r>
        <w:t xml:space="preserve"> </w:t>
      </w:r>
    </w:p>
    <w:p w14:paraId="70C6475A" w14:textId="77777777" w:rsidR="00431367" w:rsidRDefault="00431367" w:rsidP="00431367">
      <w:pPr>
        <w:spacing w:after="0" w:line="360" w:lineRule="auto"/>
        <w:ind w:firstLine="709"/>
        <w:jc w:val="both"/>
      </w:pPr>
      <w:r>
        <w:t>В итоге</w:t>
      </w:r>
      <w:r w:rsidRPr="00B04046">
        <w:t xml:space="preserve"> </w:t>
      </w:r>
      <w:r>
        <w:t xml:space="preserve">численность населения </w:t>
      </w:r>
      <w:r w:rsidR="0042117A">
        <w:t>Банинского</w:t>
      </w:r>
      <w:r>
        <w:t xml:space="preserve"> сельсовета</w:t>
      </w:r>
      <w:r w:rsidRPr="00B04046">
        <w:t xml:space="preserve"> </w:t>
      </w:r>
      <w:r>
        <w:t xml:space="preserve">при </w:t>
      </w:r>
      <w:r w:rsidRPr="00B04046">
        <w:t>инновационном сценарии также будет снижаться, хотя и меньшими темпами</w:t>
      </w:r>
      <w:r>
        <w:t xml:space="preserve">, и к </w:t>
      </w:r>
      <w:r w:rsidRPr="002A5994">
        <w:rPr>
          <w:highlight w:val="green"/>
        </w:rPr>
        <w:t>202</w:t>
      </w:r>
      <w:r w:rsidR="002A5994" w:rsidRPr="002A5994">
        <w:rPr>
          <w:highlight w:val="green"/>
        </w:rPr>
        <w:t>0</w:t>
      </w:r>
      <w:r>
        <w:t xml:space="preserve"> году составит </w:t>
      </w:r>
      <w:r w:rsidR="00DF18CD">
        <w:t>2650</w:t>
      </w:r>
      <w:r>
        <w:t xml:space="preserve"> человек, к </w:t>
      </w:r>
      <w:r w:rsidRPr="002A5994">
        <w:rPr>
          <w:highlight w:val="green"/>
        </w:rPr>
        <w:t>20</w:t>
      </w:r>
      <w:r w:rsidR="002A5994" w:rsidRPr="002A5994">
        <w:rPr>
          <w:highlight w:val="green"/>
        </w:rPr>
        <w:t>35</w:t>
      </w:r>
      <w:r w:rsidRPr="00B04046">
        <w:t xml:space="preserve"> г</w:t>
      </w:r>
      <w:r>
        <w:t xml:space="preserve">оду </w:t>
      </w:r>
      <w:r w:rsidRPr="00B04046">
        <w:t xml:space="preserve">численности населения </w:t>
      </w:r>
      <w:r>
        <w:t xml:space="preserve">снизится до </w:t>
      </w:r>
      <w:r w:rsidR="00DF18CD">
        <w:t>2780</w:t>
      </w:r>
      <w:r>
        <w:t xml:space="preserve"> человек</w:t>
      </w:r>
      <w:r w:rsidRPr="00B04046">
        <w:t xml:space="preserve">. </w:t>
      </w:r>
    </w:p>
    <w:p w14:paraId="01AC2D61" w14:textId="77777777" w:rsidR="00E24B43" w:rsidRDefault="00E24B43" w:rsidP="00431367">
      <w:pPr>
        <w:spacing w:after="0" w:line="360" w:lineRule="auto"/>
        <w:ind w:firstLine="709"/>
        <w:jc w:val="both"/>
      </w:pPr>
    </w:p>
    <w:p w14:paraId="45558215" w14:textId="77777777" w:rsidR="00E24B43" w:rsidRDefault="00E24B43" w:rsidP="00E24B4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7C6C4109" w14:textId="77777777" w:rsidR="00E24B43" w:rsidRPr="00B04046" w:rsidRDefault="00E24B43" w:rsidP="00431367">
      <w:pPr>
        <w:spacing w:after="0" w:line="360" w:lineRule="auto"/>
        <w:ind w:firstLine="709"/>
        <w:jc w:val="both"/>
      </w:pPr>
    </w:p>
    <w:p w14:paraId="6007EC34" w14:textId="77777777" w:rsidR="00677A32" w:rsidRPr="00875616" w:rsidRDefault="00677A32" w:rsidP="00875616">
      <w:pPr>
        <w:spacing w:after="0" w:line="360" w:lineRule="auto"/>
        <w:ind w:firstLine="709"/>
        <w:jc w:val="both"/>
      </w:pPr>
      <w:r w:rsidRPr="00875616">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14:paraId="2AFD837F" w14:textId="77777777" w:rsidR="00677A32" w:rsidRPr="00875616" w:rsidRDefault="00677A32" w:rsidP="00875616">
      <w:pPr>
        <w:spacing w:after="0" w:line="360" w:lineRule="auto"/>
        <w:ind w:firstLine="709"/>
        <w:jc w:val="both"/>
      </w:pPr>
      <w:r w:rsidRPr="00875616">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w:t>
      </w:r>
      <w:r w:rsidRPr="00875616">
        <w:lastRenderedPageBreak/>
        <w:t xml:space="preserve">зависит и от районных властей. Для </w:t>
      </w:r>
      <w:r w:rsidR="0042117A">
        <w:t>Банинского</w:t>
      </w:r>
      <w:r w:rsidRPr="00875616">
        <w:t xml:space="preserve"> сельсовета важнейшим мероприятием является удержание трудоспособного и молодого населения на своей 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не возможна.</w:t>
      </w:r>
    </w:p>
    <w:p w14:paraId="5AAA7B99" w14:textId="77777777" w:rsidR="00677A32" w:rsidRPr="00875616" w:rsidRDefault="00677A32" w:rsidP="00875616">
      <w:pPr>
        <w:spacing w:after="0" w:line="360" w:lineRule="auto"/>
        <w:ind w:firstLine="709"/>
        <w:jc w:val="both"/>
      </w:pPr>
      <w:r w:rsidRPr="00875616">
        <w:t>Перспективы демографического развития будут определяться:</w:t>
      </w:r>
    </w:p>
    <w:p w14:paraId="59547BF7" w14:textId="77777777" w:rsidR="00677A32" w:rsidRPr="00875616" w:rsidRDefault="003E68E5" w:rsidP="00875616">
      <w:pPr>
        <w:spacing w:after="0" w:line="360" w:lineRule="auto"/>
        <w:ind w:firstLine="709"/>
        <w:jc w:val="both"/>
      </w:pPr>
      <w:r w:rsidRPr="00875616">
        <w:t>- </w:t>
      </w:r>
      <w:r w:rsidR="00677A32" w:rsidRPr="00875616">
        <w:t>улучшением жилищных условий;</w:t>
      </w:r>
    </w:p>
    <w:p w14:paraId="19249557" w14:textId="77777777" w:rsidR="00677A32" w:rsidRPr="00875616" w:rsidRDefault="003E68E5" w:rsidP="00875616">
      <w:pPr>
        <w:spacing w:after="0" w:line="360" w:lineRule="auto"/>
        <w:ind w:firstLine="709"/>
        <w:jc w:val="both"/>
      </w:pPr>
      <w:r w:rsidRPr="00875616">
        <w:t>- </w:t>
      </w:r>
      <w:r w:rsidR="00677A32" w:rsidRPr="00875616">
        <w:t>обеспечения занятости населения.</w:t>
      </w:r>
    </w:p>
    <w:p w14:paraId="2B81DF95" w14:textId="77777777" w:rsidR="00677A32" w:rsidRPr="00875616" w:rsidRDefault="003E68E5" w:rsidP="00875616">
      <w:pPr>
        <w:spacing w:after="0" w:line="360" w:lineRule="auto"/>
        <w:ind w:firstLine="709"/>
        <w:jc w:val="both"/>
      </w:pPr>
      <w:r w:rsidRPr="00875616">
        <w:t>- </w:t>
      </w:r>
      <w:r w:rsidR="00677A32" w:rsidRPr="00875616">
        <w:t>улучшением инженерно-транспортной инфраструктуры.</w:t>
      </w:r>
    </w:p>
    <w:p w14:paraId="306B1AB7" w14:textId="77777777" w:rsidR="00677A32" w:rsidRPr="00875616" w:rsidRDefault="003E68E5" w:rsidP="00875616">
      <w:pPr>
        <w:spacing w:after="0" w:line="360" w:lineRule="auto"/>
        <w:ind w:firstLine="709"/>
        <w:jc w:val="both"/>
      </w:pPr>
      <w:r w:rsidRPr="00875616">
        <w:t>- </w:t>
      </w:r>
      <w:r w:rsidR="00677A32" w:rsidRPr="00875616">
        <w:t>совершенствованием социальной и культурно-бытовой инфраструктуры;</w:t>
      </w:r>
    </w:p>
    <w:p w14:paraId="17ECB22E" w14:textId="77777777" w:rsidR="00677A32" w:rsidRPr="00875616" w:rsidRDefault="003E68E5" w:rsidP="00875616">
      <w:pPr>
        <w:spacing w:after="0" w:line="360" w:lineRule="auto"/>
        <w:ind w:firstLine="709"/>
        <w:jc w:val="both"/>
      </w:pPr>
      <w:r w:rsidRPr="00875616">
        <w:t>- </w:t>
      </w:r>
      <w:r w:rsidR="00677A32" w:rsidRPr="00875616">
        <w:t>созданием более комфортной и экологически чистой среды;</w:t>
      </w:r>
    </w:p>
    <w:p w14:paraId="6E7C3E10" w14:textId="77777777" w:rsidR="00677A32" w:rsidRDefault="003E68E5" w:rsidP="00875616">
      <w:pPr>
        <w:spacing w:after="0" w:line="360" w:lineRule="auto"/>
        <w:ind w:firstLine="709"/>
        <w:jc w:val="both"/>
      </w:pPr>
      <w:r w:rsidRPr="00875616">
        <w:t>- </w:t>
      </w:r>
      <w:r w:rsidR="00677A32" w:rsidRPr="00875616">
        <w:t>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14:paraId="2F65E439" w14:textId="77777777" w:rsidR="001E57CE" w:rsidRPr="00875616" w:rsidRDefault="00253FD1" w:rsidP="00875616">
      <w:pPr>
        <w:pStyle w:val="2"/>
        <w:keepNext w:val="0"/>
        <w:spacing w:before="0" w:after="0" w:line="360" w:lineRule="auto"/>
        <w:ind w:firstLine="709"/>
        <w:jc w:val="both"/>
        <w:rPr>
          <w:rFonts w:ascii="Times New Roman" w:hAnsi="Times New Roman"/>
          <w:i w:val="0"/>
          <w:sz w:val="24"/>
          <w:szCs w:val="24"/>
          <w:lang w:val="ru-RU"/>
        </w:rPr>
      </w:pPr>
      <w:bookmarkStart w:id="56" w:name="_Toc315701108"/>
      <w:bookmarkStart w:id="57" w:name="_Toc315701109"/>
      <w:bookmarkStart w:id="58" w:name="_Toc247965270"/>
      <w:bookmarkStart w:id="59" w:name="_Toc268263638"/>
      <w:bookmarkStart w:id="60" w:name="_Toc336507654"/>
      <w:bookmarkEnd w:id="56"/>
      <w:bookmarkEnd w:id="57"/>
      <w:r w:rsidRPr="00875616">
        <w:rPr>
          <w:rFonts w:ascii="Times New Roman" w:hAnsi="Times New Roman"/>
          <w:i w:val="0"/>
          <w:sz w:val="24"/>
          <w:szCs w:val="24"/>
          <w:lang w:val="ru-RU"/>
        </w:rPr>
        <w:t>2.5. </w:t>
      </w:r>
      <w:r w:rsidR="00022BB9" w:rsidRPr="00875616">
        <w:rPr>
          <w:rFonts w:ascii="Times New Roman" w:hAnsi="Times New Roman"/>
          <w:i w:val="0"/>
          <w:sz w:val="24"/>
          <w:szCs w:val="24"/>
        </w:rPr>
        <w:t xml:space="preserve">Жилищный </w:t>
      </w:r>
      <w:r w:rsidR="000A4117" w:rsidRPr="00875616">
        <w:rPr>
          <w:rFonts w:ascii="Times New Roman" w:hAnsi="Times New Roman"/>
          <w:i w:val="0"/>
          <w:sz w:val="24"/>
          <w:szCs w:val="24"/>
        </w:rPr>
        <w:t>фонд</w:t>
      </w:r>
      <w:bookmarkEnd w:id="58"/>
      <w:bookmarkEnd w:id="59"/>
      <w:bookmarkEnd w:id="60"/>
      <w:r w:rsidRPr="00875616">
        <w:rPr>
          <w:rFonts w:ascii="Times New Roman" w:hAnsi="Times New Roman"/>
          <w:i w:val="0"/>
          <w:sz w:val="24"/>
          <w:szCs w:val="24"/>
          <w:lang w:val="ru-RU"/>
        </w:rPr>
        <w:t>.</w:t>
      </w:r>
    </w:p>
    <w:p w14:paraId="72F134A6" w14:textId="77777777" w:rsidR="00702603" w:rsidRDefault="00702603" w:rsidP="00702603">
      <w:pPr>
        <w:widowControl w:val="0"/>
        <w:spacing w:after="0" w:line="360" w:lineRule="auto"/>
        <w:ind w:firstLine="851"/>
        <w:jc w:val="both"/>
      </w:pPr>
      <w:r>
        <w:t>Общая площадь жилых помещений Банинского сельсовета на 01.01.201</w:t>
      </w:r>
      <w:r w:rsidR="00495874">
        <w:t xml:space="preserve">9 </w:t>
      </w:r>
      <w:r>
        <w:t>г. составляет 58,90 тыс. м</w:t>
      </w:r>
      <w:r>
        <w:rPr>
          <w:vertAlign w:val="superscript"/>
        </w:rPr>
        <w:t>2</w:t>
      </w:r>
      <w:r>
        <w:t xml:space="preserve">. </w:t>
      </w:r>
    </w:p>
    <w:p w14:paraId="2A7DAB42" w14:textId="77777777" w:rsidR="00A717AC" w:rsidRDefault="00702603" w:rsidP="00702603">
      <w:pPr>
        <w:widowControl w:val="0"/>
        <w:spacing w:after="0" w:line="360" w:lineRule="auto"/>
        <w:ind w:firstLine="851"/>
        <w:jc w:val="both"/>
      </w:pPr>
      <w:r>
        <w:t>В жилой застройке населенных пунктов преобладает одноэтажные здания (индивидуальная застройка), материал построек в основном кирпич и пиломатериалы. Дома распределены по обе стороны улиц. Всего на территории сельсовета находится 850</w:t>
      </w:r>
      <w:r w:rsidRPr="00067D06">
        <w:t xml:space="preserve"> </w:t>
      </w:r>
      <w:r>
        <w:t>индивидуальных домовладений.</w:t>
      </w:r>
    </w:p>
    <w:p w14:paraId="321FCCA2" w14:textId="77777777" w:rsidR="00431367" w:rsidRDefault="00431367" w:rsidP="00431367">
      <w:pPr>
        <w:pStyle w:val="af7"/>
        <w:widowControl w:val="0"/>
        <w:spacing w:after="0"/>
        <w:rPr>
          <w:color w:val="auto"/>
          <w:sz w:val="20"/>
          <w:szCs w:val="20"/>
        </w:rPr>
      </w:pPr>
      <w:r w:rsidRPr="00702603">
        <w:rPr>
          <w:color w:val="auto"/>
          <w:sz w:val="20"/>
          <w:szCs w:val="20"/>
        </w:rPr>
        <w:t>Таблица . Общая характеристика жилищного фонда на 01.01.201</w:t>
      </w:r>
      <w:r w:rsidR="00495874">
        <w:rPr>
          <w:color w:val="auto"/>
          <w:sz w:val="20"/>
          <w:szCs w:val="20"/>
        </w:rPr>
        <w:t>9</w:t>
      </w:r>
      <w:r w:rsidRPr="00702603">
        <w:rPr>
          <w:color w:val="auto"/>
          <w:sz w:val="20"/>
          <w:szCs w:val="20"/>
        </w:rPr>
        <w:t xml:space="preserve"> г.</w:t>
      </w:r>
    </w:p>
    <w:tbl>
      <w:tblPr>
        <w:tblW w:w="0" w:type="auto"/>
        <w:tblInd w:w="57" w:type="dxa"/>
        <w:tblLayout w:type="fixed"/>
        <w:tblCellMar>
          <w:left w:w="57" w:type="dxa"/>
          <w:right w:w="57" w:type="dxa"/>
        </w:tblCellMar>
        <w:tblLook w:val="0000" w:firstRow="0" w:lastRow="0" w:firstColumn="0" w:lastColumn="0" w:noHBand="0" w:noVBand="0"/>
      </w:tblPr>
      <w:tblGrid>
        <w:gridCol w:w="469"/>
        <w:gridCol w:w="5273"/>
        <w:gridCol w:w="1908"/>
        <w:gridCol w:w="2138"/>
      </w:tblGrid>
      <w:tr w:rsidR="00702603" w14:paraId="3BCA7917" w14:textId="77777777" w:rsidTr="00DD2EA6">
        <w:trPr>
          <w:cantSplit/>
          <w:trHeight w:val="23"/>
          <w:tblHeader/>
        </w:trPr>
        <w:tc>
          <w:tcPr>
            <w:tcW w:w="469" w:type="dxa"/>
            <w:tcBorders>
              <w:top w:val="single" w:sz="4" w:space="0" w:color="000000"/>
              <w:left w:val="single" w:sz="4" w:space="0" w:color="000000"/>
              <w:bottom w:val="single" w:sz="4" w:space="0" w:color="000000"/>
            </w:tcBorders>
            <w:shd w:val="clear" w:color="auto" w:fill="auto"/>
            <w:vAlign w:val="center"/>
          </w:tcPr>
          <w:p w14:paraId="08FA2B89" w14:textId="77777777" w:rsidR="00702603" w:rsidRPr="00702603" w:rsidRDefault="00702603" w:rsidP="00DD2EA6">
            <w:pPr>
              <w:pStyle w:val="caption"/>
              <w:widowControl w:val="0"/>
              <w:suppressAutoHyphens w:val="0"/>
              <w:snapToGrid w:val="0"/>
              <w:jc w:val="center"/>
              <w:rPr>
                <w:rFonts w:eastAsia="Times New Roman"/>
                <w:color w:val="000000"/>
                <w:kern w:val="1"/>
                <w:sz w:val="20"/>
                <w:szCs w:val="20"/>
              </w:rPr>
            </w:pPr>
            <w:r w:rsidRPr="00702603">
              <w:rPr>
                <w:rFonts w:eastAsia="Times New Roman"/>
                <w:color w:val="000000"/>
                <w:kern w:val="1"/>
                <w:sz w:val="20"/>
                <w:szCs w:val="20"/>
              </w:rPr>
              <w:t>№</w:t>
            </w:r>
          </w:p>
        </w:tc>
        <w:tc>
          <w:tcPr>
            <w:tcW w:w="5273" w:type="dxa"/>
            <w:tcBorders>
              <w:top w:val="single" w:sz="4" w:space="0" w:color="000000"/>
              <w:left w:val="single" w:sz="4" w:space="0" w:color="000000"/>
              <w:bottom w:val="single" w:sz="4" w:space="0" w:color="000000"/>
            </w:tcBorders>
            <w:shd w:val="clear" w:color="auto" w:fill="auto"/>
            <w:vAlign w:val="center"/>
          </w:tcPr>
          <w:p w14:paraId="0064E198" w14:textId="77777777" w:rsidR="00702603" w:rsidRPr="00702603" w:rsidRDefault="00702603" w:rsidP="00DD2EA6">
            <w:pPr>
              <w:pStyle w:val="caption"/>
              <w:widowControl w:val="0"/>
              <w:suppressAutoHyphens w:val="0"/>
              <w:snapToGrid w:val="0"/>
              <w:jc w:val="center"/>
              <w:rPr>
                <w:rFonts w:eastAsia="Times New Roman"/>
                <w:color w:val="000000"/>
                <w:kern w:val="1"/>
                <w:sz w:val="20"/>
                <w:szCs w:val="20"/>
              </w:rPr>
            </w:pPr>
            <w:r w:rsidRPr="00702603">
              <w:rPr>
                <w:rFonts w:eastAsia="Times New Roman"/>
                <w:color w:val="000000"/>
                <w:kern w:val="1"/>
                <w:sz w:val="20"/>
                <w:szCs w:val="20"/>
              </w:rPr>
              <w:t>Наименование</w:t>
            </w:r>
          </w:p>
        </w:tc>
        <w:tc>
          <w:tcPr>
            <w:tcW w:w="1908" w:type="dxa"/>
            <w:tcBorders>
              <w:top w:val="single" w:sz="4" w:space="0" w:color="000000"/>
              <w:left w:val="single" w:sz="4" w:space="0" w:color="000000"/>
              <w:bottom w:val="single" w:sz="4" w:space="0" w:color="000000"/>
            </w:tcBorders>
            <w:shd w:val="clear" w:color="auto" w:fill="auto"/>
            <w:vAlign w:val="center"/>
          </w:tcPr>
          <w:p w14:paraId="392F27E3" w14:textId="77777777" w:rsidR="00702603" w:rsidRPr="00702603" w:rsidRDefault="00702603" w:rsidP="00DD2EA6">
            <w:pPr>
              <w:pStyle w:val="caption"/>
              <w:widowControl w:val="0"/>
              <w:suppressAutoHyphens w:val="0"/>
              <w:snapToGrid w:val="0"/>
              <w:jc w:val="center"/>
              <w:rPr>
                <w:rFonts w:eastAsia="Times New Roman"/>
                <w:color w:val="000000"/>
                <w:kern w:val="1"/>
                <w:sz w:val="20"/>
                <w:szCs w:val="20"/>
              </w:rPr>
            </w:pPr>
            <w:r w:rsidRPr="00702603">
              <w:rPr>
                <w:rFonts w:eastAsia="Times New Roman"/>
                <w:color w:val="000000"/>
                <w:kern w:val="1"/>
                <w:sz w:val="20"/>
                <w:szCs w:val="20"/>
              </w:rPr>
              <w:t>Един. изм.</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9F4A0" w14:textId="77777777" w:rsidR="00702603" w:rsidRPr="00702603" w:rsidRDefault="00702603" w:rsidP="00DD2EA6">
            <w:pPr>
              <w:pStyle w:val="caption"/>
              <w:widowControl w:val="0"/>
              <w:suppressAutoHyphens w:val="0"/>
              <w:snapToGrid w:val="0"/>
              <w:jc w:val="center"/>
              <w:rPr>
                <w:sz w:val="20"/>
                <w:szCs w:val="20"/>
              </w:rPr>
            </w:pPr>
            <w:r w:rsidRPr="00702603">
              <w:rPr>
                <w:rFonts w:eastAsia="Times New Roman"/>
                <w:color w:val="000000"/>
                <w:kern w:val="1"/>
                <w:sz w:val="20"/>
                <w:szCs w:val="20"/>
              </w:rPr>
              <w:t>Значение</w:t>
            </w:r>
          </w:p>
        </w:tc>
      </w:tr>
      <w:tr w:rsidR="00702603" w14:paraId="66C65444"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61942E76" w14:textId="77777777" w:rsidR="00702603" w:rsidRPr="00702603" w:rsidRDefault="00702603" w:rsidP="00DD2EA6">
            <w:pPr>
              <w:widowControl w:val="0"/>
              <w:snapToGrid w:val="0"/>
              <w:spacing w:line="100" w:lineRule="atLeast"/>
              <w:jc w:val="center"/>
              <w:rPr>
                <w:b/>
                <w:sz w:val="20"/>
                <w:szCs w:val="20"/>
              </w:rPr>
            </w:pPr>
            <w:r w:rsidRPr="00702603">
              <w:rPr>
                <w:b/>
                <w:sz w:val="20"/>
                <w:szCs w:val="20"/>
              </w:rPr>
              <w:t>1</w:t>
            </w:r>
          </w:p>
        </w:tc>
        <w:tc>
          <w:tcPr>
            <w:tcW w:w="5273" w:type="dxa"/>
            <w:tcBorders>
              <w:left w:val="single" w:sz="4" w:space="0" w:color="000000"/>
              <w:bottom w:val="single" w:sz="4" w:space="0" w:color="000000"/>
            </w:tcBorders>
            <w:shd w:val="clear" w:color="auto" w:fill="auto"/>
            <w:vAlign w:val="center"/>
          </w:tcPr>
          <w:p w14:paraId="0CC74D2C" w14:textId="77777777" w:rsidR="00702603" w:rsidRPr="00702603" w:rsidRDefault="00702603" w:rsidP="00DD2EA6">
            <w:pPr>
              <w:widowControl w:val="0"/>
              <w:snapToGrid w:val="0"/>
              <w:spacing w:line="100" w:lineRule="atLeast"/>
              <w:jc w:val="center"/>
              <w:rPr>
                <w:sz w:val="20"/>
                <w:szCs w:val="20"/>
              </w:rPr>
            </w:pPr>
            <w:r w:rsidRPr="00702603">
              <w:rPr>
                <w:b/>
                <w:sz w:val="20"/>
                <w:szCs w:val="20"/>
              </w:rPr>
              <w:t>Всего  жилых домов</w:t>
            </w:r>
          </w:p>
        </w:tc>
        <w:tc>
          <w:tcPr>
            <w:tcW w:w="1908" w:type="dxa"/>
            <w:vMerge w:val="restart"/>
            <w:tcBorders>
              <w:left w:val="single" w:sz="4" w:space="0" w:color="000000"/>
            </w:tcBorders>
            <w:shd w:val="clear" w:color="auto" w:fill="auto"/>
            <w:vAlign w:val="center"/>
          </w:tcPr>
          <w:p w14:paraId="54E83E77" w14:textId="77777777" w:rsidR="00702603" w:rsidRPr="00702603" w:rsidRDefault="00702603" w:rsidP="00DD2EA6">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6CB13EE2" w14:textId="77777777" w:rsidR="00702603" w:rsidRPr="00702603" w:rsidRDefault="00702603" w:rsidP="00DD2EA6">
            <w:pPr>
              <w:widowControl w:val="0"/>
              <w:snapToGrid w:val="0"/>
              <w:spacing w:line="100" w:lineRule="atLeast"/>
              <w:jc w:val="center"/>
              <w:rPr>
                <w:sz w:val="20"/>
                <w:szCs w:val="20"/>
              </w:rPr>
            </w:pPr>
          </w:p>
        </w:tc>
      </w:tr>
      <w:tr w:rsidR="00702603" w14:paraId="30D9029C"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619BB1C2" w14:textId="77777777" w:rsidR="00702603" w:rsidRPr="00702603" w:rsidRDefault="00702603" w:rsidP="00DD2EA6">
            <w:pPr>
              <w:widowControl w:val="0"/>
              <w:snapToGrid w:val="0"/>
              <w:spacing w:line="100" w:lineRule="atLeast"/>
              <w:jc w:val="center"/>
              <w:rPr>
                <w:sz w:val="20"/>
                <w:szCs w:val="20"/>
              </w:rPr>
            </w:pPr>
            <w:r w:rsidRPr="00702603">
              <w:rPr>
                <w:sz w:val="20"/>
                <w:szCs w:val="20"/>
              </w:rPr>
              <w:t>1.1</w:t>
            </w:r>
          </w:p>
        </w:tc>
        <w:tc>
          <w:tcPr>
            <w:tcW w:w="5273" w:type="dxa"/>
            <w:tcBorders>
              <w:left w:val="single" w:sz="4" w:space="0" w:color="000000"/>
              <w:bottom w:val="single" w:sz="4" w:space="0" w:color="000000"/>
            </w:tcBorders>
            <w:shd w:val="clear" w:color="auto" w:fill="auto"/>
            <w:vAlign w:val="center"/>
          </w:tcPr>
          <w:p w14:paraId="2CFF3F63" w14:textId="77777777" w:rsidR="00702603" w:rsidRPr="00702603" w:rsidRDefault="00702603" w:rsidP="00DD2EA6">
            <w:pPr>
              <w:widowControl w:val="0"/>
              <w:snapToGrid w:val="0"/>
              <w:spacing w:line="100" w:lineRule="atLeast"/>
              <w:rPr>
                <w:sz w:val="20"/>
                <w:szCs w:val="20"/>
              </w:rPr>
            </w:pPr>
            <w:r w:rsidRPr="00702603">
              <w:rPr>
                <w:sz w:val="20"/>
                <w:szCs w:val="20"/>
              </w:rPr>
              <w:t>В том числе индивидуальная жилая застройка</w:t>
            </w:r>
          </w:p>
        </w:tc>
        <w:tc>
          <w:tcPr>
            <w:tcW w:w="1908" w:type="dxa"/>
            <w:vMerge/>
            <w:tcBorders>
              <w:left w:val="single" w:sz="4" w:space="0" w:color="000000"/>
            </w:tcBorders>
            <w:shd w:val="clear" w:color="auto" w:fill="auto"/>
            <w:vAlign w:val="center"/>
          </w:tcPr>
          <w:p w14:paraId="572F7F9F" w14:textId="77777777" w:rsidR="00702603" w:rsidRPr="00702603" w:rsidRDefault="00702603" w:rsidP="00DD2EA6">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543FDB9D" w14:textId="77777777" w:rsidR="00702603" w:rsidRPr="00702603" w:rsidRDefault="00702603" w:rsidP="00DD2EA6">
            <w:pPr>
              <w:widowControl w:val="0"/>
              <w:snapToGrid w:val="0"/>
              <w:spacing w:line="100" w:lineRule="atLeast"/>
              <w:jc w:val="center"/>
              <w:rPr>
                <w:sz w:val="20"/>
                <w:szCs w:val="20"/>
              </w:rPr>
            </w:pPr>
            <w:r w:rsidRPr="00702603">
              <w:rPr>
                <w:sz w:val="20"/>
                <w:szCs w:val="20"/>
              </w:rPr>
              <w:t>850</w:t>
            </w:r>
          </w:p>
        </w:tc>
      </w:tr>
      <w:tr w:rsidR="00702603" w14:paraId="0477DDFE"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1045D5B8" w14:textId="77777777" w:rsidR="00702603" w:rsidRPr="00702603" w:rsidRDefault="00702603" w:rsidP="00DD2EA6">
            <w:pPr>
              <w:widowControl w:val="0"/>
              <w:snapToGrid w:val="0"/>
              <w:spacing w:line="100" w:lineRule="atLeast"/>
              <w:jc w:val="center"/>
              <w:rPr>
                <w:sz w:val="20"/>
                <w:szCs w:val="20"/>
              </w:rPr>
            </w:pPr>
            <w:r w:rsidRPr="00702603">
              <w:rPr>
                <w:sz w:val="20"/>
                <w:szCs w:val="20"/>
              </w:rPr>
              <w:t>1.2</w:t>
            </w:r>
          </w:p>
        </w:tc>
        <w:tc>
          <w:tcPr>
            <w:tcW w:w="5273" w:type="dxa"/>
            <w:tcBorders>
              <w:left w:val="single" w:sz="4" w:space="0" w:color="000000"/>
              <w:bottom w:val="single" w:sz="4" w:space="0" w:color="000000"/>
            </w:tcBorders>
            <w:shd w:val="clear" w:color="auto" w:fill="auto"/>
            <w:vAlign w:val="center"/>
          </w:tcPr>
          <w:p w14:paraId="6224AC6A" w14:textId="77777777" w:rsidR="00702603" w:rsidRPr="00702603" w:rsidRDefault="00702603" w:rsidP="00DD2EA6">
            <w:pPr>
              <w:widowControl w:val="0"/>
              <w:snapToGrid w:val="0"/>
              <w:spacing w:line="100" w:lineRule="atLeast"/>
              <w:rPr>
                <w:sz w:val="20"/>
                <w:szCs w:val="20"/>
              </w:rPr>
            </w:pPr>
            <w:r w:rsidRPr="00702603">
              <w:rPr>
                <w:sz w:val="20"/>
                <w:szCs w:val="20"/>
              </w:rPr>
              <w:t>Многоквартирные жилые дома до 3-х этажей</w:t>
            </w:r>
          </w:p>
        </w:tc>
        <w:tc>
          <w:tcPr>
            <w:tcW w:w="1908" w:type="dxa"/>
            <w:vMerge/>
            <w:tcBorders>
              <w:left w:val="single" w:sz="4" w:space="0" w:color="000000"/>
            </w:tcBorders>
            <w:shd w:val="clear" w:color="auto" w:fill="auto"/>
            <w:vAlign w:val="center"/>
          </w:tcPr>
          <w:p w14:paraId="33F73DAB" w14:textId="77777777" w:rsidR="00702603" w:rsidRPr="00702603" w:rsidRDefault="00702603" w:rsidP="00DD2EA6">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2F0596D3" w14:textId="77777777" w:rsidR="00702603" w:rsidRPr="00702603" w:rsidRDefault="00702603" w:rsidP="00DD2EA6">
            <w:pPr>
              <w:widowControl w:val="0"/>
              <w:snapToGrid w:val="0"/>
              <w:spacing w:line="100" w:lineRule="atLeast"/>
              <w:jc w:val="center"/>
              <w:rPr>
                <w:sz w:val="20"/>
                <w:szCs w:val="20"/>
              </w:rPr>
            </w:pPr>
            <w:r w:rsidRPr="00702603">
              <w:rPr>
                <w:sz w:val="20"/>
                <w:szCs w:val="20"/>
              </w:rPr>
              <w:t>2</w:t>
            </w:r>
          </w:p>
        </w:tc>
      </w:tr>
      <w:tr w:rsidR="00702603" w14:paraId="2677191F"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058C1BBD" w14:textId="77777777" w:rsidR="00702603" w:rsidRPr="00702603" w:rsidRDefault="00702603" w:rsidP="00DD2EA6">
            <w:pPr>
              <w:widowControl w:val="0"/>
              <w:snapToGrid w:val="0"/>
              <w:spacing w:line="100" w:lineRule="atLeast"/>
              <w:jc w:val="center"/>
              <w:rPr>
                <w:sz w:val="20"/>
                <w:szCs w:val="20"/>
              </w:rPr>
            </w:pPr>
            <w:r w:rsidRPr="00702603">
              <w:rPr>
                <w:sz w:val="20"/>
                <w:szCs w:val="20"/>
              </w:rPr>
              <w:t>1.3</w:t>
            </w:r>
          </w:p>
        </w:tc>
        <w:tc>
          <w:tcPr>
            <w:tcW w:w="5273" w:type="dxa"/>
            <w:tcBorders>
              <w:left w:val="single" w:sz="4" w:space="0" w:color="000000"/>
              <w:bottom w:val="single" w:sz="4" w:space="0" w:color="000000"/>
            </w:tcBorders>
            <w:shd w:val="clear" w:color="auto" w:fill="auto"/>
            <w:vAlign w:val="center"/>
          </w:tcPr>
          <w:p w14:paraId="6B10D98E" w14:textId="77777777" w:rsidR="00702603" w:rsidRPr="00702603" w:rsidRDefault="00702603" w:rsidP="00DD2EA6">
            <w:pPr>
              <w:widowControl w:val="0"/>
              <w:snapToGrid w:val="0"/>
              <w:spacing w:line="100" w:lineRule="atLeast"/>
              <w:rPr>
                <w:sz w:val="20"/>
                <w:szCs w:val="20"/>
              </w:rPr>
            </w:pPr>
            <w:r w:rsidRPr="00702603">
              <w:rPr>
                <w:sz w:val="20"/>
                <w:szCs w:val="20"/>
              </w:rPr>
              <w:t>Многоквартирные 4-5 этажные жилые дома</w:t>
            </w:r>
          </w:p>
        </w:tc>
        <w:tc>
          <w:tcPr>
            <w:tcW w:w="1908" w:type="dxa"/>
            <w:vMerge/>
            <w:tcBorders>
              <w:left w:val="single" w:sz="4" w:space="0" w:color="000000"/>
            </w:tcBorders>
            <w:shd w:val="clear" w:color="auto" w:fill="auto"/>
            <w:vAlign w:val="center"/>
          </w:tcPr>
          <w:p w14:paraId="007709C3" w14:textId="77777777" w:rsidR="00702603" w:rsidRPr="00702603" w:rsidRDefault="00702603" w:rsidP="00DD2EA6">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71BE23FA"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r>
      <w:tr w:rsidR="00702603" w14:paraId="62E09C7C"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420B7D79" w14:textId="77777777" w:rsidR="00702603" w:rsidRPr="00702603" w:rsidRDefault="00702603" w:rsidP="00DD2EA6">
            <w:pPr>
              <w:widowControl w:val="0"/>
              <w:snapToGrid w:val="0"/>
              <w:spacing w:line="100" w:lineRule="atLeast"/>
              <w:jc w:val="center"/>
              <w:rPr>
                <w:sz w:val="20"/>
                <w:szCs w:val="20"/>
              </w:rPr>
            </w:pPr>
            <w:r w:rsidRPr="00702603">
              <w:rPr>
                <w:sz w:val="20"/>
                <w:szCs w:val="20"/>
              </w:rPr>
              <w:t>1.4</w:t>
            </w:r>
          </w:p>
        </w:tc>
        <w:tc>
          <w:tcPr>
            <w:tcW w:w="5273" w:type="dxa"/>
            <w:tcBorders>
              <w:left w:val="single" w:sz="4" w:space="0" w:color="000000"/>
              <w:bottom w:val="single" w:sz="4" w:space="0" w:color="000000"/>
            </w:tcBorders>
            <w:shd w:val="clear" w:color="auto" w:fill="auto"/>
            <w:vAlign w:val="center"/>
          </w:tcPr>
          <w:p w14:paraId="4DD9622C" w14:textId="77777777" w:rsidR="00702603" w:rsidRPr="00702603" w:rsidRDefault="00702603" w:rsidP="00DD2EA6">
            <w:pPr>
              <w:widowControl w:val="0"/>
              <w:snapToGrid w:val="0"/>
              <w:spacing w:line="100" w:lineRule="atLeast"/>
              <w:rPr>
                <w:sz w:val="20"/>
                <w:szCs w:val="20"/>
              </w:rPr>
            </w:pPr>
            <w:r w:rsidRPr="00702603">
              <w:rPr>
                <w:sz w:val="20"/>
                <w:szCs w:val="20"/>
              </w:rPr>
              <w:t>Многоквартирные жилые дома  этажностью более 5 этажей</w:t>
            </w:r>
          </w:p>
        </w:tc>
        <w:tc>
          <w:tcPr>
            <w:tcW w:w="1908" w:type="dxa"/>
            <w:vMerge/>
            <w:tcBorders>
              <w:left w:val="single" w:sz="4" w:space="0" w:color="000000"/>
              <w:bottom w:val="single" w:sz="4" w:space="0" w:color="000000"/>
            </w:tcBorders>
            <w:shd w:val="clear" w:color="auto" w:fill="auto"/>
            <w:vAlign w:val="center"/>
          </w:tcPr>
          <w:p w14:paraId="27981C4F" w14:textId="77777777" w:rsidR="00702603" w:rsidRPr="00702603" w:rsidRDefault="00702603" w:rsidP="00DD2EA6">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1182D2E0" w14:textId="77777777" w:rsidR="00702603" w:rsidRPr="00702603" w:rsidRDefault="00702603" w:rsidP="00DD2EA6">
            <w:pPr>
              <w:widowControl w:val="0"/>
              <w:snapToGrid w:val="0"/>
              <w:spacing w:line="100" w:lineRule="atLeast"/>
              <w:jc w:val="center"/>
              <w:rPr>
                <w:b/>
                <w:sz w:val="20"/>
                <w:szCs w:val="20"/>
              </w:rPr>
            </w:pPr>
            <w:r w:rsidRPr="00702603">
              <w:rPr>
                <w:b/>
                <w:sz w:val="20"/>
                <w:szCs w:val="20"/>
              </w:rPr>
              <w:t>-</w:t>
            </w:r>
          </w:p>
        </w:tc>
      </w:tr>
      <w:tr w:rsidR="00702603" w14:paraId="3B0D9D8B"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5DE03B54" w14:textId="77777777" w:rsidR="00702603" w:rsidRPr="00702603" w:rsidRDefault="00702603" w:rsidP="00DD2EA6">
            <w:pPr>
              <w:widowControl w:val="0"/>
              <w:snapToGrid w:val="0"/>
              <w:spacing w:line="100" w:lineRule="atLeast"/>
              <w:jc w:val="center"/>
              <w:rPr>
                <w:b/>
                <w:sz w:val="20"/>
                <w:szCs w:val="20"/>
              </w:rPr>
            </w:pPr>
            <w:r w:rsidRPr="00702603">
              <w:rPr>
                <w:b/>
                <w:sz w:val="20"/>
                <w:szCs w:val="20"/>
              </w:rPr>
              <w:t>2</w:t>
            </w:r>
          </w:p>
        </w:tc>
        <w:tc>
          <w:tcPr>
            <w:tcW w:w="5273" w:type="dxa"/>
            <w:tcBorders>
              <w:left w:val="single" w:sz="4" w:space="0" w:color="000000"/>
              <w:bottom w:val="single" w:sz="4" w:space="0" w:color="000000"/>
            </w:tcBorders>
            <w:shd w:val="clear" w:color="auto" w:fill="auto"/>
            <w:vAlign w:val="center"/>
          </w:tcPr>
          <w:p w14:paraId="7E50F023" w14:textId="77777777" w:rsidR="00702603" w:rsidRPr="00702603" w:rsidRDefault="00702603" w:rsidP="00DD2EA6">
            <w:pPr>
              <w:widowControl w:val="0"/>
              <w:snapToGrid w:val="0"/>
              <w:spacing w:line="100" w:lineRule="atLeast"/>
              <w:jc w:val="center"/>
              <w:rPr>
                <w:sz w:val="20"/>
                <w:szCs w:val="20"/>
              </w:rPr>
            </w:pPr>
            <w:r w:rsidRPr="00702603">
              <w:rPr>
                <w:b/>
                <w:sz w:val="20"/>
                <w:szCs w:val="20"/>
              </w:rPr>
              <w:t>Жилищный фонд</w:t>
            </w:r>
          </w:p>
        </w:tc>
        <w:tc>
          <w:tcPr>
            <w:tcW w:w="1908" w:type="dxa"/>
            <w:tcBorders>
              <w:left w:val="single" w:sz="4" w:space="0" w:color="000000"/>
              <w:bottom w:val="single" w:sz="4" w:space="0" w:color="000000"/>
            </w:tcBorders>
            <w:shd w:val="clear" w:color="auto" w:fill="auto"/>
            <w:vAlign w:val="center"/>
          </w:tcPr>
          <w:p w14:paraId="02195AC4" w14:textId="77777777" w:rsidR="00702603" w:rsidRPr="00702603" w:rsidRDefault="00702603" w:rsidP="00DD2EA6">
            <w:pPr>
              <w:widowControl w:val="0"/>
              <w:snapToGrid w:val="0"/>
              <w:spacing w:line="100" w:lineRule="atLeast"/>
              <w:jc w:val="center"/>
              <w:rPr>
                <w:sz w:val="20"/>
                <w:szCs w:val="20"/>
              </w:rPr>
            </w:pPr>
            <w:r w:rsidRPr="00702603">
              <w:rPr>
                <w:sz w:val="20"/>
                <w:szCs w:val="20"/>
              </w:rPr>
              <w:t>тыс.м</w:t>
            </w:r>
            <w:r w:rsidRPr="00702603">
              <w:rPr>
                <w:sz w:val="20"/>
                <w:szCs w:val="20"/>
                <w:vertAlign w:val="superscript"/>
              </w:rPr>
              <w:t>2</w:t>
            </w:r>
            <w:r w:rsidRPr="00702603">
              <w:rPr>
                <w:sz w:val="20"/>
                <w:szCs w:val="20"/>
              </w:rPr>
              <w:t xml:space="preserve"> общей площади</w:t>
            </w:r>
          </w:p>
        </w:tc>
        <w:tc>
          <w:tcPr>
            <w:tcW w:w="2138" w:type="dxa"/>
            <w:tcBorders>
              <w:left w:val="single" w:sz="4" w:space="0" w:color="000000"/>
              <w:bottom w:val="single" w:sz="4" w:space="0" w:color="000000"/>
              <w:right w:val="single" w:sz="4" w:space="0" w:color="000000"/>
            </w:tcBorders>
            <w:shd w:val="clear" w:color="auto" w:fill="auto"/>
            <w:vAlign w:val="center"/>
          </w:tcPr>
          <w:p w14:paraId="21BBC1FC" w14:textId="77777777" w:rsidR="00702603" w:rsidRPr="00702603" w:rsidRDefault="00702603" w:rsidP="00DD2EA6">
            <w:pPr>
              <w:widowControl w:val="0"/>
              <w:snapToGrid w:val="0"/>
              <w:spacing w:line="100" w:lineRule="atLeast"/>
              <w:jc w:val="center"/>
              <w:rPr>
                <w:b/>
                <w:sz w:val="20"/>
                <w:szCs w:val="20"/>
              </w:rPr>
            </w:pPr>
            <w:r w:rsidRPr="00702603">
              <w:rPr>
                <w:sz w:val="20"/>
                <w:szCs w:val="20"/>
              </w:rPr>
              <w:t>58,90</w:t>
            </w:r>
          </w:p>
        </w:tc>
      </w:tr>
      <w:tr w:rsidR="00702603" w14:paraId="0153E96D" w14:textId="77777777" w:rsidTr="009A5ABF">
        <w:trPr>
          <w:cantSplit/>
          <w:trHeight w:val="700"/>
        </w:trPr>
        <w:tc>
          <w:tcPr>
            <w:tcW w:w="469" w:type="dxa"/>
            <w:tcBorders>
              <w:left w:val="single" w:sz="4" w:space="0" w:color="000000"/>
              <w:bottom w:val="single" w:sz="4" w:space="0" w:color="000000"/>
            </w:tcBorders>
            <w:shd w:val="clear" w:color="auto" w:fill="auto"/>
            <w:vAlign w:val="center"/>
          </w:tcPr>
          <w:p w14:paraId="1461A26F" w14:textId="77777777" w:rsidR="00702603" w:rsidRPr="00702603" w:rsidRDefault="00702603" w:rsidP="00DD2EA6">
            <w:pPr>
              <w:widowControl w:val="0"/>
              <w:snapToGrid w:val="0"/>
              <w:spacing w:line="100" w:lineRule="atLeast"/>
              <w:jc w:val="center"/>
              <w:rPr>
                <w:b/>
                <w:sz w:val="20"/>
                <w:szCs w:val="20"/>
              </w:rPr>
            </w:pPr>
            <w:r w:rsidRPr="00702603">
              <w:rPr>
                <w:b/>
                <w:sz w:val="20"/>
                <w:szCs w:val="20"/>
              </w:rPr>
              <w:t>3</w:t>
            </w:r>
          </w:p>
        </w:tc>
        <w:tc>
          <w:tcPr>
            <w:tcW w:w="5273" w:type="dxa"/>
            <w:tcBorders>
              <w:left w:val="single" w:sz="4" w:space="0" w:color="000000"/>
              <w:bottom w:val="single" w:sz="4" w:space="0" w:color="000000"/>
            </w:tcBorders>
            <w:shd w:val="clear" w:color="auto" w:fill="auto"/>
            <w:vAlign w:val="center"/>
          </w:tcPr>
          <w:p w14:paraId="00A13400" w14:textId="77777777" w:rsidR="00702603" w:rsidRPr="00702603" w:rsidRDefault="00702603" w:rsidP="00DD2EA6">
            <w:pPr>
              <w:widowControl w:val="0"/>
              <w:snapToGrid w:val="0"/>
              <w:spacing w:line="100" w:lineRule="atLeast"/>
              <w:jc w:val="center"/>
              <w:rPr>
                <w:sz w:val="20"/>
                <w:szCs w:val="20"/>
              </w:rPr>
            </w:pPr>
            <w:r w:rsidRPr="00702603">
              <w:rPr>
                <w:b/>
                <w:sz w:val="20"/>
                <w:szCs w:val="20"/>
              </w:rPr>
              <w:t>Обеспеченность жилищного фонда инженерным оборудованием</w:t>
            </w:r>
          </w:p>
        </w:tc>
        <w:tc>
          <w:tcPr>
            <w:tcW w:w="1908" w:type="dxa"/>
            <w:tcBorders>
              <w:left w:val="single" w:sz="4" w:space="0" w:color="000000"/>
              <w:bottom w:val="single" w:sz="4" w:space="0" w:color="000000"/>
            </w:tcBorders>
            <w:shd w:val="clear" w:color="auto" w:fill="auto"/>
            <w:vAlign w:val="center"/>
          </w:tcPr>
          <w:p w14:paraId="435495E7" w14:textId="77777777" w:rsidR="00702603" w:rsidRPr="00702603" w:rsidRDefault="00702603" w:rsidP="00DD2EA6">
            <w:pPr>
              <w:widowControl w:val="0"/>
              <w:snapToGrid w:val="0"/>
              <w:spacing w:line="100" w:lineRule="atLeast"/>
              <w:jc w:val="center"/>
              <w:rPr>
                <w:sz w:val="20"/>
                <w:szCs w:val="20"/>
              </w:rPr>
            </w:pPr>
            <w:r w:rsidRPr="00702603">
              <w:rPr>
                <w:sz w:val="20"/>
                <w:szCs w:val="20"/>
              </w:rPr>
              <w:t>% от общего количества жилищного фонда</w:t>
            </w:r>
          </w:p>
        </w:tc>
        <w:tc>
          <w:tcPr>
            <w:tcW w:w="2138" w:type="dxa"/>
            <w:tcBorders>
              <w:left w:val="single" w:sz="4" w:space="0" w:color="000000"/>
              <w:bottom w:val="single" w:sz="4" w:space="0" w:color="000000"/>
              <w:right w:val="single" w:sz="4" w:space="0" w:color="000000"/>
            </w:tcBorders>
            <w:shd w:val="clear" w:color="auto" w:fill="auto"/>
            <w:vAlign w:val="center"/>
          </w:tcPr>
          <w:p w14:paraId="1F0797B6" w14:textId="77777777" w:rsidR="00702603" w:rsidRPr="00702603" w:rsidRDefault="00702603" w:rsidP="00DD2EA6">
            <w:pPr>
              <w:widowControl w:val="0"/>
              <w:snapToGrid w:val="0"/>
              <w:spacing w:line="100" w:lineRule="atLeast"/>
              <w:jc w:val="center"/>
              <w:rPr>
                <w:sz w:val="20"/>
                <w:szCs w:val="20"/>
              </w:rPr>
            </w:pPr>
          </w:p>
        </w:tc>
      </w:tr>
      <w:tr w:rsidR="00702603" w:rsidRPr="00C515BE" w14:paraId="7DAC8BF7"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0B2EB8F1" w14:textId="77777777" w:rsidR="00702603" w:rsidRPr="00702603" w:rsidRDefault="00702603" w:rsidP="00DD2EA6">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1A79ADD3" w14:textId="77777777" w:rsidR="00702603" w:rsidRPr="00702603" w:rsidRDefault="00702603" w:rsidP="00DD2EA6">
            <w:pPr>
              <w:widowControl w:val="0"/>
              <w:snapToGrid w:val="0"/>
              <w:spacing w:line="100" w:lineRule="atLeast"/>
              <w:rPr>
                <w:sz w:val="20"/>
                <w:szCs w:val="20"/>
              </w:rPr>
            </w:pPr>
            <w:r w:rsidRPr="00702603">
              <w:rPr>
                <w:sz w:val="20"/>
                <w:szCs w:val="20"/>
              </w:rPr>
              <w:t>- водопроводом</w:t>
            </w:r>
          </w:p>
        </w:tc>
        <w:tc>
          <w:tcPr>
            <w:tcW w:w="1908" w:type="dxa"/>
            <w:tcBorders>
              <w:left w:val="single" w:sz="4" w:space="0" w:color="000000"/>
              <w:bottom w:val="single" w:sz="4" w:space="0" w:color="000000"/>
            </w:tcBorders>
            <w:shd w:val="clear" w:color="auto" w:fill="auto"/>
            <w:vAlign w:val="center"/>
          </w:tcPr>
          <w:p w14:paraId="490E4670"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43B12385"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r>
      <w:tr w:rsidR="00702603" w:rsidRPr="00C515BE" w14:paraId="583A0E50"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5F827D16" w14:textId="77777777" w:rsidR="00702603" w:rsidRPr="00702603" w:rsidRDefault="00702603" w:rsidP="00DD2EA6">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2C05A6A9" w14:textId="77777777" w:rsidR="00702603" w:rsidRPr="00702603" w:rsidRDefault="00702603" w:rsidP="00DD2EA6">
            <w:pPr>
              <w:widowControl w:val="0"/>
              <w:snapToGrid w:val="0"/>
              <w:spacing w:line="100" w:lineRule="atLeast"/>
              <w:rPr>
                <w:sz w:val="20"/>
                <w:szCs w:val="20"/>
              </w:rPr>
            </w:pPr>
            <w:r w:rsidRPr="00702603">
              <w:rPr>
                <w:sz w:val="20"/>
                <w:szCs w:val="20"/>
              </w:rPr>
              <w:t>-централизованной канализацией</w:t>
            </w:r>
          </w:p>
        </w:tc>
        <w:tc>
          <w:tcPr>
            <w:tcW w:w="1908" w:type="dxa"/>
            <w:tcBorders>
              <w:left w:val="single" w:sz="4" w:space="0" w:color="000000"/>
              <w:bottom w:val="single" w:sz="4" w:space="0" w:color="000000"/>
            </w:tcBorders>
            <w:shd w:val="clear" w:color="auto" w:fill="auto"/>
            <w:vAlign w:val="center"/>
          </w:tcPr>
          <w:p w14:paraId="6FD769EC"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36077C58"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r>
      <w:tr w:rsidR="00702603" w14:paraId="4CE606FF"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464404CE" w14:textId="77777777" w:rsidR="00702603" w:rsidRPr="00702603" w:rsidRDefault="00702603" w:rsidP="00DD2EA6">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3A792256" w14:textId="77777777" w:rsidR="00702603" w:rsidRPr="00702603" w:rsidRDefault="00702603" w:rsidP="00DD2EA6">
            <w:pPr>
              <w:widowControl w:val="0"/>
              <w:snapToGrid w:val="0"/>
              <w:spacing w:line="100" w:lineRule="atLeast"/>
              <w:rPr>
                <w:sz w:val="20"/>
                <w:szCs w:val="20"/>
              </w:rPr>
            </w:pPr>
            <w:r w:rsidRPr="00702603">
              <w:rPr>
                <w:sz w:val="20"/>
                <w:szCs w:val="20"/>
              </w:rPr>
              <w:t>-сетевым газом</w:t>
            </w:r>
          </w:p>
        </w:tc>
        <w:tc>
          <w:tcPr>
            <w:tcW w:w="1908" w:type="dxa"/>
            <w:tcBorders>
              <w:left w:val="single" w:sz="4" w:space="0" w:color="000000"/>
              <w:bottom w:val="single" w:sz="4" w:space="0" w:color="000000"/>
            </w:tcBorders>
            <w:shd w:val="clear" w:color="auto" w:fill="auto"/>
            <w:vAlign w:val="center"/>
          </w:tcPr>
          <w:p w14:paraId="54270C5E"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791244CB" w14:textId="77777777" w:rsidR="00702603" w:rsidRPr="00702603" w:rsidRDefault="00702603" w:rsidP="00DD2EA6">
            <w:pPr>
              <w:widowControl w:val="0"/>
              <w:snapToGrid w:val="0"/>
              <w:spacing w:line="100" w:lineRule="atLeast"/>
              <w:jc w:val="center"/>
              <w:rPr>
                <w:sz w:val="20"/>
                <w:szCs w:val="20"/>
              </w:rPr>
            </w:pPr>
            <w:r w:rsidRPr="00702603">
              <w:rPr>
                <w:sz w:val="20"/>
                <w:szCs w:val="20"/>
              </w:rPr>
              <w:t>99</w:t>
            </w:r>
          </w:p>
        </w:tc>
      </w:tr>
      <w:tr w:rsidR="00702603" w14:paraId="5844A3DD" w14:textId="77777777" w:rsidTr="00DD2EA6">
        <w:trPr>
          <w:cantSplit/>
          <w:trHeight w:val="23"/>
        </w:trPr>
        <w:tc>
          <w:tcPr>
            <w:tcW w:w="469" w:type="dxa"/>
            <w:tcBorders>
              <w:left w:val="single" w:sz="4" w:space="0" w:color="000000"/>
              <w:bottom w:val="single" w:sz="4" w:space="0" w:color="000000"/>
            </w:tcBorders>
            <w:shd w:val="clear" w:color="auto" w:fill="auto"/>
            <w:vAlign w:val="center"/>
          </w:tcPr>
          <w:p w14:paraId="2FA74A2A" w14:textId="77777777" w:rsidR="00702603" w:rsidRPr="00702603" w:rsidRDefault="00702603" w:rsidP="00DD2EA6">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3FD50BD1" w14:textId="77777777" w:rsidR="00702603" w:rsidRPr="00702603" w:rsidRDefault="00702603" w:rsidP="00DD2EA6">
            <w:pPr>
              <w:widowControl w:val="0"/>
              <w:snapToGrid w:val="0"/>
              <w:spacing w:line="100" w:lineRule="atLeast"/>
              <w:rPr>
                <w:sz w:val="20"/>
                <w:szCs w:val="20"/>
              </w:rPr>
            </w:pPr>
            <w:r w:rsidRPr="00702603">
              <w:rPr>
                <w:sz w:val="20"/>
                <w:szCs w:val="20"/>
              </w:rPr>
              <w:t>- централизованным теплоснабжением</w:t>
            </w:r>
          </w:p>
        </w:tc>
        <w:tc>
          <w:tcPr>
            <w:tcW w:w="1908" w:type="dxa"/>
            <w:tcBorders>
              <w:left w:val="single" w:sz="4" w:space="0" w:color="000000"/>
              <w:bottom w:val="single" w:sz="4" w:space="0" w:color="000000"/>
            </w:tcBorders>
            <w:shd w:val="clear" w:color="auto" w:fill="auto"/>
            <w:vAlign w:val="center"/>
          </w:tcPr>
          <w:p w14:paraId="6B33339B"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264FA39E"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r>
      <w:tr w:rsidR="00702603" w14:paraId="4E8EE069" w14:textId="77777777" w:rsidTr="00DD2EA6">
        <w:trPr>
          <w:cantSplit/>
          <w:trHeight w:val="23"/>
        </w:trPr>
        <w:tc>
          <w:tcPr>
            <w:tcW w:w="469" w:type="dxa"/>
            <w:tcBorders>
              <w:top w:val="single" w:sz="4" w:space="0" w:color="000000"/>
              <w:left w:val="single" w:sz="4" w:space="0" w:color="000000"/>
              <w:bottom w:val="single" w:sz="4" w:space="0" w:color="000000"/>
            </w:tcBorders>
            <w:shd w:val="clear" w:color="auto" w:fill="auto"/>
            <w:vAlign w:val="center"/>
          </w:tcPr>
          <w:p w14:paraId="5C4F295A" w14:textId="77777777" w:rsidR="00702603" w:rsidRPr="00702603" w:rsidRDefault="00702603" w:rsidP="00DD2EA6">
            <w:pPr>
              <w:widowControl w:val="0"/>
              <w:snapToGrid w:val="0"/>
              <w:spacing w:line="100" w:lineRule="atLeast"/>
              <w:jc w:val="center"/>
              <w:rPr>
                <w:sz w:val="20"/>
                <w:szCs w:val="20"/>
              </w:rPr>
            </w:pPr>
          </w:p>
        </w:tc>
        <w:tc>
          <w:tcPr>
            <w:tcW w:w="5273" w:type="dxa"/>
            <w:tcBorders>
              <w:top w:val="single" w:sz="4" w:space="0" w:color="000000"/>
              <w:left w:val="single" w:sz="4" w:space="0" w:color="000000"/>
              <w:bottom w:val="single" w:sz="4" w:space="0" w:color="000000"/>
            </w:tcBorders>
            <w:shd w:val="clear" w:color="auto" w:fill="auto"/>
            <w:vAlign w:val="center"/>
          </w:tcPr>
          <w:p w14:paraId="63F25A41" w14:textId="77777777" w:rsidR="00702603" w:rsidRPr="00702603" w:rsidRDefault="00702603" w:rsidP="00DD2EA6">
            <w:pPr>
              <w:widowControl w:val="0"/>
              <w:snapToGrid w:val="0"/>
              <w:spacing w:line="100" w:lineRule="atLeast"/>
              <w:rPr>
                <w:sz w:val="20"/>
                <w:szCs w:val="20"/>
              </w:rPr>
            </w:pPr>
            <w:r w:rsidRPr="00702603">
              <w:rPr>
                <w:sz w:val="20"/>
                <w:szCs w:val="20"/>
              </w:rPr>
              <w:t>- электроснабжением</w:t>
            </w:r>
          </w:p>
        </w:tc>
        <w:tc>
          <w:tcPr>
            <w:tcW w:w="1908" w:type="dxa"/>
            <w:tcBorders>
              <w:top w:val="single" w:sz="4" w:space="0" w:color="000000"/>
              <w:left w:val="single" w:sz="4" w:space="0" w:color="000000"/>
              <w:bottom w:val="single" w:sz="4" w:space="0" w:color="000000"/>
            </w:tcBorders>
            <w:shd w:val="clear" w:color="auto" w:fill="auto"/>
            <w:vAlign w:val="center"/>
          </w:tcPr>
          <w:p w14:paraId="637D536A" w14:textId="77777777" w:rsidR="00702603" w:rsidRPr="00702603" w:rsidRDefault="00702603" w:rsidP="00DD2EA6">
            <w:pPr>
              <w:widowControl w:val="0"/>
              <w:snapToGrid w:val="0"/>
              <w:spacing w:line="100" w:lineRule="atLeast"/>
              <w:jc w:val="center"/>
              <w:rPr>
                <w:sz w:val="20"/>
                <w:szCs w:val="20"/>
              </w:rPr>
            </w:pPr>
            <w:r w:rsidRPr="00702603">
              <w:rPr>
                <w:sz w:val="20"/>
                <w:szCs w:val="20"/>
              </w:rPr>
              <w:t>«-«</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6079C" w14:textId="77777777" w:rsidR="00702603" w:rsidRPr="00702603" w:rsidRDefault="00702603" w:rsidP="00DD2EA6">
            <w:pPr>
              <w:widowControl w:val="0"/>
              <w:snapToGrid w:val="0"/>
              <w:spacing w:line="100" w:lineRule="atLeast"/>
              <w:jc w:val="center"/>
              <w:rPr>
                <w:sz w:val="20"/>
                <w:szCs w:val="20"/>
              </w:rPr>
            </w:pPr>
            <w:r w:rsidRPr="00702603">
              <w:rPr>
                <w:sz w:val="20"/>
                <w:szCs w:val="20"/>
              </w:rPr>
              <w:t>100</w:t>
            </w:r>
          </w:p>
        </w:tc>
      </w:tr>
    </w:tbl>
    <w:p w14:paraId="5A43F5D5" w14:textId="77777777" w:rsidR="00AF4409" w:rsidRPr="009A5ABF" w:rsidRDefault="00AF4409" w:rsidP="00702603">
      <w:pPr>
        <w:spacing w:after="0" w:line="360" w:lineRule="auto"/>
        <w:ind w:firstLine="709"/>
        <w:jc w:val="both"/>
        <w:rPr>
          <w:sz w:val="16"/>
          <w:szCs w:val="16"/>
        </w:rPr>
      </w:pPr>
    </w:p>
    <w:p w14:paraId="7C3AD679" w14:textId="77777777" w:rsidR="00702603" w:rsidRDefault="00702603" w:rsidP="00702603">
      <w:pPr>
        <w:widowControl w:val="0"/>
        <w:spacing w:after="0" w:line="360" w:lineRule="auto"/>
        <w:ind w:firstLine="709"/>
        <w:jc w:val="both"/>
      </w:pPr>
      <w:r>
        <w:t>Большинство жилых помещений в муниципальном образовании «Банинский сельсовет» имеют износ:</w:t>
      </w:r>
    </w:p>
    <w:p w14:paraId="7842E7F3" w14:textId="77777777" w:rsidR="00702603" w:rsidRPr="00AF7F09" w:rsidRDefault="00702603" w:rsidP="009A5ABF">
      <w:pPr>
        <w:widowControl w:val="0"/>
        <w:spacing w:after="0" w:line="360" w:lineRule="auto"/>
        <w:ind w:firstLine="709"/>
        <w:jc w:val="both"/>
      </w:pPr>
      <w:r>
        <w:t>Жилищный фонд с износом &lt; 65% - 59700м</w:t>
      </w:r>
      <w:r w:rsidRPr="00290D68">
        <w:rPr>
          <w:vertAlign w:val="superscript"/>
        </w:rPr>
        <w:t>2</w:t>
      </w:r>
    </w:p>
    <w:p w14:paraId="39C94931" w14:textId="77777777" w:rsidR="00702603" w:rsidRPr="00AF7F09" w:rsidRDefault="00702603" w:rsidP="009A5ABF">
      <w:pPr>
        <w:widowControl w:val="0"/>
        <w:spacing w:after="0" w:line="360" w:lineRule="auto"/>
        <w:ind w:firstLine="709"/>
        <w:jc w:val="both"/>
      </w:pPr>
      <w:r>
        <w:t xml:space="preserve">Жилищный фонд с износом </w:t>
      </w:r>
      <w:r w:rsidRPr="00AF7F09">
        <w:t>&gt;</w:t>
      </w:r>
      <w:r>
        <w:t xml:space="preserve"> 65% - 200м</w:t>
      </w:r>
      <w:r w:rsidRPr="00324967">
        <w:rPr>
          <w:vertAlign w:val="superscript"/>
        </w:rPr>
        <w:t>2</w:t>
      </w:r>
    </w:p>
    <w:p w14:paraId="7A09B6A3" w14:textId="77777777" w:rsidR="00702603" w:rsidRDefault="00702603" w:rsidP="009A5ABF">
      <w:pPr>
        <w:widowControl w:val="0"/>
        <w:spacing w:after="0" w:line="360" w:lineRule="auto"/>
        <w:ind w:firstLine="709"/>
        <w:jc w:val="both"/>
        <w:rPr>
          <w:iCs/>
        </w:rPr>
      </w:pPr>
      <w:r>
        <w:rPr>
          <w:iCs/>
        </w:rPr>
        <w:t>Общая площадь жилищного фонда, находящегося в ветхом и аварийном состоянии или требующего капитального ремонта, всего – 0,2 тыс. м</w:t>
      </w:r>
      <w:r>
        <w:rPr>
          <w:iCs/>
          <w:vertAlign w:val="superscript"/>
        </w:rPr>
        <w:t>2</w:t>
      </w:r>
      <w:r>
        <w:rPr>
          <w:iCs/>
        </w:rPr>
        <w:t xml:space="preserve"> </w:t>
      </w:r>
    </w:p>
    <w:p w14:paraId="61B08340" w14:textId="77777777" w:rsidR="00702603" w:rsidRDefault="00702603" w:rsidP="009A5ABF">
      <w:pPr>
        <w:widowControl w:val="0"/>
        <w:spacing w:after="0" w:line="360" w:lineRule="auto"/>
        <w:ind w:firstLine="709"/>
        <w:jc w:val="both"/>
      </w:pPr>
      <w:r>
        <w:rPr>
          <w:iCs/>
        </w:rPr>
        <w:t xml:space="preserve">Обеспеченность инженерной инфраструктурой жилых зданий является средней, так как в сельсовете не достаточно </w:t>
      </w:r>
      <w:r>
        <w:t>развиты</w:t>
      </w:r>
      <w:r w:rsidRPr="00CD6DF0">
        <w:t xml:space="preserve"> систем</w:t>
      </w:r>
      <w:r>
        <w:t xml:space="preserve">ы водоснабжения, водоотведения, </w:t>
      </w:r>
      <w:r w:rsidRPr="00CD6DF0">
        <w:t>газифи</w:t>
      </w:r>
      <w:r>
        <w:t>цированы все населённые пункты, х,Щекатихино на</w:t>
      </w:r>
      <w:r w:rsidRPr="00CD6DF0">
        <w:t xml:space="preserve"> </w:t>
      </w:r>
      <w:r w:rsidRPr="008D35DD">
        <w:t>82%</w:t>
      </w:r>
      <w:r w:rsidRPr="00CD6DF0">
        <w:t xml:space="preserve">. </w:t>
      </w:r>
      <w:r w:rsidRPr="007868E0">
        <w:t xml:space="preserve">Всего </w:t>
      </w:r>
      <w:r>
        <w:t>86,05</w:t>
      </w:r>
      <w:r w:rsidRPr="007868E0">
        <w:t xml:space="preserve"> км газовых сетей.</w:t>
      </w:r>
    </w:p>
    <w:p w14:paraId="4BA807CA" w14:textId="77777777" w:rsidR="00113BED" w:rsidRPr="00960A9F" w:rsidRDefault="00113BED" w:rsidP="009A5ABF">
      <w:pPr>
        <w:pStyle w:val="a5"/>
        <w:widowControl w:val="0"/>
        <w:spacing w:after="0" w:line="360" w:lineRule="auto"/>
        <w:ind w:left="0" w:firstLine="709"/>
        <w:jc w:val="both"/>
        <w:rPr>
          <w:b/>
        </w:rPr>
      </w:pPr>
      <w:r w:rsidRPr="00960A9F">
        <w:rPr>
          <w:b/>
        </w:rPr>
        <w:t>Проектные предложения</w:t>
      </w:r>
      <w:r w:rsidR="00253FD1" w:rsidRPr="00960A9F">
        <w:rPr>
          <w:b/>
        </w:rPr>
        <w:t>.</w:t>
      </w:r>
    </w:p>
    <w:p w14:paraId="083FAC8C" w14:textId="77777777" w:rsidR="00113BED" w:rsidRPr="00960A9F" w:rsidRDefault="00113BED" w:rsidP="009A5ABF">
      <w:pPr>
        <w:widowControl w:val="0"/>
        <w:spacing w:after="0" w:line="360" w:lineRule="auto"/>
        <w:ind w:firstLine="709"/>
        <w:jc w:val="both"/>
      </w:pPr>
      <w:r w:rsidRPr="00960A9F">
        <w:t>Проектная организация жилой зоны основывается на следующих основных задачах:</w:t>
      </w:r>
    </w:p>
    <w:p w14:paraId="0DCB3A60" w14:textId="77777777" w:rsidR="00113BED" w:rsidRPr="00960A9F" w:rsidRDefault="00D23978" w:rsidP="009A5ABF">
      <w:pPr>
        <w:widowControl w:val="0"/>
        <w:spacing w:after="0" w:line="360" w:lineRule="auto"/>
        <w:ind w:firstLine="709"/>
        <w:jc w:val="both"/>
      </w:pPr>
      <w:r w:rsidRPr="00960A9F">
        <w:t>- </w:t>
      </w:r>
      <w:r w:rsidR="00113BED" w:rsidRPr="00960A9F">
        <w:t>упорядочение существующей планировочной структуры;</w:t>
      </w:r>
    </w:p>
    <w:p w14:paraId="488B1B3D" w14:textId="77777777" w:rsidR="00113BED" w:rsidRPr="00960A9F" w:rsidRDefault="00D23978" w:rsidP="009A5ABF">
      <w:pPr>
        <w:widowControl w:val="0"/>
        <w:spacing w:after="0" w:line="360" w:lineRule="auto"/>
        <w:ind w:firstLine="709"/>
        <w:jc w:val="both"/>
      </w:pPr>
      <w:r w:rsidRPr="00960A9F">
        <w:t>- </w:t>
      </w:r>
      <w:r w:rsidR="00113BED" w:rsidRPr="00960A9F">
        <w:t>функциональное зонирование;</w:t>
      </w:r>
    </w:p>
    <w:p w14:paraId="1BA0CD00" w14:textId="77777777" w:rsidR="00113BED" w:rsidRPr="00960A9F" w:rsidRDefault="00D23978" w:rsidP="009A5ABF">
      <w:pPr>
        <w:widowControl w:val="0"/>
        <w:spacing w:after="0" w:line="360" w:lineRule="auto"/>
        <w:ind w:firstLine="709"/>
        <w:jc w:val="both"/>
      </w:pPr>
      <w:r w:rsidRPr="00960A9F">
        <w:t>- в</w:t>
      </w:r>
      <w:r w:rsidR="00113BED" w:rsidRPr="00960A9F">
        <w:t>ыбор направления территориального развития.</w:t>
      </w:r>
    </w:p>
    <w:p w14:paraId="02E54AAD" w14:textId="77777777" w:rsidR="00113BED" w:rsidRPr="00960A9F" w:rsidRDefault="00113BED" w:rsidP="00B708D3">
      <w:pPr>
        <w:widowControl w:val="0"/>
        <w:spacing w:after="0" w:line="360" w:lineRule="auto"/>
        <w:ind w:firstLine="709"/>
        <w:jc w:val="both"/>
      </w:pPr>
      <w:r w:rsidRPr="00960A9F">
        <w:t>Главной задачей жилищной политики является обеспечение комфортных условий проживания для различных категорий граждан.</w:t>
      </w:r>
    </w:p>
    <w:p w14:paraId="316E81E0" w14:textId="77777777" w:rsidR="00113BED" w:rsidRDefault="00113BED" w:rsidP="00B708D3">
      <w:pPr>
        <w:widowControl w:val="0"/>
        <w:spacing w:after="0" w:line="360" w:lineRule="auto"/>
        <w:ind w:firstLine="709"/>
        <w:jc w:val="both"/>
      </w:pPr>
      <w:r w:rsidRPr="00960A9F">
        <w:t xml:space="preserve">Для решения этой задачи Генеральным планом к </w:t>
      </w:r>
      <w:r w:rsidR="00554ED8" w:rsidRPr="009E3518">
        <w:rPr>
          <w:highlight w:val="green"/>
        </w:rPr>
        <w:t>20</w:t>
      </w:r>
      <w:r w:rsidR="009E3518" w:rsidRPr="009E3518">
        <w:rPr>
          <w:highlight w:val="green"/>
        </w:rPr>
        <w:t>35</w:t>
      </w:r>
      <w:r w:rsidRPr="00960A9F">
        <w:t xml:space="preserve"> году предлагается:</w:t>
      </w:r>
    </w:p>
    <w:p w14:paraId="77793C99" w14:textId="77777777" w:rsidR="009E3518" w:rsidRDefault="009E3518" w:rsidP="00B708D3">
      <w:pPr>
        <w:widowControl w:val="0"/>
        <w:spacing w:after="0" w:line="360" w:lineRule="auto"/>
        <w:ind w:firstLine="709"/>
        <w:jc w:val="both"/>
      </w:pPr>
    </w:p>
    <w:p w14:paraId="0116C2B4" w14:textId="77777777" w:rsidR="009E3518" w:rsidRDefault="009E3518" w:rsidP="009E3518">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61383673" w14:textId="77777777" w:rsidR="009E3518" w:rsidRPr="00960A9F" w:rsidRDefault="009E3518" w:rsidP="00B708D3">
      <w:pPr>
        <w:widowControl w:val="0"/>
        <w:spacing w:after="0" w:line="360" w:lineRule="auto"/>
        <w:ind w:firstLine="709"/>
        <w:jc w:val="both"/>
      </w:pPr>
    </w:p>
    <w:p w14:paraId="448DC96C" w14:textId="77777777" w:rsidR="00113BED" w:rsidRPr="00960A9F" w:rsidRDefault="00D23978" w:rsidP="00B708D3">
      <w:pPr>
        <w:widowControl w:val="0"/>
        <w:spacing w:after="0" w:line="360" w:lineRule="auto"/>
        <w:ind w:firstLine="709"/>
        <w:jc w:val="both"/>
      </w:pPr>
      <w:r w:rsidRPr="00960A9F">
        <w:t>- </w:t>
      </w:r>
      <w:r w:rsidR="00113BED" w:rsidRPr="00960A9F">
        <w:t xml:space="preserve">довести среднюю обеспеченность жилищным фондом до </w:t>
      </w:r>
      <w:r w:rsidR="008026EC">
        <w:t>3</w:t>
      </w:r>
      <w:r w:rsidR="00702603">
        <w:t>0</w:t>
      </w:r>
      <w:r w:rsidR="00113BED" w:rsidRPr="00960A9F">
        <w:t xml:space="preserve"> м</w:t>
      </w:r>
      <w:r w:rsidR="00113BED" w:rsidRPr="00960A9F">
        <w:rPr>
          <w:vertAlign w:val="superscript"/>
        </w:rPr>
        <w:t>2</w:t>
      </w:r>
      <w:r w:rsidR="00113BED" w:rsidRPr="00960A9F">
        <w:t xml:space="preserve"> общей площади на человек</w:t>
      </w:r>
      <w:r w:rsidR="00C557D2">
        <w:t>а</w:t>
      </w:r>
      <w:r w:rsidR="00113BED" w:rsidRPr="00960A9F">
        <w:t>;</w:t>
      </w:r>
    </w:p>
    <w:p w14:paraId="0E750BE7" w14:textId="77777777" w:rsidR="00113BED" w:rsidRPr="00960A9F" w:rsidRDefault="00D23978" w:rsidP="00960A9F">
      <w:pPr>
        <w:spacing w:after="0" w:line="360" w:lineRule="auto"/>
        <w:ind w:firstLine="709"/>
        <w:jc w:val="both"/>
      </w:pPr>
      <w:r w:rsidRPr="00960A9F">
        <w:t>- </w:t>
      </w:r>
      <w:r w:rsidR="00113BED" w:rsidRPr="00960A9F">
        <w:t>снести ветхий и аварийный жилищный фонд;</w:t>
      </w:r>
    </w:p>
    <w:p w14:paraId="3B566453" w14:textId="77777777" w:rsidR="00113BED" w:rsidRPr="00960A9F" w:rsidRDefault="00D23978" w:rsidP="00960A9F">
      <w:pPr>
        <w:spacing w:after="0" w:line="360" w:lineRule="auto"/>
        <w:ind w:firstLine="709"/>
        <w:jc w:val="both"/>
      </w:pPr>
      <w:r w:rsidRPr="00960A9F">
        <w:t>- </w:t>
      </w:r>
      <w:r w:rsidR="00113BED" w:rsidRPr="00960A9F">
        <w:t>осуществить строительство нового жилья на свободных</w:t>
      </w:r>
      <w:r w:rsidRPr="00960A9F">
        <w:t xml:space="preserve"> и брошенных</w:t>
      </w:r>
      <w:r w:rsidR="00113BED" w:rsidRPr="00960A9F">
        <w:t xml:space="preserve"> территориях;</w:t>
      </w:r>
    </w:p>
    <w:p w14:paraId="7C53A1F6" w14:textId="77777777" w:rsidR="00113BED" w:rsidRDefault="00D23978" w:rsidP="00960A9F">
      <w:pPr>
        <w:spacing w:after="0" w:line="360" w:lineRule="auto"/>
        <w:ind w:firstLine="709"/>
        <w:jc w:val="both"/>
      </w:pPr>
      <w:r w:rsidRPr="00960A9F">
        <w:t>- </w:t>
      </w:r>
      <w:r w:rsidR="00113BED" w:rsidRPr="00960A9F">
        <w:t>расселить население, проживающее в санитарно-защитных зонах.</w:t>
      </w:r>
    </w:p>
    <w:p w14:paraId="2F794418" w14:textId="77777777" w:rsidR="0090322C" w:rsidRDefault="0090322C" w:rsidP="0090322C">
      <w:pPr>
        <w:widowControl w:val="0"/>
        <w:spacing w:after="0" w:line="360" w:lineRule="auto"/>
        <w:ind w:firstLine="709"/>
        <w:jc w:val="both"/>
        <w:rPr>
          <w:rFonts w:eastAsia="Times New Roman"/>
        </w:rPr>
      </w:pPr>
      <w:r>
        <w:rPr>
          <w:b/>
        </w:rPr>
        <w:t>Генеральным планом на первую очередь строительства предлагается:</w:t>
      </w:r>
    </w:p>
    <w:p w14:paraId="5A360B95" w14:textId="77777777" w:rsidR="0090322C" w:rsidRDefault="0090322C" w:rsidP="00E724D0">
      <w:pPr>
        <w:widowControl w:val="0"/>
        <w:numPr>
          <w:ilvl w:val="0"/>
          <w:numId w:val="17"/>
        </w:numPr>
        <w:suppressAutoHyphens/>
        <w:spacing w:after="0" w:line="360" w:lineRule="auto"/>
        <w:ind w:left="0" w:firstLine="709"/>
        <w:jc w:val="both"/>
      </w:pPr>
      <w:r>
        <w:rPr>
          <w:rFonts w:eastAsia="Times New Roman"/>
        </w:rPr>
        <w:t>подготовить документацию по переводу земель из одной категории в другую, с учетом составления карта-плана территории и координации границ населенных пунктов»;</w:t>
      </w:r>
    </w:p>
    <w:p w14:paraId="66673C2D" w14:textId="77777777" w:rsidR="0090322C" w:rsidRDefault="0090322C" w:rsidP="00E724D0">
      <w:pPr>
        <w:pStyle w:val="ListParagraph"/>
        <w:widowControl w:val="0"/>
        <w:numPr>
          <w:ilvl w:val="0"/>
          <w:numId w:val="17"/>
        </w:numPr>
        <w:suppressAutoHyphens/>
        <w:spacing w:after="0" w:line="360" w:lineRule="auto"/>
        <w:ind w:left="0" w:firstLine="709"/>
        <w:jc w:val="both"/>
      </w:pPr>
      <w:r>
        <w:lastRenderedPageBreak/>
        <w:t>подготовить документацию по планировке территории и иной документации, необходимой для проведения торгов на право заключения договоров о развитии застроенных территорий и включения в федеральные и областные целевые программы по расселению ветхого и аварийного жилищного фонда;</w:t>
      </w:r>
    </w:p>
    <w:p w14:paraId="217C7D84" w14:textId="77777777" w:rsidR="0090322C" w:rsidRDefault="0090322C" w:rsidP="00E724D0">
      <w:pPr>
        <w:numPr>
          <w:ilvl w:val="0"/>
          <w:numId w:val="17"/>
        </w:numPr>
        <w:suppressAutoHyphens/>
        <w:spacing w:after="0" w:line="360" w:lineRule="auto"/>
        <w:ind w:left="0" w:firstLine="709"/>
        <w:jc w:val="both"/>
      </w:pPr>
      <w:r>
        <w:t>реконструировать муниципальную жилую застройку с заменой ветхого и аварийного жилищного фонда на новое строительство;</w:t>
      </w:r>
    </w:p>
    <w:p w14:paraId="3FE7EB66" w14:textId="77777777" w:rsidR="0090322C" w:rsidRDefault="0090322C" w:rsidP="00E724D0">
      <w:pPr>
        <w:numPr>
          <w:ilvl w:val="0"/>
          <w:numId w:val="17"/>
        </w:numPr>
        <w:suppressAutoHyphens/>
        <w:spacing w:after="0" w:line="360" w:lineRule="auto"/>
        <w:ind w:left="0" w:firstLine="709"/>
        <w:jc w:val="both"/>
      </w:pPr>
      <w:r>
        <w:t>осуществить строительство нового жилья на свободных территориях.</w:t>
      </w:r>
    </w:p>
    <w:p w14:paraId="3F3E759B" w14:textId="77777777" w:rsidR="0090322C" w:rsidRDefault="0090322C" w:rsidP="0090322C">
      <w:pPr>
        <w:widowControl w:val="0"/>
        <w:spacing w:after="0" w:line="360" w:lineRule="auto"/>
        <w:ind w:firstLine="709"/>
        <w:jc w:val="both"/>
      </w:pPr>
      <w:r>
        <w:rPr>
          <w:b/>
        </w:rPr>
        <w:t>Генеральным планом на расчетный срок предлагается:</w:t>
      </w:r>
    </w:p>
    <w:p w14:paraId="5A329512" w14:textId="77777777" w:rsidR="0090322C" w:rsidRDefault="0090322C" w:rsidP="0090322C">
      <w:pPr>
        <w:widowControl w:val="0"/>
        <w:spacing w:after="0" w:line="360" w:lineRule="auto"/>
        <w:ind w:firstLine="709"/>
        <w:jc w:val="both"/>
      </w:pPr>
      <w:r>
        <w:t>1.</w:t>
      </w:r>
      <w:r>
        <w:tab/>
        <w:t xml:space="preserve">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подготовленных земельных участков для строительства жилых индивидуальных домов в населенных пунктах </w:t>
      </w:r>
      <w:r w:rsidR="0042117A">
        <w:t>Банинского</w:t>
      </w:r>
      <w:r>
        <w:t xml:space="preserve"> сельсовета;</w:t>
      </w:r>
    </w:p>
    <w:p w14:paraId="618DC49B" w14:textId="77777777" w:rsidR="0090322C" w:rsidRPr="0090322C" w:rsidRDefault="0090322C" w:rsidP="0090322C">
      <w:pPr>
        <w:spacing w:after="0" w:line="360" w:lineRule="auto"/>
        <w:ind w:firstLine="709"/>
        <w:jc w:val="both"/>
        <w:rPr>
          <w:b/>
        </w:rPr>
      </w:pPr>
      <w:r>
        <w:t>2.</w:t>
      </w:r>
      <w:r>
        <w:tab/>
        <w:t>Реконструкция муниципальной жилой застройки.</w:t>
      </w:r>
    </w:p>
    <w:p w14:paraId="16BC4BD2" w14:textId="77777777" w:rsidR="00113BED" w:rsidRPr="00960A9F" w:rsidRDefault="00113BED" w:rsidP="00960A9F">
      <w:pPr>
        <w:spacing w:after="0" w:line="360" w:lineRule="auto"/>
        <w:ind w:firstLine="709"/>
        <w:jc w:val="both"/>
        <w:rPr>
          <w:b/>
        </w:rPr>
      </w:pPr>
      <w:r w:rsidRPr="00960A9F">
        <w:rPr>
          <w:b/>
        </w:rPr>
        <w:t>Расчет объемов нового строительства</w:t>
      </w:r>
      <w:r w:rsidR="00D23978" w:rsidRPr="00960A9F">
        <w:rPr>
          <w:b/>
        </w:rPr>
        <w:t>.</w:t>
      </w:r>
    </w:p>
    <w:p w14:paraId="50B58524" w14:textId="77777777" w:rsidR="00702603" w:rsidRDefault="00702603" w:rsidP="00E724D0">
      <w:pPr>
        <w:widowControl w:val="0"/>
        <w:numPr>
          <w:ilvl w:val="0"/>
          <w:numId w:val="32"/>
        </w:numPr>
        <w:tabs>
          <w:tab w:val="left" w:pos="0"/>
        </w:tabs>
        <w:spacing w:after="0" w:line="360" w:lineRule="auto"/>
        <w:ind w:left="0" w:firstLine="709"/>
        <w:jc w:val="both"/>
      </w:pPr>
      <w:r>
        <w:t>Существующий жилищный фонд -  58,90 тыс.м</w:t>
      </w:r>
      <w:r>
        <w:rPr>
          <w:vertAlign w:val="superscript"/>
        </w:rPr>
        <w:t>2</w:t>
      </w:r>
      <w:r>
        <w:t xml:space="preserve"> общей площади.</w:t>
      </w:r>
    </w:p>
    <w:p w14:paraId="5EC1855A" w14:textId="77777777" w:rsidR="00702603" w:rsidRDefault="00702603" w:rsidP="00E724D0">
      <w:pPr>
        <w:widowControl w:val="0"/>
        <w:numPr>
          <w:ilvl w:val="0"/>
          <w:numId w:val="32"/>
        </w:numPr>
        <w:tabs>
          <w:tab w:val="left" w:pos="0"/>
        </w:tabs>
        <w:overflowPunct w:val="0"/>
        <w:autoSpaceDE w:val="0"/>
        <w:spacing w:after="0" w:line="360" w:lineRule="auto"/>
        <w:ind w:left="0" w:firstLine="709"/>
        <w:jc w:val="both"/>
        <w:textAlignment w:val="baseline"/>
      </w:pPr>
      <w:r>
        <w:t>Существующий сохраняемый жилищный фонд (на начало первой очереди строительства) 58,90 тыс. м</w:t>
      </w:r>
      <w:r>
        <w:rPr>
          <w:vertAlign w:val="superscript"/>
        </w:rPr>
        <w:t>2</w:t>
      </w:r>
      <w:r>
        <w:t xml:space="preserve"> общей площади.</w:t>
      </w:r>
    </w:p>
    <w:p w14:paraId="4125AE47" w14:textId="77777777" w:rsidR="00702603" w:rsidRDefault="00702603" w:rsidP="00E724D0">
      <w:pPr>
        <w:widowControl w:val="0"/>
        <w:numPr>
          <w:ilvl w:val="0"/>
          <w:numId w:val="32"/>
        </w:numPr>
        <w:tabs>
          <w:tab w:val="left" w:pos="0"/>
        </w:tabs>
        <w:overflowPunct w:val="0"/>
        <w:autoSpaceDE w:val="0"/>
        <w:spacing w:after="0" w:line="360" w:lineRule="auto"/>
        <w:ind w:left="0" w:firstLine="709"/>
        <w:jc w:val="both"/>
        <w:textAlignment w:val="baseline"/>
      </w:pPr>
      <w:r>
        <w:t>Существующий сохраняемый жилищный фонд на I очередь:</w:t>
      </w:r>
    </w:p>
    <w:p w14:paraId="5D9BB8CD" w14:textId="77777777" w:rsidR="00702603" w:rsidRDefault="00702603" w:rsidP="00DF097C">
      <w:pPr>
        <w:widowControl w:val="0"/>
        <w:spacing w:after="0" w:line="360" w:lineRule="auto"/>
        <w:ind w:firstLine="709"/>
        <w:jc w:val="both"/>
      </w:pPr>
      <w:r>
        <w:t>58900 – 200 = 58700 м</w:t>
      </w:r>
      <w:r>
        <w:rPr>
          <w:vertAlign w:val="superscript"/>
        </w:rPr>
        <w:t>2</w:t>
      </w:r>
      <w:r>
        <w:t xml:space="preserve"> общей площади.</w:t>
      </w:r>
    </w:p>
    <w:p w14:paraId="3A0D769A" w14:textId="77777777" w:rsidR="00702603" w:rsidRDefault="00702603" w:rsidP="00E724D0">
      <w:pPr>
        <w:widowControl w:val="0"/>
        <w:numPr>
          <w:ilvl w:val="0"/>
          <w:numId w:val="32"/>
        </w:numPr>
        <w:tabs>
          <w:tab w:val="left" w:pos="0"/>
        </w:tabs>
        <w:overflowPunct w:val="0"/>
        <w:autoSpaceDE w:val="0"/>
        <w:spacing w:after="0" w:line="360" w:lineRule="auto"/>
        <w:ind w:left="0" w:firstLine="709"/>
        <w:jc w:val="both"/>
        <w:textAlignment w:val="baseline"/>
      </w:pPr>
      <w:r>
        <w:t>Существующий сохраняемый жилищный фонд на расчетный срок:</w:t>
      </w:r>
    </w:p>
    <w:p w14:paraId="318BBB87" w14:textId="77777777" w:rsidR="00702603" w:rsidRDefault="00702603" w:rsidP="00DF097C">
      <w:pPr>
        <w:widowControl w:val="0"/>
        <w:spacing w:after="0" w:line="360" w:lineRule="auto"/>
        <w:ind w:firstLine="709"/>
        <w:jc w:val="both"/>
      </w:pPr>
      <w:r>
        <w:t>58900 – 400 = 58500 м</w:t>
      </w:r>
      <w:r>
        <w:rPr>
          <w:vertAlign w:val="superscript"/>
        </w:rPr>
        <w:t>2</w:t>
      </w:r>
      <w:r>
        <w:t xml:space="preserve"> общей площади.</w:t>
      </w:r>
    </w:p>
    <w:p w14:paraId="58A5EBC1" w14:textId="77777777" w:rsidR="00702603" w:rsidRDefault="00702603" w:rsidP="00E724D0">
      <w:pPr>
        <w:widowControl w:val="0"/>
        <w:numPr>
          <w:ilvl w:val="0"/>
          <w:numId w:val="32"/>
        </w:numPr>
        <w:overflowPunct w:val="0"/>
        <w:autoSpaceDE w:val="0"/>
        <w:spacing w:after="0" w:line="360" w:lineRule="auto"/>
        <w:ind w:left="0" w:firstLine="709"/>
        <w:jc w:val="both"/>
        <w:textAlignment w:val="baseline"/>
      </w:pPr>
      <w:r>
        <w:t>Потребность в жилищном фонде на I очередь:</w:t>
      </w:r>
    </w:p>
    <w:p w14:paraId="7052306A" w14:textId="77777777" w:rsidR="00702603" w:rsidRDefault="00702603" w:rsidP="00DF097C">
      <w:pPr>
        <w:widowControl w:val="0"/>
        <w:spacing w:after="0" w:line="360" w:lineRule="auto"/>
        <w:ind w:firstLine="709"/>
        <w:jc w:val="both"/>
      </w:pPr>
      <w:r>
        <w:t>2650 х 26 = 68900 м</w:t>
      </w:r>
      <w:r>
        <w:rPr>
          <w:vertAlign w:val="superscript"/>
        </w:rPr>
        <w:t>2</w:t>
      </w:r>
      <w:r>
        <w:t xml:space="preserve"> общей площади</w:t>
      </w:r>
    </w:p>
    <w:p w14:paraId="1C184287" w14:textId="77777777" w:rsidR="00702603" w:rsidRDefault="00702603" w:rsidP="00DF097C">
      <w:pPr>
        <w:widowControl w:val="0"/>
        <w:spacing w:after="0" w:line="360" w:lineRule="auto"/>
        <w:ind w:firstLine="709"/>
        <w:jc w:val="both"/>
      </w:pPr>
      <w:r>
        <w:t xml:space="preserve">где: 2650 – численность населения на </w:t>
      </w:r>
      <w:r w:rsidRPr="005A47EE">
        <w:rPr>
          <w:highlight w:val="green"/>
        </w:rPr>
        <w:t>01.01.202</w:t>
      </w:r>
      <w:r w:rsidR="005A47EE" w:rsidRPr="005A47EE">
        <w:rPr>
          <w:highlight w:val="green"/>
        </w:rPr>
        <w:t>0</w:t>
      </w:r>
      <w:r>
        <w:t>, человек; 26 – перспективная обеспеченность населения жилищным фондом в м</w:t>
      </w:r>
      <w:r>
        <w:rPr>
          <w:vertAlign w:val="superscript"/>
        </w:rPr>
        <w:t>2</w:t>
      </w:r>
      <w:r>
        <w:t>/чел.</w:t>
      </w:r>
    </w:p>
    <w:p w14:paraId="69BCFDCC" w14:textId="77777777" w:rsidR="005663F0" w:rsidRDefault="005663F0" w:rsidP="00DF097C">
      <w:pPr>
        <w:widowControl w:val="0"/>
        <w:spacing w:after="0" w:line="360" w:lineRule="auto"/>
        <w:ind w:firstLine="709"/>
        <w:jc w:val="both"/>
      </w:pPr>
    </w:p>
    <w:p w14:paraId="12616343" w14:textId="77777777" w:rsidR="005663F0" w:rsidRDefault="005663F0" w:rsidP="005663F0">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3D29C740" w14:textId="77777777" w:rsidR="005663F0" w:rsidRDefault="005663F0" w:rsidP="00DF097C">
      <w:pPr>
        <w:widowControl w:val="0"/>
        <w:spacing w:after="0" w:line="360" w:lineRule="auto"/>
        <w:ind w:firstLine="709"/>
        <w:jc w:val="both"/>
      </w:pPr>
    </w:p>
    <w:p w14:paraId="06CDA7CA" w14:textId="77777777" w:rsidR="00702603" w:rsidRDefault="00702603" w:rsidP="00E724D0">
      <w:pPr>
        <w:widowControl w:val="0"/>
        <w:numPr>
          <w:ilvl w:val="0"/>
          <w:numId w:val="32"/>
        </w:numPr>
        <w:overflowPunct w:val="0"/>
        <w:autoSpaceDE w:val="0"/>
        <w:spacing w:after="0" w:line="360" w:lineRule="auto"/>
        <w:ind w:left="0" w:firstLine="709"/>
        <w:jc w:val="both"/>
        <w:textAlignment w:val="baseline"/>
      </w:pPr>
      <w:r>
        <w:t>Объем нового жилищного строительства на I очередь:</w:t>
      </w:r>
    </w:p>
    <w:p w14:paraId="1AAA9314" w14:textId="77777777" w:rsidR="00702603" w:rsidRDefault="00702603" w:rsidP="00DF097C">
      <w:pPr>
        <w:widowControl w:val="0"/>
        <w:spacing w:after="0" w:line="360" w:lineRule="auto"/>
        <w:ind w:firstLine="709"/>
        <w:jc w:val="both"/>
        <w:rPr>
          <w:b/>
          <w:i/>
        </w:rPr>
      </w:pPr>
      <w:r>
        <w:t>68900 –58700= 10200 м</w:t>
      </w:r>
      <w:r>
        <w:rPr>
          <w:vertAlign w:val="superscript"/>
        </w:rPr>
        <w:t>2</w:t>
      </w:r>
      <w:r>
        <w:t xml:space="preserve"> общей площади.</w:t>
      </w:r>
    </w:p>
    <w:p w14:paraId="1CD91D91" w14:textId="77777777" w:rsidR="00702603" w:rsidRDefault="00702603" w:rsidP="00E724D0">
      <w:pPr>
        <w:widowControl w:val="0"/>
        <w:numPr>
          <w:ilvl w:val="0"/>
          <w:numId w:val="32"/>
        </w:numPr>
        <w:overflowPunct w:val="0"/>
        <w:autoSpaceDE w:val="0"/>
        <w:spacing w:after="0" w:line="360" w:lineRule="auto"/>
        <w:ind w:left="0" w:firstLine="709"/>
        <w:jc w:val="both"/>
        <w:textAlignment w:val="baseline"/>
      </w:pPr>
      <w:r>
        <w:t>Потребность в жилищном фонде на расчетный срок:</w:t>
      </w:r>
    </w:p>
    <w:p w14:paraId="504FF919" w14:textId="77777777" w:rsidR="00702603" w:rsidRDefault="00702603" w:rsidP="00DF097C">
      <w:pPr>
        <w:widowControl w:val="0"/>
        <w:spacing w:after="0" w:line="360" w:lineRule="auto"/>
        <w:ind w:firstLine="709"/>
        <w:jc w:val="both"/>
      </w:pPr>
      <w:r>
        <w:t>2780 х 30 = 83400 м</w:t>
      </w:r>
      <w:r>
        <w:rPr>
          <w:vertAlign w:val="superscript"/>
        </w:rPr>
        <w:t>2</w:t>
      </w:r>
      <w:r>
        <w:t xml:space="preserve"> общей площади</w:t>
      </w:r>
    </w:p>
    <w:p w14:paraId="2714217B" w14:textId="77777777" w:rsidR="00702603" w:rsidRDefault="00702603" w:rsidP="00DF097C">
      <w:pPr>
        <w:widowControl w:val="0"/>
        <w:spacing w:after="0" w:line="360" w:lineRule="auto"/>
        <w:ind w:firstLine="709"/>
        <w:jc w:val="both"/>
      </w:pPr>
      <w:r>
        <w:t xml:space="preserve">где: 2780 – численность населения на </w:t>
      </w:r>
      <w:r w:rsidRPr="005A47EE">
        <w:rPr>
          <w:highlight w:val="green"/>
        </w:rPr>
        <w:t>01.01.20</w:t>
      </w:r>
      <w:r w:rsidR="005A47EE" w:rsidRPr="005A47EE">
        <w:rPr>
          <w:highlight w:val="green"/>
        </w:rPr>
        <w:t>35</w:t>
      </w:r>
      <w:r>
        <w:t>, человек; 30 – перспективная обеспеченность населения жилищным фондом в м</w:t>
      </w:r>
      <w:r>
        <w:rPr>
          <w:vertAlign w:val="superscript"/>
        </w:rPr>
        <w:t>2</w:t>
      </w:r>
      <w:r>
        <w:t>/чел.</w:t>
      </w:r>
    </w:p>
    <w:p w14:paraId="4A5526A7" w14:textId="77777777" w:rsidR="005663F0" w:rsidRDefault="005663F0" w:rsidP="005663F0">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3FB8ACA2" w14:textId="77777777" w:rsidR="005663F0" w:rsidRDefault="005663F0" w:rsidP="00DF097C">
      <w:pPr>
        <w:widowControl w:val="0"/>
        <w:spacing w:after="0" w:line="360" w:lineRule="auto"/>
        <w:ind w:firstLine="709"/>
        <w:jc w:val="both"/>
      </w:pPr>
    </w:p>
    <w:p w14:paraId="2AC3A622" w14:textId="77777777" w:rsidR="00702603" w:rsidRDefault="00702603" w:rsidP="00E724D0">
      <w:pPr>
        <w:widowControl w:val="0"/>
        <w:numPr>
          <w:ilvl w:val="0"/>
          <w:numId w:val="32"/>
        </w:numPr>
        <w:overflowPunct w:val="0"/>
        <w:autoSpaceDE w:val="0"/>
        <w:spacing w:after="0" w:line="360" w:lineRule="auto"/>
        <w:ind w:left="0" w:firstLine="709"/>
        <w:jc w:val="both"/>
        <w:textAlignment w:val="baseline"/>
      </w:pPr>
      <w:r>
        <w:t>Объем нового жилищного строительства на расчетный срок:</w:t>
      </w:r>
    </w:p>
    <w:p w14:paraId="2EC933AE" w14:textId="77777777" w:rsidR="00702603" w:rsidRDefault="00702603" w:rsidP="00DF097C">
      <w:pPr>
        <w:widowControl w:val="0"/>
        <w:spacing w:after="0" w:line="360" w:lineRule="auto"/>
        <w:ind w:firstLine="709"/>
        <w:jc w:val="both"/>
        <w:rPr>
          <w:b/>
          <w:i/>
        </w:rPr>
      </w:pPr>
      <w:r>
        <w:t>83400 – 58500= 24900 м</w:t>
      </w:r>
      <w:r>
        <w:rPr>
          <w:vertAlign w:val="superscript"/>
        </w:rPr>
        <w:t>2</w:t>
      </w:r>
      <w:r>
        <w:t xml:space="preserve"> общей площади.</w:t>
      </w:r>
    </w:p>
    <w:p w14:paraId="77D05F11" w14:textId="77777777" w:rsidR="00223E66" w:rsidRDefault="008026EC" w:rsidP="008026EC">
      <w:pPr>
        <w:spacing w:after="0" w:line="360" w:lineRule="auto"/>
        <w:ind w:firstLine="708"/>
        <w:jc w:val="both"/>
        <w:rPr>
          <w:b/>
        </w:rPr>
      </w:pPr>
      <w:r>
        <w:rPr>
          <w:b/>
        </w:rPr>
        <w:t>Движение жилищного фонда</w:t>
      </w:r>
    </w:p>
    <w:p w14:paraId="0FDC0C9C" w14:textId="77777777" w:rsidR="008026EC" w:rsidRDefault="008026EC" w:rsidP="008026EC">
      <w:pPr>
        <w:pStyle w:val="NormalWeb"/>
        <w:widowControl w:val="0"/>
        <w:spacing w:line="360" w:lineRule="auto"/>
        <w:ind w:firstLine="851"/>
        <w:jc w:val="both"/>
        <w:rPr>
          <w:sz w:val="24"/>
          <w:szCs w:val="24"/>
        </w:rPr>
      </w:pPr>
      <w:r>
        <w:rPr>
          <w:sz w:val="24"/>
          <w:szCs w:val="24"/>
        </w:rPr>
        <w:t>Обеспеченность жилой площадью на одного человека в поселении на 01.01.201</w:t>
      </w:r>
      <w:r w:rsidR="00495874">
        <w:rPr>
          <w:sz w:val="24"/>
          <w:szCs w:val="24"/>
        </w:rPr>
        <w:t>9</w:t>
      </w:r>
      <w:r>
        <w:rPr>
          <w:sz w:val="24"/>
          <w:szCs w:val="24"/>
        </w:rPr>
        <w:t xml:space="preserve"> г. составляет 2</w:t>
      </w:r>
      <w:r w:rsidR="00DF097C">
        <w:rPr>
          <w:sz w:val="24"/>
          <w:szCs w:val="24"/>
        </w:rPr>
        <w:t>3</w:t>
      </w:r>
      <w:r>
        <w:rPr>
          <w:sz w:val="24"/>
          <w:szCs w:val="24"/>
        </w:rPr>
        <w:t xml:space="preserve"> м</w:t>
      </w:r>
      <w:r>
        <w:rPr>
          <w:sz w:val="24"/>
          <w:szCs w:val="24"/>
          <w:vertAlign w:val="superscript"/>
        </w:rPr>
        <w:t>2</w:t>
      </w:r>
      <w:r>
        <w:rPr>
          <w:sz w:val="24"/>
          <w:szCs w:val="24"/>
        </w:rPr>
        <w:t xml:space="preserve"> на человека.</w:t>
      </w:r>
    </w:p>
    <w:p w14:paraId="07DC72D9" w14:textId="77777777" w:rsidR="008026EC" w:rsidRDefault="008026EC" w:rsidP="008026EC">
      <w:pPr>
        <w:pStyle w:val="afb"/>
        <w:widowControl w:val="0"/>
        <w:spacing w:after="0" w:line="360" w:lineRule="auto"/>
        <w:ind w:left="0" w:firstLine="851"/>
        <w:jc w:val="both"/>
        <w:rPr>
          <w:sz w:val="24"/>
          <w:szCs w:val="24"/>
        </w:rPr>
      </w:pPr>
      <w:r>
        <w:rPr>
          <w:sz w:val="24"/>
          <w:szCs w:val="24"/>
        </w:rPr>
        <w:t>Конкретное место размещения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14:paraId="2F2EAED2" w14:textId="77777777" w:rsidR="008026EC" w:rsidRDefault="008026EC" w:rsidP="008026EC">
      <w:pPr>
        <w:pStyle w:val="caption"/>
        <w:widowControl w:val="0"/>
        <w:suppressAutoHyphens w:val="0"/>
        <w:ind w:firstLine="709"/>
        <w:rPr>
          <w:color w:val="00000A"/>
          <w:sz w:val="24"/>
          <w:szCs w:val="24"/>
        </w:rPr>
      </w:pPr>
    </w:p>
    <w:p w14:paraId="2CF58CC6" w14:textId="77777777" w:rsidR="00495874" w:rsidRDefault="00495874" w:rsidP="008026EC">
      <w:pPr>
        <w:pStyle w:val="caption"/>
        <w:widowControl w:val="0"/>
        <w:suppressAutoHyphens w:val="0"/>
        <w:ind w:firstLine="709"/>
        <w:rPr>
          <w:color w:val="00000A"/>
          <w:sz w:val="24"/>
          <w:szCs w:val="24"/>
        </w:rPr>
      </w:pPr>
    </w:p>
    <w:p w14:paraId="632663A4" w14:textId="77777777" w:rsidR="008026EC" w:rsidRPr="008026EC" w:rsidRDefault="008026EC" w:rsidP="008026EC">
      <w:pPr>
        <w:pStyle w:val="caption"/>
        <w:widowControl w:val="0"/>
        <w:suppressAutoHyphens w:val="0"/>
        <w:ind w:firstLine="709"/>
        <w:rPr>
          <w:sz w:val="20"/>
          <w:szCs w:val="20"/>
        </w:rPr>
      </w:pPr>
      <w:r w:rsidRPr="008026EC">
        <w:rPr>
          <w:color w:val="00000A"/>
          <w:sz w:val="20"/>
          <w:szCs w:val="20"/>
        </w:rPr>
        <w:t xml:space="preserve">Таблица - Движение жилищного фонда </w:t>
      </w:r>
      <w:r w:rsidR="0042117A">
        <w:rPr>
          <w:color w:val="00000A"/>
          <w:sz w:val="20"/>
          <w:szCs w:val="20"/>
        </w:rPr>
        <w:t>Банинского</w:t>
      </w:r>
      <w:r w:rsidRPr="008026EC">
        <w:rPr>
          <w:color w:val="00000A"/>
          <w:sz w:val="20"/>
          <w:szCs w:val="20"/>
        </w:rPr>
        <w:t xml:space="preserve"> сельсовета</w:t>
      </w:r>
    </w:p>
    <w:p w14:paraId="52C97101" w14:textId="77777777" w:rsidR="008026EC" w:rsidRDefault="008026EC" w:rsidP="008026EC">
      <w:pPr>
        <w:pStyle w:val="caption"/>
        <w:widowControl w:val="0"/>
        <w:rPr>
          <w:sz w:val="24"/>
          <w:szCs w:val="24"/>
        </w:rPr>
      </w:pPr>
    </w:p>
    <w:tbl>
      <w:tblPr>
        <w:tblW w:w="10040" w:type="dxa"/>
        <w:tblInd w:w="-235" w:type="dxa"/>
        <w:tblLayout w:type="fixed"/>
        <w:tblLook w:val="0000" w:firstRow="0" w:lastRow="0" w:firstColumn="0" w:lastColumn="0" w:noHBand="0" w:noVBand="0"/>
      </w:tblPr>
      <w:tblGrid>
        <w:gridCol w:w="513"/>
        <w:gridCol w:w="3145"/>
        <w:gridCol w:w="1175"/>
        <w:gridCol w:w="1152"/>
        <w:gridCol w:w="1162"/>
        <w:gridCol w:w="1228"/>
        <w:gridCol w:w="1665"/>
      </w:tblGrid>
      <w:tr w:rsidR="00DF097C" w14:paraId="469701C1" w14:textId="77777777" w:rsidTr="009E688D">
        <w:trPr>
          <w:cantSplit/>
          <w:trHeight w:val="315"/>
        </w:trPr>
        <w:tc>
          <w:tcPr>
            <w:tcW w:w="513" w:type="dxa"/>
            <w:tcBorders>
              <w:top w:val="single" w:sz="4" w:space="0" w:color="000000"/>
              <w:left w:val="single" w:sz="4" w:space="0" w:color="000000"/>
              <w:bottom w:val="single" w:sz="4" w:space="0" w:color="000000"/>
            </w:tcBorders>
            <w:shd w:val="clear" w:color="auto" w:fill="FFFFFF"/>
            <w:vAlign w:val="center"/>
          </w:tcPr>
          <w:p w14:paraId="150118D2" w14:textId="77777777" w:rsidR="00DF097C" w:rsidRPr="00DF097C" w:rsidRDefault="00DF097C" w:rsidP="00636C46">
            <w:pPr>
              <w:widowControl w:val="0"/>
              <w:snapToGrid w:val="0"/>
              <w:spacing w:after="0" w:line="240" w:lineRule="auto"/>
              <w:jc w:val="center"/>
              <w:rPr>
                <w:b/>
                <w:bCs/>
                <w:kern w:val="1"/>
                <w:sz w:val="20"/>
                <w:szCs w:val="20"/>
              </w:rPr>
            </w:pPr>
            <w:r w:rsidRPr="00DF097C">
              <w:rPr>
                <w:kern w:val="1"/>
                <w:sz w:val="20"/>
                <w:szCs w:val="20"/>
              </w:rPr>
              <w:t>№ п/п</w:t>
            </w:r>
          </w:p>
        </w:tc>
        <w:tc>
          <w:tcPr>
            <w:tcW w:w="3145" w:type="dxa"/>
            <w:tcBorders>
              <w:top w:val="single" w:sz="4" w:space="0" w:color="000000"/>
              <w:left w:val="single" w:sz="4" w:space="0" w:color="000000"/>
              <w:bottom w:val="single" w:sz="4" w:space="0" w:color="000000"/>
            </w:tcBorders>
            <w:shd w:val="clear" w:color="auto" w:fill="FFFFFF"/>
            <w:vAlign w:val="center"/>
          </w:tcPr>
          <w:p w14:paraId="6621E184" w14:textId="77777777" w:rsidR="00DF097C" w:rsidRPr="00DF097C" w:rsidRDefault="00DF097C" w:rsidP="00636C46">
            <w:pPr>
              <w:widowControl w:val="0"/>
              <w:snapToGrid w:val="0"/>
              <w:spacing w:after="0" w:line="240" w:lineRule="auto"/>
              <w:jc w:val="center"/>
              <w:rPr>
                <w:b/>
                <w:bCs/>
                <w:kern w:val="1"/>
                <w:sz w:val="20"/>
                <w:szCs w:val="20"/>
              </w:rPr>
            </w:pPr>
            <w:r w:rsidRPr="00DF097C">
              <w:rPr>
                <w:b/>
                <w:bCs/>
                <w:kern w:val="1"/>
                <w:sz w:val="20"/>
                <w:szCs w:val="20"/>
              </w:rPr>
              <w:t>Наименование</w:t>
            </w:r>
          </w:p>
        </w:tc>
        <w:tc>
          <w:tcPr>
            <w:tcW w:w="1175" w:type="dxa"/>
            <w:tcBorders>
              <w:top w:val="single" w:sz="4" w:space="0" w:color="000000"/>
              <w:left w:val="single" w:sz="4" w:space="0" w:color="000000"/>
              <w:bottom w:val="single" w:sz="4" w:space="0" w:color="000000"/>
            </w:tcBorders>
            <w:shd w:val="clear" w:color="auto" w:fill="FFFFFF"/>
            <w:vAlign w:val="center"/>
          </w:tcPr>
          <w:p w14:paraId="3CD56BC1" w14:textId="77777777" w:rsidR="00DF097C" w:rsidRPr="00DF097C" w:rsidRDefault="00DF097C" w:rsidP="00636C46">
            <w:pPr>
              <w:widowControl w:val="0"/>
              <w:snapToGrid w:val="0"/>
              <w:spacing w:after="0" w:line="240" w:lineRule="auto"/>
              <w:jc w:val="center"/>
              <w:rPr>
                <w:b/>
                <w:bCs/>
                <w:kern w:val="1"/>
                <w:sz w:val="20"/>
                <w:szCs w:val="20"/>
              </w:rPr>
            </w:pPr>
            <w:r w:rsidRPr="00DF097C">
              <w:rPr>
                <w:b/>
                <w:bCs/>
                <w:kern w:val="1"/>
                <w:sz w:val="20"/>
                <w:szCs w:val="20"/>
              </w:rPr>
              <w:t>Единица измерения</w:t>
            </w:r>
          </w:p>
        </w:tc>
        <w:tc>
          <w:tcPr>
            <w:tcW w:w="1152" w:type="dxa"/>
            <w:tcBorders>
              <w:top w:val="single" w:sz="4" w:space="0" w:color="000000"/>
              <w:left w:val="single" w:sz="4" w:space="0" w:color="000000"/>
              <w:bottom w:val="single" w:sz="4" w:space="0" w:color="000000"/>
            </w:tcBorders>
            <w:shd w:val="clear" w:color="auto" w:fill="FFFFFF"/>
            <w:vAlign w:val="center"/>
          </w:tcPr>
          <w:p w14:paraId="6293AD0B" w14:textId="77777777" w:rsidR="00DF097C" w:rsidRPr="00DF097C" w:rsidRDefault="00DF097C" w:rsidP="00495874">
            <w:pPr>
              <w:widowControl w:val="0"/>
              <w:snapToGrid w:val="0"/>
              <w:spacing w:after="0" w:line="240" w:lineRule="auto"/>
              <w:jc w:val="center"/>
              <w:rPr>
                <w:b/>
                <w:bCs/>
                <w:kern w:val="1"/>
                <w:sz w:val="20"/>
                <w:szCs w:val="20"/>
              </w:rPr>
            </w:pPr>
            <w:r w:rsidRPr="00DF097C">
              <w:rPr>
                <w:b/>
                <w:bCs/>
                <w:kern w:val="1"/>
                <w:sz w:val="20"/>
                <w:szCs w:val="20"/>
              </w:rPr>
              <w:t>На 01.01.201</w:t>
            </w:r>
            <w:r w:rsidR="00495874">
              <w:rPr>
                <w:b/>
                <w:bCs/>
                <w:kern w:val="1"/>
                <w:sz w:val="20"/>
                <w:szCs w:val="20"/>
              </w:rPr>
              <w:t>9</w:t>
            </w:r>
            <w:r w:rsidRPr="00DF097C">
              <w:rPr>
                <w:b/>
                <w:bCs/>
                <w:kern w:val="1"/>
                <w:sz w:val="20"/>
                <w:szCs w:val="20"/>
              </w:rPr>
              <w:t xml:space="preserve"> г.</w:t>
            </w:r>
          </w:p>
        </w:tc>
        <w:tc>
          <w:tcPr>
            <w:tcW w:w="1162" w:type="dxa"/>
            <w:tcBorders>
              <w:top w:val="single" w:sz="4" w:space="0" w:color="000000"/>
              <w:left w:val="single" w:sz="4" w:space="0" w:color="000000"/>
              <w:bottom w:val="single" w:sz="4" w:space="0" w:color="000000"/>
            </w:tcBorders>
            <w:shd w:val="clear" w:color="auto" w:fill="FFFFFF"/>
            <w:vAlign w:val="center"/>
          </w:tcPr>
          <w:p w14:paraId="56626858" w14:textId="77777777" w:rsidR="00DF097C" w:rsidRPr="00DF097C" w:rsidRDefault="00DF097C" w:rsidP="00495874">
            <w:pPr>
              <w:widowControl w:val="0"/>
              <w:snapToGrid w:val="0"/>
              <w:spacing w:after="0" w:line="240" w:lineRule="auto"/>
              <w:jc w:val="center"/>
              <w:rPr>
                <w:b/>
                <w:bCs/>
                <w:kern w:val="1"/>
                <w:sz w:val="20"/>
                <w:szCs w:val="20"/>
              </w:rPr>
            </w:pPr>
            <w:r w:rsidRPr="00DF097C">
              <w:rPr>
                <w:b/>
                <w:bCs/>
                <w:kern w:val="1"/>
                <w:sz w:val="20"/>
                <w:szCs w:val="20"/>
              </w:rPr>
              <w:t>I очередь</w:t>
            </w:r>
          </w:p>
        </w:tc>
        <w:tc>
          <w:tcPr>
            <w:tcW w:w="1228" w:type="dxa"/>
            <w:tcBorders>
              <w:top w:val="single" w:sz="4" w:space="0" w:color="000000"/>
              <w:left w:val="single" w:sz="4" w:space="0" w:color="000000"/>
              <w:bottom w:val="single" w:sz="4" w:space="0" w:color="000000"/>
            </w:tcBorders>
            <w:shd w:val="clear" w:color="auto" w:fill="FFFFFF"/>
            <w:vAlign w:val="center"/>
          </w:tcPr>
          <w:p w14:paraId="1849E0A5" w14:textId="77777777" w:rsidR="00DF097C" w:rsidRPr="00DF097C" w:rsidRDefault="009E688D" w:rsidP="00495874">
            <w:pPr>
              <w:widowControl w:val="0"/>
              <w:snapToGrid w:val="0"/>
              <w:spacing w:after="0" w:line="240" w:lineRule="auto"/>
              <w:jc w:val="center"/>
              <w:rPr>
                <w:b/>
                <w:bCs/>
                <w:kern w:val="1"/>
                <w:sz w:val="20"/>
                <w:szCs w:val="20"/>
              </w:rPr>
            </w:pPr>
            <w:r w:rsidRPr="009E688D">
              <w:rPr>
                <w:b/>
                <w:bCs/>
                <w:kern w:val="1"/>
                <w:sz w:val="20"/>
                <w:szCs w:val="20"/>
                <w:highlight w:val="green"/>
              </w:rPr>
              <w:t>Расчетный срок</w:t>
            </w:r>
          </w:p>
        </w:tc>
        <w:tc>
          <w:tcPr>
            <w:tcW w:w="16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3BEA43" w14:textId="77777777" w:rsidR="00DF097C" w:rsidRPr="00DF097C" w:rsidRDefault="00DF097C" w:rsidP="00495874">
            <w:pPr>
              <w:widowControl w:val="0"/>
              <w:snapToGrid w:val="0"/>
              <w:spacing w:after="0" w:line="240" w:lineRule="auto"/>
              <w:jc w:val="center"/>
              <w:rPr>
                <w:kern w:val="1"/>
                <w:sz w:val="20"/>
                <w:szCs w:val="20"/>
              </w:rPr>
            </w:pPr>
            <w:r w:rsidRPr="00DF097C">
              <w:rPr>
                <w:b/>
                <w:bCs/>
                <w:kern w:val="1"/>
                <w:sz w:val="20"/>
                <w:szCs w:val="20"/>
              </w:rPr>
              <w:t>Всего за период</w:t>
            </w:r>
          </w:p>
        </w:tc>
      </w:tr>
      <w:tr w:rsidR="00DF097C" w14:paraId="42B0ACF5" w14:textId="77777777" w:rsidTr="009E688D">
        <w:trPr>
          <w:cantSplit/>
          <w:trHeight w:val="315"/>
        </w:trPr>
        <w:tc>
          <w:tcPr>
            <w:tcW w:w="513" w:type="dxa"/>
            <w:tcBorders>
              <w:left w:val="single" w:sz="4" w:space="0" w:color="000000"/>
              <w:bottom w:val="single" w:sz="4" w:space="0" w:color="000000"/>
            </w:tcBorders>
            <w:shd w:val="clear" w:color="auto" w:fill="FFFFFF"/>
            <w:vAlign w:val="center"/>
          </w:tcPr>
          <w:p w14:paraId="2A2B14CB"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1</w:t>
            </w:r>
          </w:p>
        </w:tc>
        <w:tc>
          <w:tcPr>
            <w:tcW w:w="3145" w:type="dxa"/>
            <w:tcBorders>
              <w:left w:val="single" w:sz="4" w:space="0" w:color="000000"/>
              <w:bottom w:val="single" w:sz="4" w:space="0" w:color="000000"/>
            </w:tcBorders>
            <w:shd w:val="clear" w:color="auto" w:fill="FFFFFF"/>
            <w:vAlign w:val="center"/>
          </w:tcPr>
          <w:p w14:paraId="51C974C1"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Численность постоянного населения</w:t>
            </w:r>
          </w:p>
        </w:tc>
        <w:tc>
          <w:tcPr>
            <w:tcW w:w="1175" w:type="dxa"/>
            <w:tcBorders>
              <w:left w:val="single" w:sz="4" w:space="0" w:color="000000"/>
              <w:bottom w:val="single" w:sz="4" w:space="0" w:color="000000"/>
            </w:tcBorders>
            <w:shd w:val="clear" w:color="auto" w:fill="FFFFFF"/>
            <w:vAlign w:val="center"/>
          </w:tcPr>
          <w:p w14:paraId="3890F51E"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чел.</w:t>
            </w:r>
          </w:p>
        </w:tc>
        <w:tc>
          <w:tcPr>
            <w:tcW w:w="1152" w:type="dxa"/>
            <w:tcBorders>
              <w:left w:val="single" w:sz="4" w:space="0" w:color="000000"/>
              <w:bottom w:val="single" w:sz="4" w:space="0" w:color="000000"/>
            </w:tcBorders>
            <w:shd w:val="clear" w:color="auto" w:fill="FFFFFF"/>
            <w:vAlign w:val="center"/>
          </w:tcPr>
          <w:p w14:paraId="2C18540B" w14:textId="77777777" w:rsidR="00DF097C" w:rsidRPr="00DF097C" w:rsidRDefault="00DF097C" w:rsidP="00636C46">
            <w:pPr>
              <w:widowControl w:val="0"/>
              <w:snapToGrid w:val="0"/>
              <w:spacing w:after="0" w:line="240" w:lineRule="auto"/>
              <w:jc w:val="center"/>
              <w:rPr>
                <w:sz w:val="20"/>
                <w:szCs w:val="20"/>
              </w:rPr>
            </w:pPr>
            <w:r w:rsidRPr="00DF097C">
              <w:rPr>
                <w:kern w:val="1"/>
                <w:sz w:val="20"/>
                <w:szCs w:val="20"/>
              </w:rPr>
              <w:t>2608</w:t>
            </w:r>
          </w:p>
        </w:tc>
        <w:tc>
          <w:tcPr>
            <w:tcW w:w="1162" w:type="dxa"/>
            <w:tcBorders>
              <w:left w:val="single" w:sz="4" w:space="0" w:color="000000"/>
              <w:bottom w:val="single" w:sz="4" w:space="0" w:color="000000"/>
            </w:tcBorders>
            <w:shd w:val="clear" w:color="auto" w:fill="FFFFFF"/>
            <w:vAlign w:val="center"/>
          </w:tcPr>
          <w:p w14:paraId="3C5D0329" w14:textId="77777777" w:rsidR="00DF097C" w:rsidRPr="00DF097C" w:rsidRDefault="00DF097C" w:rsidP="00636C46">
            <w:pPr>
              <w:widowControl w:val="0"/>
              <w:snapToGrid w:val="0"/>
              <w:spacing w:after="0" w:line="240" w:lineRule="auto"/>
              <w:jc w:val="center"/>
              <w:rPr>
                <w:sz w:val="20"/>
                <w:szCs w:val="20"/>
              </w:rPr>
            </w:pPr>
            <w:r w:rsidRPr="00DF097C">
              <w:rPr>
                <w:sz w:val="20"/>
                <w:szCs w:val="20"/>
              </w:rPr>
              <w:t>2650</w:t>
            </w:r>
          </w:p>
        </w:tc>
        <w:tc>
          <w:tcPr>
            <w:tcW w:w="1228" w:type="dxa"/>
            <w:tcBorders>
              <w:left w:val="single" w:sz="4" w:space="0" w:color="000000"/>
              <w:bottom w:val="single" w:sz="4" w:space="0" w:color="000000"/>
            </w:tcBorders>
            <w:shd w:val="clear" w:color="auto" w:fill="FFFFFF"/>
            <w:vAlign w:val="center"/>
          </w:tcPr>
          <w:p w14:paraId="574F1B94" w14:textId="77777777" w:rsidR="00DF097C" w:rsidRPr="00DF097C" w:rsidRDefault="00DF097C" w:rsidP="00636C46">
            <w:pPr>
              <w:widowControl w:val="0"/>
              <w:snapToGrid w:val="0"/>
              <w:spacing w:after="0" w:line="240" w:lineRule="auto"/>
              <w:jc w:val="center"/>
              <w:rPr>
                <w:kern w:val="1"/>
                <w:sz w:val="20"/>
                <w:szCs w:val="20"/>
              </w:rPr>
            </w:pPr>
            <w:r w:rsidRPr="00DF097C">
              <w:rPr>
                <w:sz w:val="20"/>
                <w:szCs w:val="20"/>
              </w:rPr>
              <w:t>2780</w:t>
            </w:r>
          </w:p>
        </w:tc>
        <w:tc>
          <w:tcPr>
            <w:tcW w:w="1665" w:type="dxa"/>
            <w:tcBorders>
              <w:left w:val="single" w:sz="4" w:space="0" w:color="000000"/>
              <w:bottom w:val="single" w:sz="4" w:space="0" w:color="000000"/>
              <w:right w:val="single" w:sz="4" w:space="0" w:color="000000"/>
            </w:tcBorders>
            <w:shd w:val="clear" w:color="auto" w:fill="FFFFFF"/>
            <w:vAlign w:val="center"/>
          </w:tcPr>
          <w:p w14:paraId="10E1D4E2"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х</w:t>
            </w:r>
          </w:p>
        </w:tc>
      </w:tr>
      <w:tr w:rsidR="00DF097C" w14:paraId="7AF9C76C" w14:textId="77777777" w:rsidTr="009E688D">
        <w:trPr>
          <w:cantSplit/>
          <w:trHeight w:val="315"/>
        </w:trPr>
        <w:tc>
          <w:tcPr>
            <w:tcW w:w="513" w:type="dxa"/>
            <w:tcBorders>
              <w:left w:val="single" w:sz="4" w:space="0" w:color="000000"/>
              <w:bottom w:val="single" w:sz="4" w:space="0" w:color="000000"/>
            </w:tcBorders>
            <w:shd w:val="clear" w:color="auto" w:fill="FFFFFF"/>
            <w:vAlign w:val="center"/>
          </w:tcPr>
          <w:p w14:paraId="0EE7F817"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2</w:t>
            </w:r>
          </w:p>
        </w:tc>
        <w:tc>
          <w:tcPr>
            <w:tcW w:w="3145" w:type="dxa"/>
            <w:tcBorders>
              <w:left w:val="single" w:sz="4" w:space="0" w:color="000000"/>
              <w:bottom w:val="single" w:sz="4" w:space="0" w:color="000000"/>
            </w:tcBorders>
            <w:shd w:val="clear" w:color="auto" w:fill="FFFFFF"/>
            <w:vAlign w:val="center"/>
          </w:tcPr>
          <w:p w14:paraId="74254FF6"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Средняя обеспеченность жилищным фондом</w:t>
            </w:r>
          </w:p>
        </w:tc>
        <w:tc>
          <w:tcPr>
            <w:tcW w:w="1175" w:type="dxa"/>
            <w:tcBorders>
              <w:left w:val="single" w:sz="4" w:space="0" w:color="000000"/>
              <w:bottom w:val="single" w:sz="4" w:space="0" w:color="000000"/>
            </w:tcBorders>
            <w:shd w:val="clear" w:color="auto" w:fill="FFFFFF"/>
            <w:vAlign w:val="center"/>
          </w:tcPr>
          <w:p w14:paraId="567986C1" w14:textId="77777777" w:rsidR="00DF097C" w:rsidRPr="00DF097C" w:rsidRDefault="00DF097C" w:rsidP="00636C46">
            <w:pPr>
              <w:widowControl w:val="0"/>
              <w:snapToGrid w:val="0"/>
              <w:spacing w:after="0" w:line="240" w:lineRule="auto"/>
              <w:jc w:val="center"/>
              <w:rPr>
                <w:sz w:val="20"/>
                <w:szCs w:val="20"/>
              </w:rPr>
            </w:pPr>
            <w:r w:rsidRPr="00DF097C">
              <w:rPr>
                <w:kern w:val="1"/>
                <w:sz w:val="20"/>
                <w:szCs w:val="20"/>
              </w:rPr>
              <w:t>м</w:t>
            </w:r>
            <w:r w:rsidRPr="00DF097C">
              <w:rPr>
                <w:kern w:val="1"/>
                <w:sz w:val="20"/>
                <w:szCs w:val="20"/>
                <w:vertAlign w:val="superscript"/>
              </w:rPr>
              <w:t>2</w:t>
            </w:r>
            <w:r w:rsidRPr="00DF097C">
              <w:rPr>
                <w:kern w:val="1"/>
                <w:sz w:val="20"/>
                <w:szCs w:val="20"/>
              </w:rPr>
              <w:t>/чел</w:t>
            </w:r>
          </w:p>
        </w:tc>
        <w:tc>
          <w:tcPr>
            <w:tcW w:w="1152" w:type="dxa"/>
            <w:tcBorders>
              <w:left w:val="single" w:sz="4" w:space="0" w:color="000000"/>
              <w:bottom w:val="single" w:sz="4" w:space="0" w:color="000000"/>
            </w:tcBorders>
            <w:shd w:val="clear" w:color="auto" w:fill="FFFFFF"/>
            <w:vAlign w:val="center"/>
          </w:tcPr>
          <w:p w14:paraId="0F3373A8" w14:textId="77777777" w:rsidR="00DF097C" w:rsidRPr="00DF097C" w:rsidRDefault="00DF097C" w:rsidP="00636C46">
            <w:pPr>
              <w:widowControl w:val="0"/>
              <w:snapToGrid w:val="0"/>
              <w:spacing w:after="0" w:line="240" w:lineRule="auto"/>
              <w:jc w:val="center"/>
              <w:rPr>
                <w:kern w:val="1"/>
                <w:sz w:val="20"/>
                <w:szCs w:val="20"/>
              </w:rPr>
            </w:pPr>
            <w:r w:rsidRPr="00DF097C">
              <w:rPr>
                <w:sz w:val="20"/>
                <w:szCs w:val="20"/>
              </w:rPr>
              <w:t>22,6</w:t>
            </w:r>
          </w:p>
        </w:tc>
        <w:tc>
          <w:tcPr>
            <w:tcW w:w="1162" w:type="dxa"/>
            <w:tcBorders>
              <w:left w:val="single" w:sz="4" w:space="0" w:color="000000"/>
              <w:bottom w:val="single" w:sz="4" w:space="0" w:color="000000"/>
            </w:tcBorders>
            <w:shd w:val="clear" w:color="auto" w:fill="FFFFFF"/>
            <w:vAlign w:val="center"/>
          </w:tcPr>
          <w:p w14:paraId="43E8A9D4"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26,0</w:t>
            </w:r>
          </w:p>
        </w:tc>
        <w:tc>
          <w:tcPr>
            <w:tcW w:w="1228" w:type="dxa"/>
            <w:tcBorders>
              <w:left w:val="single" w:sz="4" w:space="0" w:color="000000"/>
              <w:bottom w:val="single" w:sz="4" w:space="0" w:color="000000"/>
            </w:tcBorders>
            <w:shd w:val="clear" w:color="auto" w:fill="FFFFFF"/>
            <w:vAlign w:val="center"/>
          </w:tcPr>
          <w:p w14:paraId="4FC813E3"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30,0</w:t>
            </w:r>
          </w:p>
        </w:tc>
        <w:tc>
          <w:tcPr>
            <w:tcW w:w="1665" w:type="dxa"/>
            <w:tcBorders>
              <w:left w:val="single" w:sz="4" w:space="0" w:color="000000"/>
              <w:bottom w:val="single" w:sz="4" w:space="0" w:color="000000"/>
              <w:right w:val="single" w:sz="4" w:space="0" w:color="000000"/>
            </w:tcBorders>
            <w:shd w:val="clear" w:color="auto" w:fill="FFFFFF"/>
            <w:vAlign w:val="center"/>
          </w:tcPr>
          <w:p w14:paraId="49AFDE8E"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х</w:t>
            </w:r>
          </w:p>
        </w:tc>
      </w:tr>
      <w:tr w:rsidR="00DF097C" w14:paraId="0373A84A" w14:textId="77777777" w:rsidTr="009E688D">
        <w:trPr>
          <w:cantSplit/>
          <w:trHeight w:val="315"/>
        </w:trPr>
        <w:tc>
          <w:tcPr>
            <w:tcW w:w="513" w:type="dxa"/>
            <w:tcBorders>
              <w:left w:val="single" w:sz="4" w:space="0" w:color="000000"/>
              <w:bottom w:val="single" w:sz="4" w:space="0" w:color="000000"/>
            </w:tcBorders>
            <w:shd w:val="clear" w:color="auto" w:fill="FFFFFF"/>
            <w:vAlign w:val="center"/>
          </w:tcPr>
          <w:p w14:paraId="5B647245"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3</w:t>
            </w:r>
          </w:p>
        </w:tc>
        <w:tc>
          <w:tcPr>
            <w:tcW w:w="3145" w:type="dxa"/>
            <w:tcBorders>
              <w:left w:val="single" w:sz="4" w:space="0" w:color="000000"/>
              <w:bottom w:val="single" w:sz="4" w:space="0" w:color="000000"/>
            </w:tcBorders>
            <w:shd w:val="clear" w:color="auto" w:fill="FFFFFF"/>
            <w:vAlign w:val="center"/>
          </w:tcPr>
          <w:p w14:paraId="37809A9B"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Жилищный фонд</w:t>
            </w:r>
          </w:p>
        </w:tc>
        <w:tc>
          <w:tcPr>
            <w:tcW w:w="1175" w:type="dxa"/>
            <w:tcBorders>
              <w:left w:val="single" w:sz="4" w:space="0" w:color="000000"/>
              <w:bottom w:val="single" w:sz="4" w:space="0" w:color="000000"/>
            </w:tcBorders>
            <w:shd w:val="clear" w:color="auto" w:fill="FFFFFF"/>
            <w:vAlign w:val="center"/>
          </w:tcPr>
          <w:p w14:paraId="5BB80878"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м</w:t>
            </w:r>
            <w:r w:rsidRPr="00DF097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3E29CD78"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58900</w:t>
            </w:r>
          </w:p>
        </w:tc>
        <w:tc>
          <w:tcPr>
            <w:tcW w:w="1162" w:type="dxa"/>
            <w:tcBorders>
              <w:left w:val="single" w:sz="4" w:space="0" w:color="000000"/>
              <w:bottom w:val="single" w:sz="4" w:space="0" w:color="000000"/>
            </w:tcBorders>
            <w:shd w:val="clear" w:color="auto" w:fill="FFFFFF"/>
            <w:vAlign w:val="center"/>
          </w:tcPr>
          <w:p w14:paraId="64BC4152"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68900</w:t>
            </w:r>
          </w:p>
        </w:tc>
        <w:tc>
          <w:tcPr>
            <w:tcW w:w="1228" w:type="dxa"/>
            <w:tcBorders>
              <w:left w:val="single" w:sz="4" w:space="0" w:color="000000"/>
              <w:bottom w:val="single" w:sz="4" w:space="0" w:color="000000"/>
            </w:tcBorders>
            <w:shd w:val="clear" w:color="auto" w:fill="FFFFFF"/>
            <w:vAlign w:val="center"/>
          </w:tcPr>
          <w:p w14:paraId="2522C0A1"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83400</w:t>
            </w:r>
          </w:p>
        </w:tc>
        <w:tc>
          <w:tcPr>
            <w:tcW w:w="1665" w:type="dxa"/>
            <w:tcBorders>
              <w:left w:val="single" w:sz="4" w:space="0" w:color="000000"/>
              <w:bottom w:val="single" w:sz="4" w:space="0" w:color="000000"/>
              <w:right w:val="single" w:sz="4" w:space="0" w:color="000000"/>
            </w:tcBorders>
            <w:shd w:val="clear" w:color="auto" w:fill="FFFFFF"/>
            <w:vAlign w:val="center"/>
          </w:tcPr>
          <w:p w14:paraId="4144B229"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х</w:t>
            </w:r>
          </w:p>
        </w:tc>
      </w:tr>
      <w:tr w:rsidR="00DF097C" w14:paraId="0B551FE0" w14:textId="77777777" w:rsidTr="009E688D">
        <w:trPr>
          <w:cantSplit/>
          <w:trHeight w:val="315"/>
        </w:trPr>
        <w:tc>
          <w:tcPr>
            <w:tcW w:w="513" w:type="dxa"/>
            <w:tcBorders>
              <w:left w:val="single" w:sz="4" w:space="0" w:color="000000"/>
              <w:bottom w:val="single" w:sz="4" w:space="0" w:color="000000"/>
            </w:tcBorders>
            <w:shd w:val="clear" w:color="auto" w:fill="FFFFFF"/>
            <w:vAlign w:val="center"/>
          </w:tcPr>
          <w:p w14:paraId="070BC6C0"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4</w:t>
            </w:r>
          </w:p>
        </w:tc>
        <w:tc>
          <w:tcPr>
            <w:tcW w:w="3145" w:type="dxa"/>
            <w:tcBorders>
              <w:left w:val="single" w:sz="4" w:space="0" w:color="000000"/>
              <w:bottom w:val="single" w:sz="4" w:space="0" w:color="000000"/>
            </w:tcBorders>
            <w:shd w:val="clear" w:color="auto" w:fill="FFFFFF"/>
            <w:vAlign w:val="center"/>
          </w:tcPr>
          <w:p w14:paraId="69D45923"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Убыль жилищного фонда</w:t>
            </w:r>
          </w:p>
        </w:tc>
        <w:tc>
          <w:tcPr>
            <w:tcW w:w="1175" w:type="dxa"/>
            <w:tcBorders>
              <w:left w:val="single" w:sz="4" w:space="0" w:color="000000"/>
              <w:bottom w:val="single" w:sz="4" w:space="0" w:color="000000"/>
            </w:tcBorders>
            <w:shd w:val="clear" w:color="auto" w:fill="FFFFFF"/>
            <w:vAlign w:val="center"/>
          </w:tcPr>
          <w:p w14:paraId="126C860F"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м</w:t>
            </w:r>
            <w:r w:rsidRPr="00DF097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685FA7F7" w14:textId="77777777" w:rsidR="00DF097C" w:rsidRPr="00DF097C" w:rsidRDefault="00DF097C" w:rsidP="00636C46">
            <w:pPr>
              <w:widowControl w:val="0"/>
              <w:snapToGrid w:val="0"/>
              <w:spacing w:after="0" w:line="240" w:lineRule="auto"/>
              <w:jc w:val="center"/>
              <w:rPr>
                <w:sz w:val="20"/>
                <w:szCs w:val="20"/>
              </w:rPr>
            </w:pPr>
            <w:r w:rsidRPr="00DF097C">
              <w:rPr>
                <w:kern w:val="1"/>
                <w:sz w:val="20"/>
                <w:szCs w:val="20"/>
              </w:rPr>
              <w:t>х</w:t>
            </w:r>
          </w:p>
        </w:tc>
        <w:tc>
          <w:tcPr>
            <w:tcW w:w="1162" w:type="dxa"/>
            <w:tcBorders>
              <w:left w:val="single" w:sz="4" w:space="0" w:color="000000"/>
              <w:bottom w:val="single" w:sz="4" w:space="0" w:color="000000"/>
            </w:tcBorders>
            <w:shd w:val="clear" w:color="auto" w:fill="FFFFFF"/>
            <w:vAlign w:val="center"/>
          </w:tcPr>
          <w:p w14:paraId="38BBA99D" w14:textId="77777777" w:rsidR="00DF097C" w:rsidRPr="00DF097C" w:rsidRDefault="00DF097C" w:rsidP="00636C46">
            <w:pPr>
              <w:widowControl w:val="0"/>
              <w:snapToGrid w:val="0"/>
              <w:spacing w:after="0" w:line="240" w:lineRule="auto"/>
              <w:jc w:val="center"/>
              <w:rPr>
                <w:kern w:val="1"/>
                <w:sz w:val="20"/>
                <w:szCs w:val="20"/>
              </w:rPr>
            </w:pPr>
            <w:r w:rsidRPr="00DF097C">
              <w:rPr>
                <w:sz w:val="20"/>
                <w:szCs w:val="20"/>
              </w:rPr>
              <w:t>200</w:t>
            </w:r>
          </w:p>
        </w:tc>
        <w:tc>
          <w:tcPr>
            <w:tcW w:w="1228" w:type="dxa"/>
            <w:tcBorders>
              <w:left w:val="single" w:sz="4" w:space="0" w:color="000000"/>
              <w:bottom w:val="single" w:sz="4" w:space="0" w:color="000000"/>
            </w:tcBorders>
            <w:shd w:val="clear" w:color="auto" w:fill="FFFFFF"/>
            <w:vAlign w:val="center"/>
          </w:tcPr>
          <w:p w14:paraId="1266C1AE"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400</w:t>
            </w:r>
          </w:p>
        </w:tc>
        <w:tc>
          <w:tcPr>
            <w:tcW w:w="1665" w:type="dxa"/>
            <w:tcBorders>
              <w:left w:val="single" w:sz="4" w:space="0" w:color="000000"/>
              <w:bottom w:val="single" w:sz="4" w:space="0" w:color="000000"/>
              <w:right w:val="single" w:sz="4" w:space="0" w:color="000000"/>
            </w:tcBorders>
            <w:shd w:val="clear" w:color="auto" w:fill="FFFFFF"/>
            <w:vAlign w:val="center"/>
          </w:tcPr>
          <w:p w14:paraId="0B20FB4B"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800</w:t>
            </w:r>
          </w:p>
        </w:tc>
      </w:tr>
      <w:tr w:rsidR="00DF097C" w14:paraId="00657B3E" w14:textId="77777777" w:rsidTr="009E688D">
        <w:trPr>
          <w:cantSplit/>
          <w:trHeight w:val="315"/>
        </w:trPr>
        <w:tc>
          <w:tcPr>
            <w:tcW w:w="513" w:type="dxa"/>
            <w:tcBorders>
              <w:left w:val="single" w:sz="4" w:space="0" w:color="000000"/>
              <w:bottom w:val="single" w:sz="4" w:space="0" w:color="000000"/>
            </w:tcBorders>
            <w:shd w:val="clear" w:color="auto" w:fill="FFFFFF"/>
            <w:vAlign w:val="center"/>
          </w:tcPr>
          <w:p w14:paraId="5BB48D9E"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5</w:t>
            </w:r>
          </w:p>
        </w:tc>
        <w:tc>
          <w:tcPr>
            <w:tcW w:w="3145" w:type="dxa"/>
            <w:tcBorders>
              <w:left w:val="single" w:sz="4" w:space="0" w:color="000000"/>
              <w:bottom w:val="single" w:sz="4" w:space="0" w:color="000000"/>
            </w:tcBorders>
            <w:shd w:val="clear" w:color="auto" w:fill="FFFFFF"/>
            <w:vAlign w:val="center"/>
          </w:tcPr>
          <w:p w14:paraId="38A9DDE9"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Существующий сохраняемый жилищный фонд</w:t>
            </w:r>
          </w:p>
        </w:tc>
        <w:tc>
          <w:tcPr>
            <w:tcW w:w="1175" w:type="dxa"/>
            <w:tcBorders>
              <w:left w:val="single" w:sz="4" w:space="0" w:color="000000"/>
              <w:bottom w:val="single" w:sz="4" w:space="0" w:color="000000"/>
            </w:tcBorders>
            <w:shd w:val="clear" w:color="auto" w:fill="FFFFFF"/>
            <w:vAlign w:val="center"/>
          </w:tcPr>
          <w:p w14:paraId="67B3029E"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м</w:t>
            </w:r>
            <w:r w:rsidRPr="00DF097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59785278"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х</w:t>
            </w:r>
          </w:p>
        </w:tc>
        <w:tc>
          <w:tcPr>
            <w:tcW w:w="1162" w:type="dxa"/>
            <w:tcBorders>
              <w:left w:val="single" w:sz="4" w:space="0" w:color="000000"/>
              <w:bottom w:val="single" w:sz="4" w:space="0" w:color="000000"/>
            </w:tcBorders>
            <w:shd w:val="clear" w:color="auto" w:fill="FFFFFF"/>
            <w:vAlign w:val="center"/>
          </w:tcPr>
          <w:p w14:paraId="7800B515"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58700</w:t>
            </w:r>
          </w:p>
        </w:tc>
        <w:tc>
          <w:tcPr>
            <w:tcW w:w="1228" w:type="dxa"/>
            <w:tcBorders>
              <w:left w:val="single" w:sz="4" w:space="0" w:color="000000"/>
              <w:bottom w:val="single" w:sz="4" w:space="0" w:color="000000"/>
            </w:tcBorders>
            <w:shd w:val="clear" w:color="auto" w:fill="FFFFFF"/>
            <w:vAlign w:val="center"/>
          </w:tcPr>
          <w:p w14:paraId="4E2FF19F"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58500</w:t>
            </w:r>
          </w:p>
        </w:tc>
        <w:tc>
          <w:tcPr>
            <w:tcW w:w="1665" w:type="dxa"/>
            <w:tcBorders>
              <w:left w:val="single" w:sz="4" w:space="0" w:color="000000"/>
              <w:bottom w:val="single" w:sz="4" w:space="0" w:color="000000"/>
              <w:right w:val="single" w:sz="4" w:space="0" w:color="000000"/>
            </w:tcBorders>
            <w:shd w:val="clear" w:color="auto" w:fill="FFFFFF"/>
            <w:vAlign w:val="center"/>
          </w:tcPr>
          <w:p w14:paraId="20553881"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х</w:t>
            </w:r>
          </w:p>
        </w:tc>
      </w:tr>
      <w:tr w:rsidR="00DF097C" w14:paraId="354D3299" w14:textId="77777777" w:rsidTr="009E688D">
        <w:trPr>
          <w:cantSplit/>
          <w:trHeight w:val="315"/>
        </w:trPr>
        <w:tc>
          <w:tcPr>
            <w:tcW w:w="513" w:type="dxa"/>
            <w:tcBorders>
              <w:left w:val="single" w:sz="4" w:space="0" w:color="000000"/>
              <w:bottom w:val="single" w:sz="4" w:space="0" w:color="000000"/>
            </w:tcBorders>
            <w:shd w:val="clear" w:color="auto" w:fill="FFFFFF"/>
            <w:vAlign w:val="center"/>
          </w:tcPr>
          <w:p w14:paraId="5035ACD9"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6</w:t>
            </w:r>
          </w:p>
        </w:tc>
        <w:tc>
          <w:tcPr>
            <w:tcW w:w="3145" w:type="dxa"/>
            <w:tcBorders>
              <w:left w:val="single" w:sz="4" w:space="0" w:color="000000"/>
              <w:bottom w:val="single" w:sz="4" w:space="0" w:color="000000"/>
            </w:tcBorders>
            <w:shd w:val="clear" w:color="auto" w:fill="FFFFFF"/>
            <w:vAlign w:val="center"/>
          </w:tcPr>
          <w:p w14:paraId="3634EAEF"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 xml:space="preserve">Объемы нового строительства </w:t>
            </w:r>
          </w:p>
        </w:tc>
        <w:tc>
          <w:tcPr>
            <w:tcW w:w="1175" w:type="dxa"/>
            <w:tcBorders>
              <w:left w:val="single" w:sz="4" w:space="0" w:color="000000"/>
              <w:bottom w:val="single" w:sz="4" w:space="0" w:color="000000"/>
            </w:tcBorders>
            <w:shd w:val="clear" w:color="auto" w:fill="FFFFFF"/>
            <w:vAlign w:val="center"/>
          </w:tcPr>
          <w:p w14:paraId="27259C7B"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м</w:t>
            </w:r>
            <w:r w:rsidRPr="00DF097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68F0E35D" w14:textId="77777777" w:rsidR="00DF097C" w:rsidRPr="00DF097C" w:rsidRDefault="00DF097C" w:rsidP="00636C46">
            <w:pPr>
              <w:widowControl w:val="0"/>
              <w:snapToGrid w:val="0"/>
              <w:spacing w:after="0" w:line="240" w:lineRule="auto"/>
              <w:jc w:val="center"/>
              <w:rPr>
                <w:sz w:val="20"/>
                <w:szCs w:val="20"/>
              </w:rPr>
            </w:pPr>
            <w:r w:rsidRPr="00DF097C">
              <w:rPr>
                <w:kern w:val="1"/>
                <w:sz w:val="20"/>
                <w:szCs w:val="20"/>
              </w:rPr>
              <w:t>х</w:t>
            </w:r>
          </w:p>
        </w:tc>
        <w:tc>
          <w:tcPr>
            <w:tcW w:w="1162" w:type="dxa"/>
            <w:tcBorders>
              <w:left w:val="single" w:sz="4" w:space="0" w:color="000000"/>
              <w:bottom w:val="single" w:sz="4" w:space="0" w:color="000000"/>
            </w:tcBorders>
            <w:shd w:val="clear" w:color="auto" w:fill="FFFFFF"/>
            <w:vAlign w:val="center"/>
          </w:tcPr>
          <w:p w14:paraId="7C4F47F7" w14:textId="77777777" w:rsidR="00DF097C" w:rsidRPr="00DF097C" w:rsidRDefault="00DF097C" w:rsidP="00636C46">
            <w:pPr>
              <w:widowControl w:val="0"/>
              <w:snapToGrid w:val="0"/>
              <w:spacing w:after="0" w:line="240" w:lineRule="auto"/>
              <w:jc w:val="center"/>
              <w:rPr>
                <w:sz w:val="20"/>
                <w:szCs w:val="20"/>
              </w:rPr>
            </w:pPr>
            <w:r w:rsidRPr="00DF097C">
              <w:rPr>
                <w:sz w:val="20"/>
                <w:szCs w:val="20"/>
              </w:rPr>
              <w:t>10200</w:t>
            </w:r>
          </w:p>
        </w:tc>
        <w:tc>
          <w:tcPr>
            <w:tcW w:w="1228" w:type="dxa"/>
            <w:tcBorders>
              <w:left w:val="single" w:sz="4" w:space="0" w:color="000000"/>
              <w:bottom w:val="single" w:sz="4" w:space="0" w:color="000000"/>
            </w:tcBorders>
            <w:shd w:val="clear" w:color="auto" w:fill="FFFFFF"/>
            <w:vAlign w:val="center"/>
          </w:tcPr>
          <w:p w14:paraId="0888BF20" w14:textId="77777777" w:rsidR="00DF097C" w:rsidRPr="00DF097C" w:rsidRDefault="00DF097C" w:rsidP="00636C46">
            <w:pPr>
              <w:widowControl w:val="0"/>
              <w:snapToGrid w:val="0"/>
              <w:spacing w:after="0" w:line="240" w:lineRule="auto"/>
              <w:jc w:val="center"/>
              <w:rPr>
                <w:sz w:val="20"/>
                <w:szCs w:val="20"/>
              </w:rPr>
            </w:pPr>
            <w:r w:rsidRPr="00DF097C">
              <w:rPr>
                <w:sz w:val="20"/>
                <w:szCs w:val="20"/>
              </w:rPr>
              <w:t>24900</w:t>
            </w:r>
          </w:p>
        </w:tc>
        <w:tc>
          <w:tcPr>
            <w:tcW w:w="1665" w:type="dxa"/>
            <w:tcBorders>
              <w:left w:val="single" w:sz="4" w:space="0" w:color="000000"/>
              <w:bottom w:val="single" w:sz="4" w:space="0" w:color="000000"/>
              <w:right w:val="single" w:sz="4" w:space="0" w:color="000000"/>
            </w:tcBorders>
            <w:shd w:val="clear" w:color="auto" w:fill="FFFFFF"/>
            <w:vAlign w:val="center"/>
          </w:tcPr>
          <w:p w14:paraId="0118F3CA" w14:textId="77777777" w:rsidR="00DF097C" w:rsidRPr="00DF097C" w:rsidRDefault="00DF097C" w:rsidP="00636C46">
            <w:pPr>
              <w:widowControl w:val="0"/>
              <w:snapToGrid w:val="0"/>
              <w:spacing w:after="0" w:line="240" w:lineRule="auto"/>
              <w:jc w:val="center"/>
              <w:rPr>
                <w:kern w:val="1"/>
                <w:sz w:val="20"/>
                <w:szCs w:val="20"/>
              </w:rPr>
            </w:pPr>
            <w:r w:rsidRPr="00DF097C">
              <w:rPr>
                <w:sz w:val="20"/>
                <w:szCs w:val="20"/>
              </w:rPr>
              <w:t>35100</w:t>
            </w:r>
          </w:p>
        </w:tc>
      </w:tr>
      <w:tr w:rsidR="00DF097C" w14:paraId="11E704BC" w14:textId="77777777" w:rsidTr="009E688D">
        <w:trPr>
          <w:cantSplit/>
          <w:trHeight w:val="315"/>
        </w:trPr>
        <w:tc>
          <w:tcPr>
            <w:tcW w:w="513" w:type="dxa"/>
            <w:tcBorders>
              <w:left w:val="single" w:sz="4" w:space="0" w:color="000000"/>
              <w:bottom w:val="single" w:sz="4" w:space="0" w:color="000000"/>
            </w:tcBorders>
            <w:shd w:val="clear" w:color="auto" w:fill="FFFFFF"/>
            <w:vAlign w:val="center"/>
          </w:tcPr>
          <w:p w14:paraId="6D9AE37C"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7</w:t>
            </w:r>
          </w:p>
        </w:tc>
        <w:tc>
          <w:tcPr>
            <w:tcW w:w="3145" w:type="dxa"/>
            <w:tcBorders>
              <w:left w:val="single" w:sz="4" w:space="0" w:color="000000"/>
              <w:bottom w:val="single" w:sz="4" w:space="0" w:color="000000"/>
            </w:tcBorders>
            <w:shd w:val="clear" w:color="auto" w:fill="FFFFFF"/>
            <w:vAlign w:val="center"/>
          </w:tcPr>
          <w:p w14:paraId="6A15F176"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Жилищный фонд к концу периода</w:t>
            </w:r>
          </w:p>
        </w:tc>
        <w:tc>
          <w:tcPr>
            <w:tcW w:w="1175" w:type="dxa"/>
            <w:tcBorders>
              <w:left w:val="single" w:sz="4" w:space="0" w:color="000000"/>
              <w:bottom w:val="single" w:sz="4" w:space="0" w:color="000000"/>
            </w:tcBorders>
            <w:shd w:val="clear" w:color="auto" w:fill="FFFFFF"/>
            <w:vAlign w:val="center"/>
          </w:tcPr>
          <w:p w14:paraId="66DD2331" w14:textId="77777777" w:rsidR="00DF097C" w:rsidRPr="00DF097C" w:rsidRDefault="00DF097C" w:rsidP="00636C46">
            <w:pPr>
              <w:widowControl w:val="0"/>
              <w:snapToGrid w:val="0"/>
              <w:spacing w:after="0" w:line="240" w:lineRule="auto"/>
              <w:jc w:val="center"/>
              <w:rPr>
                <w:kern w:val="1"/>
                <w:sz w:val="20"/>
                <w:szCs w:val="20"/>
              </w:rPr>
            </w:pPr>
            <w:r w:rsidRPr="00DF097C">
              <w:rPr>
                <w:kern w:val="1"/>
                <w:sz w:val="20"/>
                <w:szCs w:val="20"/>
              </w:rPr>
              <w:t>м</w:t>
            </w:r>
            <w:r w:rsidRPr="00DF097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4C9BFB26" w14:textId="77777777" w:rsidR="00DF097C" w:rsidRPr="00DF097C" w:rsidRDefault="00DF097C" w:rsidP="00636C46">
            <w:pPr>
              <w:widowControl w:val="0"/>
              <w:snapToGrid w:val="0"/>
              <w:spacing w:after="0" w:line="240" w:lineRule="auto"/>
              <w:jc w:val="center"/>
              <w:rPr>
                <w:sz w:val="20"/>
                <w:szCs w:val="20"/>
              </w:rPr>
            </w:pPr>
            <w:r w:rsidRPr="00DF097C">
              <w:rPr>
                <w:kern w:val="1"/>
                <w:sz w:val="20"/>
                <w:szCs w:val="20"/>
              </w:rPr>
              <w:t>х</w:t>
            </w:r>
          </w:p>
        </w:tc>
        <w:tc>
          <w:tcPr>
            <w:tcW w:w="1162" w:type="dxa"/>
            <w:tcBorders>
              <w:left w:val="single" w:sz="4" w:space="0" w:color="000000"/>
              <w:bottom w:val="single" w:sz="4" w:space="0" w:color="000000"/>
            </w:tcBorders>
            <w:shd w:val="clear" w:color="auto" w:fill="FFFFFF"/>
            <w:vAlign w:val="center"/>
          </w:tcPr>
          <w:p w14:paraId="16FEAD4F" w14:textId="77777777" w:rsidR="00DF097C" w:rsidRPr="00DF097C" w:rsidRDefault="00DF097C" w:rsidP="00636C46">
            <w:pPr>
              <w:widowControl w:val="0"/>
              <w:snapToGrid w:val="0"/>
              <w:spacing w:after="0" w:line="240" w:lineRule="auto"/>
              <w:jc w:val="center"/>
              <w:rPr>
                <w:sz w:val="20"/>
                <w:szCs w:val="20"/>
              </w:rPr>
            </w:pPr>
            <w:r w:rsidRPr="00DF097C">
              <w:rPr>
                <w:sz w:val="20"/>
                <w:szCs w:val="20"/>
              </w:rPr>
              <w:t>68900</w:t>
            </w:r>
          </w:p>
        </w:tc>
        <w:tc>
          <w:tcPr>
            <w:tcW w:w="1228" w:type="dxa"/>
            <w:tcBorders>
              <w:left w:val="single" w:sz="4" w:space="0" w:color="000000"/>
              <w:bottom w:val="single" w:sz="4" w:space="0" w:color="000000"/>
            </w:tcBorders>
            <w:shd w:val="clear" w:color="auto" w:fill="FFFFFF"/>
            <w:vAlign w:val="center"/>
          </w:tcPr>
          <w:p w14:paraId="434B74A2" w14:textId="77777777" w:rsidR="00DF097C" w:rsidRPr="00DF097C" w:rsidRDefault="00DF097C" w:rsidP="00636C46">
            <w:pPr>
              <w:widowControl w:val="0"/>
              <w:snapToGrid w:val="0"/>
              <w:spacing w:after="0" w:line="240" w:lineRule="auto"/>
              <w:jc w:val="center"/>
              <w:rPr>
                <w:sz w:val="20"/>
                <w:szCs w:val="20"/>
              </w:rPr>
            </w:pPr>
            <w:r w:rsidRPr="00DF097C">
              <w:rPr>
                <w:sz w:val="20"/>
                <w:szCs w:val="20"/>
              </w:rPr>
              <w:t>83400</w:t>
            </w:r>
          </w:p>
        </w:tc>
        <w:tc>
          <w:tcPr>
            <w:tcW w:w="1665" w:type="dxa"/>
            <w:tcBorders>
              <w:left w:val="single" w:sz="4" w:space="0" w:color="000000"/>
              <w:bottom w:val="single" w:sz="4" w:space="0" w:color="000000"/>
              <w:right w:val="single" w:sz="4" w:space="0" w:color="000000"/>
            </w:tcBorders>
            <w:shd w:val="clear" w:color="auto" w:fill="FFFFFF"/>
            <w:vAlign w:val="center"/>
          </w:tcPr>
          <w:p w14:paraId="40C648E3" w14:textId="77777777" w:rsidR="00DF097C" w:rsidRPr="00DF097C" w:rsidRDefault="00DF097C" w:rsidP="00636C46">
            <w:pPr>
              <w:widowControl w:val="0"/>
              <w:snapToGrid w:val="0"/>
              <w:spacing w:after="0" w:line="240" w:lineRule="auto"/>
              <w:jc w:val="center"/>
              <w:rPr>
                <w:sz w:val="20"/>
                <w:szCs w:val="20"/>
              </w:rPr>
            </w:pPr>
            <w:r w:rsidRPr="00DF097C">
              <w:rPr>
                <w:sz w:val="20"/>
                <w:szCs w:val="20"/>
              </w:rPr>
              <w:t>х</w:t>
            </w:r>
          </w:p>
        </w:tc>
      </w:tr>
    </w:tbl>
    <w:p w14:paraId="66AD52B9" w14:textId="77777777" w:rsidR="00636C46" w:rsidRDefault="00636C46" w:rsidP="008026EC">
      <w:pPr>
        <w:spacing w:after="0" w:line="360" w:lineRule="auto"/>
        <w:ind w:firstLine="708"/>
        <w:jc w:val="both"/>
        <w:rPr>
          <w:b/>
        </w:rPr>
      </w:pPr>
    </w:p>
    <w:p w14:paraId="224B666A" w14:textId="77777777" w:rsidR="00EE004B" w:rsidRDefault="00EE004B" w:rsidP="00EE004B">
      <w:pPr>
        <w:tabs>
          <w:tab w:val="right" w:leader="dot" w:pos="9781"/>
        </w:tabs>
        <w:spacing w:after="0"/>
        <w:ind w:right="311"/>
        <w:jc w:val="both"/>
        <w:rPr>
          <w:i/>
          <w:iCs/>
          <w:noProof/>
          <w:sz w:val="22"/>
          <w:szCs w:val="22"/>
          <w:lang w:eastAsia="ru-RU"/>
        </w:rPr>
      </w:pPr>
      <w:r w:rsidRPr="009E688D">
        <w:rPr>
          <w:i/>
          <w:iCs/>
          <w:noProof/>
          <w:sz w:val="22"/>
          <w:szCs w:val="22"/>
          <w:highlight w:val="green"/>
          <w:lang w:eastAsia="ru-RU"/>
        </w:rPr>
        <w:t>(таблица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9E688D">
        <w:rPr>
          <w:i/>
          <w:iCs/>
          <w:noProof/>
          <w:sz w:val="22"/>
          <w:szCs w:val="22"/>
          <w:highlight w:val="green"/>
          <w:lang w:eastAsia="ru-RU"/>
        </w:rPr>
        <w:t xml:space="preserve"> 2024 года № 01-12/_____)</w:t>
      </w:r>
    </w:p>
    <w:p w14:paraId="41A4B6DE" w14:textId="77777777" w:rsidR="00EE004B" w:rsidRDefault="00EE004B" w:rsidP="008026EC">
      <w:pPr>
        <w:spacing w:after="0" w:line="360" w:lineRule="auto"/>
        <w:ind w:firstLine="708"/>
        <w:jc w:val="both"/>
        <w:rPr>
          <w:b/>
        </w:rPr>
      </w:pPr>
    </w:p>
    <w:p w14:paraId="67082BA0" w14:textId="77777777" w:rsidR="00113BED" w:rsidRPr="004817EC" w:rsidRDefault="00113BED" w:rsidP="001F52A2">
      <w:pPr>
        <w:spacing w:after="0" w:line="360" w:lineRule="auto"/>
        <w:ind w:firstLine="709"/>
        <w:jc w:val="both"/>
        <w:rPr>
          <w:b/>
        </w:rPr>
      </w:pPr>
      <w:r w:rsidRPr="004817EC">
        <w:rPr>
          <w:b/>
        </w:rPr>
        <w:t>Типология нового жилищного строительства</w:t>
      </w:r>
      <w:r w:rsidR="00285D67" w:rsidRPr="004817EC">
        <w:rPr>
          <w:b/>
        </w:rPr>
        <w:t>.</w:t>
      </w:r>
    </w:p>
    <w:p w14:paraId="3F7E962E" w14:textId="77777777" w:rsidR="00113BED" w:rsidRPr="004817EC" w:rsidRDefault="00113BED" w:rsidP="001F52A2">
      <w:pPr>
        <w:spacing w:after="0" w:line="360" w:lineRule="auto"/>
        <w:ind w:firstLine="709"/>
        <w:jc w:val="both"/>
      </w:pPr>
      <w:r w:rsidRPr="004817EC">
        <w:t>Генеральным планом предлагается малоэтажная индивидуальная застройка жилыми зданиями на 1 семью, этажностью от 1 до 3 этажей.</w:t>
      </w:r>
    </w:p>
    <w:p w14:paraId="7654429E" w14:textId="77777777" w:rsidR="00113BED" w:rsidRPr="004817EC" w:rsidRDefault="00113BED" w:rsidP="001F52A2">
      <w:pPr>
        <w:spacing w:after="0" w:line="360" w:lineRule="auto"/>
        <w:ind w:firstLine="709"/>
        <w:jc w:val="both"/>
        <w:rPr>
          <w:b/>
        </w:rPr>
      </w:pPr>
      <w:r w:rsidRPr="004817EC">
        <w:rPr>
          <w:b/>
        </w:rPr>
        <w:t>Снос и расселение жилищного фонда</w:t>
      </w:r>
      <w:r w:rsidR="00285D67" w:rsidRPr="004817EC">
        <w:rPr>
          <w:b/>
        </w:rPr>
        <w:t>.</w:t>
      </w:r>
    </w:p>
    <w:p w14:paraId="198C946C" w14:textId="77777777" w:rsidR="00F72AD2" w:rsidRDefault="00F72AD2" w:rsidP="00F72AD2">
      <w:pPr>
        <w:pStyle w:val="afb"/>
        <w:widowControl w:val="0"/>
        <w:spacing w:after="0" w:line="360" w:lineRule="auto"/>
        <w:ind w:left="0" w:firstLine="851"/>
        <w:jc w:val="both"/>
        <w:rPr>
          <w:sz w:val="24"/>
          <w:szCs w:val="24"/>
        </w:rPr>
      </w:pPr>
      <w:r w:rsidRPr="0063150F">
        <w:rPr>
          <w:kern w:val="1"/>
          <w:sz w:val="24"/>
          <w:szCs w:val="24"/>
        </w:rPr>
        <w:t>Жилищный фонд муниципального образования с износом более 6</w:t>
      </w:r>
      <w:r>
        <w:rPr>
          <w:kern w:val="1"/>
          <w:sz w:val="24"/>
          <w:szCs w:val="24"/>
        </w:rPr>
        <w:t>5</w:t>
      </w:r>
      <w:r w:rsidRPr="0063150F">
        <w:rPr>
          <w:kern w:val="1"/>
          <w:sz w:val="24"/>
          <w:szCs w:val="24"/>
        </w:rPr>
        <w:t>% на 01.01.201</w:t>
      </w:r>
      <w:r w:rsidR="00495874">
        <w:rPr>
          <w:kern w:val="1"/>
          <w:sz w:val="24"/>
          <w:szCs w:val="24"/>
          <w:lang w:val="ru-RU"/>
        </w:rPr>
        <w:t>9</w:t>
      </w:r>
      <w:r w:rsidRPr="0063150F">
        <w:rPr>
          <w:kern w:val="1"/>
          <w:sz w:val="24"/>
          <w:szCs w:val="24"/>
        </w:rPr>
        <w:t xml:space="preserve"> г. </w:t>
      </w:r>
      <w:bookmarkStart w:id="61" w:name="__RefHeading__534_1402397012"/>
      <w:bookmarkStart w:id="62" w:name="__RefHeading__447_87856443"/>
      <w:bookmarkStart w:id="63" w:name="__RefHeading__383_940753611"/>
      <w:bookmarkStart w:id="64" w:name="__RefHeading__331_595017917"/>
      <w:bookmarkStart w:id="65" w:name="__RefHeading__265_1039735437"/>
      <w:bookmarkStart w:id="66" w:name="__RefHeading__199_1093250453"/>
      <w:bookmarkStart w:id="67" w:name="__RefHeading__427_1922880767"/>
      <w:bookmarkStart w:id="68" w:name="__RefHeading__66_1981848581"/>
      <w:bookmarkStart w:id="69" w:name="__RefHeading__35_239582663"/>
      <w:bookmarkStart w:id="70" w:name="__RefHeading__99_1922880767"/>
      <w:bookmarkStart w:id="71" w:name="__RefHeading__166_911835131"/>
      <w:bookmarkStart w:id="72" w:name="__RefHeading__232_514927091"/>
      <w:bookmarkStart w:id="73" w:name="__RefHeading__298_385905480"/>
      <w:bookmarkStart w:id="74" w:name="__RefHeading__351_1570249360"/>
      <w:bookmarkStart w:id="75" w:name="__RefHeading__415_157504780"/>
      <w:bookmarkStart w:id="76" w:name="__RefHeading__479_77263908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sz w:val="24"/>
          <w:szCs w:val="24"/>
        </w:rPr>
        <w:t>Ведется планомерная замена изношенного жилищного фонда, на I очередь - 200 м</w:t>
      </w:r>
      <w:r>
        <w:rPr>
          <w:sz w:val="24"/>
          <w:szCs w:val="24"/>
          <w:vertAlign w:val="superscript"/>
        </w:rPr>
        <w:t>2</w:t>
      </w:r>
      <w:r>
        <w:rPr>
          <w:sz w:val="24"/>
          <w:szCs w:val="24"/>
        </w:rPr>
        <w:t xml:space="preserve"> или 0,4% в общем объеме жилья муниципального образования. Генеральным планом предлагается осуществить постепенное переселение жителей из ветхих и аварийных домов в новое комфортабельное жильё (хозрасчетным способом). </w:t>
      </w:r>
    </w:p>
    <w:p w14:paraId="4126B1CD" w14:textId="77777777" w:rsidR="00F72AD2" w:rsidRDefault="00F72AD2" w:rsidP="00F72AD2">
      <w:pPr>
        <w:pStyle w:val="afb"/>
        <w:widowControl w:val="0"/>
        <w:spacing w:after="0" w:line="360" w:lineRule="auto"/>
        <w:ind w:left="0" w:firstLine="851"/>
        <w:jc w:val="both"/>
        <w:rPr>
          <w:b/>
          <w:i/>
          <w:sz w:val="24"/>
          <w:szCs w:val="24"/>
        </w:rPr>
      </w:pPr>
      <w:r>
        <w:rPr>
          <w:sz w:val="24"/>
          <w:szCs w:val="24"/>
        </w:rPr>
        <w:t xml:space="preserve">В общей сложности объем выбывающего жилищного фонда на расчетный срок </w:t>
      </w:r>
      <w:r>
        <w:rPr>
          <w:sz w:val="24"/>
          <w:szCs w:val="24"/>
        </w:rPr>
        <w:lastRenderedPageBreak/>
        <w:t xml:space="preserve">составит </w:t>
      </w:r>
      <w:r w:rsidR="00DF097C">
        <w:rPr>
          <w:sz w:val="24"/>
          <w:szCs w:val="24"/>
          <w:lang w:val="ru-RU"/>
        </w:rPr>
        <w:t>400</w:t>
      </w:r>
      <w:r>
        <w:rPr>
          <w:sz w:val="24"/>
          <w:szCs w:val="24"/>
        </w:rPr>
        <w:t xml:space="preserve"> м</w:t>
      </w:r>
      <w:r>
        <w:rPr>
          <w:sz w:val="24"/>
          <w:szCs w:val="24"/>
          <w:vertAlign w:val="superscript"/>
        </w:rPr>
        <w:t>2</w:t>
      </w:r>
      <w:r>
        <w:rPr>
          <w:sz w:val="24"/>
          <w:szCs w:val="24"/>
        </w:rPr>
        <w:t xml:space="preserve"> общей площади</w:t>
      </w:r>
      <w:r w:rsidRPr="00D261B2">
        <w:rPr>
          <w:sz w:val="24"/>
          <w:szCs w:val="24"/>
        </w:rPr>
        <w:t>.</w:t>
      </w:r>
    </w:p>
    <w:p w14:paraId="047FD2A7" w14:textId="77777777" w:rsidR="00113BED" w:rsidRPr="004817EC" w:rsidRDefault="0090322C" w:rsidP="001F52A2">
      <w:pPr>
        <w:spacing w:after="0" w:line="360" w:lineRule="auto"/>
        <w:ind w:firstLine="709"/>
        <w:jc w:val="both"/>
        <w:rPr>
          <w:b/>
        </w:rPr>
      </w:pPr>
      <w:r>
        <w:rPr>
          <w:b/>
        </w:rPr>
        <w:t xml:space="preserve"> </w:t>
      </w:r>
      <w:bookmarkStart w:id="77" w:name="_Hlk177487053"/>
      <w:r>
        <w:rPr>
          <w:b/>
        </w:rPr>
        <w:t>Генеральным планом в первую</w:t>
      </w:r>
      <w:r w:rsidR="00113BED" w:rsidRPr="004817EC">
        <w:rPr>
          <w:b/>
        </w:rPr>
        <w:t xml:space="preserve"> очередь строительства</w:t>
      </w:r>
      <w:bookmarkEnd w:id="77"/>
      <w:r w:rsidR="00285D67" w:rsidRPr="004817EC">
        <w:rPr>
          <w:b/>
        </w:rPr>
        <w:t>.</w:t>
      </w:r>
    </w:p>
    <w:p w14:paraId="36C10797" w14:textId="77777777" w:rsidR="00F72AD2" w:rsidRDefault="00F72AD2" w:rsidP="00F72AD2">
      <w:pPr>
        <w:pStyle w:val="afb"/>
        <w:widowControl w:val="0"/>
        <w:spacing w:after="0" w:line="360" w:lineRule="auto"/>
        <w:ind w:left="0" w:firstLine="851"/>
        <w:jc w:val="both"/>
        <w:rPr>
          <w:sz w:val="24"/>
          <w:szCs w:val="24"/>
          <w:lang w:val="ru-RU"/>
        </w:rPr>
      </w:pPr>
      <w:r>
        <w:rPr>
          <w:sz w:val="24"/>
          <w:szCs w:val="24"/>
        </w:rPr>
        <w:t xml:space="preserve">Важнейшими задачами реализации </w:t>
      </w:r>
      <w:r>
        <w:rPr>
          <w:sz w:val="24"/>
          <w:szCs w:val="24"/>
          <w:lang w:val="en-US"/>
        </w:rPr>
        <w:t>I</w:t>
      </w:r>
      <w:r>
        <w:rPr>
          <w:sz w:val="24"/>
          <w:szCs w:val="24"/>
        </w:rPr>
        <w:t xml:space="preserve"> очереди жилищного строительства является определение объемов жилищного строительства до </w:t>
      </w:r>
      <w:r w:rsidRPr="009E688D">
        <w:rPr>
          <w:sz w:val="24"/>
          <w:szCs w:val="24"/>
          <w:highlight w:val="green"/>
        </w:rPr>
        <w:t>202</w:t>
      </w:r>
      <w:r w:rsidR="009E688D" w:rsidRPr="009E688D">
        <w:rPr>
          <w:sz w:val="24"/>
          <w:szCs w:val="24"/>
          <w:highlight w:val="green"/>
          <w:lang w:val="ru-RU"/>
        </w:rPr>
        <w:t>0</w:t>
      </w:r>
      <w:r>
        <w:rPr>
          <w:sz w:val="24"/>
          <w:szCs w:val="24"/>
        </w:rPr>
        <w:t xml:space="preserve"> года (приоритетными являются территории, имеющие проектную документацию или отводы).</w:t>
      </w:r>
    </w:p>
    <w:p w14:paraId="264D0B2B" w14:textId="77777777" w:rsidR="009E688D" w:rsidRDefault="009E688D" w:rsidP="00F72AD2">
      <w:pPr>
        <w:pStyle w:val="afb"/>
        <w:widowControl w:val="0"/>
        <w:spacing w:after="0" w:line="360" w:lineRule="auto"/>
        <w:ind w:left="0" w:firstLine="851"/>
        <w:jc w:val="both"/>
        <w:rPr>
          <w:sz w:val="24"/>
          <w:szCs w:val="24"/>
          <w:lang w:val="ru-RU"/>
        </w:rPr>
      </w:pPr>
    </w:p>
    <w:p w14:paraId="74B225E4" w14:textId="77777777" w:rsidR="009E688D" w:rsidRDefault="009E688D" w:rsidP="009E688D">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7164A1A6" w14:textId="77777777" w:rsidR="009E688D" w:rsidRPr="009E688D" w:rsidRDefault="009E688D" w:rsidP="00F72AD2">
      <w:pPr>
        <w:pStyle w:val="afb"/>
        <w:widowControl w:val="0"/>
        <w:spacing w:after="0" w:line="360" w:lineRule="auto"/>
        <w:ind w:left="0" w:firstLine="851"/>
        <w:jc w:val="both"/>
        <w:rPr>
          <w:sz w:val="24"/>
          <w:szCs w:val="24"/>
          <w:lang w:val="ru-RU"/>
        </w:rPr>
      </w:pPr>
    </w:p>
    <w:p w14:paraId="3C9A4707" w14:textId="77777777" w:rsidR="00747CF2" w:rsidRPr="00F72AD2" w:rsidRDefault="00F72AD2" w:rsidP="00F72AD2">
      <w:pPr>
        <w:pStyle w:val="afb"/>
        <w:widowControl w:val="0"/>
        <w:spacing w:after="0" w:line="360" w:lineRule="auto"/>
        <w:ind w:left="0" w:firstLine="851"/>
        <w:jc w:val="both"/>
        <w:rPr>
          <w:sz w:val="24"/>
          <w:szCs w:val="24"/>
          <w:lang w:val="ru-RU"/>
        </w:rPr>
      </w:pPr>
      <w:r>
        <w:rPr>
          <w:sz w:val="24"/>
          <w:szCs w:val="24"/>
        </w:rPr>
        <w:t xml:space="preserve">Размер нового жилищного фонда на конец I очереди составит </w:t>
      </w:r>
      <w:r w:rsidR="00DF5879">
        <w:rPr>
          <w:sz w:val="24"/>
          <w:szCs w:val="24"/>
          <w:lang w:val="ru-RU"/>
        </w:rPr>
        <w:t>10200</w:t>
      </w:r>
      <w:r>
        <w:rPr>
          <w:sz w:val="24"/>
          <w:szCs w:val="24"/>
        </w:rPr>
        <w:t xml:space="preserve"> кв.м. общей площади, что обеспечит расселение населения со средней обеспеченностью </w:t>
      </w:r>
      <w:bookmarkStart w:id="78" w:name="_Hlk177487273"/>
      <w:r w:rsidR="00DF5879">
        <w:rPr>
          <w:sz w:val="24"/>
          <w:szCs w:val="24"/>
          <w:lang w:val="ru-RU"/>
        </w:rPr>
        <w:t>26</w:t>
      </w:r>
      <w:r>
        <w:rPr>
          <w:sz w:val="24"/>
          <w:szCs w:val="24"/>
        </w:rPr>
        <w:t xml:space="preserve"> м</w:t>
      </w:r>
      <w:r>
        <w:rPr>
          <w:sz w:val="24"/>
          <w:szCs w:val="24"/>
          <w:vertAlign w:val="superscript"/>
        </w:rPr>
        <w:t>2</w:t>
      </w:r>
      <w:r>
        <w:rPr>
          <w:sz w:val="24"/>
          <w:szCs w:val="24"/>
        </w:rPr>
        <w:t>/</w:t>
      </w:r>
      <w:bookmarkEnd w:id="78"/>
      <w:r>
        <w:rPr>
          <w:sz w:val="24"/>
          <w:szCs w:val="24"/>
        </w:rPr>
        <w:t>чел.</w:t>
      </w:r>
    </w:p>
    <w:p w14:paraId="05A3BCC6" w14:textId="77777777" w:rsidR="00113BED" w:rsidRPr="004817EC" w:rsidRDefault="0090322C" w:rsidP="00AA254A">
      <w:pPr>
        <w:widowControl w:val="0"/>
        <w:spacing w:after="0" w:line="360" w:lineRule="auto"/>
        <w:ind w:firstLine="709"/>
        <w:jc w:val="both"/>
        <w:rPr>
          <w:b/>
        </w:rPr>
      </w:pPr>
      <w:r>
        <w:rPr>
          <w:b/>
        </w:rPr>
        <w:t>Генерал</w:t>
      </w:r>
      <w:r w:rsidR="00DF5879">
        <w:rPr>
          <w:b/>
        </w:rPr>
        <w:t>ь</w:t>
      </w:r>
      <w:r>
        <w:rPr>
          <w:b/>
        </w:rPr>
        <w:t>ным планом на р</w:t>
      </w:r>
      <w:r w:rsidR="00113BED" w:rsidRPr="004817EC">
        <w:rPr>
          <w:b/>
        </w:rPr>
        <w:t>асчетный срок</w:t>
      </w:r>
      <w:r w:rsidR="00285D67" w:rsidRPr="004817EC">
        <w:rPr>
          <w:b/>
        </w:rPr>
        <w:t>.</w:t>
      </w:r>
    </w:p>
    <w:p w14:paraId="758DBA9D" w14:textId="77777777" w:rsidR="00F72AD2" w:rsidRDefault="00F72AD2" w:rsidP="00F72AD2">
      <w:pPr>
        <w:pStyle w:val="afb"/>
        <w:widowControl w:val="0"/>
        <w:spacing w:after="0" w:line="360" w:lineRule="auto"/>
        <w:ind w:left="0" w:firstLine="851"/>
        <w:jc w:val="both"/>
        <w:rPr>
          <w:sz w:val="24"/>
          <w:szCs w:val="24"/>
          <w:lang w:val="ru-RU"/>
        </w:rPr>
      </w:pPr>
      <w:bookmarkStart w:id="79" w:name="_Toc315701111"/>
      <w:bookmarkStart w:id="80" w:name="_Toc315701113"/>
      <w:bookmarkStart w:id="81" w:name="_Toc247965271"/>
      <w:bookmarkStart w:id="82" w:name="_Toc268263639"/>
      <w:bookmarkStart w:id="83" w:name="_Toc336507655"/>
      <w:bookmarkEnd w:id="79"/>
      <w:bookmarkEnd w:id="80"/>
      <w:r>
        <w:rPr>
          <w:sz w:val="24"/>
          <w:szCs w:val="24"/>
        </w:rPr>
        <w:t xml:space="preserve">Важнейшими задачами реализации на расчетный срок жилищного строительства является определение объемов жилищного строительства до </w:t>
      </w:r>
      <w:r w:rsidRPr="009E688D">
        <w:rPr>
          <w:sz w:val="24"/>
          <w:szCs w:val="24"/>
          <w:highlight w:val="green"/>
        </w:rPr>
        <w:t>20</w:t>
      </w:r>
      <w:r w:rsidR="009E688D" w:rsidRPr="009E688D">
        <w:rPr>
          <w:sz w:val="24"/>
          <w:szCs w:val="24"/>
          <w:highlight w:val="green"/>
          <w:lang w:val="ru-RU"/>
        </w:rPr>
        <w:t>35</w:t>
      </w:r>
      <w:r>
        <w:rPr>
          <w:sz w:val="24"/>
          <w:szCs w:val="24"/>
        </w:rPr>
        <w:t xml:space="preserve"> года (приоритетными являются территории, имеющие проектную документацию или отводы).</w:t>
      </w:r>
    </w:p>
    <w:p w14:paraId="593D0C33" w14:textId="77777777" w:rsidR="009E688D" w:rsidRDefault="009E688D" w:rsidP="00F72AD2">
      <w:pPr>
        <w:pStyle w:val="afb"/>
        <w:widowControl w:val="0"/>
        <w:spacing w:after="0" w:line="360" w:lineRule="auto"/>
        <w:ind w:left="0" w:firstLine="851"/>
        <w:jc w:val="both"/>
        <w:rPr>
          <w:sz w:val="24"/>
          <w:szCs w:val="24"/>
          <w:lang w:val="ru-RU"/>
        </w:rPr>
      </w:pPr>
    </w:p>
    <w:p w14:paraId="1609E16A" w14:textId="77777777" w:rsidR="009E688D" w:rsidRDefault="009E688D" w:rsidP="009E688D">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14194DAB" w14:textId="77777777" w:rsidR="009E688D" w:rsidRPr="009E688D" w:rsidRDefault="009E688D" w:rsidP="00F72AD2">
      <w:pPr>
        <w:pStyle w:val="afb"/>
        <w:widowControl w:val="0"/>
        <w:spacing w:after="0" w:line="360" w:lineRule="auto"/>
        <w:ind w:left="0" w:firstLine="851"/>
        <w:jc w:val="both"/>
        <w:rPr>
          <w:sz w:val="24"/>
          <w:szCs w:val="24"/>
          <w:lang w:val="ru-RU"/>
        </w:rPr>
      </w:pPr>
    </w:p>
    <w:p w14:paraId="29C54867" w14:textId="77777777" w:rsidR="00F72AD2" w:rsidRDefault="00F72AD2" w:rsidP="00F72AD2">
      <w:pPr>
        <w:pStyle w:val="afb"/>
        <w:widowControl w:val="0"/>
        <w:spacing w:after="0" w:line="360" w:lineRule="auto"/>
        <w:ind w:left="0" w:firstLine="851"/>
        <w:jc w:val="both"/>
        <w:rPr>
          <w:sz w:val="24"/>
          <w:szCs w:val="24"/>
          <w:lang w:val="ru-RU"/>
        </w:rPr>
      </w:pPr>
      <w:r>
        <w:rPr>
          <w:sz w:val="24"/>
          <w:szCs w:val="24"/>
        </w:rPr>
        <w:t xml:space="preserve">Размер нового жилищного фонда на расчетный срок составит </w:t>
      </w:r>
      <w:bookmarkStart w:id="84" w:name="_Hlk177487260"/>
      <w:r w:rsidR="00DF5879" w:rsidRPr="009E688D">
        <w:rPr>
          <w:sz w:val="24"/>
          <w:szCs w:val="24"/>
          <w:highlight w:val="green"/>
          <w:lang w:val="ru-RU"/>
        </w:rPr>
        <w:t>2490</w:t>
      </w:r>
      <w:r w:rsidR="009E688D" w:rsidRPr="009E688D">
        <w:rPr>
          <w:sz w:val="24"/>
          <w:szCs w:val="24"/>
          <w:highlight w:val="green"/>
        </w:rPr>
        <w:t xml:space="preserve"> м</w:t>
      </w:r>
      <w:r w:rsidR="009E688D" w:rsidRPr="009E688D">
        <w:rPr>
          <w:sz w:val="24"/>
          <w:szCs w:val="24"/>
          <w:highlight w:val="green"/>
          <w:vertAlign w:val="superscript"/>
        </w:rPr>
        <w:t>2</w:t>
      </w:r>
      <w:r>
        <w:rPr>
          <w:sz w:val="24"/>
          <w:szCs w:val="24"/>
        </w:rPr>
        <w:t xml:space="preserve"> </w:t>
      </w:r>
      <w:bookmarkEnd w:id="84"/>
      <w:r>
        <w:rPr>
          <w:sz w:val="24"/>
          <w:szCs w:val="24"/>
        </w:rPr>
        <w:t>общей площади, что обеспечит расселение населения со средней обеспеченностью 3</w:t>
      </w:r>
      <w:r w:rsidR="00DF5879">
        <w:rPr>
          <w:sz w:val="24"/>
          <w:szCs w:val="24"/>
          <w:lang w:val="ru-RU"/>
        </w:rPr>
        <w:t>0</w:t>
      </w:r>
      <w:r>
        <w:rPr>
          <w:sz w:val="24"/>
          <w:szCs w:val="24"/>
        </w:rPr>
        <w:t>м</w:t>
      </w:r>
      <w:r>
        <w:rPr>
          <w:sz w:val="24"/>
          <w:szCs w:val="24"/>
          <w:vertAlign w:val="superscript"/>
        </w:rPr>
        <w:t>2</w:t>
      </w:r>
      <w:r>
        <w:rPr>
          <w:sz w:val="24"/>
          <w:szCs w:val="24"/>
        </w:rPr>
        <w:t>/чел.</w:t>
      </w:r>
    </w:p>
    <w:p w14:paraId="10776280" w14:textId="77777777" w:rsidR="009E688D" w:rsidRDefault="009E688D" w:rsidP="00F72AD2">
      <w:pPr>
        <w:pStyle w:val="afb"/>
        <w:widowControl w:val="0"/>
        <w:spacing w:after="0" w:line="360" w:lineRule="auto"/>
        <w:ind w:left="0" w:firstLine="851"/>
        <w:jc w:val="both"/>
        <w:rPr>
          <w:sz w:val="24"/>
          <w:szCs w:val="24"/>
          <w:lang w:val="ru-RU"/>
        </w:rPr>
      </w:pPr>
    </w:p>
    <w:p w14:paraId="4F0A7C20" w14:textId="77777777" w:rsidR="009E688D" w:rsidRPr="009E688D" w:rsidRDefault="009E688D" w:rsidP="009E688D">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6048B73B" w14:textId="77777777" w:rsidR="00495874" w:rsidRDefault="00495874" w:rsidP="00F72AD2">
      <w:pPr>
        <w:pStyle w:val="afb"/>
        <w:widowControl w:val="0"/>
        <w:spacing w:after="0" w:line="360" w:lineRule="auto"/>
        <w:ind w:left="0" w:firstLine="851"/>
        <w:jc w:val="both"/>
        <w:rPr>
          <w:sz w:val="24"/>
          <w:szCs w:val="24"/>
        </w:rPr>
      </w:pPr>
    </w:p>
    <w:p w14:paraId="60AA49F1" w14:textId="77777777" w:rsidR="003F431C" w:rsidRPr="00BE2A4F" w:rsidRDefault="00285D67" w:rsidP="000E1F73">
      <w:pPr>
        <w:pStyle w:val="2"/>
        <w:keepNext w:val="0"/>
        <w:tabs>
          <w:tab w:val="left" w:pos="567"/>
          <w:tab w:val="left" w:pos="1134"/>
        </w:tabs>
        <w:spacing w:before="0" w:after="0" w:line="360" w:lineRule="auto"/>
        <w:ind w:firstLine="709"/>
        <w:jc w:val="both"/>
        <w:rPr>
          <w:rFonts w:ascii="Times New Roman" w:hAnsi="Times New Roman"/>
          <w:i w:val="0"/>
          <w:sz w:val="24"/>
          <w:szCs w:val="24"/>
          <w:highlight w:val="green"/>
          <w:lang w:val="ru-RU"/>
        </w:rPr>
      </w:pPr>
      <w:r w:rsidRPr="00BE2A4F">
        <w:rPr>
          <w:rFonts w:ascii="Times New Roman" w:hAnsi="Times New Roman"/>
          <w:i w:val="0"/>
          <w:sz w:val="24"/>
          <w:szCs w:val="24"/>
          <w:highlight w:val="green"/>
          <w:lang w:val="ru-RU"/>
        </w:rPr>
        <w:t>2.6. </w:t>
      </w:r>
      <w:r w:rsidR="000F0161" w:rsidRPr="00BE2A4F">
        <w:rPr>
          <w:rFonts w:ascii="Times New Roman" w:hAnsi="Times New Roman"/>
          <w:i w:val="0"/>
          <w:sz w:val="24"/>
          <w:szCs w:val="24"/>
          <w:highlight w:val="green"/>
        </w:rPr>
        <w:t>Система к</w:t>
      </w:r>
      <w:r w:rsidR="000A4117" w:rsidRPr="00BE2A4F">
        <w:rPr>
          <w:rFonts w:ascii="Times New Roman" w:hAnsi="Times New Roman"/>
          <w:i w:val="0"/>
          <w:sz w:val="24"/>
          <w:szCs w:val="24"/>
          <w:highlight w:val="green"/>
        </w:rPr>
        <w:t>ультурно-бытово</w:t>
      </w:r>
      <w:r w:rsidR="000F0161" w:rsidRPr="00BE2A4F">
        <w:rPr>
          <w:rFonts w:ascii="Times New Roman" w:hAnsi="Times New Roman"/>
          <w:i w:val="0"/>
          <w:sz w:val="24"/>
          <w:szCs w:val="24"/>
          <w:highlight w:val="green"/>
        </w:rPr>
        <w:t>го</w:t>
      </w:r>
      <w:r w:rsidR="000A4117" w:rsidRPr="00BE2A4F">
        <w:rPr>
          <w:rFonts w:ascii="Times New Roman" w:hAnsi="Times New Roman"/>
          <w:i w:val="0"/>
          <w:sz w:val="24"/>
          <w:szCs w:val="24"/>
          <w:highlight w:val="green"/>
        </w:rPr>
        <w:t xml:space="preserve"> обслуживани</w:t>
      </w:r>
      <w:bookmarkEnd w:id="81"/>
      <w:r w:rsidR="000F0161" w:rsidRPr="00BE2A4F">
        <w:rPr>
          <w:rFonts w:ascii="Times New Roman" w:hAnsi="Times New Roman"/>
          <w:i w:val="0"/>
          <w:sz w:val="24"/>
          <w:szCs w:val="24"/>
          <w:highlight w:val="green"/>
        </w:rPr>
        <w:t>я</w:t>
      </w:r>
      <w:bookmarkEnd w:id="82"/>
      <w:bookmarkEnd w:id="83"/>
      <w:r w:rsidRPr="00BE2A4F">
        <w:rPr>
          <w:rFonts w:ascii="Times New Roman" w:hAnsi="Times New Roman"/>
          <w:i w:val="0"/>
          <w:sz w:val="24"/>
          <w:szCs w:val="24"/>
          <w:highlight w:val="green"/>
          <w:lang w:val="ru-RU"/>
        </w:rPr>
        <w:t>.</w:t>
      </w:r>
    </w:p>
    <w:p w14:paraId="7FE397E3" w14:textId="77777777" w:rsidR="000E1F73" w:rsidRPr="00BE2A4F" w:rsidRDefault="000E1F73" w:rsidP="004D77FB">
      <w:pPr>
        <w:spacing w:after="0" w:line="360" w:lineRule="auto"/>
        <w:ind w:firstLine="709"/>
        <w:jc w:val="both"/>
        <w:rPr>
          <w:b/>
          <w:bCs/>
          <w:highlight w:val="green"/>
        </w:rPr>
      </w:pPr>
      <w:r w:rsidRPr="00BE2A4F">
        <w:rPr>
          <w:b/>
          <w:bCs/>
          <w:highlight w:val="green"/>
        </w:rPr>
        <w:t>Образование и воспитание</w:t>
      </w:r>
    </w:p>
    <w:p w14:paraId="5946CA89" w14:textId="77777777" w:rsidR="000E1F73" w:rsidRPr="00BE2A4F" w:rsidRDefault="000E1F73" w:rsidP="004D77FB">
      <w:pPr>
        <w:widowControl w:val="0"/>
        <w:shd w:val="clear" w:color="auto" w:fill="FFFFFF"/>
        <w:spacing w:after="0" w:line="360" w:lineRule="auto"/>
        <w:ind w:firstLine="709"/>
        <w:jc w:val="both"/>
        <w:rPr>
          <w:highlight w:val="green"/>
        </w:rPr>
      </w:pPr>
      <w:r w:rsidRPr="00BE2A4F">
        <w:rPr>
          <w:highlight w:val="green"/>
        </w:rPr>
        <w:t>Система образования предоставляет собой совокупность взаимодействующих учреждений различных организационно-правовых форм, типов и видов.</w:t>
      </w:r>
    </w:p>
    <w:p w14:paraId="0BD4D957" w14:textId="77777777" w:rsidR="000E1F73" w:rsidRPr="00BE2A4F" w:rsidRDefault="000E1F73" w:rsidP="00BE2A4F">
      <w:pPr>
        <w:widowControl w:val="0"/>
        <w:shd w:val="clear" w:color="auto" w:fill="FFFFFF"/>
        <w:spacing w:after="0" w:line="360" w:lineRule="auto"/>
        <w:ind w:firstLine="709"/>
        <w:jc w:val="both"/>
        <w:rPr>
          <w:highlight w:val="green"/>
        </w:rPr>
      </w:pPr>
      <w:r w:rsidRPr="00BE2A4F">
        <w:rPr>
          <w:highlight w:val="green"/>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14:paraId="7FA2A3D6" w14:textId="77777777" w:rsidR="000E1F73" w:rsidRPr="00BE2A4F" w:rsidRDefault="000E1F73" w:rsidP="00BE2A4F">
      <w:pPr>
        <w:widowControl w:val="0"/>
        <w:shd w:val="clear" w:color="auto" w:fill="FFFFFF"/>
        <w:spacing w:after="0" w:line="360" w:lineRule="auto"/>
        <w:ind w:firstLine="709"/>
        <w:jc w:val="both"/>
        <w:rPr>
          <w:rFonts w:eastAsia="Times New Roman"/>
          <w:b/>
          <w:highlight w:val="green"/>
          <w:lang w:eastAsia="ru-RU"/>
        </w:rPr>
      </w:pPr>
      <w:bookmarkStart w:id="85" w:name="_Hlk122598524"/>
      <w:r w:rsidRPr="00BE2A4F">
        <w:rPr>
          <w:rFonts w:eastAsia="Times New Roman"/>
          <w:b/>
          <w:highlight w:val="green"/>
          <w:lang w:eastAsia="ru-RU"/>
        </w:rPr>
        <w:t>Дошкольные образовательные организации</w:t>
      </w:r>
      <w:bookmarkEnd w:id="85"/>
    </w:p>
    <w:p w14:paraId="1D7442A7" w14:textId="77777777" w:rsidR="000E1F73" w:rsidRPr="00BE2A4F" w:rsidRDefault="000E1F73" w:rsidP="004D77FB">
      <w:pPr>
        <w:widowControl w:val="0"/>
        <w:shd w:val="clear" w:color="auto" w:fill="FFFFFF"/>
        <w:spacing w:after="0" w:line="360" w:lineRule="auto"/>
        <w:ind w:firstLine="709"/>
        <w:jc w:val="both"/>
        <w:rPr>
          <w:rFonts w:eastAsia="Times New Roman"/>
          <w:highlight w:val="green"/>
          <w:lang w:eastAsia="ru-RU"/>
        </w:rPr>
      </w:pPr>
      <w:r w:rsidRPr="00BE2A4F">
        <w:rPr>
          <w:rFonts w:eastAsia="Times New Roman"/>
          <w:highlight w:val="green"/>
          <w:lang w:eastAsia="ru-RU"/>
        </w:rPr>
        <w:t xml:space="preserve">На территории муниципального образования </w:t>
      </w:r>
      <w:bookmarkStart w:id="86" w:name="_Hlk124493216"/>
      <w:r w:rsidRPr="00BE2A4F">
        <w:rPr>
          <w:rFonts w:eastAsia="Times New Roman"/>
          <w:highlight w:val="green"/>
          <w:lang w:eastAsia="ru-RU"/>
        </w:rPr>
        <w:t>«Банинский сельсовет» Фатежского района Курской области</w:t>
      </w:r>
      <w:bookmarkEnd w:id="86"/>
      <w:r w:rsidRPr="00BE2A4F">
        <w:rPr>
          <w:rFonts w:eastAsia="Times New Roman"/>
          <w:highlight w:val="green"/>
          <w:lang w:eastAsia="ru-RU"/>
        </w:rPr>
        <w:t xml:space="preserve"> функционирует 1 дошкольная образовательная организация МКДОУ «Дмитриевский детский сад» Фатежского района Курской области.</w:t>
      </w:r>
    </w:p>
    <w:p w14:paraId="102DC887" w14:textId="77777777" w:rsidR="000E1F73" w:rsidRPr="00BE2A4F" w:rsidRDefault="000E1F73" w:rsidP="004D77FB">
      <w:pPr>
        <w:widowControl w:val="0"/>
        <w:shd w:val="clear" w:color="auto" w:fill="FFFFFF"/>
        <w:spacing w:after="0" w:line="360" w:lineRule="auto"/>
        <w:ind w:firstLine="709"/>
        <w:jc w:val="both"/>
        <w:rPr>
          <w:rFonts w:eastAsia="Times New Roman"/>
          <w:highlight w:val="green"/>
          <w:lang w:eastAsia="ru-RU"/>
        </w:rPr>
      </w:pPr>
    </w:p>
    <w:p w14:paraId="47729DF0" w14:textId="77777777" w:rsidR="000E1F73" w:rsidRPr="00BE2A4F" w:rsidRDefault="000E1F73" w:rsidP="00BE2A4F">
      <w:pPr>
        <w:widowControl w:val="0"/>
        <w:shd w:val="clear" w:color="auto" w:fill="FFFFFF"/>
        <w:spacing w:after="0" w:line="360" w:lineRule="auto"/>
        <w:ind w:firstLine="709"/>
        <w:jc w:val="both"/>
        <w:rPr>
          <w:b/>
          <w:bCs/>
          <w:color w:val="000000"/>
        </w:rPr>
      </w:pPr>
      <w:r w:rsidRPr="00BE2A4F">
        <w:rPr>
          <w:rFonts w:eastAsia="Times New Roman"/>
          <w:b/>
          <w:bCs/>
          <w:highlight w:val="green"/>
          <w:lang w:eastAsia="ru-RU"/>
        </w:rPr>
        <w:lastRenderedPageBreak/>
        <w:t xml:space="preserve">Таблица – перечень дошкольных образовательных организаций </w:t>
      </w:r>
      <w:r w:rsidRPr="00BE2A4F">
        <w:rPr>
          <w:b/>
          <w:bCs/>
          <w:color w:val="000000"/>
          <w:highlight w:val="green"/>
        </w:rPr>
        <w:t>муниципального образования «Банинский сельсовет» Фатежского района Курской области</w:t>
      </w:r>
    </w:p>
    <w:tbl>
      <w:tblPr>
        <w:tblW w:w="0" w:type="auto"/>
        <w:jc w:val="center"/>
        <w:tblCellMar>
          <w:left w:w="57" w:type="dxa"/>
          <w:right w:w="57" w:type="dxa"/>
        </w:tblCellMar>
        <w:tblLook w:val="0000" w:firstRow="0" w:lastRow="0" w:firstColumn="0" w:lastColumn="0" w:noHBand="0" w:noVBand="0"/>
      </w:tblPr>
      <w:tblGrid>
        <w:gridCol w:w="518"/>
        <w:gridCol w:w="2961"/>
        <w:gridCol w:w="1378"/>
        <w:gridCol w:w="1416"/>
        <w:gridCol w:w="1861"/>
        <w:gridCol w:w="1206"/>
      </w:tblGrid>
      <w:tr w:rsidR="000E1F73" w:rsidRPr="00BE2A4F" w14:paraId="70E7DEAE" w14:textId="77777777" w:rsidTr="00880784">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1321D130" w14:textId="77777777" w:rsidR="000E1F73" w:rsidRPr="00BE2A4F" w:rsidRDefault="000E1F73" w:rsidP="00880784">
            <w:pPr>
              <w:spacing w:after="0" w:line="240" w:lineRule="auto"/>
              <w:jc w:val="center"/>
              <w:rPr>
                <w:b/>
                <w:sz w:val="20"/>
                <w:szCs w:val="20"/>
                <w:highlight w:val="green"/>
              </w:rPr>
            </w:pPr>
            <w:r w:rsidRPr="00BE2A4F">
              <w:rPr>
                <w:b/>
                <w:sz w:val="20"/>
                <w:szCs w:val="20"/>
                <w:highlight w:val="green"/>
              </w:rPr>
              <w:t>№ п/п</w:t>
            </w:r>
          </w:p>
        </w:tc>
        <w:tc>
          <w:tcPr>
            <w:tcW w:w="2961" w:type="dxa"/>
            <w:tcBorders>
              <w:top w:val="single" w:sz="6" w:space="0" w:color="auto"/>
              <w:left w:val="single" w:sz="6" w:space="0" w:color="auto"/>
              <w:bottom w:val="single" w:sz="6" w:space="0" w:color="auto"/>
              <w:right w:val="single" w:sz="6" w:space="0" w:color="auto"/>
            </w:tcBorders>
            <w:shd w:val="clear" w:color="FFFFFF" w:fill="FFFFFF"/>
            <w:vAlign w:val="center"/>
          </w:tcPr>
          <w:p w14:paraId="1362DF7A" w14:textId="77777777" w:rsidR="000E1F73" w:rsidRPr="00BE2A4F" w:rsidRDefault="000E1F73" w:rsidP="00880784">
            <w:pPr>
              <w:spacing w:after="0" w:line="240" w:lineRule="auto"/>
              <w:jc w:val="center"/>
              <w:rPr>
                <w:b/>
                <w:sz w:val="20"/>
                <w:szCs w:val="20"/>
                <w:highlight w:val="green"/>
              </w:rPr>
            </w:pPr>
            <w:r w:rsidRPr="00BE2A4F">
              <w:rPr>
                <w:b/>
                <w:spacing w:val="-2"/>
                <w:sz w:val="20"/>
                <w:szCs w:val="20"/>
                <w:highlight w:val="green"/>
              </w:rPr>
              <w:t>Наименование организации</w:t>
            </w:r>
          </w:p>
        </w:tc>
        <w:tc>
          <w:tcPr>
            <w:tcW w:w="1378" w:type="dxa"/>
            <w:tcBorders>
              <w:top w:val="single" w:sz="6" w:space="0" w:color="auto"/>
              <w:left w:val="single" w:sz="6" w:space="0" w:color="auto"/>
              <w:bottom w:val="single" w:sz="6" w:space="0" w:color="auto"/>
              <w:right w:val="single" w:sz="6" w:space="0" w:color="auto"/>
            </w:tcBorders>
            <w:shd w:val="clear" w:color="FFFFFF" w:fill="FFFFFF"/>
          </w:tcPr>
          <w:p w14:paraId="53241845" w14:textId="77777777" w:rsidR="000E1F73" w:rsidRPr="00BE2A4F" w:rsidRDefault="000E1F73" w:rsidP="00880784">
            <w:pPr>
              <w:spacing w:after="0" w:line="240" w:lineRule="auto"/>
              <w:jc w:val="center"/>
              <w:rPr>
                <w:b/>
                <w:sz w:val="20"/>
                <w:szCs w:val="20"/>
                <w:highlight w:val="green"/>
              </w:rPr>
            </w:pPr>
            <w:r w:rsidRPr="00BE2A4F">
              <w:rPr>
                <w:b/>
                <w:spacing w:val="-4"/>
                <w:sz w:val="20"/>
                <w:szCs w:val="20"/>
                <w:highlight w:val="green"/>
              </w:rPr>
              <w:t>Количеств</w:t>
            </w:r>
            <w:r w:rsidRPr="00BE2A4F">
              <w:rPr>
                <w:b/>
                <w:sz w:val="20"/>
                <w:szCs w:val="20"/>
                <w:highlight w:val="green"/>
              </w:rPr>
              <w:t>о</w:t>
            </w:r>
          </w:p>
          <w:p w14:paraId="2AC3FDD0" w14:textId="77777777" w:rsidR="000E1F73" w:rsidRPr="00BE2A4F" w:rsidRDefault="000E1F73" w:rsidP="00880784">
            <w:pPr>
              <w:spacing w:after="0" w:line="240" w:lineRule="auto"/>
              <w:jc w:val="center"/>
              <w:rPr>
                <w:b/>
                <w:spacing w:val="-4"/>
                <w:sz w:val="20"/>
                <w:szCs w:val="20"/>
                <w:highlight w:val="green"/>
              </w:rPr>
            </w:pPr>
            <w:r w:rsidRPr="00BE2A4F">
              <w:rPr>
                <w:b/>
                <w:sz w:val="20"/>
                <w:szCs w:val="20"/>
                <w:highlight w:val="green"/>
              </w:rPr>
              <w:t>мест (проектное)</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3BECD9DF" w14:textId="77777777" w:rsidR="000E1F73" w:rsidRPr="00BE2A4F" w:rsidRDefault="000E1F73" w:rsidP="00880784">
            <w:pPr>
              <w:spacing w:after="0" w:line="240" w:lineRule="auto"/>
              <w:jc w:val="center"/>
              <w:rPr>
                <w:b/>
                <w:sz w:val="20"/>
                <w:szCs w:val="20"/>
                <w:highlight w:val="green"/>
              </w:rPr>
            </w:pPr>
            <w:r w:rsidRPr="00BE2A4F">
              <w:rPr>
                <w:b/>
                <w:spacing w:val="-4"/>
                <w:sz w:val="20"/>
                <w:szCs w:val="20"/>
                <w:highlight w:val="green"/>
              </w:rPr>
              <w:t>Количеств</w:t>
            </w:r>
            <w:r w:rsidRPr="00BE2A4F">
              <w:rPr>
                <w:b/>
                <w:sz w:val="20"/>
                <w:szCs w:val="20"/>
                <w:highlight w:val="green"/>
              </w:rPr>
              <w:t>о</w:t>
            </w:r>
          </w:p>
          <w:p w14:paraId="086F1A87" w14:textId="77777777" w:rsidR="000E1F73" w:rsidRPr="00BE2A4F" w:rsidRDefault="000E1F73" w:rsidP="00880784">
            <w:pPr>
              <w:spacing w:after="0" w:line="240" w:lineRule="auto"/>
              <w:jc w:val="center"/>
              <w:rPr>
                <w:b/>
                <w:sz w:val="20"/>
                <w:szCs w:val="20"/>
                <w:highlight w:val="green"/>
              </w:rPr>
            </w:pPr>
            <w:r w:rsidRPr="00BE2A4F">
              <w:rPr>
                <w:b/>
                <w:sz w:val="20"/>
                <w:szCs w:val="20"/>
                <w:highlight w:val="green"/>
              </w:rPr>
              <w:t>мест (фактическое)</w:t>
            </w:r>
          </w:p>
        </w:tc>
        <w:tc>
          <w:tcPr>
            <w:tcW w:w="1861" w:type="dxa"/>
            <w:tcBorders>
              <w:top w:val="single" w:sz="6" w:space="0" w:color="auto"/>
              <w:left w:val="single" w:sz="6" w:space="0" w:color="auto"/>
              <w:bottom w:val="single" w:sz="6" w:space="0" w:color="auto"/>
              <w:right w:val="single" w:sz="6" w:space="0" w:color="auto"/>
            </w:tcBorders>
            <w:shd w:val="clear" w:color="FFFFFF" w:fill="FFFFFF"/>
            <w:vAlign w:val="center"/>
          </w:tcPr>
          <w:p w14:paraId="295970B4" w14:textId="77777777" w:rsidR="000E1F73" w:rsidRPr="00BE2A4F" w:rsidRDefault="000E1F73" w:rsidP="00880784">
            <w:pPr>
              <w:spacing w:after="0" w:line="240" w:lineRule="auto"/>
              <w:jc w:val="center"/>
              <w:rPr>
                <w:b/>
                <w:sz w:val="20"/>
                <w:szCs w:val="20"/>
                <w:highlight w:val="green"/>
              </w:rPr>
            </w:pPr>
            <w:r w:rsidRPr="00BE2A4F">
              <w:rPr>
                <w:rFonts w:eastAsia="Times New Roman"/>
                <w:b/>
                <w:spacing w:val="-3"/>
                <w:kern w:val="0"/>
                <w:sz w:val="20"/>
                <w:szCs w:val="20"/>
                <w:highlight w:val="green"/>
              </w:rPr>
              <w:t>Местонахождение организации</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6745840D" w14:textId="77777777" w:rsidR="000E1F73" w:rsidRPr="00BE2A4F" w:rsidRDefault="000E1F73" w:rsidP="00880784">
            <w:pPr>
              <w:spacing w:after="0" w:line="240" w:lineRule="auto"/>
              <w:jc w:val="center"/>
              <w:rPr>
                <w:b/>
                <w:sz w:val="20"/>
                <w:szCs w:val="20"/>
                <w:highlight w:val="green"/>
              </w:rPr>
            </w:pPr>
            <w:r w:rsidRPr="00BE2A4F">
              <w:rPr>
                <w:b/>
                <w:sz w:val="20"/>
                <w:szCs w:val="20"/>
                <w:highlight w:val="green"/>
              </w:rPr>
              <w:t xml:space="preserve">Год </w:t>
            </w:r>
            <w:r w:rsidRPr="00BE2A4F">
              <w:rPr>
                <w:b/>
                <w:spacing w:val="-4"/>
                <w:sz w:val="20"/>
                <w:szCs w:val="20"/>
                <w:highlight w:val="green"/>
              </w:rPr>
              <w:t>постройки</w:t>
            </w:r>
          </w:p>
        </w:tc>
      </w:tr>
      <w:tr w:rsidR="000E1F73" w:rsidRPr="00B96CE4" w14:paraId="1E3539B7" w14:textId="77777777" w:rsidTr="00880784">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0A56B200"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1.</w:t>
            </w:r>
          </w:p>
        </w:tc>
        <w:tc>
          <w:tcPr>
            <w:tcW w:w="2961" w:type="dxa"/>
            <w:tcBorders>
              <w:top w:val="single" w:sz="6" w:space="0" w:color="auto"/>
              <w:left w:val="single" w:sz="6" w:space="0" w:color="auto"/>
              <w:bottom w:val="single" w:sz="6" w:space="0" w:color="auto"/>
              <w:right w:val="single" w:sz="6" w:space="0" w:color="auto"/>
            </w:tcBorders>
            <w:shd w:val="clear" w:color="FFFFFF" w:fill="FFFFFF"/>
            <w:vAlign w:val="center"/>
          </w:tcPr>
          <w:p w14:paraId="3AF755FC"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МКДОУ «Дмитриевский детский сад»</w:t>
            </w:r>
          </w:p>
        </w:tc>
        <w:tc>
          <w:tcPr>
            <w:tcW w:w="1378" w:type="dxa"/>
            <w:tcBorders>
              <w:top w:val="single" w:sz="6" w:space="0" w:color="auto"/>
              <w:left w:val="single" w:sz="6" w:space="0" w:color="auto"/>
              <w:bottom w:val="single" w:sz="6" w:space="0" w:color="auto"/>
              <w:right w:val="single" w:sz="6" w:space="0" w:color="auto"/>
            </w:tcBorders>
            <w:shd w:val="clear" w:color="FFFFFF" w:fill="FFFFFF"/>
            <w:vAlign w:val="center"/>
          </w:tcPr>
          <w:p w14:paraId="3DAA6FED"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25</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4E94A699"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19</w:t>
            </w:r>
          </w:p>
        </w:tc>
        <w:tc>
          <w:tcPr>
            <w:tcW w:w="1861" w:type="dxa"/>
            <w:tcBorders>
              <w:top w:val="single" w:sz="6" w:space="0" w:color="auto"/>
              <w:left w:val="single" w:sz="6" w:space="0" w:color="auto"/>
              <w:bottom w:val="single" w:sz="6" w:space="0" w:color="auto"/>
              <w:right w:val="single" w:sz="6" w:space="0" w:color="auto"/>
            </w:tcBorders>
            <w:shd w:val="clear" w:color="FFFFFF" w:fill="FFFFFF"/>
            <w:vAlign w:val="center"/>
          </w:tcPr>
          <w:p w14:paraId="37C80AB5"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104F9467" w14:textId="77777777" w:rsidR="000E1F73" w:rsidRPr="00BE2A4F" w:rsidRDefault="000E1F73" w:rsidP="00880784">
            <w:pPr>
              <w:keepLines/>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 д. Ржава, д. 58</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57FCF44E" w14:textId="77777777" w:rsidR="000E1F73" w:rsidRPr="00B96CE4" w:rsidRDefault="000E1F73" w:rsidP="00880784">
            <w:pPr>
              <w:keepLines/>
              <w:spacing w:after="0" w:line="240" w:lineRule="auto"/>
              <w:jc w:val="center"/>
              <w:rPr>
                <w:sz w:val="20"/>
                <w:szCs w:val="20"/>
              </w:rPr>
            </w:pPr>
            <w:r w:rsidRPr="00BE2A4F">
              <w:rPr>
                <w:sz w:val="20"/>
                <w:szCs w:val="20"/>
                <w:highlight w:val="green"/>
              </w:rPr>
              <w:t>1972</w:t>
            </w:r>
          </w:p>
        </w:tc>
      </w:tr>
    </w:tbl>
    <w:p w14:paraId="7AF3F21A" w14:textId="77777777" w:rsidR="000E1F73" w:rsidRPr="00BE2A4F" w:rsidRDefault="000E1F73" w:rsidP="00BE2A4F">
      <w:pPr>
        <w:widowControl w:val="0"/>
        <w:shd w:val="clear" w:color="auto" w:fill="FFFFFF"/>
        <w:spacing w:after="0" w:line="360" w:lineRule="auto"/>
        <w:jc w:val="both"/>
        <w:rPr>
          <w:rFonts w:eastAsia="Times New Roman"/>
          <w:lang w:eastAsia="ru-RU"/>
        </w:rPr>
      </w:pPr>
    </w:p>
    <w:p w14:paraId="7B9BBA5D" w14:textId="77777777" w:rsidR="000E1F73" w:rsidRPr="00BE2A4F" w:rsidRDefault="000E1F73" w:rsidP="00BE2A4F">
      <w:pPr>
        <w:widowControl w:val="0"/>
        <w:shd w:val="clear" w:color="auto" w:fill="FFFFFF"/>
        <w:spacing w:after="0" w:line="360" w:lineRule="auto"/>
        <w:ind w:firstLine="709"/>
        <w:jc w:val="both"/>
        <w:rPr>
          <w:rFonts w:eastAsia="Times New Roman"/>
          <w:b/>
          <w:bCs/>
          <w:highlight w:val="green"/>
          <w:lang w:eastAsia="ru-RU"/>
        </w:rPr>
      </w:pPr>
      <w:r w:rsidRPr="00BE2A4F">
        <w:rPr>
          <w:rFonts w:eastAsia="Times New Roman"/>
          <w:b/>
          <w:bCs/>
          <w:highlight w:val="green"/>
          <w:lang w:eastAsia="ru-RU"/>
        </w:rPr>
        <w:t>Общеобразовательные организации</w:t>
      </w:r>
    </w:p>
    <w:p w14:paraId="204989C8" w14:textId="77777777" w:rsidR="000E1F73" w:rsidRPr="00BE2A4F" w:rsidRDefault="000E1F73" w:rsidP="00BE2A4F">
      <w:pPr>
        <w:widowControl w:val="0"/>
        <w:shd w:val="clear" w:color="auto" w:fill="FFFFFF"/>
        <w:spacing w:after="0" w:line="360" w:lineRule="auto"/>
        <w:ind w:firstLine="709"/>
        <w:jc w:val="both"/>
        <w:rPr>
          <w:rFonts w:eastAsia="Times New Roman"/>
          <w:highlight w:val="green"/>
          <w:lang w:eastAsia="ru-RU"/>
        </w:rPr>
      </w:pPr>
      <w:r w:rsidRPr="00BE2A4F">
        <w:rPr>
          <w:rFonts w:eastAsia="Times New Roman"/>
          <w:highlight w:val="green"/>
          <w:lang w:eastAsia="ru-RU"/>
        </w:rPr>
        <w:t xml:space="preserve">На территории муниципального образования «Банинский сельсовет» Фатежского района Курской области функционирует 2 общеобразовательные организации – </w:t>
      </w:r>
      <w:r w:rsidRPr="00BE2A4F">
        <w:rPr>
          <w:spacing w:val="-4"/>
          <w:highlight w:val="green"/>
        </w:rPr>
        <w:t>МКОУ «Сотниковская основная общеобразовательная школа имени Героя Советского Союза Телевинова А.Р.» и МКОУ «Банинская основная общеобразовательная школа».</w:t>
      </w:r>
    </w:p>
    <w:p w14:paraId="40378B35" w14:textId="77777777" w:rsidR="000E1F73" w:rsidRPr="00BE2A4F" w:rsidRDefault="000E1F73" w:rsidP="00BE2A4F">
      <w:pPr>
        <w:widowControl w:val="0"/>
        <w:shd w:val="clear" w:color="auto" w:fill="FFFFFF"/>
        <w:spacing w:after="0" w:line="360" w:lineRule="auto"/>
        <w:ind w:firstLine="709"/>
        <w:jc w:val="both"/>
        <w:rPr>
          <w:b/>
          <w:bCs/>
          <w:color w:val="000000"/>
          <w:highlight w:val="green"/>
        </w:rPr>
      </w:pPr>
      <w:r w:rsidRPr="00BE2A4F">
        <w:rPr>
          <w:rFonts w:eastAsia="Times New Roman"/>
          <w:b/>
          <w:bCs/>
          <w:highlight w:val="green"/>
          <w:lang w:eastAsia="ru-RU"/>
        </w:rPr>
        <w:t>Таблица – перечень общеобразовательных организаций</w:t>
      </w:r>
      <w:r w:rsidRPr="00BE2A4F">
        <w:rPr>
          <w:rFonts w:eastAsia="Times New Roman"/>
          <w:highlight w:val="green"/>
          <w:lang w:eastAsia="ru-RU"/>
        </w:rPr>
        <w:t xml:space="preserve"> </w:t>
      </w:r>
      <w:r w:rsidRPr="00BE2A4F">
        <w:rPr>
          <w:b/>
          <w:bCs/>
          <w:color w:val="000000"/>
          <w:highlight w:val="green"/>
        </w:rPr>
        <w:t>муниципального образования «Банинский сельсовет» Фатежского района Курской области</w:t>
      </w:r>
    </w:p>
    <w:tbl>
      <w:tblPr>
        <w:tblW w:w="0" w:type="auto"/>
        <w:jc w:val="center"/>
        <w:tblCellMar>
          <w:left w:w="57" w:type="dxa"/>
          <w:right w:w="57" w:type="dxa"/>
        </w:tblCellMar>
        <w:tblLook w:val="0000" w:firstRow="0" w:lastRow="0" w:firstColumn="0" w:lastColumn="0" w:noHBand="0" w:noVBand="0"/>
      </w:tblPr>
      <w:tblGrid>
        <w:gridCol w:w="518"/>
        <w:gridCol w:w="2961"/>
        <w:gridCol w:w="1378"/>
        <w:gridCol w:w="1416"/>
        <w:gridCol w:w="1861"/>
        <w:gridCol w:w="1206"/>
      </w:tblGrid>
      <w:tr w:rsidR="00BE2A4F" w:rsidRPr="00BE2A4F" w14:paraId="6963219C" w14:textId="77777777" w:rsidTr="00880784">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2DE44A05" w14:textId="77777777" w:rsidR="000E1F73" w:rsidRPr="00BE2A4F" w:rsidRDefault="000E1F73" w:rsidP="00880784">
            <w:pPr>
              <w:spacing w:after="0" w:line="240" w:lineRule="auto"/>
              <w:jc w:val="center"/>
              <w:rPr>
                <w:b/>
                <w:sz w:val="20"/>
                <w:szCs w:val="20"/>
                <w:highlight w:val="green"/>
              </w:rPr>
            </w:pPr>
            <w:r w:rsidRPr="00BE2A4F">
              <w:rPr>
                <w:b/>
                <w:sz w:val="20"/>
                <w:szCs w:val="20"/>
                <w:highlight w:val="green"/>
              </w:rPr>
              <w:t>№ п/п</w:t>
            </w:r>
          </w:p>
        </w:tc>
        <w:tc>
          <w:tcPr>
            <w:tcW w:w="2961" w:type="dxa"/>
            <w:tcBorders>
              <w:top w:val="single" w:sz="6" w:space="0" w:color="auto"/>
              <w:left w:val="single" w:sz="6" w:space="0" w:color="auto"/>
              <w:bottom w:val="single" w:sz="6" w:space="0" w:color="auto"/>
              <w:right w:val="single" w:sz="6" w:space="0" w:color="auto"/>
            </w:tcBorders>
            <w:shd w:val="clear" w:color="FFFFFF" w:fill="FFFFFF"/>
            <w:vAlign w:val="center"/>
          </w:tcPr>
          <w:p w14:paraId="29F86C86" w14:textId="77777777" w:rsidR="000E1F73" w:rsidRPr="00BE2A4F" w:rsidRDefault="000E1F73" w:rsidP="00880784">
            <w:pPr>
              <w:spacing w:after="0" w:line="240" w:lineRule="auto"/>
              <w:jc w:val="center"/>
              <w:rPr>
                <w:b/>
                <w:sz w:val="20"/>
                <w:szCs w:val="20"/>
                <w:highlight w:val="green"/>
              </w:rPr>
            </w:pPr>
            <w:r w:rsidRPr="00BE2A4F">
              <w:rPr>
                <w:b/>
                <w:spacing w:val="-2"/>
                <w:sz w:val="20"/>
                <w:szCs w:val="20"/>
                <w:highlight w:val="green"/>
              </w:rPr>
              <w:t>Наименование организации</w:t>
            </w:r>
          </w:p>
        </w:tc>
        <w:tc>
          <w:tcPr>
            <w:tcW w:w="1378" w:type="dxa"/>
            <w:tcBorders>
              <w:top w:val="single" w:sz="6" w:space="0" w:color="auto"/>
              <w:left w:val="single" w:sz="6" w:space="0" w:color="auto"/>
              <w:bottom w:val="single" w:sz="6" w:space="0" w:color="auto"/>
              <w:right w:val="single" w:sz="6" w:space="0" w:color="auto"/>
            </w:tcBorders>
            <w:shd w:val="clear" w:color="FFFFFF" w:fill="FFFFFF"/>
          </w:tcPr>
          <w:p w14:paraId="3A6807D4" w14:textId="77777777" w:rsidR="000E1F73" w:rsidRPr="00BE2A4F" w:rsidRDefault="000E1F73" w:rsidP="00880784">
            <w:pPr>
              <w:spacing w:after="0" w:line="240" w:lineRule="auto"/>
              <w:jc w:val="center"/>
              <w:rPr>
                <w:b/>
                <w:sz w:val="20"/>
                <w:szCs w:val="20"/>
                <w:highlight w:val="green"/>
              </w:rPr>
            </w:pPr>
            <w:r w:rsidRPr="00BE2A4F">
              <w:rPr>
                <w:b/>
                <w:spacing w:val="-4"/>
                <w:sz w:val="20"/>
                <w:szCs w:val="20"/>
                <w:highlight w:val="green"/>
              </w:rPr>
              <w:t>Количеств</w:t>
            </w:r>
            <w:r w:rsidRPr="00BE2A4F">
              <w:rPr>
                <w:b/>
                <w:sz w:val="20"/>
                <w:szCs w:val="20"/>
                <w:highlight w:val="green"/>
              </w:rPr>
              <w:t>о</w:t>
            </w:r>
          </w:p>
          <w:p w14:paraId="44011DDE" w14:textId="77777777" w:rsidR="000E1F73" w:rsidRPr="00BE2A4F" w:rsidRDefault="000E1F73" w:rsidP="00880784">
            <w:pPr>
              <w:spacing w:after="0" w:line="240" w:lineRule="auto"/>
              <w:jc w:val="center"/>
              <w:rPr>
                <w:b/>
                <w:spacing w:val="-4"/>
                <w:sz w:val="20"/>
                <w:szCs w:val="20"/>
                <w:highlight w:val="green"/>
              </w:rPr>
            </w:pPr>
            <w:r w:rsidRPr="00BE2A4F">
              <w:rPr>
                <w:b/>
                <w:sz w:val="20"/>
                <w:szCs w:val="20"/>
                <w:highlight w:val="green"/>
              </w:rPr>
              <w:t>мест (проектное)</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79E39CEB" w14:textId="77777777" w:rsidR="000E1F73" w:rsidRPr="00BE2A4F" w:rsidRDefault="000E1F73" w:rsidP="00880784">
            <w:pPr>
              <w:spacing w:after="0" w:line="240" w:lineRule="auto"/>
              <w:jc w:val="center"/>
              <w:rPr>
                <w:b/>
                <w:sz w:val="20"/>
                <w:szCs w:val="20"/>
                <w:highlight w:val="green"/>
              </w:rPr>
            </w:pPr>
            <w:r w:rsidRPr="00BE2A4F">
              <w:rPr>
                <w:b/>
                <w:spacing w:val="-4"/>
                <w:sz w:val="20"/>
                <w:szCs w:val="20"/>
                <w:highlight w:val="green"/>
              </w:rPr>
              <w:t>Количеств</w:t>
            </w:r>
            <w:r w:rsidRPr="00BE2A4F">
              <w:rPr>
                <w:b/>
                <w:sz w:val="20"/>
                <w:szCs w:val="20"/>
                <w:highlight w:val="green"/>
              </w:rPr>
              <w:t>о</w:t>
            </w:r>
          </w:p>
          <w:p w14:paraId="2C07EA52" w14:textId="77777777" w:rsidR="000E1F73" w:rsidRPr="00BE2A4F" w:rsidRDefault="000E1F73" w:rsidP="00880784">
            <w:pPr>
              <w:spacing w:after="0" w:line="240" w:lineRule="auto"/>
              <w:jc w:val="center"/>
              <w:rPr>
                <w:b/>
                <w:sz w:val="20"/>
                <w:szCs w:val="20"/>
                <w:highlight w:val="green"/>
              </w:rPr>
            </w:pPr>
            <w:r w:rsidRPr="00BE2A4F">
              <w:rPr>
                <w:b/>
                <w:sz w:val="20"/>
                <w:szCs w:val="20"/>
                <w:highlight w:val="green"/>
              </w:rPr>
              <w:t>мест (фактическое)</w:t>
            </w:r>
          </w:p>
        </w:tc>
        <w:tc>
          <w:tcPr>
            <w:tcW w:w="1861" w:type="dxa"/>
            <w:tcBorders>
              <w:top w:val="single" w:sz="6" w:space="0" w:color="auto"/>
              <w:left w:val="single" w:sz="6" w:space="0" w:color="auto"/>
              <w:bottom w:val="single" w:sz="6" w:space="0" w:color="auto"/>
              <w:right w:val="single" w:sz="6" w:space="0" w:color="auto"/>
            </w:tcBorders>
            <w:shd w:val="clear" w:color="FFFFFF" w:fill="FFFFFF"/>
            <w:vAlign w:val="center"/>
          </w:tcPr>
          <w:p w14:paraId="46B50482" w14:textId="77777777" w:rsidR="000E1F73" w:rsidRPr="00BE2A4F" w:rsidRDefault="000E1F73" w:rsidP="00880784">
            <w:pPr>
              <w:spacing w:after="0" w:line="240" w:lineRule="auto"/>
              <w:jc w:val="center"/>
              <w:rPr>
                <w:b/>
                <w:sz w:val="20"/>
                <w:szCs w:val="20"/>
                <w:highlight w:val="green"/>
              </w:rPr>
            </w:pPr>
            <w:r w:rsidRPr="00BE2A4F">
              <w:rPr>
                <w:rFonts w:eastAsia="Times New Roman"/>
                <w:b/>
                <w:spacing w:val="-3"/>
                <w:kern w:val="0"/>
                <w:sz w:val="20"/>
                <w:szCs w:val="20"/>
                <w:highlight w:val="green"/>
              </w:rPr>
              <w:t>Местонахождение организации</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297ADC53" w14:textId="77777777" w:rsidR="000E1F73" w:rsidRPr="00BE2A4F" w:rsidRDefault="000E1F73" w:rsidP="00880784">
            <w:pPr>
              <w:spacing w:after="0" w:line="240" w:lineRule="auto"/>
              <w:jc w:val="center"/>
              <w:rPr>
                <w:b/>
                <w:sz w:val="20"/>
                <w:szCs w:val="20"/>
                <w:highlight w:val="green"/>
              </w:rPr>
            </w:pPr>
            <w:r w:rsidRPr="00BE2A4F">
              <w:rPr>
                <w:b/>
                <w:sz w:val="20"/>
                <w:szCs w:val="20"/>
                <w:highlight w:val="green"/>
              </w:rPr>
              <w:t xml:space="preserve">Год </w:t>
            </w:r>
            <w:r w:rsidRPr="00BE2A4F">
              <w:rPr>
                <w:b/>
                <w:spacing w:val="-4"/>
                <w:sz w:val="20"/>
                <w:szCs w:val="20"/>
                <w:highlight w:val="green"/>
              </w:rPr>
              <w:t>постройки</w:t>
            </w:r>
          </w:p>
        </w:tc>
      </w:tr>
      <w:tr w:rsidR="000E1F73" w:rsidRPr="00BE2A4F" w14:paraId="0F97E029" w14:textId="77777777" w:rsidTr="00880784">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1B0D4620"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1.</w:t>
            </w:r>
          </w:p>
        </w:tc>
        <w:tc>
          <w:tcPr>
            <w:tcW w:w="2961" w:type="dxa"/>
            <w:tcBorders>
              <w:top w:val="single" w:sz="6" w:space="0" w:color="auto"/>
              <w:left w:val="single" w:sz="6" w:space="0" w:color="auto"/>
              <w:bottom w:val="single" w:sz="6" w:space="0" w:color="auto"/>
              <w:right w:val="single" w:sz="6" w:space="0" w:color="auto"/>
            </w:tcBorders>
            <w:shd w:val="clear" w:color="FFFFFF" w:fill="FFFFFF"/>
            <w:vAlign w:val="center"/>
          </w:tcPr>
          <w:p w14:paraId="6747F50B" w14:textId="77777777" w:rsidR="000E1F73" w:rsidRPr="00BE2A4F" w:rsidRDefault="000E1F73" w:rsidP="00880784">
            <w:pPr>
              <w:keepLines/>
              <w:spacing w:after="0" w:line="240" w:lineRule="auto"/>
              <w:jc w:val="center"/>
              <w:rPr>
                <w:sz w:val="20"/>
                <w:szCs w:val="20"/>
                <w:highlight w:val="green"/>
              </w:rPr>
            </w:pPr>
            <w:r w:rsidRPr="00BE2A4F">
              <w:rPr>
                <w:spacing w:val="-4"/>
                <w:sz w:val="20"/>
                <w:szCs w:val="20"/>
                <w:highlight w:val="green"/>
              </w:rPr>
              <w:t>МКОУ «Сотниковская основная общеобразовательная школа имени Героя Советского Союза Телевинова А.Р.»</w:t>
            </w:r>
          </w:p>
        </w:tc>
        <w:tc>
          <w:tcPr>
            <w:tcW w:w="1378" w:type="dxa"/>
            <w:tcBorders>
              <w:top w:val="single" w:sz="6" w:space="0" w:color="auto"/>
              <w:left w:val="single" w:sz="6" w:space="0" w:color="auto"/>
              <w:bottom w:val="single" w:sz="6" w:space="0" w:color="auto"/>
              <w:right w:val="single" w:sz="6" w:space="0" w:color="auto"/>
            </w:tcBorders>
            <w:shd w:val="clear" w:color="FFFFFF" w:fill="FFFFFF"/>
            <w:vAlign w:val="center"/>
          </w:tcPr>
          <w:p w14:paraId="4E908268"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320</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18E7C0B3"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27</w:t>
            </w:r>
          </w:p>
        </w:tc>
        <w:tc>
          <w:tcPr>
            <w:tcW w:w="1861" w:type="dxa"/>
            <w:tcBorders>
              <w:top w:val="single" w:sz="6" w:space="0" w:color="auto"/>
              <w:left w:val="single" w:sz="6" w:space="0" w:color="auto"/>
              <w:bottom w:val="single" w:sz="6" w:space="0" w:color="auto"/>
              <w:right w:val="single" w:sz="6" w:space="0" w:color="auto"/>
            </w:tcBorders>
            <w:shd w:val="clear" w:color="FFFFFF" w:fill="FFFFFF"/>
            <w:vAlign w:val="center"/>
          </w:tcPr>
          <w:p w14:paraId="0DD8629B"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414B840A" w14:textId="77777777" w:rsidR="000E1F73" w:rsidRPr="00BE2A4F" w:rsidRDefault="000E1F73" w:rsidP="00880784">
            <w:pPr>
              <w:keepLines/>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 с</w:t>
            </w:r>
            <w:r w:rsidRPr="00BE2A4F">
              <w:rPr>
                <w:spacing w:val="-2"/>
                <w:sz w:val="20"/>
                <w:szCs w:val="20"/>
                <w:highlight w:val="green"/>
              </w:rPr>
              <w:t>. Сотниково, д. 29</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09154229"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1970</w:t>
            </w:r>
          </w:p>
        </w:tc>
      </w:tr>
      <w:tr w:rsidR="000E1F73" w:rsidRPr="00B96CE4" w14:paraId="11A62EB2" w14:textId="77777777" w:rsidTr="00880784">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507F4063" w14:textId="77777777" w:rsidR="000E1F73" w:rsidRPr="00BE2A4F" w:rsidRDefault="00BE2A4F" w:rsidP="00880784">
            <w:pPr>
              <w:keepLines/>
              <w:spacing w:after="0" w:line="240" w:lineRule="auto"/>
              <w:jc w:val="center"/>
              <w:rPr>
                <w:sz w:val="20"/>
                <w:szCs w:val="20"/>
                <w:highlight w:val="green"/>
              </w:rPr>
            </w:pPr>
            <w:r>
              <w:rPr>
                <w:sz w:val="20"/>
                <w:szCs w:val="20"/>
                <w:highlight w:val="green"/>
              </w:rPr>
              <w:t>2.</w:t>
            </w:r>
          </w:p>
        </w:tc>
        <w:tc>
          <w:tcPr>
            <w:tcW w:w="2961" w:type="dxa"/>
            <w:tcBorders>
              <w:top w:val="single" w:sz="6" w:space="0" w:color="auto"/>
              <w:left w:val="single" w:sz="6" w:space="0" w:color="auto"/>
              <w:bottom w:val="single" w:sz="6" w:space="0" w:color="auto"/>
              <w:right w:val="single" w:sz="6" w:space="0" w:color="auto"/>
            </w:tcBorders>
            <w:shd w:val="clear" w:color="FFFFFF" w:fill="FFFFFF"/>
            <w:vAlign w:val="center"/>
          </w:tcPr>
          <w:p w14:paraId="3CD5F859" w14:textId="77777777" w:rsidR="000E1F73" w:rsidRPr="00BE2A4F" w:rsidRDefault="000E1F73" w:rsidP="00880784">
            <w:pPr>
              <w:keepLines/>
              <w:spacing w:after="0" w:line="240" w:lineRule="auto"/>
              <w:jc w:val="center"/>
              <w:rPr>
                <w:sz w:val="20"/>
                <w:szCs w:val="20"/>
                <w:highlight w:val="green"/>
              </w:rPr>
            </w:pPr>
            <w:r w:rsidRPr="00BE2A4F">
              <w:rPr>
                <w:spacing w:val="-4"/>
                <w:sz w:val="20"/>
                <w:szCs w:val="20"/>
                <w:highlight w:val="green"/>
              </w:rPr>
              <w:t>МКОУ «Банинская основная общеобразовательная школа»</w:t>
            </w:r>
          </w:p>
        </w:tc>
        <w:tc>
          <w:tcPr>
            <w:tcW w:w="1378" w:type="dxa"/>
            <w:tcBorders>
              <w:top w:val="single" w:sz="6" w:space="0" w:color="auto"/>
              <w:left w:val="single" w:sz="6" w:space="0" w:color="auto"/>
              <w:bottom w:val="single" w:sz="6" w:space="0" w:color="auto"/>
              <w:right w:val="single" w:sz="6" w:space="0" w:color="auto"/>
            </w:tcBorders>
            <w:shd w:val="clear" w:color="FFFFFF" w:fill="FFFFFF"/>
            <w:vAlign w:val="center"/>
          </w:tcPr>
          <w:p w14:paraId="77A534C3"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80</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17E61328" w14:textId="77777777" w:rsidR="000E1F73" w:rsidRPr="00BE2A4F" w:rsidRDefault="000E1F73" w:rsidP="00880784">
            <w:pPr>
              <w:keepLines/>
              <w:spacing w:after="0" w:line="240" w:lineRule="auto"/>
              <w:jc w:val="center"/>
              <w:rPr>
                <w:sz w:val="20"/>
                <w:szCs w:val="20"/>
                <w:highlight w:val="green"/>
              </w:rPr>
            </w:pPr>
            <w:r w:rsidRPr="00BE2A4F">
              <w:rPr>
                <w:sz w:val="20"/>
                <w:szCs w:val="20"/>
                <w:highlight w:val="green"/>
              </w:rPr>
              <w:t>43</w:t>
            </w:r>
          </w:p>
        </w:tc>
        <w:tc>
          <w:tcPr>
            <w:tcW w:w="1861" w:type="dxa"/>
            <w:tcBorders>
              <w:top w:val="single" w:sz="6" w:space="0" w:color="auto"/>
              <w:left w:val="single" w:sz="6" w:space="0" w:color="auto"/>
              <w:bottom w:val="single" w:sz="6" w:space="0" w:color="auto"/>
              <w:right w:val="single" w:sz="6" w:space="0" w:color="auto"/>
            </w:tcBorders>
            <w:shd w:val="clear" w:color="FFFFFF" w:fill="FFFFFF"/>
            <w:vAlign w:val="center"/>
          </w:tcPr>
          <w:p w14:paraId="707991D0"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02DBBFD1" w14:textId="77777777" w:rsidR="000E1F73" w:rsidRPr="00BE2A4F" w:rsidRDefault="000E1F73" w:rsidP="00880784">
            <w:pPr>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 xml:space="preserve">сельсовет», </w:t>
            </w:r>
          </w:p>
          <w:p w14:paraId="435A7417" w14:textId="77777777" w:rsidR="000E1F73" w:rsidRPr="00BE2A4F" w:rsidRDefault="000E1F73" w:rsidP="00880784">
            <w:pPr>
              <w:spacing w:after="0" w:line="240" w:lineRule="auto"/>
              <w:jc w:val="center"/>
              <w:rPr>
                <w:sz w:val="20"/>
                <w:szCs w:val="20"/>
                <w:highlight w:val="green"/>
              </w:rPr>
            </w:pPr>
            <w:r w:rsidRPr="00BE2A4F">
              <w:rPr>
                <w:spacing w:val="-2"/>
                <w:sz w:val="20"/>
                <w:szCs w:val="20"/>
                <w:highlight w:val="green"/>
              </w:rPr>
              <w:t>с. 1-е Банино, д. 45</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002474EC" w14:textId="77777777" w:rsidR="000E1F73" w:rsidRPr="000D304A" w:rsidRDefault="000E1F73" w:rsidP="00880784">
            <w:pPr>
              <w:keepLines/>
              <w:spacing w:after="0" w:line="240" w:lineRule="auto"/>
              <w:jc w:val="center"/>
              <w:rPr>
                <w:sz w:val="20"/>
                <w:szCs w:val="20"/>
              </w:rPr>
            </w:pPr>
            <w:r w:rsidRPr="00BE2A4F">
              <w:rPr>
                <w:sz w:val="20"/>
                <w:szCs w:val="20"/>
                <w:highlight w:val="green"/>
              </w:rPr>
              <w:t>1966</w:t>
            </w:r>
          </w:p>
        </w:tc>
      </w:tr>
    </w:tbl>
    <w:p w14:paraId="2F5A158B" w14:textId="77777777" w:rsidR="000E1F73" w:rsidRPr="00BE2A4F" w:rsidRDefault="000E1F73" w:rsidP="00BE2A4F">
      <w:pPr>
        <w:spacing w:after="0" w:line="360" w:lineRule="auto"/>
      </w:pPr>
    </w:p>
    <w:p w14:paraId="2DF94427" w14:textId="77777777" w:rsidR="000E1F73" w:rsidRPr="00BE2A4F" w:rsidRDefault="000E1F73" w:rsidP="00BE2A4F">
      <w:pPr>
        <w:pStyle w:val="a5"/>
        <w:spacing w:after="0" w:line="360" w:lineRule="auto"/>
        <w:ind w:left="0" w:right="-1" w:firstLine="709"/>
        <w:jc w:val="both"/>
        <w:rPr>
          <w:b/>
          <w:bCs/>
          <w:highlight w:val="green"/>
        </w:rPr>
      </w:pPr>
      <w:r w:rsidRPr="00BE2A4F">
        <w:rPr>
          <w:b/>
          <w:bCs/>
          <w:highlight w:val="green"/>
        </w:rPr>
        <w:t>Здравоохранение и социальное обеспечение</w:t>
      </w:r>
    </w:p>
    <w:p w14:paraId="4EB8633C" w14:textId="77777777" w:rsidR="00BE2A4F" w:rsidRDefault="000E1F73" w:rsidP="00BE2A4F">
      <w:pPr>
        <w:spacing w:after="0" w:line="360" w:lineRule="auto"/>
        <w:ind w:right="-1" w:firstLine="709"/>
        <w:jc w:val="both"/>
        <w:rPr>
          <w:highlight w:val="green"/>
        </w:rPr>
      </w:pPr>
      <w:r w:rsidRPr="00BE2A4F">
        <w:rPr>
          <w:highlight w:val="green"/>
        </w:rPr>
        <w:t>На территории муниципального образования «</w:t>
      </w:r>
      <w:r w:rsidRPr="00BE2A4F">
        <w:rPr>
          <w:rFonts w:eastAsia="Times New Roman"/>
          <w:highlight w:val="green"/>
          <w:lang w:eastAsia="ru-RU"/>
        </w:rPr>
        <w:t>Банинский сельсовет» Фатежского</w:t>
      </w:r>
      <w:r w:rsidRPr="00BE2A4F">
        <w:rPr>
          <w:highlight w:val="green"/>
        </w:rPr>
        <w:t xml:space="preserve"> района Курской области учреждения здравоохранения представлены двумя фельдшерско-акушерскими пунктами (далее – ФАП) ОБУЗ «Фатежская центральная районная больница имени Валентина Феликсовича Войно-Ясенецкого, Святого Луки» министерства здравоохранения Курской области – Сотниковский ФАП, расположенный в с. Сотниково и Ржавский ФАП, расположенный в д. Ржава.</w:t>
      </w:r>
    </w:p>
    <w:p w14:paraId="12C3D130" w14:textId="77777777" w:rsidR="000E1F73" w:rsidRPr="00BE2A4F" w:rsidRDefault="000E1F73" w:rsidP="00BE2A4F">
      <w:pPr>
        <w:spacing w:after="0" w:line="360" w:lineRule="auto"/>
        <w:ind w:right="-1" w:firstLine="709"/>
        <w:jc w:val="both"/>
        <w:rPr>
          <w:highlight w:val="green"/>
        </w:rPr>
      </w:pPr>
      <w:r w:rsidRPr="00BE2A4F">
        <w:rPr>
          <w:b/>
          <w:bCs/>
          <w:highlight w:val="green"/>
        </w:rPr>
        <w:lastRenderedPageBreak/>
        <w:t xml:space="preserve">Таблица – Перечень объектов </w:t>
      </w:r>
      <w:r w:rsidRPr="00BE2A4F">
        <w:rPr>
          <w:b/>
          <w:bCs/>
          <w:color w:val="000000"/>
          <w:highlight w:val="green"/>
        </w:rPr>
        <w:t xml:space="preserve">здравоохранения </w:t>
      </w:r>
      <w:r w:rsidRPr="00BE2A4F">
        <w:rPr>
          <w:b/>
          <w:bCs/>
          <w:highlight w:val="green"/>
        </w:rPr>
        <w:t>муниципального образования «</w:t>
      </w:r>
      <w:r w:rsidRPr="00BE2A4F">
        <w:rPr>
          <w:rFonts w:eastAsia="Times New Roman"/>
          <w:b/>
          <w:bCs/>
          <w:highlight w:val="green"/>
          <w:lang w:eastAsia="ru-RU"/>
        </w:rPr>
        <w:t>Банинский сельсовет» Фатежского</w:t>
      </w:r>
      <w:r w:rsidRPr="00BE2A4F">
        <w:rPr>
          <w:b/>
          <w:bCs/>
          <w:highlight w:val="green"/>
        </w:rPr>
        <w:t xml:space="preserve"> района Курской области</w:t>
      </w:r>
    </w:p>
    <w:tbl>
      <w:tblPr>
        <w:tblpPr w:leftFromText="180" w:rightFromText="180" w:vertAnchor="text" w:tblpXSpec="center" w:tblpY="1"/>
        <w:tblOverlap w:val="neve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2841"/>
        <w:gridCol w:w="2551"/>
        <w:gridCol w:w="1701"/>
        <w:gridCol w:w="1553"/>
      </w:tblGrid>
      <w:tr w:rsidR="000E1F73" w:rsidRPr="00BE2A4F" w14:paraId="3BFA3C88" w14:textId="77777777" w:rsidTr="00880784">
        <w:trPr>
          <w:cantSplit/>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D3CD07C" w14:textId="77777777" w:rsidR="000E1F73" w:rsidRPr="00BE2A4F" w:rsidRDefault="000E1F73" w:rsidP="00880784">
            <w:pPr>
              <w:spacing w:after="0" w:line="240" w:lineRule="auto"/>
              <w:ind w:left="-120" w:right="-1"/>
              <w:jc w:val="center"/>
              <w:rPr>
                <w:kern w:val="0"/>
                <w:sz w:val="22"/>
                <w:szCs w:val="22"/>
                <w:highlight w:val="green"/>
              </w:rPr>
            </w:pPr>
            <w:r w:rsidRPr="00BE2A4F">
              <w:rPr>
                <w:rFonts w:eastAsia="Times New Roman"/>
                <w:b/>
                <w:kern w:val="0"/>
                <w:sz w:val="20"/>
                <w:szCs w:val="20"/>
                <w:highlight w:val="green"/>
              </w:rPr>
              <w:t>№ п/п</w:t>
            </w:r>
          </w:p>
        </w:tc>
        <w:tc>
          <w:tcPr>
            <w:tcW w:w="2841" w:type="dxa"/>
            <w:tcBorders>
              <w:top w:val="single" w:sz="4" w:space="0" w:color="000000"/>
              <w:left w:val="single" w:sz="4" w:space="0" w:color="000000"/>
              <w:bottom w:val="single" w:sz="4" w:space="0" w:color="000000"/>
              <w:right w:val="single" w:sz="4" w:space="0" w:color="000000"/>
            </w:tcBorders>
            <w:vAlign w:val="center"/>
            <w:hideMark/>
          </w:tcPr>
          <w:p w14:paraId="21173224" w14:textId="77777777" w:rsidR="000E1F73" w:rsidRPr="00BE2A4F" w:rsidRDefault="000E1F73" w:rsidP="00880784">
            <w:pPr>
              <w:spacing w:after="0" w:line="240" w:lineRule="auto"/>
              <w:ind w:right="-1"/>
              <w:jc w:val="center"/>
              <w:rPr>
                <w:rFonts w:eastAsia="Times New Roman"/>
                <w:b/>
                <w:kern w:val="0"/>
                <w:sz w:val="20"/>
                <w:szCs w:val="20"/>
                <w:highlight w:val="green"/>
              </w:rPr>
            </w:pPr>
            <w:r w:rsidRPr="00BE2A4F">
              <w:rPr>
                <w:rFonts w:eastAsia="Times New Roman"/>
                <w:b/>
                <w:spacing w:val="-2"/>
                <w:kern w:val="0"/>
                <w:sz w:val="20"/>
                <w:szCs w:val="20"/>
                <w:highlight w:val="green"/>
              </w:rPr>
              <w:t>Наименование учреждения</w:t>
            </w:r>
          </w:p>
        </w:tc>
        <w:tc>
          <w:tcPr>
            <w:tcW w:w="2551" w:type="dxa"/>
            <w:tcBorders>
              <w:top w:val="single" w:sz="4" w:space="0" w:color="000000"/>
              <w:left w:val="single" w:sz="4" w:space="0" w:color="000000"/>
              <w:bottom w:val="single" w:sz="4" w:space="0" w:color="000000"/>
              <w:right w:val="single" w:sz="4" w:space="0" w:color="000000"/>
            </w:tcBorders>
            <w:vAlign w:val="center"/>
          </w:tcPr>
          <w:p w14:paraId="11EB43C1" w14:textId="77777777" w:rsidR="000E1F73" w:rsidRPr="00BE2A4F" w:rsidRDefault="000E1F73" w:rsidP="00880784">
            <w:pPr>
              <w:spacing w:after="0" w:line="240" w:lineRule="auto"/>
              <w:ind w:right="-1" w:firstLine="34"/>
              <w:jc w:val="center"/>
              <w:rPr>
                <w:rFonts w:eastAsia="Times New Roman"/>
                <w:b/>
                <w:spacing w:val="-4"/>
                <w:kern w:val="0"/>
                <w:sz w:val="20"/>
                <w:szCs w:val="20"/>
                <w:highlight w:val="green"/>
              </w:rPr>
            </w:pPr>
            <w:r w:rsidRPr="00BE2A4F">
              <w:rPr>
                <w:rFonts w:eastAsia="Times New Roman"/>
                <w:b/>
                <w:spacing w:val="-3"/>
                <w:kern w:val="0"/>
                <w:sz w:val="20"/>
                <w:szCs w:val="20"/>
                <w:highlight w:val="green"/>
              </w:rPr>
              <w:t>Местонахождение учреждения</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9931131" w14:textId="77777777" w:rsidR="000E1F73" w:rsidRPr="00BE2A4F" w:rsidRDefault="000E1F73" w:rsidP="00880784">
            <w:pPr>
              <w:spacing w:after="0" w:line="240" w:lineRule="auto"/>
              <w:ind w:right="-1" w:firstLine="34"/>
              <w:jc w:val="center"/>
              <w:rPr>
                <w:rFonts w:eastAsia="Times New Roman"/>
                <w:b/>
                <w:spacing w:val="-4"/>
                <w:kern w:val="0"/>
                <w:sz w:val="20"/>
                <w:szCs w:val="20"/>
                <w:highlight w:val="green"/>
              </w:rPr>
            </w:pPr>
            <w:r w:rsidRPr="00BE2A4F">
              <w:rPr>
                <w:rFonts w:eastAsia="Times New Roman"/>
                <w:b/>
                <w:spacing w:val="-4"/>
                <w:kern w:val="0"/>
                <w:sz w:val="20"/>
                <w:szCs w:val="20"/>
                <w:highlight w:val="green"/>
              </w:rPr>
              <w:t>Вместимость</w:t>
            </w:r>
          </w:p>
          <w:p w14:paraId="6A07429D" w14:textId="77777777" w:rsidR="000E1F73" w:rsidRPr="00BE2A4F" w:rsidRDefault="000E1F73" w:rsidP="00880784">
            <w:pPr>
              <w:spacing w:after="0" w:line="240" w:lineRule="auto"/>
              <w:ind w:right="-1" w:firstLine="34"/>
              <w:jc w:val="center"/>
              <w:rPr>
                <w:rFonts w:eastAsia="Times New Roman"/>
                <w:b/>
                <w:spacing w:val="-4"/>
                <w:kern w:val="0"/>
                <w:sz w:val="20"/>
                <w:szCs w:val="20"/>
                <w:highlight w:val="green"/>
              </w:rPr>
            </w:pPr>
            <w:r w:rsidRPr="00BE2A4F">
              <w:rPr>
                <w:rFonts w:eastAsia="Times New Roman"/>
                <w:b/>
                <w:kern w:val="0"/>
                <w:sz w:val="20"/>
                <w:szCs w:val="20"/>
                <w:highlight w:val="green"/>
              </w:rPr>
              <w:t>учреждения</w:t>
            </w:r>
          </w:p>
        </w:tc>
        <w:tc>
          <w:tcPr>
            <w:tcW w:w="1553" w:type="dxa"/>
            <w:tcBorders>
              <w:top w:val="single" w:sz="4" w:space="0" w:color="000000"/>
              <w:left w:val="single" w:sz="4" w:space="0" w:color="000000"/>
              <w:bottom w:val="single" w:sz="4" w:space="0" w:color="000000"/>
              <w:right w:val="single" w:sz="4" w:space="0" w:color="000000"/>
            </w:tcBorders>
            <w:vAlign w:val="center"/>
            <w:hideMark/>
          </w:tcPr>
          <w:p w14:paraId="33937B9E" w14:textId="77777777" w:rsidR="000E1F73" w:rsidRPr="00BE2A4F" w:rsidRDefault="000E1F73" w:rsidP="00880784">
            <w:pPr>
              <w:keepNext/>
              <w:spacing w:after="0" w:line="240" w:lineRule="auto"/>
              <w:ind w:right="-1"/>
              <w:jc w:val="center"/>
              <w:rPr>
                <w:rFonts w:eastAsia="Times New Roman"/>
                <w:b/>
                <w:kern w:val="0"/>
                <w:sz w:val="20"/>
                <w:szCs w:val="20"/>
                <w:highlight w:val="green"/>
              </w:rPr>
            </w:pPr>
            <w:r w:rsidRPr="00BE2A4F">
              <w:rPr>
                <w:rFonts w:eastAsia="Times New Roman"/>
                <w:b/>
                <w:spacing w:val="-3"/>
                <w:kern w:val="0"/>
                <w:sz w:val="20"/>
                <w:szCs w:val="20"/>
                <w:highlight w:val="green"/>
              </w:rPr>
              <w:t>Год постройки</w:t>
            </w:r>
          </w:p>
        </w:tc>
      </w:tr>
      <w:tr w:rsidR="000E1F73" w:rsidRPr="00BE2A4F" w14:paraId="00D830F4" w14:textId="77777777" w:rsidTr="00880784">
        <w:trPr>
          <w:cantSplit/>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9F108F9" w14:textId="77777777" w:rsidR="000E1F73" w:rsidRPr="00BE2A4F" w:rsidRDefault="000E1F73" w:rsidP="00880784">
            <w:pPr>
              <w:keepNext/>
              <w:spacing w:after="0" w:line="240" w:lineRule="auto"/>
              <w:ind w:right="-1"/>
              <w:jc w:val="center"/>
              <w:rPr>
                <w:rFonts w:eastAsia="Times New Roman"/>
                <w:kern w:val="0"/>
                <w:sz w:val="20"/>
                <w:szCs w:val="20"/>
                <w:highlight w:val="green"/>
              </w:rPr>
            </w:pPr>
            <w:r w:rsidRPr="00BE2A4F">
              <w:rPr>
                <w:rFonts w:eastAsia="Times New Roman"/>
                <w:kern w:val="0"/>
                <w:sz w:val="20"/>
                <w:szCs w:val="20"/>
                <w:highlight w:val="green"/>
              </w:rPr>
              <w:t>1.</w:t>
            </w:r>
          </w:p>
        </w:tc>
        <w:tc>
          <w:tcPr>
            <w:tcW w:w="2841" w:type="dxa"/>
            <w:tcBorders>
              <w:top w:val="single" w:sz="4" w:space="0" w:color="000000"/>
              <w:left w:val="single" w:sz="4" w:space="0" w:color="000000"/>
              <w:bottom w:val="single" w:sz="4" w:space="0" w:color="000000"/>
              <w:right w:val="single" w:sz="4" w:space="0" w:color="000000"/>
            </w:tcBorders>
            <w:vAlign w:val="center"/>
            <w:hideMark/>
          </w:tcPr>
          <w:p w14:paraId="7EF1EA95" w14:textId="77777777" w:rsidR="000E1F73" w:rsidRPr="00BE2A4F" w:rsidRDefault="000E1F73" w:rsidP="00880784">
            <w:pPr>
              <w:spacing w:after="0" w:line="240" w:lineRule="auto"/>
              <w:ind w:right="-1" w:firstLine="33"/>
              <w:jc w:val="center"/>
              <w:rPr>
                <w:rFonts w:eastAsia="Times New Roman"/>
                <w:spacing w:val="-2"/>
                <w:kern w:val="0"/>
                <w:sz w:val="20"/>
                <w:szCs w:val="20"/>
                <w:highlight w:val="green"/>
              </w:rPr>
            </w:pPr>
            <w:r w:rsidRPr="00BE2A4F">
              <w:rPr>
                <w:sz w:val="20"/>
                <w:szCs w:val="20"/>
                <w:highlight w:val="green"/>
              </w:rPr>
              <w:t xml:space="preserve">Сотниковский ФАП </w:t>
            </w:r>
          </w:p>
        </w:tc>
        <w:tc>
          <w:tcPr>
            <w:tcW w:w="2551" w:type="dxa"/>
            <w:tcBorders>
              <w:top w:val="single" w:sz="4" w:space="0" w:color="000000"/>
              <w:left w:val="single" w:sz="4" w:space="0" w:color="000000"/>
              <w:bottom w:val="single" w:sz="4" w:space="0" w:color="000000"/>
              <w:right w:val="single" w:sz="4" w:space="0" w:color="000000"/>
            </w:tcBorders>
            <w:vAlign w:val="center"/>
          </w:tcPr>
          <w:p w14:paraId="21C143D3"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0E53CC7F" w14:textId="77777777" w:rsidR="000E1F73" w:rsidRPr="00BE2A4F" w:rsidRDefault="000E1F73" w:rsidP="00880784">
            <w:pPr>
              <w:keepNext/>
              <w:spacing w:after="0" w:line="240" w:lineRule="auto"/>
              <w:ind w:right="-1"/>
              <w:jc w:val="center"/>
              <w:rPr>
                <w:rFonts w:eastAsia="Times New Roman"/>
                <w:kern w:val="0"/>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с. Сотниково, д. 269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FD8EB9E" w14:textId="77777777" w:rsidR="000E1F73" w:rsidRPr="00BE2A4F" w:rsidRDefault="000E1F73" w:rsidP="00880784">
            <w:pPr>
              <w:keepNext/>
              <w:spacing w:after="0" w:line="240" w:lineRule="auto"/>
              <w:ind w:right="-1"/>
              <w:jc w:val="center"/>
              <w:rPr>
                <w:rFonts w:eastAsia="Times New Roman"/>
                <w:kern w:val="0"/>
                <w:sz w:val="20"/>
                <w:szCs w:val="20"/>
                <w:highlight w:val="green"/>
              </w:rPr>
            </w:pPr>
            <w:r w:rsidRPr="00BE2A4F">
              <w:rPr>
                <w:rFonts w:eastAsia="Times New Roman"/>
                <w:color w:val="000000"/>
                <w:sz w:val="20"/>
                <w:szCs w:val="20"/>
                <w:highlight w:val="green"/>
                <w:lang w:eastAsia="ru-RU"/>
              </w:rPr>
              <w:t>20 посещений в смену</w:t>
            </w:r>
          </w:p>
        </w:tc>
        <w:tc>
          <w:tcPr>
            <w:tcW w:w="1553" w:type="dxa"/>
            <w:tcBorders>
              <w:top w:val="single" w:sz="4" w:space="0" w:color="000000"/>
              <w:left w:val="single" w:sz="4" w:space="0" w:color="000000"/>
              <w:bottom w:val="single" w:sz="4" w:space="0" w:color="000000"/>
              <w:right w:val="single" w:sz="4" w:space="0" w:color="000000"/>
            </w:tcBorders>
            <w:vAlign w:val="center"/>
            <w:hideMark/>
          </w:tcPr>
          <w:p w14:paraId="7FD3F12C" w14:textId="77777777" w:rsidR="000E1F73" w:rsidRPr="00BE2A4F" w:rsidRDefault="000E1F73" w:rsidP="00880784">
            <w:pPr>
              <w:keepLines/>
              <w:spacing w:after="0" w:line="240" w:lineRule="auto"/>
              <w:ind w:right="-1"/>
              <w:jc w:val="center"/>
              <w:rPr>
                <w:rFonts w:eastAsia="Times New Roman"/>
                <w:kern w:val="0"/>
                <w:sz w:val="20"/>
                <w:szCs w:val="20"/>
                <w:highlight w:val="green"/>
              </w:rPr>
            </w:pPr>
            <w:r w:rsidRPr="00BE2A4F">
              <w:rPr>
                <w:rFonts w:eastAsia="Times New Roman"/>
                <w:color w:val="000000"/>
                <w:sz w:val="20"/>
                <w:szCs w:val="20"/>
                <w:highlight w:val="green"/>
                <w:lang w:eastAsia="ru-RU"/>
              </w:rPr>
              <w:t>2021</w:t>
            </w:r>
          </w:p>
        </w:tc>
      </w:tr>
      <w:tr w:rsidR="000E1F73" w:rsidRPr="00A34D63" w14:paraId="36553444" w14:textId="77777777" w:rsidTr="00880784">
        <w:trPr>
          <w:cantSplit/>
        </w:trPr>
        <w:tc>
          <w:tcPr>
            <w:tcW w:w="704" w:type="dxa"/>
            <w:tcBorders>
              <w:top w:val="single" w:sz="4" w:space="0" w:color="000000"/>
              <w:left w:val="single" w:sz="4" w:space="0" w:color="000000"/>
              <w:bottom w:val="single" w:sz="4" w:space="0" w:color="000000"/>
              <w:right w:val="single" w:sz="4" w:space="0" w:color="000000"/>
            </w:tcBorders>
            <w:vAlign w:val="center"/>
          </w:tcPr>
          <w:p w14:paraId="00DABFCF" w14:textId="77777777" w:rsidR="000E1F73" w:rsidRPr="00BE2A4F" w:rsidRDefault="000E1F73" w:rsidP="00880784">
            <w:pPr>
              <w:keepNext/>
              <w:spacing w:after="0" w:line="240" w:lineRule="auto"/>
              <w:ind w:right="-1"/>
              <w:jc w:val="center"/>
              <w:rPr>
                <w:rFonts w:eastAsia="Times New Roman"/>
                <w:sz w:val="20"/>
                <w:szCs w:val="20"/>
                <w:highlight w:val="green"/>
              </w:rPr>
            </w:pPr>
            <w:r w:rsidRPr="00BE2A4F">
              <w:rPr>
                <w:rFonts w:eastAsia="Times New Roman"/>
                <w:sz w:val="20"/>
                <w:szCs w:val="20"/>
                <w:highlight w:val="green"/>
              </w:rPr>
              <w:t>2.</w:t>
            </w:r>
          </w:p>
        </w:tc>
        <w:tc>
          <w:tcPr>
            <w:tcW w:w="2841" w:type="dxa"/>
            <w:tcBorders>
              <w:top w:val="single" w:sz="4" w:space="0" w:color="000000"/>
              <w:left w:val="single" w:sz="4" w:space="0" w:color="000000"/>
              <w:bottom w:val="single" w:sz="4" w:space="0" w:color="000000"/>
              <w:right w:val="single" w:sz="4" w:space="0" w:color="000000"/>
            </w:tcBorders>
            <w:vAlign w:val="center"/>
          </w:tcPr>
          <w:p w14:paraId="62FD2065" w14:textId="77777777" w:rsidR="000E1F73" w:rsidRPr="00BE2A4F" w:rsidRDefault="000E1F73" w:rsidP="00880784">
            <w:pPr>
              <w:spacing w:after="0" w:line="240" w:lineRule="auto"/>
              <w:ind w:right="-1" w:firstLine="33"/>
              <w:jc w:val="center"/>
              <w:rPr>
                <w:rFonts w:eastAsia="Times New Roman"/>
                <w:spacing w:val="-2"/>
                <w:sz w:val="20"/>
                <w:szCs w:val="20"/>
                <w:highlight w:val="green"/>
              </w:rPr>
            </w:pPr>
            <w:r w:rsidRPr="00BE2A4F">
              <w:rPr>
                <w:sz w:val="20"/>
                <w:szCs w:val="20"/>
                <w:highlight w:val="green"/>
              </w:rPr>
              <w:t xml:space="preserve">Ржавский ФАП </w:t>
            </w:r>
          </w:p>
        </w:tc>
        <w:tc>
          <w:tcPr>
            <w:tcW w:w="2551" w:type="dxa"/>
            <w:tcBorders>
              <w:top w:val="single" w:sz="4" w:space="0" w:color="000000"/>
              <w:left w:val="single" w:sz="4" w:space="0" w:color="000000"/>
              <w:bottom w:val="single" w:sz="4" w:space="0" w:color="000000"/>
              <w:right w:val="single" w:sz="4" w:space="0" w:color="000000"/>
            </w:tcBorders>
            <w:vAlign w:val="center"/>
          </w:tcPr>
          <w:p w14:paraId="23D0B0E0"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181E3501" w14:textId="77777777" w:rsidR="000E1F73" w:rsidRPr="00BE2A4F" w:rsidRDefault="000E1F73" w:rsidP="00880784">
            <w:pPr>
              <w:keepLines/>
              <w:spacing w:after="0" w:line="240" w:lineRule="auto"/>
              <w:ind w:right="-1"/>
              <w:jc w:val="center"/>
              <w:rPr>
                <w:rFonts w:eastAsia="Times New Roman"/>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д. Ржава, д. 211</w:t>
            </w:r>
          </w:p>
        </w:tc>
        <w:tc>
          <w:tcPr>
            <w:tcW w:w="1701" w:type="dxa"/>
            <w:tcBorders>
              <w:top w:val="single" w:sz="4" w:space="0" w:color="000000"/>
              <w:left w:val="single" w:sz="4" w:space="0" w:color="000000"/>
              <w:bottom w:val="single" w:sz="4" w:space="0" w:color="000000"/>
              <w:right w:val="single" w:sz="4" w:space="0" w:color="000000"/>
            </w:tcBorders>
            <w:vAlign w:val="center"/>
          </w:tcPr>
          <w:p w14:paraId="59E4209B" w14:textId="77777777" w:rsidR="000E1F73" w:rsidRPr="00BE2A4F" w:rsidRDefault="000E1F73" w:rsidP="00880784">
            <w:pPr>
              <w:keepNext/>
              <w:spacing w:after="0" w:line="240" w:lineRule="auto"/>
              <w:ind w:right="-1"/>
              <w:jc w:val="center"/>
              <w:rPr>
                <w:rFonts w:eastAsia="Times New Roman"/>
                <w:sz w:val="20"/>
                <w:szCs w:val="20"/>
                <w:highlight w:val="green"/>
              </w:rPr>
            </w:pPr>
            <w:r w:rsidRPr="00BE2A4F">
              <w:rPr>
                <w:rFonts w:eastAsia="Times New Roman"/>
                <w:color w:val="000000"/>
                <w:sz w:val="20"/>
                <w:szCs w:val="20"/>
                <w:highlight w:val="green"/>
                <w:lang w:eastAsia="ru-RU"/>
              </w:rPr>
              <w:t>20 посещений в смену</w:t>
            </w:r>
          </w:p>
        </w:tc>
        <w:tc>
          <w:tcPr>
            <w:tcW w:w="1553" w:type="dxa"/>
            <w:tcBorders>
              <w:top w:val="single" w:sz="4" w:space="0" w:color="000000"/>
              <w:left w:val="single" w:sz="4" w:space="0" w:color="000000"/>
              <w:bottom w:val="single" w:sz="4" w:space="0" w:color="000000"/>
              <w:right w:val="single" w:sz="4" w:space="0" w:color="000000"/>
            </w:tcBorders>
            <w:vAlign w:val="center"/>
          </w:tcPr>
          <w:p w14:paraId="1FC3D1D2" w14:textId="77777777" w:rsidR="000E1F73" w:rsidRPr="00A34D63" w:rsidRDefault="000E1F73" w:rsidP="00880784">
            <w:pPr>
              <w:keepLines/>
              <w:spacing w:after="0" w:line="240" w:lineRule="auto"/>
              <w:ind w:right="-1"/>
              <w:jc w:val="center"/>
              <w:rPr>
                <w:rFonts w:eastAsia="Times New Roman"/>
                <w:sz w:val="20"/>
                <w:szCs w:val="20"/>
              </w:rPr>
            </w:pPr>
            <w:r w:rsidRPr="00BE2A4F">
              <w:rPr>
                <w:rFonts w:eastAsia="Times New Roman"/>
                <w:color w:val="000000"/>
                <w:sz w:val="20"/>
                <w:szCs w:val="20"/>
                <w:highlight w:val="green"/>
                <w:lang w:eastAsia="ru-RU"/>
              </w:rPr>
              <w:t>2021</w:t>
            </w:r>
          </w:p>
        </w:tc>
      </w:tr>
    </w:tbl>
    <w:p w14:paraId="7DC2D969" w14:textId="77777777" w:rsidR="000E1F73" w:rsidRPr="00BE2A4F" w:rsidRDefault="000E1F73" w:rsidP="00BE2A4F">
      <w:pPr>
        <w:spacing w:after="0" w:line="360" w:lineRule="auto"/>
        <w:ind w:firstLine="709"/>
        <w:jc w:val="both"/>
      </w:pPr>
    </w:p>
    <w:p w14:paraId="371B80A4" w14:textId="77777777" w:rsidR="000E1F73" w:rsidRPr="00BE2A4F" w:rsidRDefault="000E1F73" w:rsidP="00BE2A4F">
      <w:pPr>
        <w:spacing w:after="0" w:line="360" w:lineRule="auto"/>
        <w:ind w:firstLine="709"/>
        <w:jc w:val="both"/>
        <w:rPr>
          <w:b/>
          <w:bCs/>
          <w:highlight w:val="green"/>
        </w:rPr>
      </w:pPr>
      <w:r w:rsidRPr="00BE2A4F">
        <w:rPr>
          <w:b/>
          <w:bCs/>
          <w:highlight w:val="green"/>
        </w:rPr>
        <w:t>Учреждения культуры</w:t>
      </w:r>
    </w:p>
    <w:p w14:paraId="3522D1D8" w14:textId="77777777" w:rsidR="000E1F73" w:rsidRPr="00BE2A4F" w:rsidRDefault="000E1F73" w:rsidP="00BE2A4F">
      <w:pPr>
        <w:spacing w:after="0" w:line="360" w:lineRule="auto"/>
        <w:ind w:firstLine="709"/>
        <w:jc w:val="both"/>
        <w:rPr>
          <w:bCs/>
          <w:iCs/>
          <w:highlight w:val="green"/>
        </w:rPr>
      </w:pPr>
      <w:r w:rsidRPr="00BE2A4F">
        <w:rPr>
          <w:bCs/>
          <w:iCs/>
          <w:highlight w:val="green"/>
        </w:rPr>
        <w:t xml:space="preserve">Главной целью сферы культуры является предоставление жителям возможности получения необходимых культурных благ при обеспечении их доступности и </w:t>
      </w:r>
      <w:r w:rsidRPr="00BE2A4F">
        <w:rPr>
          <w:highlight w:val="green"/>
        </w:rPr>
        <w:t xml:space="preserve">многообразия </w:t>
      </w:r>
      <w:r w:rsidRPr="00BE2A4F">
        <w:rPr>
          <w:bCs/>
          <w:iCs/>
          <w:highlight w:val="green"/>
        </w:rPr>
        <w:t>и целенаправленное воздействие на личность для формирования определенных пол</w:t>
      </w:r>
      <w:r w:rsidRPr="00BE2A4F">
        <w:rPr>
          <w:bCs/>
          <w:iCs/>
          <w:highlight w:val="green"/>
        </w:rPr>
        <w:t>о</w:t>
      </w:r>
      <w:r w:rsidRPr="00BE2A4F">
        <w:rPr>
          <w:bCs/>
          <w:iCs/>
          <w:highlight w:val="green"/>
        </w:rPr>
        <w:t>жительных качеств.</w:t>
      </w:r>
    </w:p>
    <w:p w14:paraId="13D92323" w14:textId="77777777" w:rsidR="000E1F73" w:rsidRPr="00BE2A4F" w:rsidRDefault="000E1F73" w:rsidP="00BE2A4F">
      <w:pPr>
        <w:spacing w:after="0" w:line="360" w:lineRule="auto"/>
        <w:ind w:firstLine="709"/>
        <w:jc w:val="both"/>
        <w:rPr>
          <w:bCs/>
          <w:iCs/>
        </w:rPr>
      </w:pPr>
      <w:r w:rsidRPr="00BE2A4F">
        <w:rPr>
          <w:b/>
          <w:bCs/>
          <w:highlight w:val="green"/>
        </w:rPr>
        <w:t xml:space="preserve">Таблица – Перечень объектов </w:t>
      </w:r>
      <w:r w:rsidRPr="00BE2A4F">
        <w:rPr>
          <w:b/>
          <w:bCs/>
          <w:color w:val="000000"/>
          <w:highlight w:val="green"/>
        </w:rPr>
        <w:t>культурно-досуговой деятельности</w:t>
      </w:r>
      <w:r w:rsidRPr="00BE2A4F">
        <w:rPr>
          <w:b/>
          <w:bCs/>
          <w:highlight w:val="green"/>
        </w:rPr>
        <w:t xml:space="preserve"> муниципального образования «</w:t>
      </w:r>
      <w:r w:rsidRPr="00BE2A4F">
        <w:rPr>
          <w:rFonts w:eastAsia="Times New Roman"/>
          <w:b/>
          <w:bCs/>
          <w:highlight w:val="green"/>
          <w:lang w:eastAsia="ru-RU"/>
        </w:rPr>
        <w:t>Банинский сельсовет» Фатежского</w:t>
      </w:r>
      <w:r w:rsidRPr="00BE2A4F">
        <w:rPr>
          <w:b/>
          <w:bCs/>
          <w:highlight w:val="green"/>
        </w:rPr>
        <w:t xml:space="preserve"> района Курской области</w:t>
      </w:r>
    </w:p>
    <w:tbl>
      <w:tblPr>
        <w:tblW w:w="0" w:type="auto"/>
        <w:tblCellMar>
          <w:left w:w="57" w:type="dxa"/>
          <w:right w:w="57" w:type="dxa"/>
        </w:tblCellMar>
        <w:tblLook w:val="04A0" w:firstRow="1" w:lastRow="0" w:firstColumn="1" w:lastColumn="0" w:noHBand="0" w:noVBand="1"/>
      </w:tblPr>
      <w:tblGrid>
        <w:gridCol w:w="973"/>
        <w:gridCol w:w="2287"/>
        <w:gridCol w:w="1276"/>
        <w:gridCol w:w="1412"/>
        <w:gridCol w:w="1791"/>
        <w:gridCol w:w="1431"/>
      </w:tblGrid>
      <w:tr w:rsidR="000E1F73" w:rsidRPr="00BE2A4F" w14:paraId="6EA53B31" w14:textId="77777777" w:rsidTr="00880784">
        <w:trPr>
          <w:trHeight w:val="20"/>
        </w:trPr>
        <w:tc>
          <w:tcPr>
            <w:tcW w:w="9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25BD20" w14:textId="77777777" w:rsidR="000E1F73" w:rsidRPr="00AC7DFD" w:rsidRDefault="000E1F73" w:rsidP="00880784">
            <w:pPr>
              <w:spacing w:after="0" w:line="240" w:lineRule="auto"/>
              <w:jc w:val="center"/>
              <w:rPr>
                <w:b/>
                <w:bCs/>
                <w:sz w:val="20"/>
                <w:szCs w:val="20"/>
                <w:highlight w:val="green"/>
              </w:rPr>
            </w:pPr>
            <w:r w:rsidRPr="00AC7DFD">
              <w:rPr>
                <w:b/>
                <w:bCs/>
                <w:sz w:val="20"/>
                <w:szCs w:val="20"/>
                <w:highlight w:val="green"/>
              </w:rPr>
              <w:t>№ п/п</w:t>
            </w:r>
          </w:p>
        </w:tc>
        <w:tc>
          <w:tcPr>
            <w:tcW w:w="228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D52C13" w14:textId="77777777" w:rsidR="000E1F73" w:rsidRPr="00AC7DFD" w:rsidRDefault="000E1F73" w:rsidP="00880784">
            <w:pPr>
              <w:spacing w:after="0" w:line="240" w:lineRule="auto"/>
              <w:jc w:val="center"/>
              <w:rPr>
                <w:b/>
                <w:bCs/>
                <w:sz w:val="20"/>
                <w:szCs w:val="20"/>
                <w:highlight w:val="green"/>
              </w:rPr>
            </w:pPr>
            <w:r w:rsidRPr="00BE2A4F">
              <w:rPr>
                <w:b/>
                <w:bCs/>
                <w:sz w:val="20"/>
                <w:szCs w:val="20"/>
                <w:highlight w:val="green"/>
              </w:rPr>
              <w:t>Н</w:t>
            </w:r>
            <w:r w:rsidRPr="00AC7DFD">
              <w:rPr>
                <w:b/>
                <w:bCs/>
                <w:sz w:val="20"/>
                <w:szCs w:val="20"/>
                <w:highlight w:val="green"/>
              </w:rPr>
              <w:t>аименование учреждения</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73089843" w14:textId="77777777" w:rsidR="000E1F73" w:rsidRPr="00AC7DFD" w:rsidRDefault="000E1F73" w:rsidP="00880784">
            <w:pPr>
              <w:spacing w:after="0" w:line="240" w:lineRule="auto"/>
              <w:jc w:val="center"/>
              <w:rPr>
                <w:b/>
                <w:bCs/>
                <w:sz w:val="20"/>
                <w:szCs w:val="20"/>
                <w:highlight w:val="green"/>
              </w:rPr>
            </w:pPr>
            <w:r w:rsidRPr="00BE2A4F">
              <w:rPr>
                <w:b/>
                <w:bCs/>
                <w:sz w:val="20"/>
                <w:szCs w:val="20"/>
                <w:highlight w:val="green"/>
              </w:rPr>
              <w:t>К</w:t>
            </w:r>
            <w:r w:rsidRPr="00AC7DFD">
              <w:rPr>
                <w:b/>
                <w:bCs/>
                <w:sz w:val="20"/>
                <w:szCs w:val="20"/>
                <w:highlight w:val="green"/>
              </w:rPr>
              <w:t>оличество</w:t>
            </w:r>
            <w:r w:rsidRPr="00BE2A4F">
              <w:rPr>
                <w:b/>
                <w:bCs/>
                <w:sz w:val="20"/>
                <w:szCs w:val="20"/>
                <w:highlight w:val="green"/>
              </w:rPr>
              <w:t xml:space="preserve"> </w:t>
            </w:r>
            <w:r w:rsidRPr="00AC7DFD">
              <w:rPr>
                <w:b/>
                <w:bCs/>
                <w:sz w:val="20"/>
                <w:szCs w:val="20"/>
                <w:highlight w:val="green"/>
              </w:rPr>
              <w:t>мест (проектное)</w:t>
            </w:r>
          </w:p>
        </w:tc>
        <w:tc>
          <w:tcPr>
            <w:tcW w:w="14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C6277F" w14:textId="77777777" w:rsidR="000E1F73" w:rsidRPr="00AC7DFD" w:rsidRDefault="000E1F73" w:rsidP="00880784">
            <w:pPr>
              <w:spacing w:after="0" w:line="240" w:lineRule="auto"/>
              <w:jc w:val="center"/>
              <w:rPr>
                <w:b/>
                <w:bCs/>
                <w:sz w:val="20"/>
                <w:szCs w:val="20"/>
                <w:highlight w:val="green"/>
              </w:rPr>
            </w:pPr>
            <w:r w:rsidRPr="00BE2A4F">
              <w:rPr>
                <w:b/>
                <w:bCs/>
                <w:sz w:val="20"/>
                <w:szCs w:val="20"/>
                <w:highlight w:val="green"/>
              </w:rPr>
              <w:t>К</w:t>
            </w:r>
            <w:r w:rsidRPr="00AC7DFD">
              <w:rPr>
                <w:b/>
                <w:bCs/>
                <w:sz w:val="20"/>
                <w:szCs w:val="20"/>
                <w:highlight w:val="green"/>
              </w:rPr>
              <w:t>оличество</w:t>
            </w:r>
          </w:p>
          <w:p w14:paraId="6BE5EF01" w14:textId="77777777" w:rsidR="000E1F73" w:rsidRPr="00AC7DFD" w:rsidRDefault="000E1F73" w:rsidP="00880784">
            <w:pPr>
              <w:spacing w:after="0" w:line="240" w:lineRule="auto"/>
              <w:jc w:val="center"/>
              <w:rPr>
                <w:b/>
                <w:bCs/>
                <w:sz w:val="20"/>
                <w:szCs w:val="20"/>
                <w:highlight w:val="green"/>
              </w:rPr>
            </w:pPr>
            <w:r w:rsidRPr="00AC7DFD">
              <w:rPr>
                <w:b/>
                <w:bCs/>
                <w:sz w:val="20"/>
                <w:szCs w:val="20"/>
                <w:highlight w:val="green"/>
              </w:rPr>
              <w:t>мест (фактическое)</w:t>
            </w:r>
          </w:p>
        </w:tc>
        <w:tc>
          <w:tcPr>
            <w:tcW w:w="17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0ED838" w14:textId="77777777" w:rsidR="000E1F73" w:rsidRPr="00AC7DFD" w:rsidRDefault="000E1F73" w:rsidP="00880784">
            <w:pPr>
              <w:spacing w:after="0" w:line="240" w:lineRule="auto"/>
              <w:jc w:val="center"/>
              <w:rPr>
                <w:b/>
                <w:bCs/>
                <w:sz w:val="20"/>
                <w:szCs w:val="20"/>
                <w:highlight w:val="green"/>
              </w:rPr>
            </w:pPr>
            <w:r w:rsidRPr="00BE2A4F">
              <w:rPr>
                <w:rFonts w:eastAsia="Times New Roman"/>
                <w:b/>
                <w:spacing w:val="-3"/>
                <w:kern w:val="0"/>
                <w:sz w:val="20"/>
                <w:szCs w:val="20"/>
                <w:highlight w:val="green"/>
              </w:rPr>
              <w:t>Местонахождение учреждения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789DB0D" w14:textId="77777777" w:rsidR="000E1F73" w:rsidRPr="00AC7DFD" w:rsidRDefault="000E1F73" w:rsidP="00880784">
            <w:pPr>
              <w:spacing w:after="0" w:line="240" w:lineRule="auto"/>
              <w:jc w:val="center"/>
              <w:rPr>
                <w:b/>
                <w:bCs/>
                <w:sz w:val="20"/>
                <w:szCs w:val="20"/>
                <w:highlight w:val="green"/>
              </w:rPr>
            </w:pPr>
            <w:r w:rsidRPr="00BE2A4F">
              <w:rPr>
                <w:b/>
                <w:bCs/>
                <w:sz w:val="20"/>
                <w:szCs w:val="20"/>
                <w:highlight w:val="green"/>
              </w:rPr>
              <w:t>Г</w:t>
            </w:r>
            <w:r w:rsidRPr="00AC7DFD">
              <w:rPr>
                <w:b/>
                <w:bCs/>
                <w:sz w:val="20"/>
                <w:szCs w:val="20"/>
                <w:highlight w:val="green"/>
              </w:rPr>
              <w:t>од постройки</w:t>
            </w:r>
          </w:p>
        </w:tc>
      </w:tr>
      <w:tr w:rsidR="000E1F73" w:rsidRPr="00BE2A4F" w14:paraId="27C091A3" w14:textId="77777777" w:rsidTr="00880784">
        <w:trPr>
          <w:trHeight w:val="20"/>
        </w:trPr>
        <w:tc>
          <w:tcPr>
            <w:tcW w:w="9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DCACDA"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1.</w:t>
            </w:r>
          </w:p>
        </w:tc>
        <w:tc>
          <w:tcPr>
            <w:tcW w:w="228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E01052"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Ржавский сельский дом культуры</w:t>
            </w:r>
            <w:r w:rsidRPr="00BE2A4F">
              <w:rPr>
                <w:sz w:val="20"/>
                <w:szCs w:val="20"/>
                <w:highlight w:val="green"/>
              </w:rPr>
              <w:t xml:space="preserve"> – </w:t>
            </w:r>
            <w:r w:rsidRPr="00AC7DFD">
              <w:rPr>
                <w:sz w:val="20"/>
                <w:szCs w:val="20"/>
                <w:highlight w:val="green"/>
              </w:rPr>
              <w:t>филиал</w:t>
            </w:r>
            <w:r w:rsidRPr="00BE2A4F">
              <w:rPr>
                <w:sz w:val="20"/>
                <w:szCs w:val="20"/>
                <w:highlight w:val="green"/>
              </w:rPr>
              <w:t xml:space="preserve"> </w:t>
            </w:r>
            <w:r w:rsidRPr="00AC7DFD">
              <w:rPr>
                <w:sz w:val="20"/>
                <w:szCs w:val="20"/>
                <w:highlight w:val="green"/>
              </w:rPr>
              <w:t xml:space="preserve">МКУК </w:t>
            </w:r>
            <w:r w:rsidRPr="00BE2A4F">
              <w:rPr>
                <w:sz w:val="20"/>
                <w:szCs w:val="20"/>
                <w:highlight w:val="green"/>
              </w:rPr>
              <w:t>«</w:t>
            </w:r>
            <w:r w:rsidRPr="00AC7DFD">
              <w:rPr>
                <w:sz w:val="20"/>
                <w:szCs w:val="20"/>
                <w:highlight w:val="green"/>
              </w:rPr>
              <w:t xml:space="preserve">Фатежский </w:t>
            </w:r>
            <w:r w:rsidRPr="00BE2A4F">
              <w:rPr>
                <w:sz w:val="20"/>
                <w:szCs w:val="20"/>
                <w:highlight w:val="green"/>
              </w:rPr>
              <w:t>районный дом народного творчества»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5DEED8F"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100</w:t>
            </w:r>
          </w:p>
        </w:tc>
        <w:tc>
          <w:tcPr>
            <w:tcW w:w="14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4C63A2"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80</w:t>
            </w:r>
          </w:p>
        </w:tc>
        <w:tc>
          <w:tcPr>
            <w:tcW w:w="17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973223"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006B6553" w14:textId="77777777" w:rsidR="000E1F73" w:rsidRPr="00AC7DFD" w:rsidRDefault="000E1F73" w:rsidP="00880784">
            <w:pPr>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AC7DFD">
              <w:rPr>
                <w:sz w:val="20"/>
                <w:szCs w:val="20"/>
                <w:highlight w:val="green"/>
              </w:rPr>
              <w:t>д.</w:t>
            </w:r>
            <w:r w:rsidRPr="00BE2A4F">
              <w:rPr>
                <w:sz w:val="20"/>
                <w:szCs w:val="20"/>
                <w:highlight w:val="green"/>
              </w:rPr>
              <w:t> </w:t>
            </w:r>
            <w:r w:rsidRPr="00AC7DFD">
              <w:rPr>
                <w:sz w:val="20"/>
                <w:szCs w:val="20"/>
                <w:highlight w:val="green"/>
              </w:rPr>
              <w:t>Ржава, д. 157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331AD740"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1965</w:t>
            </w:r>
          </w:p>
        </w:tc>
      </w:tr>
      <w:tr w:rsidR="000E1F73" w:rsidRPr="00BE2A4F" w14:paraId="76F2AEAD" w14:textId="77777777" w:rsidTr="00880784">
        <w:trPr>
          <w:trHeight w:val="20"/>
        </w:trPr>
        <w:tc>
          <w:tcPr>
            <w:tcW w:w="9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9FE1F6"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2.</w:t>
            </w:r>
          </w:p>
        </w:tc>
        <w:tc>
          <w:tcPr>
            <w:tcW w:w="228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AC5DFE"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Сотниковский сельский дом культуры</w:t>
            </w:r>
            <w:r w:rsidRPr="00BE2A4F">
              <w:rPr>
                <w:sz w:val="20"/>
                <w:szCs w:val="20"/>
                <w:highlight w:val="green"/>
              </w:rPr>
              <w:t xml:space="preserve"> – </w:t>
            </w:r>
            <w:r w:rsidRPr="00AC7DFD">
              <w:rPr>
                <w:sz w:val="20"/>
                <w:szCs w:val="20"/>
                <w:highlight w:val="green"/>
              </w:rPr>
              <w:t>филиал</w:t>
            </w:r>
            <w:r w:rsidRPr="00BE2A4F">
              <w:rPr>
                <w:sz w:val="20"/>
                <w:szCs w:val="20"/>
                <w:highlight w:val="green"/>
              </w:rPr>
              <w:t xml:space="preserve"> </w:t>
            </w:r>
            <w:r w:rsidRPr="00AC7DFD">
              <w:rPr>
                <w:sz w:val="20"/>
                <w:szCs w:val="20"/>
                <w:highlight w:val="green"/>
              </w:rPr>
              <w:t xml:space="preserve">МКУК </w:t>
            </w:r>
            <w:r w:rsidRPr="00BE2A4F">
              <w:rPr>
                <w:sz w:val="20"/>
                <w:szCs w:val="20"/>
                <w:highlight w:val="green"/>
              </w:rPr>
              <w:t>«</w:t>
            </w:r>
            <w:r w:rsidRPr="00AC7DFD">
              <w:rPr>
                <w:sz w:val="20"/>
                <w:szCs w:val="20"/>
                <w:highlight w:val="green"/>
              </w:rPr>
              <w:t xml:space="preserve">Фатежский </w:t>
            </w:r>
            <w:r w:rsidRPr="00BE2A4F">
              <w:rPr>
                <w:sz w:val="20"/>
                <w:szCs w:val="20"/>
                <w:highlight w:val="green"/>
              </w:rPr>
              <w:t>районный дом народного творчества»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9E9D46"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103</w:t>
            </w:r>
          </w:p>
        </w:tc>
        <w:tc>
          <w:tcPr>
            <w:tcW w:w="14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0446E7"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100</w:t>
            </w:r>
          </w:p>
        </w:tc>
        <w:tc>
          <w:tcPr>
            <w:tcW w:w="17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210485"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18B71007" w14:textId="77777777" w:rsidR="000E1F73" w:rsidRPr="00AC7DFD" w:rsidRDefault="000E1F73" w:rsidP="00880784">
            <w:pPr>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AC7DFD">
              <w:rPr>
                <w:sz w:val="20"/>
                <w:szCs w:val="20"/>
                <w:highlight w:val="green"/>
              </w:rPr>
              <w:t>с.</w:t>
            </w:r>
            <w:r w:rsidRPr="00BE2A4F">
              <w:rPr>
                <w:sz w:val="20"/>
                <w:szCs w:val="20"/>
                <w:highlight w:val="green"/>
              </w:rPr>
              <w:t> </w:t>
            </w:r>
            <w:r w:rsidRPr="00AC7DFD">
              <w:rPr>
                <w:sz w:val="20"/>
                <w:szCs w:val="20"/>
                <w:highlight w:val="green"/>
              </w:rPr>
              <w:t>Сотниково, д.</w:t>
            </w:r>
            <w:r w:rsidRPr="00BE2A4F">
              <w:rPr>
                <w:sz w:val="20"/>
                <w:szCs w:val="20"/>
                <w:highlight w:val="green"/>
              </w:rPr>
              <w:t> </w:t>
            </w:r>
            <w:r w:rsidRPr="00AC7DFD">
              <w:rPr>
                <w:sz w:val="20"/>
                <w:szCs w:val="20"/>
                <w:highlight w:val="green"/>
              </w:rPr>
              <w:t>23</w:t>
            </w:r>
            <w:r w:rsidRPr="00BE2A4F">
              <w:rPr>
                <w:sz w:val="20"/>
                <w:szCs w:val="20"/>
                <w:highlight w:val="green"/>
              </w:rPr>
              <w:t> </w:t>
            </w:r>
            <w:r w:rsidRPr="00AC7DFD">
              <w:rPr>
                <w:sz w:val="20"/>
                <w:szCs w:val="20"/>
                <w:highlight w:val="green"/>
              </w:rPr>
              <w:t>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41EE8860"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1963</w:t>
            </w:r>
          </w:p>
        </w:tc>
      </w:tr>
      <w:tr w:rsidR="000E1F73" w:rsidRPr="00BE2A4F" w14:paraId="0795E6C9" w14:textId="77777777" w:rsidTr="00880784">
        <w:trPr>
          <w:trHeight w:val="20"/>
        </w:trPr>
        <w:tc>
          <w:tcPr>
            <w:tcW w:w="9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2420F3"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3.</w:t>
            </w:r>
          </w:p>
        </w:tc>
        <w:tc>
          <w:tcPr>
            <w:tcW w:w="228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10FF18"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Чермошнянский сельский дом культуры</w:t>
            </w:r>
            <w:r w:rsidRPr="00BE2A4F">
              <w:rPr>
                <w:sz w:val="20"/>
                <w:szCs w:val="20"/>
                <w:highlight w:val="green"/>
              </w:rPr>
              <w:t xml:space="preserve"> – </w:t>
            </w:r>
            <w:r w:rsidRPr="00AC7DFD">
              <w:rPr>
                <w:sz w:val="20"/>
                <w:szCs w:val="20"/>
                <w:highlight w:val="green"/>
              </w:rPr>
              <w:t>филиал</w:t>
            </w:r>
            <w:r w:rsidRPr="00BE2A4F">
              <w:rPr>
                <w:sz w:val="20"/>
                <w:szCs w:val="20"/>
                <w:highlight w:val="green"/>
              </w:rPr>
              <w:t xml:space="preserve"> </w:t>
            </w:r>
            <w:r w:rsidRPr="00AC7DFD">
              <w:rPr>
                <w:sz w:val="20"/>
                <w:szCs w:val="20"/>
                <w:highlight w:val="green"/>
              </w:rPr>
              <w:t xml:space="preserve">МКУК </w:t>
            </w:r>
            <w:r w:rsidRPr="00BE2A4F">
              <w:rPr>
                <w:sz w:val="20"/>
                <w:szCs w:val="20"/>
                <w:highlight w:val="green"/>
              </w:rPr>
              <w:t>«</w:t>
            </w:r>
            <w:r w:rsidRPr="00AC7DFD">
              <w:rPr>
                <w:sz w:val="20"/>
                <w:szCs w:val="20"/>
                <w:highlight w:val="green"/>
              </w:rPr>
              <w:t xml:space="preserve">Фатежский </w:t>
            </w:r>
            <w:r w:rsidRPr="00BE2A4F">
              <w:rPr>
                <w:sz w:val="20"/>
                <w:szCs w:val="20"/>
                <w:highlight w:val="green"/>
              </w:rPr>
              <w:t>районный дом народного творчества»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16F603"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30</w:t>
            </w:r>
          </w:p>
        </w:tc>
        <w:tc>
          <w:tcPr>
            <w:tcW w:w="14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6E8B711"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30</w:t>
            </w:r>
          </w:p>
        </w:tc>
        <w:tc>
          <w:tcPr>
            <w:tcW w:w="17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C3E92F"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4ED57A07" w14:textId="77777777" w:rsidR="000E1F73" w:rsidRPr="00AC7DFD" w:rsidRDefault="000E1F73" w:rsidP="00880784">
            <w:pPr>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AC7DFD">
              <w:rPr>
                <w:sz w:val="20"/>
                <w:szCs w:val="20"/>
                <w:highlight w:val="green"/>
              </w:rPr>
              <w:t>п.</w:t>
            </w:r>
            <w:r w:rsidRPr="00BE2A4F">
              <w:rPr>
                <w:sz w:val="20"/>
                <w:szCs w:val="20"/>
                <w:highlight w:val="green"/>
              </w:rPr>
              <w:t> </w:t>
            </w:r>
            <w:r w:rsidRPr="00AC7DFD">
              <w:rPr>
                <w:sz w:val="20"/>
                <w:szCs w:val="20"/>
                <w:highlight w:val="green"/>
              </w:rPr>
              <w:t>Чермошной, влд.</w:t>
            </w:r>
            <w:r w:rsidRPr="00BE2A4F">
              <w:rPr>
                <w:sz w:val="20"/>
                <w:szCs w:val="20"/>
                <w:highlight w:val="green"/>
              </w:rPr>
              <w:t> </w:t>
            </w:r>
            <w:r w:rsidRPr="00AC7DFD">
              <w:rPr>
                <w:sz w:val="20"/>
                <w:szCs w:val="20"/>
                <w:highlight w:val="green"/>
              </w:rPr>
              <w:t>4,</w:t>
            </w:r>
            <w:r w:rsidRPr="00BE2A4F">
              <w:rPr>
                <w:sz w:val="20"/>
                <w:szCs w:val="20"/>
                <w:highlight w:val="green"/>
              </w:rPr>
              <w:t xml:space="preserve"> </w:t>
            </w:r>
            <w:r w:rsidRPr="00AC7DFD">
              <w:rPr>
                <w:sz w:val="20"/>
                <w:szCs w:val="20"/>
                <w:highlight w:val="green"/>
              </w:rPr>
              <w:t>к.</w:t>
            </w:r>
            <w:r w:rsidRPr="00BE2A4F">
              <w:rPr>
                <w:sz w:val="20"/>
                <w:szCs w:val="20"/>
                <w:highlight w:val="green"/>
              </w:rPr>
              <w:t xml:space="preserve"> </w:t>
            </w:r>
            <w:r w:rsidRPr="00AC7DFD">
              <w:rPr>
                <w:sz w:val="20"/>
                <w:szCs w:val="20"/>
                <w:highlight w:val="green"/>
              </w:rPr>
              <w:t>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14:paraId="6EB74318" w14:textId="77777777" w:rsidR="000E1F73" w:rsidRPr="00AC7DFD" w:rsidRDefault="000E1F73" w:rsidP="00880784">
            <w:pPr>
              <w:spacing w:after="0" w:line="240" w:lineRule="auto"/>
              <w:jc w:val="center"/>
              <w:rPr>
                <w:sz w:val="20"/>
                <w:szCs w:val="20"/>
                <w:highlight w:val="green"/>
              </w:rPr>
            </w:pPr>
            <w:r w:rsidRPr="00BE2A4F">
              <w:rPr>
                <w:sz w:val="20"/>
                <w:szCs w:val="20"/>
                <w:highlight w:val="green"/>
              </w:rPr>
              <w:t>-</w:t>
            </w:r>
          </w:p>
        </w:tc>
      </w:tr>
      <w:tr w:rsidR="000E1F73" w:rsidRPr="00BE2A4F" w14:paraId="619BF16F" w14:textId="77777777" w:rsidTr="00880784">
        <w:trPr>
          <w:trHeight w:val="20"/>
        </w:trPr>
        <w:tc>
          <w:tcPr>
            <w:tcW w:w="9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C35243"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4</w:t>
            </w:r>
            <w:r w:rsidRPr="00BE2A4F">
              <w:rPr>
                <w:sz w:val="20"/>
                <w:szCs w:val="20"/>
                <w:highlight w:val="green"/>
              </w:rPr>
              <w:t>.</w:t>
            </w:r>
          </w:p>
        </w:tc>
        <w:tc>
          <w:tcPr>
            <w:tcW w:w="228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379262"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Сотниковская сельская библиотека</w:t>
            </w:r>
            <w:r w:rsidRPr="00BE2A4F">
              <w:rPr>
                <w:sz w:val="20"/>
                <w:szCs w:val="20"/>
                <w:highlight w:val="green"/>
              </w:rPr>
              <w:t xml:space="preserve"> – </w:t>
            </w:r>
            <w:r w:rsidRPr="00AC7DFD">
              <w:rPr>
                <w:sz w:val="20"/>
                <w:szCs w:val="20"/>
                <w:highlight w:val="green"/>
              </w:rPr>
              <w:t>филиал</w:t>
            </w:r>
            <w:r w:rsidRPr="00BE2A4F">
              <w:rPr>
                <w:sz w:val="20"/>
                <w:szCs w:val="20"/>
                <w:highlight w:val="green"/>
              </w:rPr>
              <w:t xml:space="preserve"> </w:t>
            </w:r>
            <w:r w:rsidRPr="00AC7DFD">
              <w:rPr>
                <w:sz w:val="20"/>
                <w:szCs w:val="20"/>
                <w:highlight w:val="green"/>
              </w:rPr>
              <w:lastRenderedPageBreak/>
              <w:t>МКУК «Фатежская межпоселенческая библиотека»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F77C5D"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lastRenderedPageBreak/>
              <w:t>30</w:t>
            </w:r>
          </w:p>
        </w:tc>
        <w:tc>
          <w:tcPr>
            <w:tcW w:w="14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6ACF8F"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25</w:t>
            </w:r>
          </w:p>
        </w:tc>
        <w:tc>
          <w:tcPr>
            <w:tcW w:w="17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3A95747"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1285E65C" w14:textId="77777777" w:rsidR="000E1F73" w:rsidRPr="00AC7DFD" w:rsidRDefault="000E1F73" w:rsidP="00880784">
            <w:pPr>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 xml:space="preserve">район, </w:t>
            </w:r>
            <w:r w:rsidRPr="00BE2A4F">
              <w:rPr>
                <w:sz w:val="20"/>
                <w:szCs w:val="20"/>
                <w:highlight w:val="green"/>
              </w:rPr>
              <w:lastRenderedPageBreak/>
              <w:t>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AC7DFD">
              <w:rPr>
                <w:sz w:val="20"/>
                <w:szCs w:val="20"/>
                <w:highlight w:val="green"/>
              </w:rPr>
              <w:t>с.</w:t>
            </w:r>
            <w:r w:rsidRPr="00BE2A4F">
              <w:rPr>
                <w:sz w:val="20"/>
                <w:szCs w:val="20"/>
                <w:highlight w:val="green"/>
              </w:rPr>
              <w:t> </w:t>
            </w:r>
            <w:r w:rsidRPr="00AC7DFD">
              <w:rPr>
                <w:sz w:val="20"/>
                <w:szCs w:val="20"/>
                <w:highlight w:val="green"/>
              </w:rPr>
              <w:t>Сотниково, д. 29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35E3074D"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lastRenderedPageBreak/>
              <w:t>1970</w:t>
            </w:r>
          </w:p>
        </w:tc>
      </w:tr>
      <w:tr w:rsidR="000E1F73" w:rsidRPr="00AC7DFD" w14:paraId="6D9EE029" w14:textId="77777777" w:rsidTr="00880784">
        <w:trPr>
          <w:trHeight w:val="20"/>
        </w:trPr>
        <w:tc>
          <w:tcPr>
            <w:tcW w:w="9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8A0EB5"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5</w:t>
            </w:r>
            <w:r w:rsidRPr="00BE2A4F">
              <w:rPr>
                <w:sz w:val="20"/>
                <w:szCs w:val="20"/>
                <w:highlight w:val="green"/>
              </w:rPr>
              <w:t>.</w:t>
            </w:r>
          </w:p>
        </w:tc>
        <w:tc>
          <w:tcPr>
            <w:tcW w:w="228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963185B"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Черошнянская сельская библиотека</w:t>
            </w:r>
            <w:r w:rsidRPr="00BE2A4F">
              <w:rPr>
                <w:sz w:val="20"/>
                <w:szCs w:val="20"/>
                <w:highlight w:val="green"/>
              </w:rPr>
              <w:t xml:space="preserve"> – </w:t>
            </w:r>
            <w:r w:rsidRPr="00AC7DFD">
              <w:rPr>
                <w:sz w:val="20"/>
                <w:szCs w:val="20"/>
                <w:highlight w:val="green"/>
              </w:rPr>
              <w:t>филиал</w:t>
            </w:r>
            <w:r w:rsidRPr="00BE2A4F">
              <w:rPr>
                <w:sz w:val="20"/>
                <w:szCs w:val="20"/>
                <w:highlight w:val="green"/>
              </w:rPr>
              <w:t xml:space="preserve"> </w:t>
            </w:r>
            <w:r w:rsidRPr="00AC7DFD">
              <w:rPr>
                <w:sz w:val="20"/>
                <w:szCs w:val="20"/>
                <w:highlight w:val="green"/>
              </w:rPr>
              <w:t>МКУК «Фатежская межпоселенческая библиотека»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AA5CC3"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25</w:t>
            </w:r>
          </w:p>
        </w:tc>
        <w:tc>
          <w:tcPr>
            <w:tcW w:w="14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B5686D" w14:textId="77777777" w:rsidR="000E1F73" w:rsidRPr="00AC7DFD" w:rsidRDefault="000E1F73" w:rsidP="00880784">
            <w:pPr>
              <w:spacing w:after="0" w:line="240" w:lineRule="auto"/>
              <w:jc w:val="center"/>
              <w:rPr>
                <w:sz w:val="20"/>
                <w:szCs w:val="20"/>
                <w:highlight w:val="green"/>
              </w:rPr>
            </w:pPr>
            <w:r w:rsidRPr="00AC7DFD">
              <w:rPr>
                <w:sz w:val="20"/>
                <w:szCs w:val="20"/>
                <w:highlight w:val="green"/>
              </w:rPr>
              <w:t>15</w:t>
            </w:r>
          </w:p>
        </w:tc>
        <w:tc>
          <w:tcPr>
            <w:tcW w:w="17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73F14B"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0BFC9FF8" w14:textId="77777777" w:rsidR="000E1F73" w:rsidRPr="00AC7DFD" w:rsidRDefault="000E1F73" w:rsidP="00880784">
            <w:pPr>
              <w:spacing w:after="0" w:line="240" w:lineRule="auto"/>
              <w:jc w:val="center"/>
              <w:rPr>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AC7DFD">
              <w:rPr>
                <w:sz w:val="20"/>
                <w:szCs w:val="20"/>
                <w:highlight w:val="green"/>
              </w:rPr>
              <w:t>п.</w:t>
            </w:r>
            <w:r w:rsidRPr="00BE2A4F">
              <w:rPr>
                <w:sz w:val="20"/>
                <w:szCs w:val="20"/>
                <w:highlight w:val="green"/>
              </w:rPr>
              <w:t> </w:t>
            </w:r>
            <w:r w:rsidRPr="00AC7DFD">
              <w:rPr>
                <w:sz w:val="20"/>
                <w:szCs w:val="20"/>
                <w:highlight w:val="green"/>
              </w:rPr>
              <w:t>Чермошной, влд.</w:t>
            </w:r>
            <w:r w:rsidRPr="00BE2A4F">
              <w:rPr>
                <w:sz w:val="20"/>
                <w:szCs w:val="20"/>
                <w:highlight w:val="green"/>
              </w:rPr>
              <w:t> </w:t>
            </w:r>
            <w:r w:rsidRPr="00AC7DFD">
              <w:rPr>
                <w:sz w:val="20"/>
                <w:szCs w:val="20"/>
                <w:highlight w:val="green"/>
              </w:rPr>
              <w:t>4,</w:t>
            </w:r>
            <w:r w:rsidRPr="00BE2A4F">
              <w:rPr>
                <w:sz w:val="20"/>
                <w:szCs w:val="20"/>
                <w:highlight w:val="green"/>
              </w:rPr>
              <w:t xml:space="preserve"> </w:t>
            </w:r>
            <w:r w:rsidRPr="00AC7DFD">
              <w:rPr>
                <w:sz w:val="20"/>
                <w:szCs w:val="20"/>
                <w:highlight w:val="green"/>
              </w:rPr>
              <w:t>к.</w:t>
            </w:r>
            <w:r w:rsidRPr="00BE2A4F">
              <w:rPr>
                <w:sz w:val="20"/>
                <w:szCs w:val="20"/>
                <w:highlight w:val="green"/>
              </w:rPr>
              <w:t xml:space="preserve"> </w:t>
            </w:r>
            <w:r w:rsidRPr="00AC7DFD">
              <w:rPr>
                <w:sz w:val="20"/>
                <w:szCs w:val="20"/>
                <w:highlight w:val="green"/>
              </w:rPr>
              <w:t>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14:paraId="759198C6" w14:textId="77777777" w:rsidR="000E1F73" w:rsidRPr="00AC7DFD" w:rsidRDefault="000E1F73" w:rsidP="00880784">
            <w:pPr>
              <w:spacing w:after="0" w:line="240" w:lineRule="auto"/>
              <w:jc w:val="center"/>
              <w:rPr>
                <w:sz w:val="20"/>
                <w:szCs w:val="20"/>
              </w:rPr>
            </w:pPr>
            <w:r w:rsidRPr="00BE2A4F">
              <w:rPr>
                <w:sz w:val="20"/>
                <w:szCs w:val="20"/>
                <w:highlight w:val="green"/>
              </w:rPr>
              <w:t>-</w:t>
            </w:r>
          </w:p>
        </w:tc>
      </w:tr>
    </w:tbl>
    <w:p w14:paraId="030A6508" w14:textId="77777777" w:rsidR="000E1F73" w:rsidRPr="00BE2A4F" w:rsidRDefault="000E1F73" w:rsidP="00BE2A4F">
      <w:pPr>
        <w:spacing w:after="0" w:line="360" w:lineRule="auto"/>
        <w:jc w:val="both"/>
      </w:pPr>
    </w:p>
    <w:p w14:paraId="40D2992E" w14:textId="77777777" w:rsidR="000E1F73" w:rsidRPr="00BE2A4F" w:rsidRDefault="000E1F73" w:rsidP="00BE2A4F">
      <w:pPr>
        <w:spacing w:after="0" w:line="360" w:lineRule="auto"/>
        <w:ind w:firstLine="709"/>
        <w:jc w:val="both"/>
        <w:rPr>
          <w:b/>
          <w:bCs/>
          <w:highlight w:val="green"/>
        </w:rPr>
      </w:pPr>
      <w:r w:rsidRPr="00BE2A4F">
        <w:rPr>
          <w:b/>
          <w:bCs/>
          <w:highlight w:val="green"/>
        </w:rPr>
        <w:t>Спортивные сооружения и спортивные площадки</w:t>
      </w:r>
    </w:p>
    <w:p w14:paraId="6A4B592B" w14:textId="77777777" w:rsidR="000E1F73" w:rsidRPr="00BE2A4F" w:rsidRDefault="000E1F73" w:rsidP="00BE2A4F">
      <w:pPr>
        <w:spacing w:after="0" w:line="360" w:lineRule="auto"/>
        <w:ind w:firstLine="709"/>
        <w:jc w:val="both"/>
        <w:rPr>
          <w:highlight w:val="green"/>
        </w:rPr>
      </w:pPr>
      <w:r w:rsidRPr="00BE2A4F">
        <w:rPr>
          <w:color w:val="000000"/>
          <w:highlight w:val="green"/>
        </w:rPr>
        <w:t>Спортивные сооружения</w:t>
      </w:r>
      <w:r w:rsidRPr="00BE2A4F">
        <w:rPr>
          <w:kern w:val="0"/>
          <w:highlight w:val="green"/>
        </w:rPr>
        <w:t xml:space="preserve"> </w:t>
      </w:r>
      <w:r w:rsidRPr="00BE2A4F">
        <w:rPr>
          <w:color w:val="000000"/>
          <w:highlight w:val="green"/>
        </w:rPr>
        <w:t>муниципального образования «</w:t>
      </w:r>
      <w:r w:rsidRPr="00BE2A4F">
        <w:rPr>
          <w:rFonts w:eastAsia="Times New Roman"/>
          <w:highlight w:val="green"/>
          <w:lang w:eastAsia="ru-RU"/>
        </w:rPr>
        <w:t>Банинский сельсовет» Фатежского</w:t>
      </w:r>
      <w:r w:rsidRPr="00BE2A4F">
        <w:rPr>
          <w:color w:val="000000"/>
          <w:highlight w:val="green"/>
        </w:rPr>
        <w:t xml:space="preserve"> района Курской области по состоянию на 01.01.2024 представлены двумя спортивными площадками</w:t>
      </w:r>
      <w:r w:rsidRPr="00BE2A4F">
        <w:rPr>
          <w:highlight w:val="green"/>
        </w:rPr>
        <w:t>.</w:t>
      </w:r>
    </w:p>
    <w:p w14:paraId="67A8C732" w14:textId="77777777" w:rsidR="000E1F73" w:rsidRPr="00BE2A4F" w:rsidRDefault="000E1F73" w:rsidP="00BE2A4F">
      <w:pPr>
        <w:spacing w:after="0" w:line="360" w:lineRule="auto"/>
        <w:ind w:firstLine="709"/>
        <w:jc w:val="both"/>
        <w:rPr>
          <w:b/>
          <w:bCs/>
        </w:rPr>
      </w:pPr>
      <w:r w:rsidRPr="00BE2A4F">
        <w:rPr>
          <w:rFonts w:eastAsia="Times New Roman"/>
          <w:b/>
          <w:kern w:val="0"/>
          <w:highlight w:val="green"/>
          <w:lang w:eastAsia="ru-RU"/>
        </w:rPr>
        <w:t>Таблица</w:t>
      </w:r>
      <w:r w:rsidRPr="00BE2A4F">
        <w:rPr>
          <w:rFonts w:eastAsia="Times New Roman"/>
          <w:b/>
          <w:highlight w:val="green"/>
          <w:lang w:eastAsia="ru-RU"/>
        </w:rPr>
        <w:t xml:space="preserve"> – </w:t>
      </w:r>
      <w:r w:rsidRPr="00BE2A4F">
        <w:rPr>
          <w:rFonts w:eastAsia="Times New Roman"/>
          <w:b/>
          <w:kern w:val="0"/>
          <w:highlight w:val="green"/>
          <w:lang w:eastAsia="ru-RU"/>
        </w:rPr>
        <w:t>Спортивные сооружения муниципального образования «</w:t>
      </w:r>
      <w:r w:rsidRPr="00BE2A4F">
        <w:rPr>
          <w:rFonts w:eastAsia="Times New Roman"/>
          <w:b/>
          <w:highlight w:val="green"/>
          <w:lang w:eastAsia="ru-RU"/>
        </w:rPr>
        <w:t xml:space="preserve">Банинский сельсовет» Фатежского </w:t>
      </w:r>
      <w:r w:rsidRPr="00BE2A4F">
        <w:rPr>
          <w:rFonts w:eastAsia="Times New Roman"/>
          <w:b/>
          <w:kern w:val="0"/>
          <w:highlight w:val="green"/>
          <w:lang w:eastAsia="ru-RU"/>
        </w:rPr>
        <w:t>района Курской области</w:t>
      </w: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494"/>
        <w:gridCol w:w="2027"/>
        <w:gridCol w:w="1863"/>
        <w:gridCol w:w="1366"/>
        <w:gridCol w:w="1366"/>
        <w:gridCol w:w="1814"/>
      </w:tblGrid>
      <w:tr w:rsidR="000E1F73" w:rsidRPr="00BE2A4F" w14:paraId="33BE2B7C" w14:textId="77777777" w:rsidTr="00880784">
        <w:trPr>
          <w:trHeight w:val="630"/>
          <w:tblHeader/>
        </w:trPr>
        <w:tc>
          <w:tcPr>
            <w:tcW w:w="494" w:type="dxa"/>
            <w:tcBorders>
              <w:top w:val="single" w:sz="4" w:space="0" w:color="000000"/>
              <w:left w:val="single" w:sz="4" w:space="0" w:color="000000"/>
              <w:bottom w:val="single" w:sz="4" w:space="0" w:color="000000"/>
              <w:right w:val="single" w:sz="4" w:space="0" w:color="000000"/>
            </w:tcBorders>
            <w:vAlign w:val="center"/>
            <w:hideMark/>
          </w:tcPr>
          <w:p w14:paraId="50EEBDAD" w14:textId="77777777" w:rsidR="000E1F73" w:rsidRPr="00BE2A4F" w:rsidRDefault="000E1F73" w:rsidP="00880784">
            <w:pPr>
              <w:spacing w:after="0" w:line="252" w:lineRule="auto"/>
              <w:jc w:val="center"/>
              <w:rPr>
                <w:b/>
                <w:bCs/>
                <w:kern w:val="0"/>
                <w:sz w:val="20"/>
                <w:szCs w:val="20"/>
                <w:highlight w:val="green"/>
              </w:rPr>
            </w:pPr>
            <w:r w:rsidRPr="00BE2A4F">
              <w:rPr>
                <w:b/>
                <w:bCs/>
                <w:kern w:val="0"/>
                <w:sz w:val="20"/>
                <w:szCs w:val="20"/>
                <w:highlight w:val="green"/>
              </w:rPr>
              <w:t>№</w:t>
            </w:r>
          </w:p>
          <w:p w14:paraId="71EF80FE" w14:textId="77777777" w:rsidR="000E1F73" w:rsidRPr="00BE2A4F" w:rsidRDefault="000E1F73" w:rsidP="00880784">
            <w:pPr>
              <w:spacing w:after="0" w:line="252" w:lineRule="auto"/>
              <w:jc w:val="center"/>
              <w:rPr>
                <w:b/>
                <w:bCs/>
                <w:kern w:val="0"/>
                <w:sz w:val="20"/>
                <w:szCs w:val="20"/>
                <w:highlight w:val="green"/>
              </w:rPr>
            </w:pPr>
            <w:r w:rsidRPr="00BE2A4F">
              <w:rPr>
                <w:b/>
                <w:bCs/>
                <w:kern w:val="0"/>
                <w:sz w:val="20"/>
                <w:szCs w:val="20"/>
                <w:highlight w:val="green"/>
              </w:rPr>
              <w:t>п/п</w:t>
            </w:r>
          </w:p>
        </w:tc>
        <w:tc>
          <w:tcPr>
            <w:tcW w:w="2027" w:type="dxa"/>
            <w:tcBorders>
              <w:top w:val="single" w:sz="4" w:space="0" w:color="000000"/>
              <w:left w:val="single" w:sz="4" w:space="0" w:color="000000"/>
              <w:bottom w:val="single" w:sz="4" w:space="0" w:color="000000"/>
              <w:right w:val="single" w:sz="4" w:space="0" w:color="000000"/>
            </w:tcBorders>
            <w:vAlign w:val="center"/>
            <w:hideMark/>
          </w:tcPr>
          <w:p w14:paraId="0C3486BD" w14:textId="77777777" w:rsidR="000E1F73" w:rsidRPr="00BE2A4F" w:rsidRDefault="000E1F73" w:rsidP="00880784">
            <w:pPr>
              <w:spacing w:after="0" w:line="252" w:lineRule="auto"/>
              <w:jc w:val="center"/>
              <w:rPr>
                <w:rFonts w:eastAsia="Times New Roman"/>
                <w:b/>
                <w:bCs/>
                <w:color w:val="000000"/>
                <w:kern w:val="0"/>
                <w:sz w:val="20"/>
                <w:szCs w:val="20"/>
                <w:highlight w:val="green"/>
              </w:rPr>
            </w:pPr>
            <w:r w:rsidRPr="00BE2A4F">
              <w:rPr>
                <w:rFonts w:eastAsia="Times New Roman"/>
                <w:b/>
                <w:bCs/>
                <w:color w:val="000000"/>
                <w:kern w:val="0"/>
                <w:sz w:val="20"/>
                <w:szCs w:val="20"/>
                <w:highlight w:val="green"/>
              </w:rPr>
              <w:t>Наименование</w:t>
            </w:r>
          </w:p>
        </w:tc>
        <w:tc>
          <w:tcPr>
            <w:tcW w:w="1863" w:type="dxa"/>
            <w:tcBorders>
              <w:top w:val="single" w:sz="4" w:space="0" w:color="000000"/>
              <w:left w:val="single" w:sz="4" w:space="0" w:color="000000"/>
              <w:bottom w:val="single" w:sz="4" w:space="0" w:color="000000"/>
              <w:right w:val="single" w:sz="4" w:space="0" w:color="000000"/>
            </w:tcBorders>
            <w:vAlign w:val="center"/>
            <w:hideMark/>
          </w:tcPr>
          <w:p w14:paraId="5621BAE1" w14:textId="77777777" w:rsidR="000E1F73" w:rsidRPr="00BE2A4F" w:rsidRDefault="000E1F73" w:rsidP="00880784">
            <w:pPr>
              <w:spacing w:after="0" w:line="252" w:lineRule="auto"/>
              <w:jc w:val="center"/>
              <w:rPr>
                <w:rFonts w:eastAsia="Times New Roman"/>
                <w:b/>
                <w:bCs/>
                <w:color w:val="000000"/>
                <w:kern w:val="0"/>
                <w:sz w:val="20"/>
                <w:szCs w:val="20"/>
                <w:highlight w:val="green"/>
              </w:rPr>
            </w:pPr>
            <w:r w:rsidRPr="00BE2A4F">
              <w:rPr>
                <w:rFonts w:eastAsia="Times New Roman"/>
                <w:b/>
                <w:bCs/>
                <w:color w:val="000000"/>
                <w:kern w:val="0"/>
                <w:sz w:val="20"/>
                <w:szCs w:val="20"/>
                <w:highlight w:val="green"/>
              </w:rPr>
              <w:t>Местоположение</w:t>
            </w:r>
          </w:p>
        </w:tc>
        <w:tc>
          <w:tcPr>
            <w:tcW w:w="1366" w:type="dxa"/>
            <w:tcBorders>
              <w:top w:val="single" w:sz="4" w:space="0" w:color="000000"/>
              <w:left w:val="single" w:sz="4" w:space="0" w:color="000000"/>
              <w:bottom w:val="single" w:sz="4" w:space="0" w:color="000000"/>
              <w:right w:val="single" w:sz="4" w:space="0" w:color="000000"/>
            </w:tcBorders>
            <w:vAlign w:val="center"/>
            <w:hideMark/>
          </w:tcPr>
          <w:p w14:paraId="670B28BF" w14:textId="77777777" w:rsidR="000E1F73" w:rsidRPr="00BE2A4F" w:rsidRDefault="000E1F73" w:rsidP="00880784">
            <w:pPr>
              <w:spacing w:after="0" w:line="252" w:lineRule="auto"/>
              <w:ind w:firstLine="21"/>
              <w:jc w:val="center"/>
              <w:rPr>
                <w:rFonts w:eastAsia="Times New Roman"/>
                <w:b/>
                <w:bCs/>
                <w:color w:val="000000"/>
                <w:kern w:val="0"/>
                <w:sz w:val="20"/>
                <w:szCs w:val="20"/>
                <w:highlight w:val="green"/>
              </w:rPr>
            </w:pPr>
            <w:r w:rsidRPr="00BE2A4F">
              <w:rPr>
                <w:rFonts w:eastAsia="Times New Roman"/>
                <w:b/>
                <w:kern w:val="0"/>
                <w:sz w:val="20"/>
                <w:szCs w:val="20"/>
                <w:highlight w:val="green"/>
              </w:rPr>
              <w:t>Площадь, м</w:t>
            </w:r>
            <w:r w:rsidRPr="00BE2A4F">
              <w:rPr>
                <w:rFonts w:eastAsia="Times New Roman"/>
                <w:b/>
                <w:kern w:val="0"/>
                <w:sz w:val="20"/>
                <w:szCs w:val="20"/>
                <w:highlight w:val="green"/>
                <w:vertAlign w:val="superscript"/>
              </w:rPr>
              <w:t>2</w:t>
            </w:r>
          </w:p>
        </w:tc>
        <w:tc>
          <w:tcPr>
            <w:tcW w:w="1366" w:type="dxa"/>
            <w:tcBorders>
              <w:top w:val="single" w:sz="4" w:space="0" w:color="000000"/>
              <w:left w:val="single" w:sz="4" w:space="0" w:color="000000"/>
              <w:bottom w:val="single" w:sz="4" w:space="0" w:color="000000"/>
              <w:right w:val="single" w:sz="4" w:space="0" w:color="000000"/>
            </w:tcBorders>
            <w:vAlign w:val="center"/>
            <w:hideMark/>
          </w:tcPr>
          <w:p w14:paraId="32270D84" w14:textId="77777777" w:rsidR="000E1F73" w:rsidRPr="00BE2A4F" w:rsidRDefault="000E1F73" w:rsidP="00880784">
            <w:pPr>
              <w:spacing w:after="0" w:line="252" w:lineRule="auto"/>
              <w:jc w:val="center"/>
              <w:rPr>
                <w:rFonts w:eastAsia="Times New Roman"/>
                <w:b/>
                <w:bCs/>
                <w:color w:val="000000"/>
                <w:kern w:val="0"/>
                <w:sz w:val="20"/>
                <w:szCs w:val="20"/>
                <w:highlight w:val="green"/>
              </w:rPr>
            </w:pPr>
            <w:r w:rsidRPr="00BE2A4F">
              <w:rPr>
                <w:rFonts w:eastAsia="Times New Roman"/>
                <w:b/>
                <w:bCs/>
                <w:color w:val="000000"/>
                <w:kern w:val="0"/>
                <w:sz w:val="20"/>
                <w:szCs w:val="20"/>
                <w:highlight w:val="green"/>
              </w:rPr>
              <w:t>Вместимость объекта (мощность)</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1F3E4A89" w14:textId="77777777" w:rsidR="000E1F73" w:rsidRPr="00BE2A4F" w:rsidRDefault="000E1F73" w:rsidP="00880784">
            <w:pPr>
              <w:spacing w:after="0" w:line="252" w:lineRule="auto"/>
              <w:jc w:val="center"/>
              <w:rPr>
                <w:rFonts w:eastAsia="Times New Roman"/>
                <w:b/>
                <w:bCs/>
                <w:color w:val="000000"/>
                <w:kern w:val="0"/>
                <w:sz w:val="20"/>
                <w:szCs w:val="20"/>
                <w:highlight w:val="green"/>
              </w:rPr>
            </w:pPr>
            <w:r w:rsidRPr="00BE2A4F">
              <w:rPr>
                <w:rFonts w:eastAsia="Times New Roman"/>
                <w:b/>
                <w:bCs/>
                <w:color w:val="000000"/>
                <w:kern w:val="0"/>
                <w:sz w:val="20"/>
                <w:szCs w:val="20"/>
                <w:highlight w:val="green"/>
              </w:rPr>
              <w:t>Год ввода в эксплуатацию</w:t>
            </w:r>
          </w:p>
        </w:tc>
      </w:tr>
      <w:tr w:rsidR="000E1F73" w:rsidRPr="00BE2A4F" w14:paraId="16B01088" w14:textId="77777777" w:rsidTr="00880784">
        <w:trPr>
          <w:trHeight w:val="950"/>
        </w:trPr>
        <w:tc>
          <w:tcPr>
            <w:tcW w:w="494" w:type="dxa"/>
            <w:tcBorders>
              <w:top w:val="single" w:sz="4" w:space="0" w:color="000000"/>
              <w:left w:val="single" w:sz="4" w:space="0" w:color="000000"/>
              <w:bottom w:val="single" w:sz="4" w:space="0" w:color="000000"/>
              <w:right w:val="single" w:sz="4" w:space="0" w:color="000000"/>
            </w:tcBorders>
            <w:vAlign w:val="center"/>
            <w:hideMark/>
          </w:tcPr>
          <w:p w14:paraId="2196F2FD" w14:textId="77777777" w:rsidR="000E1F73" w:rsidRPr="00BE2A4F" w:rsidRDefault="000E1F73" w:rsidP="00880784">
            <w:pPr>
              <w:spacing w:after="0" w:line="252" w:lineRule="auto"/>
              <w:jc w:val="center"/>
              <w:rPr>
                <w:kern w:val="0"/>
                <w:sz w:val="20"/>
                <w:szCs w:val="20"/>
                <w:highlight w:val="green"/>
              </w:rPr>
            </w:pPr>
            <w:r w:rsidRPr="00BE2A4F">
              <w:rPr>
                <w:kern w:val="0"/>
                <w:sz w:val="20"/>
                <w:szCs w:val="20"/>
                <w:highlight w:val="green"/>
              </w:rPr>
              <w:t>1.</w:t>
            </w:r>
          </w:p>
        </w:tc>
        <w:tc>
          <w:tcPr>
            <w:tcW w:w="2027" w:type="dxa"/>
            <w:tcBorders>
              <w:top w:val="single" w:sz="4" w:space="0" w:color="000000"/>
              <w:left w:val="single" w:sz="4" w:space="0" w:color="000000"/>
              <w:bottom w:val="single" w:sz="4" w:space="0" w:color="000000"/>
              <w:right w:val="single" w:sz="4" w:space="0" w:color="000000"/>
            </w:tcBorders>
            <w:vAlign w:val="center"/>
            <w:hideMark/>
          </w:tcPr>
          <w:p w14:paraId="36F49D91" w14:textId="77777777" w:rsidR="000E1F73" w:rsidRPr="00BE2A4F" w:rsidRDefault="000E1F73" w:rsidP="00880784">
            <w:pPr>
              <w:spacing w:after="0" w:line="252" w:lineRule="auto"/>
              <w:jc w:val="center"/>
              <w:rPr>
                <w:rFonts w:eastAsia="Times New Roman"/>
                <w:kern w:val="0"/>
                <w:sz w:val="20"/>
                <w:szCs w:val="20"/>
                <w:highlight w:val="green"/>
              </w:rPr>
            </w:pPr>
            <w:r w:rsidRPr="00BE2A4F">
              <w:rPr>
                <w:sz w:val="20"/>
                <w:szCs w:val="20"/>
                <w:highlight w:val="green"/>
              </w:rPr>
              <w:t>Спортивная площадка</w:t>
            </w:r>
          </w:p>
        </w:tc>
        <w:tc>
          <w:tcPr>
            <w:tcW w:w="1863" w:type="dxa"/>
            <w:tcBorders>
              <w:top w:val="single" w:sz="4" w:space="0" w:color="000000"/>
              <w:left w:val="single" w:sz="4" w:space="0" w:color="000000"/>
              <w:bottom w:val="single" w:sz="4" w:space="0" w:color="000000"/>
              <w:right w:val="single" w:sz="4" w:space="0" w:color="000000"/>
            </w:tcBorders>
            <w:vAlign w:val="center"/>
            <w:hideMark/>
          </w:tcPr>
          <w:p w14:paraId="614D8C5B"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770E603D" w14:textId="77777777" w:rsidR="000E1F73" w:rsidRPr="00BE2A4F" w:rsidRDefault="000E1F73" w:rsidP="00880784">
            <w:pPr>
              <w:spacing w:after="0" w:line="240" w:lineRule="auto"/>
              <w:jc w:val="center"/>
              <w:rPr>
                <w:rFonts w:eastAsia="Times New Roman"/>
                <w:color w:val="000000"/>
                <w:sz w:val="20"/>
                <w:szCs w:val="20"/>
                <w:highlight w:val="green"/>
                <w:lang w:eastAsia="ru-RU"/>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p>
          <w:p w14:paraId="7D8EF48D" w14:textId="77777777" w:rsidR="000E1F73" w:rsidRPr="00BE2A4F" w:rsidRDefault="000E1F73" w:rsidP="00880784">
            <w:pPr>
              <w:spacing w:after="0" w:line="240" w:lineRule="auto"/>
              <w:jc w:val="center"/>
              <w:rPr>
                <w:rFonts w:eastAsia="Times New Roman"/>
                <w:kern w:val="0"/>
                <w:sz w:val="20"/>
                <w:szCs w:val="20"/>
                <w:highlight w:val="green"/>
              </w:rPr>
            </w:pPr>
            <w:r w:rsidRPr="00BE2A4F">
              <w:rPr>
                <w:sz w:val="20"/>
                <w:szCs w:val="20"/>
                <w:highlight w:val="green"/>
              </w:rPr>
              <w:t>с. 1-е Банино д. 45</w:t>
            </w:r>
          </w:p>
        </w:tc>
        <w:tc>
          <w:tcPr>
            <w:tcW w:w="1366" w:type="dxa"/>
            <w:tcBorders>
              <w:top w:val="single" w:sz="4" w:space="0" w:color="000000"/>
              <w:left w:val="single" w:sz="4" w:space="0" w:color="000000"/>
              <w:bottom w:val="single" w:sz="4" w:space="0" w:color="000000"/>
              <w:right w:val="single" w:sz="4" w:space="0" w:color="000000"/>
            </w:tcBorders>
            <w:vAlign w:val="center"/>
            <w:hideMark/>
          </w:tcPr>
          <w:p w14:paraId="7048B0BE" w14:textId="77777777" w:rsidR="000E1F73" w:rsidRPr="00BE2A4F" w:rsidRDefault="000E1F73" w:rsidP="00880784">
            <w:pPr>
              <w:spacing w:after="0" w:line="252" w:lineRule="auto"/>
              <w:jc w:val="center"/>
              <w:rPr>
                <w:rFonts w:eastAsia="Times New Roman"/>
                <w:kern w:val="0"/>
                <w:sz w:val="20"/>
                <w:szCs w:val="20"/>
                <w:highlight w:val="green"/>
              </w:rPr>
            </w:pPr>
            <w:r w:rsidRPr="00BE2A4F">
              <w:rPr>
                <w:sz w:val="20"/>
                <w:szCs w:val="20"/>
                <w:highlight w:val="green"/>
              </w:rPr>
              <w:t>600</w:t>
            </w:r>
          </w:p>
        </w:tc>
        <w:tc>
          <w:tcPr>
            <w:tcW w:w="1366" w:type="dxa"/>
            <w:tcBorders>
              <w:top w:val="single" w:sz="4" w:space="0" w:color="000000"/>
              <w:left w:val="single" w:sz="4" w:space="0" w:color="000000"/>
              <w:bottom w:val="single" w:sz="4" w:space="0" w:color="000000"/>
              <w:right w:val="single" w:sz="4" w:space="0" w:color="000000"/>
            </w:tcBorders>
            <w:vAlign w:val="center"/>
          </w:tcPr>
          <w:p w14:paraId="2FB15C0A" w14:textId="77777777" w:rsidR="000E1F73" w:rsidRPr="00BE2A4F" w:rsidRDefault="000E1F73" w:rsidP="00880784">
            <w:pPr>
              <w:spacing w:after="0" w:line="252" w:lineRule="auto"/>
              <w:jc w:val="center"/>
              <w:rPr>
                <w:rFonts w:eastAsia="Times New Roman"/>
                <w:kern w:val="0"/>
                <w:sz w:val="20"/>
                <w:szCs w:val="20"/>
                <w:highlight w:val="green"/>
              </w:rPr>
            </w:pPr>
            <w:r w:rsidRPr="00BE2A4F">
              <w:rPr>
                <w:sz w:val="20"/>
                <w:szCs w:val="20"/>
                <w:highlight w:val="green"/>
              </w:rPr>
              <w:t>50</w:t>
            </w:r>
          </w:p>
        </w:tc>
        <w:tc>
          <w:tcPr>
            <w:tcW w:w="1814" w:type="dxa"/>
            <w:tcBorders>
              <w:top w:val="single" w:sz="4" w:space="0" w:color="000000"/>
              <w:left w:val="single" w:sz="4" w:space="0" w:color="000000"/>
              <w:bottom w:val="single" w:sz="4" w:space="0" w:color="000000"/>
              <w:right w:val="single" w:sz="4" w:space="0" w:color="000000"/>
            </w:tcBorders>
            <w:vAlign w:val="center"/>
          </w:tcPr>
          <w:p w14:paraId="4224BE94" w14:textId="77777777" w:rsidR="000E1F73" w:rsidRPr="00BE2A4F" w:rsidRDefault="000E1F73" w:rsidP="00880784">
            <w:pPr>
              <w:spacing w:after="0" w:line="252" w:lineRule="auto"/>
              <w:jc w:val="center"/>
              <w:rPr>
                <w:rFonts w:eastAsia="Times New Roman"/>
                <w:kern w:val="0"/>
                <w:sz w:val="20"/>
                <w:szCs w:val="20"/>
                <w:highlight w:val="green"/>
              </w:rPr>
            </w:pPr>
            <w:r w:rsidRPr="00BE2A4F">
              <w:rPr>
                <w:sz w:val="20"/>
                <w:szCs w:val="20"/>
                <w:highlight w:val="green"/>
              </w:rPr>
              <w:t>1966</w:t>
            </w:r>
          </w:p>
        </w:tc>
      </w:tr>
      <w:tr w:rsidR="000E1F73" w:rsidRPr="00EE67FB" w14:paraId="74481D04" w14:textId="77777777" w:rsidTr="00880784">
        <w:trPr>
          <w:trHeight w:val="255"/>
        </w:trPr>
        <w:tc>
          <w:tcPr>
            <w:tcW w:w="494" w:type="dxa"/>
            <w:tcBorders>
              <w:top w:val="single" w:sz="4" w:space="0" w:color="000000"/>
              <w:left w:val="single" w:sz="4" w:space="0" w:color="000000"/>
              <w:bottom w:val="single" w:sz="4" w:space="0" w:color="000000"/>
              <w:right w:val="single" w:sz="4" w:space="0" w:color="000000"/>
            </w:tcBorders>
            <w:vAlign w:val="center"/>
          </w:tcPr>
          <w:p w14:paraId="7B76DFEF" w14:textId="77777777" w:rsidR="000E1F73" w:rsidRPr="00BE2A4F" w:rsidRDefault="000E1F73" w:rsidP="00880784">
            <w:pPr>
              <w:spacing w:after="0" w:line="252" w:lineRule="auto"/>
              <w:jc w:val="center"/>
              <w:rPr>
                <w:sz w:val="20"/>
                <w:szCs w:val="20"/>
                <w:highlight w:val="green"/>
              </w:rPr>
            </w:pPr>
            <w:r w:rsidRPr="00BE2A4F">
              <w:rPr>
                <w:sz w:val="20"/>
                <w:szCs w:val="20"/>
                <w:highlight w:val="green"/>
              </w:rPr>
              <w:t>2.</w:t>
            </w:r>
          </w:p>
        </w:tc>
        <w:tc>
          <w:tcPr>
            <w:tcW w:w="2027" w:type="dxa"/>
            <w:tcBorders>
              <w:top w:val="single" w:sz="4" w:space="0" w:color="000000"/>
              <w:left w:val="single" w:sz="4" w:space="0" w:color="000000"/>
              <w:bottom w:val="single" w:sz="4" w:space="0" w:color="000000"/>
              <w:right w:val="single" w:sz="4" w:space="0" w:color="000000"/>
            </w:tcBorders>
            <w:vAlign w:val="center"/>
          </w:tcPr>
          <w:p w14:paraId="1A79CC50" w14:textId="77777777" w:rsidR="000E1F73" w:rsidRPr="00BE2A4F" w:rsidRDefault="000E1F73" w:rsidP="00880784">
            <w:pPr>
              <w:spacing w:after="0" w:line="252" w:lineRule="auto"/>
              <w:jc w:val="center"/>
              <w:rPr>
                <w:rFonts w:eastAsia="Times New Roman"/>
                <w:sz w:val="20"/>
                <w:szCs w:val="20"/>
                <w:highlight w:val="green"/>
              </w:rPr>
            </w:pPr>
            <w:r w:rsidRPr="00BE2A4F">
              <w:rPr>
                <w:sz w:val="20"/>
                <w:szCs w:val="20"/>
                <w:highlight w:val="green"/>
              </w:rPr>
              <w:t>Спортивная площадка</w:t>
            </w:r>
          </w:p>
        </w:tc>
        <w:tc>
          <w:tcPr>
            <w:tcW w:w="1863" w:type="dxa"/>
            <w:tcBorders>
              <w:top w:val="single" w:sz="4" w:space="0" w:color="000000"/>
              <w:left w:val="single" w:sz="4" w:space="0" w:color="000000"/>
              <w:bottom w:val="single" w:sz="4" w:space="0" w:color="000000"/>
              <w:right w:val="single" w:sz="4" w:space="0" w:color="000000"/>
            </w:tcBorders>
            <w:vAlign w:val="center"/>
          </w:tcPr>
          <w:p w14:paraId="4D9FCF89"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06E996A3" w14:textId="77777777" w:rsidR="000E1F73" w:rsidRPr="00BE2A4F" w:rsidRDefault="000E1F73" w:rsidP="00880784">
            <w:pPr>
              <w:spacing w:after="0" w:line="252" w:lineRule="auto"/>
              <w:jc w:val="center"/>
              <w:rPr>
                <w:rFonts w:eastAsia="Times New Roman"/>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BE2A4F">
              <w:rPr>
                <w:sz w:val="20"/>
                <w:szCs w:val="20"/>
                <w:highlight w:val="green"/>
              </w:rPr>
              <w:t>с. Сотниково, д. 29</w:t>
            </w:r>
          </w:p>
        </w:tc>
        <w:tc>
          <w:tcPr>
            <w:tcW w:w="1366" w:type="dxa"/>
            <w:tcBorders>
              <w:top w:val="single" w:sz="4" w:space="0" w:color="000000"/>
              <w:left w:val="single" w:sz="4" w:space="0" w:color="000000"/>
              <w:bottom w:val="single" w:sz="4" w:space="0" w:color="000000"/>
              <w:right w:val="single" w:sz="4" w:space="0" w:color="000000"/>
            </w:tcBorders>
            <w:vAlign w:val="center"/>
          </w:tcPr>
          <w:p w14:paraId="4A4492DA" w14:textId="77777777" w:rsidR="000E1F73" w:rsidRPr="00BE2A4F" w:rsidRDefault="000E1F73" w:rsidP="00880784">
            <w:pPr>
              <w:spacing w:after="0" w:line="252" w:lineRule="auto"/>
              <w:jc w:val="center"/>
              <w:rPr>
                <w:rFonts w:eastAsia="Times New Roman"/>
                <w:sz w:val="20"/>
                <w:szCs w:val="20"/>
                <w:highlight w:val="green"/>
              </w:rPr>
            </w:pPr>
            <w:r w:rsidRPr="00BE2A4F">
              <w:rPr>
                <w:sz w:val="20"/>
                <w:szCs w:val="20"/>
                <w:highlight w:val="green"/>
              </w:rPr>
              <w:t>6000</w:t>
            </w:r>
          </w:p>
        </w:tc>
        <w:tc>
          <w:tcPr>
            <w:tcW w:w="1366" w:type="dxa"/>
            <w:tcBorders>
              <w:top w:val="single" w:sz="4" w:space="0" w:color="000000"/>
              <w:left w:val="single" w:sz="4" w:space="0" w:color="000000"/>
              <w:bottom w:val="single" w:sz="4" w:space="0" w:color="000000"/>
              <w:right w:val="single" w:sz="4" w:space="0" w:color="000000"/>
            </w:tcBorders>
            <w:vAlign w:val="center"/>
          </w:tcPr>
          <w:p w14:paraId="43C29268" w14:textId="77777777" w:rsidR="000E1F73" w:rsidRPr="00BE2A4F" w:rsidRDefault="000E1F73" w:rsidP="00880784">
            <w:pPr>
              <w:spacing w:after="0" w:line="252" w:lineRule="auto"/>
              <w:jc w:val="center"/>
              <w:rPr>
                <w:rFonts w:eastAsia="Times New Roman"/>
                <w:sz w:val="20"/>
                <w:szCs w:val="20"/>
                <w:highlight w:val="green"/>
              </w:rPr>
            </w:pPr>
            <w:r w:rsidRPr="00BE2A4F">
              <w:rPr>
                <w:sz w:val="20"/>
                <w:szCs w:val="20"/>
                <w:highlight w:val="green"/>
              </w:rPr>
              <w:t>100</w:t>
            </w:r>
          </w:p>
        </w:tc>
        <w:tc>
          <w:tcPr>
            <w:tcW w:w="1814" w:type="dxa"/>
            <w:tcBorders>
              <w:top w:val="single" w:sz="4" w:space="0" w:color="000000"/>
              <w:left w:val="single" w:sz="4" w:space="0" w:color="000000"/>
              <w:bottom w:val="single" w:sz="4" w:space="0" w:color="000000"/>
              <w:right w:val="single" w:sz="4" w:space="0" w:color="000000"/>
            </w:tcBorders>
            <w:vAlign w:val="center"/>
          </w:tcPr>
          <w:p w14:paraId="1A777820" w14:textId="77777777" w:rsidR="000E1F73" w:rsidRPr="00EE67FB" w:rsidRDefault="000E1F73" w:rsidP="00880784">
            <w:pPr>
              <w:spacing w:after="0" w:line="252" w:lineRule="auto"/>
              <w:jc w:val="center"/>
              <w:rPr>
                <w:rFonts w:eastAsia="Times New Roman"/>
                <w:sz w:val="20"/>
                <w:szCs w:val="20"/>
              </w:rPr>
            </w:pPr>
            <w:r w:rsidRPr="00BE2A4F">
              <w:rPr>
                <w:sz w:val="20"/>
                <w:szCs w:val="20"/>
                <w:highlight w:val="green"/>
              </w:rPr>
              <w:t>1974</w:t>
            </w:r>
          </w:p>
        </w:tc>
      </w:tr>
    </w:tbl>
    <w:p w14:paraId="0D8E27E7" w14:textId="77777777" w:rsidR="000E1F73" w:rsidRPr="00BE2A4F" w:rsidRDefault="000E1F73" w:rsidP="00BE2A4F">
      <w:pPr>
        <w:spacing w:after="0" w:line="360" w:lineRule="auto"/>
        <w:ind w:firstLine="709"/>
        <w:jc w:val="both"/>
      </w:pPr>
    </w:p>
    <w:p w14:paraId="219D8FBA" w14:textId="77777777" w:rsidR="000E1F73" w:rsidRPr="00BE2A4F" w:rsidRDefault="000E1F73" w:rsidP="00BE2A4F">
      <w:pPr>
        <w:spacing w:after="0" w:line="360" w:lineRule="auto"/>
        <w:ind w:firstLine="709"/>
        <w:jc w:val="both"/>
        <w:rPr>
          <w:b/>
          <w:bCs/>
          <w:highlight w:val="green"/>
        </w:rPr>
      </w:pPr>
      <w:r w:rsidRPr="00BE2A4F">
        <w:rPr>
          <w:b/>
          <w:bCs/>
          <w:highlight w:val="green"/>
        </w:rPr>
        <w:t>Торговля, бытовое обслуживание, общественное питание (потребительский рынок)</w:t>
      </w:r>
    </w:p>
    <w:p w14:paraId="349F9F00" w14:textId="77777777" w:rsidR="000E1F73" w:rsidRPr="00BE2A4F" w:rsidRDefault="000E1F73" w:rsidP="00BE2A4F">
      <w:pPr>
        <w:spacing w:after="0" w:line="360" w:lineRule="auto"/>
        <w:ind w:firstLine="709"/>
        <w:jc w:val="both"/>
        <w:rPr>
          <w:b/>
          <w:bCs/>
          <w:highlight w:val="green"/>
        </w:rPr>
      </w:pPr>
      <w:r w:rsidRPr="00BE2A4F">
        <w:rPr>
          <w:highlight w:val="green"/>
        </w:rPr>
        <w:t>Сфера представлена предприятиями розничной торговли. В муниципальном образовании «</w:t>
      </w:r>
      <w:r w:rsidRPr="00BE2A4F">
        <w:rPr>
          <w:rFonts w:eastAsia="Times New Roman"/>
          <w:highlight w:val="green"/>
          <w:lang w:eastAsia="ru-RU"/>
        </w:rPr>
        <w:t>Банинский сельсовет» Фатежского</w:t>
      </w:r>
      <w:r w:rsidRPr="00BE2A4F">
        <w:rPr>
          <w:highlight w:val="green"/>
        </w:rPr>
        <w:t xml:space="preserve"> района Курской области функционируют 4 магазина.</w:t>
      </w:r>
    </w:p>
    <w:p w14:paraId="6AA380F7" w14:textId="77777777" w:rsidR="000E1F73" w:rsidRPr="00BE2A4F" w:rsidRDefault="00BE2A4F" w:rsidP="00BE2A4F">
      <w:pPr>
        <w:spacing w:after="0" w:line="360" w:lineRule="auto"/>
        <w:ind w:firstLine="709"/>
        <w:jc w:val="both"/>
        <w:rPr>
          <w:b/>
          <w:bCs/>
          <w:highlight w:val="green"/>
        </w:rPr>
      </w:pPr>
      <w:r>
        <w:rPr>
          <w:b/>
          <w:bCs/>
          <w:color w:val="000000"/>
          <w:kern w:val="0"/>
          <w:highlight w:val="green"/>
        </w:rPr>
        <w:br w:type="page"/>
      </w:r>
      <w:r w:rsidR="000E1F73" w:rsidRPr="00BE2A4F">
        <w:rPr>
          <w:b/>
          <w:bCs/>
          <w:color w:val="000000"/>
          <w:kern w:val="0"/>
          <w:highlight w:val="green"/>
        </w:rPr>
        <w:lastRenderedPageBreak/>
        <w:t xml:space="preserve">Таблица </w:t>
      </w:r>
      <w:r w:rsidR="000E1F73" w:rsidRPr="00BE2A4F">
        <w:rPr>
          <w:b/>
          <w:bCs/>
          <w:color w:val="000000"/>
          <w:highlight w:val="green"/>
        </w:rPr>
        <w:t>–</w:t>
      </w:r>
      <w:r w:rsidR="000E1F73" w:rsidRPr="00BE2A4F">
        <w:rPr>
          <w:color w:val="000000"/>
          <w:highlight w:val="green"/>
        </w:rPr>
        <w:t xml:space="preserve"> </w:t>
      </w:r>
      <w:r w:rsidR="000E1F73" w:rsidRPr="00BE2A4F">
        <w:rPr>
          <w:b/>
          <w:bCs/>
          <w:color w:val="000000"/>
          <w:kern w:val="0"/>
          <w:highlight w:val="green"/>
        </w:rPr>
        <w:t>Перечень магазинов муниципального образования «</w:t>
      </w:r>
      <w:r w:rsidR="000E1F73" w:rsidRPr="00BE2A4F">
        <w:rPr>
          <w:rFonts w:eastAsia="Times New Roman"/>
          <w:b/>
          <w:bCs/>
          <w:highlight w:val="green"/>
          <w:lang w:eastAsia="ru-RU"/>
        </w:rPr>
        <w:t>Банинский сельсовет» Фатежского</w:t>
      </w:r>
      <w:r w:rsidR="000E1F73" w:rsidRPr="00BE2A4F">
        <w:rPr>
          <w:b/>
          <w:bCs/>
          <w:color w:val="000000"/>
          <w:highlight w:val="green"/>
        </w:rPr>
        <w:t xml:space="preserve"> </w:t>
      </w:r>
      <w:r w:rsidR="000E1F73" w:rsidRPr="00BE2A4F">
        <w:rPr>
          <w:b/>
          <w:bCs/>
          <w:color w:val="000000"/>
          <w:kern w:val="0"/>
          <w:highlight w:val="green"/>
        </w:rPr>
        <w:t>района Курской области</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67"/>
        <w:gridCol w:w="3052"/>
        <w:gridCol w:w="2479"/>
        <w:gridCol w:w="1273"/>
        <w:gridCol w:w="1701"/>
      </w:tblGrid>
      <w:tr w:rsidR="000E1F73" w:rsidRPr="00BE2A4F" w14:paraId="5E7B1CA6" w14:textId="77777777" w:rsidTr="00BE2A4F">
        <w:trPr>
          <w:trHeight w:val="48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D9765E4" w14:textId="77777777" w:rsidR="000E1F73" w:rsidRPr="00BE2A4F" w:rsidRDefault="000E1F73" w:rsidP="00BE2A4F">
            <w:pPr>
              <w:spacing w:after="0" w:line="360" w:lineRule="auto"/>
              <w:jc w:val="center"/>
              <w:rPr>
                <w:b/>
                <w:bCs/>
                <w:kern w:val="0"/>
                <w:sz w:val="20"/>
                <w:szCs w:val="20"/>
                <w:highlight w:val="green"/>
              </w:rPr>
            </w:pPr>
            <w:r w:rsidRPr="00BE2A4F">
              <w:rPr>
                <w:b/>
                <w:bCs/>
                <w:kern w:val="0"/>
                <w:sz w:val="20"/>
                <w:szCs w:val="20"/>
                <w:highlight w:val="green"/>
              </w:rPr>
              <w:t>№</w:t>
            </w:r>
          </w:p>
          <w:p w14:paraId="542C8D5B" w14:textId="77777777" w:rsidR="000E1F73" w:rsidRPr="00BE2A4F" w:rsidRDefault="000E1F73" w:rsidP="00BE2A4F">
            <w:pPr>
              <w:spacing w:after="0" w:line="360" w:lineRule="auto"/>
              <w:jc w:val="center"/>
              <w:rPr>
                <w:b/>
                <w:bCs/>
                <w:kern w:val="0"/>
                <w:sz w:val="20"/>
                <w:szCs w:val="20"/>
                <w:highlight w:val="green"/>
              </w:rPr>
            </w:pPr>
            <w:r w:rsidRPr="00BE2A4F">
              <w:rPr>
                <w:b/>
                <w:bCs/>
                <w:kern w:val="0"/>
                <w:sz w:val="20"/>
                <w:szCs w:val="20"/>
                <w:highlight w:val="green"/>
              </w:rPr>
              <w:t>п/п</w:t>
            </w:r>
          </w:p>
        </w:tc>
        <w:tc>
          <w:tcPr>
            <w:tcW w:w="3052" w:type="dxa"/>
            <w:tcBorders>
              <w:top w:val="single" w:sz="4" w:space="0" w:color="000000"/>
              <w:left w:val="single" w:sz="4" w:space="0" w:color="000000"/>
              <w:bottom w:val="single" w:sz="4" w:space="0" w:color="000000"/>
              <w:right w:val="single" w:sz="4" w:space="0" w:color="000000"/>
            </w:tcBorders>
            <w:vAlign w:val="center"/>
            <w:hideMark/>
          </w:tcPr>
          <w:p w14:paraId="4C37B85F" w14:textId="77777777" w:rsidR="000E1F73" w:rsidRPr="00BE2A4F" w:rsidRDefault="000E1F73" w:rsidP="00BE2A4F">
            <w:pPr>
              <w:spacing w:after="0" w:line="360" w:lineRule="auto"/>
              <w:jc w:val="center"/>
              <w:rPr>
                <w:b/>
                <w:bCs/>
                <w:kern w:val="0"/>
                <w:sz w:val="20"/>
                <w:szCs w:val="20"/>
                <w:highlight w:val="green"/>
              </w:rPr>
            </w:pPr>
            <w:r w:rsidRPr="00BE2A4F">
              <w:rPr>
                <w:b/>
                <w:bCs/>
                <w:kern w:val="0"/>
                <w:sz w:val="20"/>
                <w:szCs w:val="20"/>
                <w:highlight w:val="green"/>
              </w:rPr>
              <w:t>Наименование</w:t>
            </w:r>
          </w:p>
        </w:tc>
        <w:tc>
          <w:tcPr>
            <w:tcW w:w="2479" w:type="dxa"/>
            <w:tcBorders>
              <w:top w:val="single" w:sz="4" w:space="0" w:color="000000"/>
              <w:left w:val="single" w:sz="4" w:space="0" w:color="000000"/>
              <w:bottom w:val="single" w:sz="4" w:space="0" w:color="000000"/>
              <w:right w:val="single" w:sz="4" w:space="0" w:color="000000"/>
            </w:tcBorders>
            <w:vAlign w:val="center"/>
            <w:hideMark/>
          </w:tcPr>
          <w:p w14:paraId="10A8E5F6" w14:textId="77777777" w:rsidR="000E1F73" w:rsidRPr="00BE2A4F" w:rsidRDefault="000E1F73" w:rsidP="00BE2A4F">
            <w:pPr>
              <w:spacing w:after="0" w:line="360" w:lineRule="auto"/>
              <w:jc w:val="center"/>
              <w:rPr>
                <w:b/>
                <w:bCs/>
                <w:kern w:val="0"/>
                <w:sz w:val="20"/>
                <w:szCs w:val="20"/>
                <w:highlight w:val="green"/>
              </w:rPr>
            </w:pPr>
            <w:r w:rsidRPr="00BE2A4F">
              <w:rPr>
                <w:b/>
                <w:bCs/>
                <w:kern w:val="0"/>
                <w:sz w:val="20"/>
                <w:szCs w:val="20"/>
                <w:highlight w:val="green"/>
              </w:rPr>
              <w:t>Местоположение</w:t>
            </w:r>
          </w:p>
        </w:tc>
        <w:tc>
          <w:tcPr>
            <w:tcW w:w="1273" w:type="dxa"/>
            <w:tcBorders>
              <w:top w:val="single" w:sz="4" w:space="0" w:color="000000"/>
              <w:left w:val="single" w:sz="4" w:space="0" w:color="000000"/>
              <w:bottom w:val="single" w:sz="4" w:space="0" w:color="000000"/>
              <w:right w:val="single" w:sz="4" w:space="0" w:color="000000"/>
            </w:tcBorders>
            <w:vAlign w:val="center"/>
            <w:hideMark/>
          </w:tcPr>
          <w:p w14:paraId="3A8AD2DA" w14:textId="77777777" w:rsidR="000E1F73" w:rsidRPr="00BE2A4F" w:rsidRDefault="000E1F73" w:rsidP="00BE2A4F">
            <w:pPr>
              <w:spacing w:after="0" w:line="240" w:lineRule="auto"/>
              <w:jc w:val="center"/>
              <w:rPr>
                <w:b/>
                <w:bCs/>
                <w:kern w:val="0"/>
                <w:sz w:val="20"/>
                <w:szCs w:val="20"/>
                <w:highlight w:val="green"/>
              </w:rPr>
            </w:pPr>
            <w:r w:rsidRPr="00BE2A4F">
              <w:rPr>
                <w:b/>
                <w:bCs/>
                <w:kern w:val="0"/>
                <w:sz w:val="20"/>
                <w:szCs w:val="20"/>
                <w:highlight w:val="green"/>
              </w:rPr>
              <w:t>Торговая площадь, м</w:t>
            </w:r>
            <w:r w:rsidRPr="00BE2A4F">
              <w:rPr>
                <w:b/>
                <w:bCs/>
                <w:kern w:val="0"/>
                <w:sz w:val="20"/>
                <w:szCs w:val="20"/>
                <w:highlight w:val="green"/>
                <w:vertAlign w:val="superscript"/>
              </w:rPr>
              <w:t>2</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AC7CFC8" w14:textId="77777777" w:rsidR="000E1F73" w:rsidRPr="00BE2A4F" w:rsidRDefault="000E1F73" w:rsidP="00BE2A4F">
            <w:pPr>
              <w:spacing w:after="0" w:line="240" w:lineRule="auto"/>
              <w:jc w:val="center"/>
              <w:rPr>
                <w:b/>
                <w:bCs/>
                <w:kern w:val="0"/>
                <w:sz w:val="20"/>
                <w:szCs w:val="20"/>
                <w:highlight w:val="green"/>
              </w:rPr>
            </w:pPr>
            <w:r w:rsidRPr="00BE2A4F">
              <w:rPr>
                <w:b/>
                <w:bCs/>
                <w:kern w:val="0"/>
                <w:sz w:val="20"/>
                <w:szCs w:val="20"/>
                <w:highlight w:val="green"/>
              </w:rPr>
              <w:t>Год ввода в эксплуатацию</w:t>
            </w:r>
          </w:p>
        </w:tc>
      </w:tr>
      <w:tr w:rsidR="000E1F73" w:rsidRPr="00BE2A4F" w14:paraId="41258B10" w14:textId="77777777" w:rsidTr="00BE2A4F">
        <w:trPr>
          <w:trHeight w:val="56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406E2D9" w14:textId="77777777" w:rsidR="000E1F73" w:rsidRPr="00BE2A4F" w:rsidRDefault="000E1F73" w:rsidP="00880784">
            <w:pPr>
              <w:spacing w:after="0" w:line="240" w:lineRule="auto"/>
              <w:jc w:val="center"/>
              <w:rPr>
                <w:kern w:val="0"/>
                <w:sz w:val="20"/>
                <w:szCs w:val="20"/>
                <w:highlight w:val="green"/>
              </w:rPr>
            </w:pPr>
            <w:r w:rsidRPr="00BE2A4F">
              <w:rPr>
                <w:kern w:val="0"/>
                <w:sz w:val="20"/>
                <w:szCs w:val="20"/>
                <w:highlight w:val="green"/>
              </w:rPr>
              <w:t>1.</w:t>
            </w:r>
          </w:p>
        </w:tc>
        <w:tc>
          <w:tcPr>
            <w:tcW w:w="3052" w:type="dxa"/>
            <w:tcBorders>
              <w:top w:val="single" w:sz="4" w:space="0" w:color="000000"/>
              <w:left w:val="single" w:sz="4" w:space="0" w:color="000000"/>
              <w:bottom w:val="single" w:sz="4" w:space="0" w:color="000000"/>
              <w:right w:val="single" w:sz="4" w:space="0" w:color="000000"/>
            </w:tcBorders>
            <w:vAlign w:val="center"/>
          </w:tcPr>
          <w:p w14:paraId="073970CF"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Магазин</w:t>
            </w:r>
          </w:p>
        </w:tc>
        <w:tc>
          <w:tcPr>
            <w:tcW w:w="2479" w:type="dxa"/>
            <w:tcBorders>
              <w:top w:val="single" w:sz="4" w:space="0" w:color="000000"/>
              <w:left w:val="single" w:sz="4" w:space="0" w:color="000000"/>
              <w:bottom w:val="single" w:sz="4" w:space="0" w:color="000000"/>
              <w:right w:val="single" w:sz="4" w:space="0" w:color="000000"/>
            </w:tcBorders>
            <w:vAlign w:val="center"/>
            <w:hideMark/>
          </w:tcPr>
          <w:p w14:paraId="41A95DBC"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197DD967" w14:textId="77777777" w:rsidR="000E1F73" w:rsidRPr="00BE2A4F" w:rsidRDefault="000E1F73" w:rsidP="00880784">
            <w:pPr>
              <w:spacing w:after="0" w:line="240" w:lineRule="auto"/>
              <w:jc w:val="center"/>
              <w:rPr>
                <w:kern w:val="0"/>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BE2A4F">
              <w:rPr>
                <w:sz w:val="20"/>
                <w:szCs w:val="20"/>
                <w:highlight w:val="green"/>
              </w:rPr>
              <w:t>п. Чермошной</w:t>
            </w:r>
          </w:p>
        </w:tc>
        <w:tc>
          <w:tcPr>
            <w:tcW w:w="1273" w:type="dxa"/>
            <w:tcBorders>
              <w:top w:val="single" w:sz="4" w:space="0" w:color="000000"/>
              <w:left w:val="single" w:sz="4" w:space="0" w:color="000000"/>
              <w:bottom w:val="single" w:sz="4" w:space="0" w:color="000000"/>
              <w:right w:val="single" w:sz="4" w:space="0" w:color="000000"/>
            </w:tcBorders>
            <w:vAlign w:val="center"/>
            <w:hideMark/>
          </w:tcPr>
          <w:p w14:paraId="0C0A11AC"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954B15F"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w:t>
            </w:r>
          </w:p>
        </w:tc>
      </w:tr>
      <w:tr w:rsidR="000E1F73" w:rsidRPr="00BE2A4F" w14:paraId="3432DB30" w14:textId="77777777" w:rsidTr="00880784">
        <w:trPr>
          <w:trHeight w:val="24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854C0E6" w14:textId="77777777" w:rsidR="000E1F73" w:rsidRPr="00BE2A4F" w:rsidRDefault="000E1F73" w:rsidP="00880784">
            <w:pPr>
              <w:spacing w:after="0" w:line="240" w:lineRule="auto"/>
              <w:jc w:val="center"/>
              <w:rPr>
                <w:kern w:val="0"/>
                <w:sz w:val="20"/>
                <w:szCs w:val="20"/>
                <w:highlight w:val="green"/>
              </w:rPr>
            </w:pPr>
            <w:r w:rsidRPr="00BE2A4F">
              <w:rPr>
                <w:kern w:val="0"/>
                <w:sz w:val="20"/>
                <w:szCs w:val="20"/>
                <w:highlight w:val="green"/>
              </w:rPr>
              <w:t>2.</w:t>
            </w:r>
          </w:p>
        </w:tc>
        <w:tc>
          <w:tcPr>
            <w:tcW w:w="3052" w:type="dxa"/>
            <w:tcBorders>
              <w:top w:val="single" w:sz="4" w:space="0" w:color="000000"/>
              <w:left w:val="single" w:sz="4" w:space="0" w:color="000000"/>
              <w:bottom w:val="single" w:sz="4" w:space="0" w:color="000000"/>
              <w:right w:val="single" w:sz="4" w:space="0" w:color="000000"/>
            </w:tcBorders>
            <w:vAlign w:val="center"/>
          </w:tcPr>
          <w:p w14:paraId="46791A76"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Магазин</w:t>
            </w:r>
          </w:p>
        </w:tc>
        <w:tc>
          <w:tcPr>
            <w:tcW w:w="2479" w:type="dxa"/>
            <w:tcBorders>
              <w:top w:val="single" w:sz="4" w:space="0" w:color="000000"/>
              <w:left w:val="single" w:sz="4" w:space="0" w:color="000000"/>
              <w:bottom w:val="single" w:sz="4" w:space="0" w:color="000000"/>
              <w:right w:val="single" w:sz="4" w:space="0" w:color="000000"/>
            </w:tcBorders>
            <w:vAlign w:val="center"/>
            <w:hideMark/>
          </w:tcPr>
          <w:p w14:paraId="2EF8F1B7"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1F5DD2F2" w14:textId="77777777" w:rsidR="000E1F73" w:rsidRPr="00BE2A4F" w:rsidRDefault="000E1F73" w:rsidP="00880784">
            <w:pPr>
              <w:spacing w:after="0" w:line="240" w:lineRule="auto"/>
              <w:jc w:val="center"/>
              <w:rPr>
                <w:kern w:val="0"/>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с. </w:t>
            </w:r>
            <w:r w:rsidRPr="00BE2A4F">
              <w:rPr>
                <w:sz w:val="20"/>
                <w:szCs w:val="20"/>
                <w:highlight w:val="green"/>
              </w:rPr>
              <w:t>1-е Банино, д. 49 а</w:t>
            </w:r>
          </w:p>
        </w:tc>
        <w:tc>
          <w:tcPr>
            <w:tcW w:w="1273" w:type="dxa"/>
            <w:tcBorders>
              <w:top w:val="single" w:sz="4" w:space="0" w:color="000000"/>
              <w:left w:val="single" w:sz="4" w:space="0" w:color="000000"/>
              <w:bottom w:val="single" w:sz="4" w:space="0" w:color="000000"/>
              <w:right w:val="single" w:sz="4" w:space="0" w:color="000000"/>
            </w:tcBorders>
            <w:vAlign w:val="center"/>
            <w:hideMark/>
          </w:tcPr>
          <w:p w14:paraId="6D72631B"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60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850F0CD"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w:t>
            </w:r>
          </w:p>
        </w:tc>
      </w:tr>
      <w:tr w:rsidR="000E1F73" w:rsidRPr="00BE2A4F" w14:paraId="1C651071" w14:textId="77777777" w:rsidTr="00880784">
        <w:trPr>
          <w:trHeight w:val="1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E0F9DCD" w14:textId="77777777" w:rsidR="000E1F73" w:rsidRPr="00BE2A4F" w:rsidRDefault="000E1F73" w:rsidP="00880784">
            <w:pPr>
              <w:spacing w:after="0" w:line="240" w:lineRule="auto"/>
              <w:jc w:val="center"/>
              <w:rPr>
                <w:kern w:val="0"/>
                <w:sz w:val="20"/>
                <w:szCs w:val="20"/>
                <w:highlight w:val="green"/>
              </w:rPr>
            </w:pPr>
            <w:r w:rsidRPr="00BE2A4F">
              <w:rPr>
                <w:kern w:val="0"/>
                <w:sz w:val="20"/>
                <w:szCs w:val="20"/>
                <w:highlight w:val="green"/>
              </w:rPr>
              <w:t>3.</w:t>
            </w:r>
          </w:p>
        </w:tc>
        <w:tc>
          <w:tcPr>
            <w:tcW w:w="3052" w:type="dxa"/>
            <w:tcBorders>
              <w:top w:val="single" w:sz="4" w:space="0" w:color="000000"/>
              <w:left w:val="single" w:sz="4" w:space="0" w:color="000000"/>
              <w:bottom w:val="single" w:sz="4" w:space="0" w:color="000000"/>
              <w:right w:val="single" w:sz="4" w:space="0" w:color="000000"/>
            </w:tcBorders>
            <w:vAlign w:val="center"/>
          </w:tcPr>
          <w:p w14:paraId="58258163"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Магазин</w:t>
            </w:r>
          </w:p>
        </w:tc>
        <w:tc>
          <w:tcPr>
            <w:tcW w:w="2479" w:type="dxa"/>
            <w:tcBorders>
              <w:top w:val="single" w:sz="4" w:space="0" w:color="000000"/>
              <w:left w:val="single" w:sz="4" w:space="0" w:color="000000"/>
              <w:bottom w:val="single" w:sz="4" w:space="0" w:color="000000"/>
              <w:right w:val="single" w:sz="4" w:space="0" w:color="000000"/>
            </w:tcBorders>
            <w:vAlign w:val="center"/>
            <w:hideMark/>
          </w:tcPr>
          <w:p w14:paraId="31E18A7B"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348A7085" w14:textId="77777777" w:rsidR="000E1F73" w:rsidRPr="00BE2A4F" w:rsidRDefault="000E1F73" w:rsidP="00880784">
            <w:pPr>
              <w:spacing w:after="0" w:line="240" w:lineRule="auto"/>
              <w:jc w:val="center"/>
              <w:rPr>
                <w:kern w:val="0"/>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 д. Ржава</w:t>
            </w:r>
          </w:p>
        </w:tc>
        <w:tc>
          <w:tcPr>
            <w:tcW w:w="1273" w:type="dxa"/>
            <w:tcBorders>
              <w:top w:val="single" w:sz="4" w:space="0" w:color="000000"/>
              <w:left w:val="single" w:sz="4" w:space="0" w:color="000000"/>
              <w:bottom w:val="single" w:sz="4" w:space="0" w:color="000000"/>
              <w:right w:val="single" w:sz="4" w:space="0" w:color="000000"/>
            </w:tcBorders>
            <w:vAlign w:val="center"/>
            <w:hideMark/>
          </w:tcPr>
          <w:p w14:paraId="3E0B5E02"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5223556"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w:t>
            </w:r>
          </w:p>
        </w:tc>
      </w:tr>
      <w:tr w:rsidR="000E1F73" w:rsidRPr="0072124D" w14:paraId="2363AD07" w14:textId="77777777" w:rsidTr="00880784">
        <w:trPr>
          <w:trHeight w:val="59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C347D9D" w14:textId="77777777" w:rsidR="000E1F73" w:rsidRPr="00BE2A4F" w:rsidRDefault="000E1F73" w:rsidP="00880784">
            <w:pPr>
              <w:spacing w:after="0" w:line="240" w:lineRule="auto"/>
              <w:jc w:val="center"/>
              <w:rPr>
                <w:kern w:val="0"/>
                <w:sz w:val="20"/>
                <w:szCs w:val="20"/>
                <w:highlight w:val="green"/>
              </w:rPr>
            </w:pPr>
            <w:r w:rsidRPr="00BE2A4F">
              <w:rPr>
                <w:kern w:val="0"/>
                <w:sz w:val="20"/>
                <w:szCs w:val="20"/>
                <w:highlight w:val="green"/>
              </w:rPr>
              <w:t>4.</w:t>
            </w:r>
          </w:p>
        </w:tc>
        <w:tc>
          <w:tcPr>
            <w:tcW w:w="3052" w:type="dxa"/>
            <w:tcBorders>
              <w:top w:val="single" w:sz="4" w:space="0" w:color="000000"/>
              <w:left w:val="single" w:sz="4" w:space="0" w:color="000000"/>
              <w:bottom w:val="single" w:sz="4" w:space="0" w:color="000000"/>
              <w:right w:val="single" w:sz="4" w:space="0" w:color="000000"/>
            </w:tcBorders>
            <w:vAlign w:val="center"/>
          </w:tcPr>
          <w:p w14:paraId="34C3E393"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Киоск</w:t>
            </w:r>
          </w:p>
        </w:tc>
        <w:tc>
          <w:tcPr>
            <w:tcW w:w="2479" w:type="dxa"/>
            <w:tcBorders>
              <w:top w:val="single" w:sz="4" w:space="0" w:color="000000"/>
              <w:left w:val="single" w:sz="4" w:space="0" w:color="000000"/>
              <w:bottom w:val="single" w:sz="4" w:space="0" w:color="000000"/>
              <w:right w:val="single" w:sz="4" w:space="0" w:color="000000"/>
            </w:tcBorders>
            <w:vAlign w:val="center"/>
            <w:hideMark/>
          </w:tcPr>
          <w:p w14:paraId="59FE5BD6" w14:textId="77777777" w:rsidR="000E1F73" w:rsidRPr="00BE2A4F" w:rsidRDefault="000E1F73" w:rsidP="00880784">
            <w:pPr>
              <w:spacing w:after="0" w:line="240" w:lineRule="auto"/>
              <w:jc w:val="center"/>
              <w:rPr>
                <w:sz w:val="20"/>
                <w:szCs w:val="20"/>
                <w:highlight w:val="green"/>
              </w:rPr>
            </w:pPr>
            <w:r w:rsidRPr="00BE2A4F">
              <w:rPr>
                <w:sz w:val="20"/>
                <w:szCs w:val="20"/>
                <w:highlight w:val="green"/>
              </w:rPr>
              <w:t>Курская область,</w:t>
            </w:r>
          </w:p>
          <w:p w14:paraId="0E160DFE" w14:textId="77777777" w:rsidR="000E1F73" w:rsidRPr="00BE2A4F" w:rsidRDefault="000E1F73" w:rsidP="00880784">
            <w:pPr>
              <w:spacing w:after="0" w:line="240" w:lineRule="auto"/>
              <w:jc w:val="center"/>
              <w:rPr>
                <w:kern w:val="0"/>
                <w:sz w:val="20"/>
                <w:szCs w:val="20"/>
                <w:highlight w:val="green"/>
              </w:rPr>
            </w:pPr>
            <w:r w:rsidRPr="00BE2A4F">
              <w:rPr>
                <w:color w:val="000000"/>
                <w:sz w:val="20"/>
                <w:szCs w:val="20"/>
                <w:highlight w:val="green"/>
              </w:rPr>
              <w:t xml:space="preserve">Фатежский </w:t>
            </w:r>
            <w:r w:rsidRPr="00BE2A4F">
              <w:rPr>
                <w:sz w:val="20"/>
                <w:szCs w:val="20"/>
                <w:highlight w:val="green"/>
              </w:rPr>
              <w:t>район, муниципальное образование «</w:t>
            </w:r>
            <w:r w:rsidRPr="00BE2A4F">
              <w:rPr>
                <w:color w:val="000000"/>
                <w:sz w:val="20"/>
                <w:szCs w:val="20"/>
                <w:highlight w:val="green"/>
              </w:rPr>
              <w:t xml:space="preserve">Банинский </w:t>
            </w:r>
            <w:r w:rsidRPr="00BE2A4F">
              <w:rPr>
                <w:sz w:val="20"/>
                <w:szCs w:val="20"/>
                <w:highlight w:val="green"/>
              </w:rPr>
              <w:t>сельсовет»,</w:t>
            </w:r>
            <w:r w:rsidRPr="00BE2A4F">
              <w:rPr>
                <w:rFonts w:eastAsia="Times New Roman"/>
                <w:color w:val="000000"/>
                <w:sz w:val="20"/>
                <w:szCs w:val="20"/>
                <w:highlight w:val="green"/>
                <w:lang w:eastAsia="ru-RU"/>
              </w:rPr>
              <w:t xml:space="preserve"> </w:t>
            </w:r>
            <w:r w:rsidRPr="00BE2A4F">
              <w:rPr>
                <w:sz w:val="20"/>
                <w:szCs w:val="20"/>
                <w:highlight w:val="green"/>
              </w:rPr>
              <w:t>с. Сотниково</w:t>
            </w:r>
          </w:p>
        </w:tc>
        <w:tc>
          <w:tcPr>
            <w:tcW w:w="1273" w:type="dxa"/>
            <w:tcBorders>
              <w:top w:val="single" w:sz="4" w:space="0" w:color="000000"/>
              <w:left w:val="single" w:sz="4" w:space="0" w:color="000000"/>
              <w:bottom w:val="single" w:sz="4" w:space="0" w:color="000000"/>
              <w:right w:val="single" w:sz="4" w:space="0" w:color="000000"/>
            </w:tcBorders>
            <w:vAlign w:val="center"/>
            <w:hideMark/>
          </w:tcPr>
          <w:p w14:paraId="7F23764D" w14:textId="77777777" w:rsidR="000E1F73" w:rsidRPr="00BE2A4F" w:rsidRDefault="000E1F73" w:rsidP="00880784">
            <w:pPr>
              <w:spacing w:after="0" w:line="240" w:lineRule="auto"/>
              <w:jc w:val="center"/>
              <w:rPr>
                <w:kern w:val="0"/>
                <w:sz w:val="20"/>
                <w:szCs w:val="20"/>
                <w:highlight w:val="green"/>
              </w:rPr>
            </w:pPr>
            <w:r w:rsidRPr="00BE2A4F">
              <w:rPr>
                <w:sz w:val="20"/>
                <w:szCs w:val="20"/>
                <w:highlight w:val="green"/>
              </w:rPr>
              <w:t>-</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E7E6E8C" w14:textId="77777777" w:rsidR="000E1F73" w:rsidRPr="00E74653" w:rsidRDefault="000E1F73" w:rsidP="00880784">
            <w:pPr>
              <w:spacing w:after="0" w:line="240" w:lineRule="auto"/>
              <w:jc w:val="center"/>
              <w:rPr>
                <w:kern w:val="0"/>
                <w:sz w:val="20"/>
                <w:szCs w:val="20"/>
              </w:rPr>
            </w:pPr>
            <w:r w:rsidRPr="00BE2A4F">
              <w:rPr>
                <w:sz w:val="20"/>
                <w:szCs w:val="20"/>
                <w:highlight w:val="green"/>
              </w:rPr>
              <w:t>-</w:t>
            </w:r>
          </w:p>
        </w:tc>
      </w:tr>
    </w:tbl>
    <w:p w14:paraId="41F1B9EA" w14:textId="77777777" w:rsidR="000E1F73" w:rsidRPr="00BE2A4F" w:rsidRDefault="000E1F73" w:rsidP="00BE2A4F">
      <w:pPr>
        <w:pStyle w:val="a5"/>
        <w:widowControl w:val="0"/>
        <w:spacing w:after="0" w:line="360" w:lineRule="auto"/>
        <w:ind w:left="0" w:firstLine="709"/>
        <w:jc w:val="both"/>
        <w:rPr>
          <w:b/>
          <w:bCs/>
        </w:rPr>
      </w:pPr>
    </w:p>
    <w:p w14:paraId="71760DB6" w14:textId="77777777" w:rsidR="000E1F73" w:rsidRPr="00BE2A4F" w:rsidRDefault="000E1F73" w:rsidP="00BE2A4F">
      <w:pPr>
        <w:pStyle w:val="a5"/>
        <w:widowControl w:val="0"/>
        <w:spacing w:after="0" w:line="360" w:lineRule="auto"/>
        <w:ind w:left="0" w:firstLine="709"/>
        <w:jc w:val="both"/>
        <w:rPr>
          <w:b/>
          <w:bCs/>
          <w:highlight w:val="green"/>
        </w:rPr>
      </w:pPr>
      <w:r w:rsidRPr="00BE2A4F">
        <w:rPr>
          <w:b/>
          <w:bCs/>
          <w:highlight w:val="green"/>
        </w:rPr>
        <w:t>Административно-деловые учреждения</w:t>
      </w:r>
    </w:p>
    <w:p w14:paraId="58F8F8CD" w14:textId="77777777" w:rsidR="000E1F73" w:rsidRPr="00BE2A4F" w:rsidRDefault="000E1F73" w:rsidP="00BE2A4F">
      <w:pPr>
        <w:pStyle w:val="a5"/>
        <w:widowControl w:val="0"/>
        <w:spacing w:after="0" w:line="360" w:lineRule="auto"/>
        <w:ind w:left="0" w:firstLine="709"/>
        <w:jc w:val="both"/>
        <w:rPr>
          <w:highlight w:val="green"/>
        </w:rPr>
      </w:pPr>
      <w:r w:rsidRPr="00BE2A4F">
        <w:rPr>
          <w:highlight w:val="green"/>
        </w:rPr>
        <w:t>На территории муниципального образования «</w:t>
      </w:r>
      <w:r w:rsidRPr="00BE2A4F">
        <w:rPr>
          <w:rFonts w:eastAsia="Times New Roman"/>
          <w:highlight w:val="green"/>
          <w:lang w:eastAsia="ru-RU"/>
        </w:rPr>
        <w:t>Банинский сельсовет» Фатежского</w:t>
      </w:r>
      <w:r w:rsidRPr="00BE2A4F">
        <w:rPr>
          <w:highlight w:val="green"/>
        </w:rPr>
        <w:t xml:space="preserve"> района Курской области имеются следующие административно-деловые учреждения:</w:t>
      </w:r>
    </w:p>
    <w:p w14:paraId="626DA9B6" w14:textId="77777777" w:rsidR="000E1F73" w:rsidRPr="00BE2A4F" w:rsidRDefault="000E1F73" w:rsidP="00BE2A4F">
      <w:pPr>
        <w:pStyle w:val="a5"/>
        <w:widowControl w:val="0"/>
        <w:spacing w:after="0" w:line="360" w:lineRule="auto"/>
        <w:ind w:left="0" w:firstLine="709"/>
        <w:jc w:val="both"/>
        <w:rPr>
          <w:highlight w:val="green"/>
        </w:rPr>
      </w:pPr>
      <w:r w:rsidRPr="00BE2A4F">
        <w:rPr>
          <w:highlight w:val="green"/>
        </w:rPr>
        <w:t xml:space="preserve">здание администрации в </w:t>
      </w:r>
      <w:r w:rsidRPr="00BE2A4F">
        <w:rPr>
          <w:bCs/>
          <w:iCs/>
          <w:highlight w:val="green"/>
        </w:rPr>
        <w:t>п. Чермошной</w:t>
      </w:r>
      <w:r w:rsidRPr="00BE2A4F">
        <w:rPr>
          <w:highlight w:val="green"/>
        </w:rPr>
        <w:t>;</w:t>
      </w:r>
    </w:p>
    <w:p w14:paraId="241491C5" w14:textId="77777777" w:rsidR="000E1F73" w:rsidRPr="00BE2A4F" w:rsidRDefault="000E1F73" w:rsidP="00BE2A4F">
      <w:pPr>
        <w:pStyle w:val="a5"/>
        <w:widowControl w:val="0"/>
        <w:spacing w:after="0" w:line="360" w:lineRule="auto"/>
        <w:ind w:left="0" w:firstLine="709"/>
        <w:jc w:val="both"/>
        <w:rPr>
          <w:b/>
          <w:bCs/>
          <w:highlight w:val="green"/>
        </w:rPr>
      </w:pPr>
      <w:r w:rsidRPr="00BE2A4F">
        <w:rPr>
          <w:highlight w:val="green"/>
        </w:rPr>
        <w:t>три отделения почтовой связи в с. Сотниково, с. 1-е Банино и с. Горки.</w:t>
      </w:r>
    </w:p>
    <w:p w14:paraId="44290690" w14:textId="77777777" w:rsidR="000E1F73" w:rsidRPr="00BE2A4F" w:rsidRDefault="000E1F73" w:rsidP="00BE2A4F">
      <w:pPr>
        <w:spacing w:after="0" w:line="360" w:lineRule="auto"/>
        <w:ind w:firstLine="709"/>
        <w:jc w:val="both"/>
        <w:rPr>
          <w:b/>
          <w:bCs/>
          <w:highlight w:val="green"/>
        </w:rPr>
      </w:pPr>
      <w:r w:rsidRPr="00BE2A4F">
        <w:rPr>
          <w:b/>
          <w:bCs/>
          <w:highlight w:val="green"/>
        </w:rPr>
        <w:t>Проектные предложения</w:t>
      </w:r>
    </w:p>
    <w:p w14:paraId="74ED8D8A" w14:textId="77777777" w:rsidR="000E1F73" w:rsidRPr="00AD5888" w:rsidRDefault="000E1F73" w:rsidP="00BE2A4F">
      <w:pPr>
        <w:spacing w:after="0" w:line="360" w:lineRule="auto"/>
        <w:ind w:firstLine="709"/>
        <w:jc w:val="both"/>
        <w:rPr>
          <w:b/>
          <w:bCs/>
          <w:highlight w:val="green"/>
        </w:rPr>
      </w:pPr>
      <w:r w:rsidRPr="00AD5888">
        <w:rPr>
          <w:b/>
          <w:bCs/>
          <w:highlight w:val="green"/>
        </w:rPr>
        <w:t xml:space="preserve">Организации образования </w:t>
      </w:r>
    </w:p>
    <w:p w14:paraId="585BCF0F" w14:textId="77777777" w:rsidR="000E1F73" w:rsidRPr="00AD5888" w:rsidRDefault="000E1F73" w:rsidP="00BE2A4F">
      <w:pPr>
        <w:spacing w:after="0" w:line="360" w:lineRule="auto"/>
        <w:ind w:firstLine="709"/>
        <w:jc w:val="both"/>
        <w:rPr>
          <w:highlight w:val="green"/>
        </w:rPr>
      </w:pPr>
      <w:r w:rsidRPr="00AD5888">
        <w:rPr>
          <w:highlight w:val="green"/>
        </w:rPr>
        <w:t>Основная цель образовательной системы муниципального образования – удовлетворение потребностей и ожиданий заказчиков образовательных услуг в качественном образовании.</w:t>
      </w:r>
    </w:p>
    <w:p w14:paraId="552349E4" w14:textId="77777777" w:rsidR="000E1F73" w:rsidRPr="00AD5888" w:rsidRDefault="000E1F73" w:rsidP="00BE2A4F">
      <w:pPr>
        <w:spacing w:after="0" w:line="360" w:lineRule="auto"/>
        <w:ind w:firstLine="709"/>
        <w:jc w:val="both"/>
        <w:rPr>
          <w:highlight w:val="green"/>
        </w:rPr>
      </w:pPr>
      <w:r w:rsidRPr="00AD5888">
        <w:rPr>
          <w:highlight w:val="green"/>
        </w:rPr>
        <w:t>Для каждого элемента системы образования генеральным планом предлагаются приоритетные задачи.</w:t>
      </w:r>
    </w:p>
    <w:p w14:paraId="45D688B1" w14:textId="77777777" w:rsidR="000E1F73" w:rsidRPr="00AD5888" w:rsidRDefault="000E1F73" w:rsidP="00BE2A4F">
      <w:pPr>
        <w:spacing w:after="0" w:line="360" w:lineRule="auto"/>
        <w:ind w:firstLine="709"/>
        <w:jc w:val="both"/>
        <w:rPr>
          <w:highlight w:val="green"/>
        </w:rPr>
      </w:pPr>
      <w:bookmarkStart w:id="87" w:name="_Hlk161413496"/>
      <w:r w:rsidRPr="00AD5888">
        <w:rPr>
          <w:highlight w:val="green"/>
        </w:rPr>
        <w:t>На территории муниципального образования «</w:t>
      </w:r>
      <w:r w:rsidRPr="00BE2A4F">
        <w:rPr>
          <w:rFonts w:eastAsia="Times New Roman"/>
          <w:highlight w:val="green"/>
          <w:lang w:eastAsia="ru-RU"/>
        </w:rPr>
        <w:t>Банинский сельсовет» Фатежского</w:t>
      </w:r>
      <w:r w:rsidRPr="00AD5888">
        <w:rPr>
          <w:highlight w:val="green"/>
        </w:rPr>
        <w:t xml:space="preserve"> района Курской области по состоянию на 01.01.2024 наход</w:t>
      </w:r>
      <w:r w:rsidRPr="00BE2A4F">
        <w:rPr>
          <w:highlight w:val="green"/>
        </w:rPr>
        <w:t>я</w:t>
      </w:r>
      <w:r w:rsidRPr="00AD5888">
        <w:rPr>
          <w:highlight w:val="green"/>
        </w:rPr>
        <w:t xml:space="preserve">тся </w:t>
      </w:r>
      <w:r w:rsidRPr="00BE2A4F">
        <w:rPr>
          <w:highlight w:val="green"/>
        </w:rPr>
        <w:t>2</w:t>
      </w:r>
      <w:r w:rsidRPr="00AD5888">
        <w:rPr>
          <w:highlight w:val="green"/>
        </w:rPr>
        <w:t xml:space="preserve"> общеобразовательн</w:t>
      </w:r>
      <w:r w:rsidRPr="00BE2A4F">
        <w:rPr>
          <w:highlight w:val="green"/>
        </w:rPr>
        <w:t>ые</w:t>
      </w:r>
      <w:r w:rsidRPr="00AD5888">
        <w:rPr>
          <w:highlight w:val="green"/>
        </w:rPr>
        <w:t xml:space="preserve"> организаци</w:t>
      </w:r>
      <w:r w:rsidRPr="00BE2A4F">
        <w:rPr>
          <w:highlight w:val="green"/>
        </w:rPr>
        <w:t>и</w:t>
      </w:r>
      <w:r w:rsidRPr="00AD5888">
        <w:rPr>
          <w:highlight w:val="green"/>
        </w:rPr>
        <w:t xml:space="preserve"> и 1 дошкольная образовательная организация.</w:t>
      </w:r>
    </w:p>
    <w:p w14:paraId="5246D879" w14:textId="77777777" w:rsidR="000E1F73" w:rsidRPr="00AD5888" w:rsidRDefault="000E1F73" w:rsidP="00BE2A4F">
      <w:pPr>
        <w:spacing w:after="0" w:line="360" w:lineRule="auto"/>
        <w:ind w:firstLine="709"/>
        <w:jc w:val="both"/>
        <w:rPr>
          <w:highlight w:val="green"/>
        </w:rPr>
      </w:pPr>
      <w:r w:rsidRPr="00AD5888">
        <w:rPr>
          <w:highlight w:val="green"/>
        </w:rPr>
        <w:lastRenderedPageBreak/>
        <w:t>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w:t>
      </w:r>
      <w:r w:rsidRPr="00BE2A4F">
        <w:rPr>
          <w:rFonts w:eastAsia="Times New Roman"/>
          <w:highlight w:val="green"/>
          <w:lang w:eastAsia="ru-RU"/>
        </w:rPr>
        <w:t>Банинский сельсовет» Фатежского</w:t>
      </w:r>
      <w:r w:rsidRPr="00BE2A4F">
        <w:rPr>
          <w:highlight w:val="green"/>
        </w:rPr>
        <w:t xml:space="preserve"> </w:t>
      </w:r>
      <w:r w:rsidRPr="00AD5888">
        <w:rPr>
          <w:highlight w:val="green"/>
        </w:rPr>
        <w:t xml:space="preserve">района Курской области должно быть обеспечено дошкольными образовательными организациями на </w:t>
      </w:r>
      <w:r w:rsidRPr="00BE2A4F">
        <w:rPr>
          <w:highlight w:val="green"/>
        </w:rPr>
        <w:t>65</w:t>
      </w:r>
      <w:r w:rsidRPr="00AD5888">
        <w:rPr>
          <w:highlight w:val="green"/>
        </w:rPr>
        <w:t xml:space="preserve"> мест и общеобразовательными организациями на 11</w:t>
      </w:r>
      <w:r w:rsidRPr="00BE2A4F">
        <w:rPr>
          <w:highlight w:val="green"/>
        </w:rPr>
        <w:t>2</w:t>
      </w:r>
      <w:r w:rsidRPr="00AD5888">
        <w:rPr>
          <w:highlight w:val="green"/>
        </w:rPr>
        <w:t> мест.</w:t>
      </w:r>
    </w:p>
    <w:bookmarkEnd w:id="87"/>
    <w:p w14:paraId="02EB8290" w14:textId="77777777" w:rsidR="000E1F73" w:rsidRPr="00BE2A4F" w:rsidRDefault="000E1F73" w:rsidP="00BE2A4F">
      <w:pPr>
        <w:spacing w:after="0" w:line="360" w:lineRule="auto"/>
        <w:ind w:right="-1" w:firstLine="709"/>
        <w:jc w:val="both"/>
        <w:rPr>
          <w:kern w:val="0"/>
          <w:highlight w:val="green"/>
        </w:rPr>
      </w:pPr>
      <w:r w:rsidRPr="00BE2A4F">
        <w:rPr>
          <w:kern w:val="0"/>
          <w:highlight w:val="green"/>
        </w:rPr>
        <w:t xml:space="preserve">Генеральным планом предлагается размещение 1 дошкольной образовательной организации на </w:t>
      </w:r>
      <w:r w:rsidRPr="00BE2A4F">
        <w:rPr>
          <w:highlight w:val="green"/>
        </w:rPr>
        <w:t>40</w:t>
      </w:r>
      <w:r w:rsidRPr="00BE2A4F">
        <w:rPr>
          <w:kern w:val="0"/>
          <w:highlight w:val="green"/>
        </w:rPr>
        <w:t xml:space="preserve"> мест.</w:t>
      </w:r>
    </w:p>
    <w:p w14:paraId="1FFC714E" w14:textId="77777777" w:rsidR="000E1F73" w:rsidRPr="00AD5888" w:rsidRDefault="000E1F73" w:rsidP="00BE2A4F">
      <w:pPr>
        <w:spacing w:after="0" w:line="360" w:lineRule="auto"/>
        <w:ind w:firstLine="709"/>
        <w:jc w:val="both"/>
        <w:rPr>
          <w:b/>
          <w:bCs/>
          <w:highlight w:val="green"/>
        </w:rPr>
      </w:pPr>
      <w:r w:rsidRPr="00AD5888">
        <w:rPr>
          <w:b/>
          <w:bCs/>
          <w:highlight w:val="green"/>
        </w:rPr>
        <w:t>Генеральным планом на расчетный срок (до 2035 г.) предлагается:</w:t>
      </w:r>
    </w:p>
    <w:p w14:paraId="32939083" w14:textId="77777777" w:rsidR="000E1F73" w:rsidRPr="00AD5888" w:rsidRDefault="000E1F73" w:rsidP="00BE2A4F">
      <w:pPr>
        <w:spacing w:after="0" w:line="360" w:lineRule="auto"/>
        <w:ind w:firstLine="709"/>
        <w:jc w:val="both"/>
        <w:rPr>
          <w:highlight w:val="green"/>
        </w:rPr>
      </w:pPr>
      <w:r w:rsidRPr="00AD5888">
        <w:rPr>
          <w:highlight w:val="green"/>
        </w:rPr>
        <w:t>организация кружков и секций в здани</w:t>
      </w:r>
      <w:r w:rsidRPr="00BE2A4F">
        <w:rPr>
          <w:highlight w:val="green"/>
        </w:rPr>
        <w:t>ях</w:t>
      </w:r>
      <w:r w:rsidRPr="00AD5888">
        <w:rPr>
          <w:highlight w:val="green"/>
        </w:rPr>
        <w:t xml:space="preserve"> общеобразовательн</w:t>
      </w:r>
      <w:r w:rsidRPr="00BE2A4F">
        <w:rPr>
          <w:highlight w:val="green"/>
        </w:rPr>
        <w:t>ых</w:t>
      </w:r>
      <w:r w:rsidRPr="00AD5888">
        <w:rPr>
          <w:highlight w:val="green"/>
        </w:rPr>
        <w:t xml:space="preserve"> организаци</w:t>
      </w:r>
      <w:r w:rsidRPr="00BE2A4F">
        <w:rPr>
          <w:highlight w:val="green"/>
        </w:rPr>
        <w:t>й</w:t>
      </w:r>
      <w:r w:rsidRPr="00AD5888">
        <w:rPr>
          <w:highlight w:val="green"/>
        </w:rPr>
        <w:t>;</w:t>
      </w:r>
    </w:p>
    <w:p w14:paraId="621BAD88" w14:textId="77777777" w:rsidR="000E1F73" w:rsidRPr="00BE2A4F" w:rsidRDefault="000E1F73" w:rsidP="00BE2A4F">
      <w:pPr>
        <w:spacing w:after="0" w:line="360" w:lineRule="auto"/>
        <w:ind w:firstLine="709"/>
        <w:jc w:val="both"/>
        <w:rPr>
          <w:highlight w:val="green"/>
        </w:rPr>
      </w:pPr>
      <w:r w:rsidRPr="00AD5888">
        <w:rPr>
          <w:highlight w:val="green"/>
        </w:rPr>
        <w:t>реконструкция и капитальный ремонт дошкольной образовательной организации и образовательн</w:t>
      </w:r>
      <w:r w:rsidRPr="00BE2A4F">
        <w:rPr>
          <w:highlight w:val="green"/>
        </w:rPr>
        <w:t>ых</w:t>
      </w:r>
      <w:r w:rsidRPr="00AD5888">
        <w:rPr>
          <w:highlight w:val="green"/>
        </w:rPr>
        <w:t xml:space="preserve"> организаци</w:t>
      </w:r>
      <w:r w:rsidRPr="00BE2A4F">
        <w:rPr>
          <w:highlight w:val="green"/>
        </w:rPr>
        <w:t>й</w:t>
      </w:r>
      <w:r w:rsidRPr="00AD5888">
        <w:rPr>
          <w:highlight w:val="green"/>
        </w:rPr>
        <w:t xml:space="preserve"> по мере </w:t>
      </w:r>
      <w:r w:rsidRPr="00BE2A4F">
        <w:rPr>
          <w:highlight w:val="green"/>
        </w:rPr>
        <w:t>обветшания</w:t>
      </w:r>
      <w:r w:rsidRPr="00AD5888">
        <w:rPr>
          <w:highlight w:val="green"/>
        </w:rPr>
        <w:t>.</w:t>
      </w:r>
    </w:p>
    <w:p w14:paraId="5ADD203C" w14:textId="77777777" w:rsidR="000E1F73" w:rsidRPr="00AD5888" w:rsidRDefault="000E1F73" w:rsidP="00BE2A4F">
      <w:pPr>
        <w:spacing w:after="0" w:line="360" w:lineRule="auto"/>
        <w:ind w:firstLine="709"/>
        <w:jc w:val="both"/>
        <w:rPr>
          <w:b/>
          <w:bCs/>
          <w:highlight w:val="green"/>
        </w:rPr>
      </w:pPr>
      <w:r w:rsidRPr="00AD5888">
        <w:rPr>
          <w:b/>
          <w:bCs/>
          <w:highlight w:val="green"/>
        </w:rPr>
        <w:t>Учреждения здравоохранения</w:t>
      </w:r>
    </w:p>
    <w:p w14:paraId="702A71DD" w14:textId="77777777" w:rsidR="000E1F73" w:rsidRPr="00AD5888" w:rsidRDefault="000E1F73" w:rsidP="00BE2A4F">
      <w:pPr>
        <w:spacing w:after="0" w:line="360" w:lineRule="auto"/>
        <w:ind w:firstLine="709"/>
        <w:jc w:val="both"/>
        <w:rPr>
          <w:b/>
          <w:bCs/>
          <w:highlight w:val="green"/>
        </w:rPr>
      </w:pPr>
      <w:r w:rsidRPr="00AD5888">
        <w:rPr>
          <w:b/>
          <w:bCs/>
          <w:highlight w:val="green"/>
        </w:rPr>
        <w:t>Генеральным планом на расчетный срок (до 2035 г.) предлагается:</w:t>
      </w:r>
    </w:p>
    <w:p w14:paraId="275F23D9" w14:textId="77777777" w:rsidR="000E1F73" w:rsidRPr="00AD5888" w:rsidRDefault="000E1F73" w:rsidP="00BE2A4F">
      <w:pPr>
        <w:spacing w:after="0" w:line="360" w:lineRule="auto"/>
        <w:ind w:firstLine="709"/>
        <w:jc w:val="both"/>
        <w:rPr>
          <w:highlight w:val="green"/>
        </w:rPr>
      </w:pPr>
      <w:r w:rsidRPr="00AD5888">
        <w:rPr>
          <w:highlight w:val="green"/>
        </w:rPr>
        <w:t>организация отделения социально-медицинского обслуживания на дому для граждан пенсионного возраста и инвалидов</w:t>
      </w:r>
      <w:r w:rsidRPr="00BE2A4F">
        <w:rPr>
          <w:highlight w:val="green"/>
        </w:rPr>
        <w:t>.</w:t>
      </w:r>
    </w:p>
    <w:p w14:paraId="07EEF95A" w14:textId="77777777" w:rsidR="000E1F73" w:rsidRPr="00AD5888" w:rsidRDefault="000E1F73" w:rsidP="00BE2A4F">
      <w:pPr>
        <w:spacing w:after="0" w:line="360" w:lineRule="auto"/>
        <w:ind w:firstLine="709"/>
        <w:jc w:val="both"/>
        <w:rPr>
          <w:b/>
          <w:bCs/>
          <w:highlight w:val="green"/>
        </w:rPr>
      </w:pPr>
      <w:r w:rsidRPr="00AD5888">
        <w:rPr>
          <w:b/>
          <w:bCs/>
          <w:highlight w:val="green"/>
        </w:rPr>
        <w:t>Физкультурно-спортивные сооружения</w:t>
      </w:r>
    </w:p>
    <w:p w14:paraId="75E0AA0A" w14:textId="77777777" w:rsidR="000E1F73" w:rsidRPr="00AD5888" w:rsidRDefault="000E1F73" w:rsidP="00BE2A4F">
      <w:pPr>
        <w:spacing w:after="0" w:line="360" w:lineRule="auto"/>
        <w:ind w:firstLine="709"/>
        <w:jc w:val="both"/>
        <w:rPr>
          <w:highlight w:val="green"/>
        </w:rPr>
      </w:pPr>
      <w:r w:rsidRPr="00AD5888">
        <w:rPr>
          <w:highlight w:val="green"/>
        </w:rPr>
        <w:t>К числу основных проблем развития спорта, которые могут быть решены градостроительными методами, относятся:</w:t>
      </w:r>
    </w:p>
    <w:p w14:paraId="46E83240" w14:textId="77777777" w:rsidR="000E1F73" w:rsidRPr="00AD5888" w:rsidRDefault="000E1F73" w:rsidP="00BE2A4F">
      <w:pPr>
        <w:spacing w:after="0" w:line="360" w:lineRule="auto"/>
        <w:ind w:firstLine="709"/>
        <w:jc w:val="both"/>
        <w:rPr>
          <w:highlight w:val="green"/>
        </w:rPr>
      </w:pPr>
      <w:r w:rsidRPr="00AD5888">
        <w:rPr>
          <w:highlight w:val="green"/>
        </w:rPr>
        <w:t>отсутствие системы проведения физкультурно-массовой работы по месту жительства населения;</w:t>
      </w:r>
    </w:p>
    <w:p w14:paraId="54DC9B63" w14:textId="77777777" w:rsidR="000E1F73" w:rsidRPr="00AD5888" w:rsidRDefault="000E1F73" w:rsidP="00BE2A4F">
      <w:pPr>
        <w:spacing w:after="0" w:line="360" w:lineRule="auto"/>
        <w:ind w:firstLine="709"/>
        <w:jc w:val="both"/>
        <w:rPr>
          <w:highlight w:val="green"/>
        </w:rPr>
      </w:pPr>
      <w:r w:rsidRPr="00AD5888">
        <w:rPr>
          <w:highlight w:val="green"/>
        </w:rPr>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2E421283" w14:textId="77777777" w:rsidR="000E1F73" w:rsidRPr="00AD5888" w:rsidRDefault="000E1F73" w:rsidP="00BE2A4F">
      <w:pPr>
        <w:spacing w:after="0" w:line="360" w:lineRule="auto"/>
        <w:ind w:firstLine="709"/>
        <w:jc w:val="both"/>
        <w:rPr>
          <w:highlight w:val="green"/>
        </w:rPr>
      </w:pPr>
      <w:r w:rsidRPr="00AD5888">
        <w:rPr>
          <w:b/>
          <w:bCs/>
          <w:highlight w:val="green"/>
        </w:rPr>
        <w:t>Генеральным планом на расчетный срок (до 2035 г.) предлагается:</w:t>
      </w:r>
    </w:p>
    <w:p w14:paraId="37CCF47F" w14:textId="77777777" w:rsidR="000E1F73" w:rsidRPr="00AD5888" w:rsidRDefault="000E1F73" w:rsidP="00BE2A4F">
      <w:pPr>
        <w:spacing w:after="0" w:line="360" w:lineRule="auto"/>
        <w:ind w:firstLine="709"/>
        <w:jc w:val="both"/>
        <w:rPr>
          <w:highlight w:val="green"/>
        </w:rPr>
      </w:pPr>
      <w:r w:rsidRPr="00AD5888">
        <w:rPr>
          <w:highlight w:val="green"/>
        </w:rPr>
        <w:t>проведение текущих ремонтов всех спортивных объектов муниципального образования</w:t>
      </w:r>
      <w:r w:rsidRPr="00BE2A4F">
        <w:rPr>
          <w:highlight w:val="green"/>
        </w:rPr>
        <w:t>, плоскостных сооружений, так и спортивных залов.</w:t>
      </w:r>
    </w:p>
    <w:p w14:paraId="4CCC7BDC" w14:textId="77777777" w:rsidR="000E1F73" w:rsidRPr="00AD5888" w:rsidRDefault="000E1F73" w:rsidP="00BE2A4F">
      <w:pPr>
        <w:spacing w:after="0" w:line="360" w:lineRule="auto"/>
        <w:ind w:firstLine="709"/>
        <w:jc w:val="both"/>
        <w:rPr>
          <w:b/>
          <w:bCs/>
          <w:highlight w:val="green"/>
        </w:rPr>
      </w:pPr>
      <w:r w:rsidRPr="00AD5888">
        <w:rPr>
          <w:b/>
          <w:bCs/>
          <w:highlight w:val="green"/>
        </w:rPr>
        <w:t>Учреждения культуры</w:t>
      </w:r>
    </w:p>
    <w:p w14:paraId="5BB88AF3" w14:textId="77777777" w:rsidR="000E1F73" w:rsidRPr="00AD5888" w:rsidRDefault="000E1F73" w:rsidP="00BE2A4F">
      <w:pPr>
        <w:spacing w:after="0" w:line="360" w:lineRule="auto"/>
        <w:ind w:firstLine="709"/>
        <w:jc w:val="both"/>
        <w:rPr>
          <w:highlight w:val="green"/>
        </w:rPr>
      </w:pPr>
      <w:r w:rsidRPr="00AD5888">
        <w:rPr>
          <w:highlight w:val="green"/>
        </w:rPr>
        <w:t>Уровень обеспеченности населения клубными учреждениями в целом соответствует нормативным требованиям.</w:t>
      </w:r>
    </w:p>
    <w:p w14:paraId="51B778EC" w14:textId="77777777" w:rsidR="000E1F73" w:rsidRPr="00AD5888" w:rsidRDefault="000E1F73" w:rsidP="00BE2A4F">
      <w:pPr>
        <w:spacing w:after="0" w:line="360" w:lineRule="auto"/>
        <w:ind w:firstLine="709"/>
        <w:jc w:val="both"/>
        <w:rPr>
          <w:b/>
          <w:bCs/>
          <w:highlight w:val="green"/>
        </w:rPr>
      </w:pPr>
      <w:r w:rsidRPr="00AD5888">
        <w:rPr>
          <w:b/>
          <w:bCs/>
          <w:highlight w:val="green"/>
        </w:rPr>
        <w:t>Генеральным планом на расчетный срок (до 2035 г.) предлагается:</w:t>
      </w:r>
    </w:p>
    <w:p w14:paraId="06A6DE1D" w14:textId="77777777" w:rsidR="000E1F73" w:rsidRPr="00AD5888" w:rsidRDefault="000E1F73" w:rsidP="00BE2A4F">
      <w:pPr>
        <w:spacing w:after="0" w:line="360" w:lineRule="auto"/>
        <w:ind w:firstLine="709"/>
        <w:jc w:val="both"/>
        <w:rPr>
          <w:highlight w:val="green"/>
        </w:rPr>
      </w:pPr>
      <w:r w:rsidRPr="00AD5888">
        <w:rPr>
          <w:highlight w:val="green"/>
        </w:rPr>
        <w:t xml:space="preserve">предлагается производить реконструкцию объектов культуры по мере их обветшания. </w:t>
      </w:r>
    </w:p>
    <w:p w14:paraId="4AA3B2FC" w14:textId="77777777" w:rsidR="00BE2A4F" w:rsidRDefault="000E1F73" w:rsidP="00BE2A4F">
      <w:pPr>
        <w:spacing w:after="0" w:line="360" w:lineRule="auto"/>
        <w:ind w:firstLine="709"/>
        <w:jc w:val="both"/>
        <w:rPr>
          <w:b/>
          <w:bCs/>
          <w:highlight w:val="green"/>
        </w:rPr>
      </w:pPr>
      <w:r w:rsidRPr="00AD5888">
        <w:rPr>
          <w:b/>
          <w:bCs/>
          <w:highlight w:val="green"/>
        </w:rPr>
        <w:t>Торговля, общественное питание, бытовое обслуживание</w:t>
      </w:r>
    </w:p>
    <w:p w14:paraId="05164D16" w14:textId="77777777" w:rsidR="000E1F73" w:rsidRPr="00AD5888" w:rsidRDefault="000E1F73" w:rsidP="00BE2A4F">
      <w:pPr>
        <w:spacing w:after="0" w:line="360" w:lineRule="auto"/>
        <w:ind w:firstLine="709"/>
        <w:jc w:val="both"/>
        <w:rPr>
          <w:b/>
          <w:bCs/>
          <w:highlight w:val="green"/>
        </w:rPr>
      </w:pPr>
      <w:r w:rsidRPr="00AD5888">
        <w:rPr>
          <w:highlight w:val="green"/>
        </w:rPr>
        <w:t xml:space="preserve">Сфера торговли развита широко, чего нельзя сказать о сфере общественного питания и бытового обслуживания. </w:t>
      </w:r>
    </w:p>
    <w:p w14:paraId="4397E8CF" w14:textId="77777777" w:rsidR="000E1F73" w:rsidRPr="00AD5888" w:rsidRDefault="000E1F73" w:rsidP="00BE2A4F">
      <w:pPr>
        <w:spacing w:after="0" w:line="360" w:lineRule="auto"/>
        <w:ind w:firstLine="709"/>
        <w:jc w:val="both"/>
        <w:rPr>
          <w:b/>
          <w:bCs/>
          <w:highlight w:val="green"/>
        </w:rPr>
      </w:pPr>
      <w:r w:rsidRPr="00AD5888">
        <w:rPr>
          <w:b/>
          <w:bCs/>
          <w:highlight w:val="green"/>
        </w:rPr>
        <w:lastRenderedPageBreak/>
        <w:t>Генеральным планом на расчетный срок (до 2035 г.) предлагается:</w:t>
      </w:r>
    </w:p>
    <w:p w14:paraId="35CB204C" w14:textId="77777777" w:rsidR="000E1F73" w:rsidRPr="00AD5888" w:rsidRDefault="000E1F73" w:rsidP="00BE2A4F">
      <w:pPr>
        <w:spacing w:after="0" w:line="360" w:lineRule="auto"/>
        <w:ind w:firstLine="709"/>
        <w:jc w:val="both"/>
        <w:rPr>
          <w:highlight w:val="green"/>
        </w:rPr>
      </w:pPr>
      <w:r w:rsidRPr="00047E7A">
        <w:rPr>
          <w:highlight w:val="green"/>
        </w:rPr>
        <w:t>строительство предприятия бытового обслуживания на 20 мест</w:t>
      </w:r>
      <w:r w:rsidRPr="00BE2A4F">
        <w:rPr>
          <w:highlight w:val="green"/>
        </w:rPr>
        <w:t>.</w:t>
      </w:r>
    </w:p>
    <w:p w14:paraId="4CA2C7F2" w14:textId="77777777" w:rsidR="000E1F73" w:rsidRPr="00AD5888" w:rsidRDefault="000E1F73" w:rsidP="00BE2A4F">
      <w:pPr>
        <w:spacing w:after="0" w:line="360" w:lineRule="auto"/>
        <w:ind w:firstLine="709"/>
        <w:jc w:val="both"/>
        <w:rPr>
          <w:b/>
          <w:bCs/>
          <w:highlight w:val="green"/>
        </w:rPr>
      </w:pPr>
      <w:r w:rsidRPr="00AD5888">
        <w:rPr>
          <w:b/>
          <w:bCs/>
          <w:highlight w:val="green"/>
        </w:rPr>
        <w:t>Административно-деловые учреждения</w:t>
      </w:r>
    </w:p>
    <w:p w14:paraId="1BDD5B91" w14:textId="77777777" w:rsidR="000E1F73" w:rsidRPr="00BE2A4F" w:rsidRDefault="000E1F73" w:rsidP="00BE2A4F">
      <w:pPr>
        <w:spacing w:after="0" w:line="360" w:lineRule="auto"/>
        <w:ind w:firstLine="709"/>
        <w:jc w:val="both"/>
      </w:pPr>
      <w:r w:rsidRPr="00AD5888">
        <w:rPr>
          <w:highlight w:val="green"/>
        </w:rPr>
        <w:t>Обеспеченность административно-деловыми учреждениями соответствует нормам.</w:t>
      </w:r>
    </w:p>
    <w:p w14:paraId="160E9C8D" w14:textId="77777777" w:rsidR="000E1F73" w:rsidRPr="00BE2A4F" w:rsidRDefault="000E1F73" w:rsidP="00BE2A4F">
      <w:pPr>
        <w:spacing w:after="0" w:line="360" w:lineRule="auto"/>
        <w:ind w:firstLine="709"/>
        <w:jc w:val="both"/>
        <w:rPr>
          <w:b/>
          <w:bCs/>
        </w:rPr>
      </w:pPr>
    </w:p>
    <w:p w14:paraId="49987CA7" w14:textId="77777777" w:rsidR="003F4946" w:rsidRPr="00BE2A4F" w:rsidRDefault="00BE2A4F" w:rsidP="00BE2A4F">
      <w:pPr>
        <w:tabs>
          <w:tab w:val="right" w:leader="dot" w:pos="9781"/>
        </w:tabs>
        <w:spacing w:after="0"/>
        <w:ind w:left="284" w:right="311"/>
        <w:jc w:val="both"/>
        <w:rPr>
          <w:i/>
          <w:iCs/>
          <w:noProof/>
          <w:sz w:val="22"/>
          <w:szCs w:val="22"/>
          <w:lang w:eastAsia="ru-RU"/>
        </w:rPr>
      </w:pPr>
      <w:r w:rsidRPr="00CA1A99">
        <w:rPr>
          <w:i/>
          <w:iCs/>
          <w:noProof/>
          <w:sz w:val="22"/>
          <w:szCs w:val="22"/>
          <w:lang w:eastAsia="ru-RU"/>
        </w:rPr>
        <w:t xml:space="preserve">(подраздел </w:t>
      </w:r>
      <w:r w:rsidR="00915DB8">
        <w:rPr>
          <w:i/>
          <w:iCs/>
          <w:noProof/>
          <w:sz w:val="22"/>
          <w:szCs w:val="22"/>
          <w:lang w:eastAsia="ru-RU"/>
        </w:rPr>
        <w:t>2.6.</w:t>
      </w:r>
      <w:r w:rsidRPr="00CA1A99">
        <w:rPr>
          <w:i/>
          <w:iCs/>
          <w:noProof/>
          <w:sz w:val="22"/>
          <w:szCs w:val="22"/>
          <w:lang w:eastAsia="ru-RU"/>
        </w:rPr>
        <w:t xml:space="preserve">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CA1A99">
        <w:rPr>
          <w:i/>
          <w:iCs/>
          <w:noProof/>
          <w:sz w:val="22"/>
          <w:szCs w:val="22"/>
          <w:lang w:eastAsia="ru-RU"/>
        </w:rPr>
        <w:t xml:space="preserve"> 2024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79F2EBAE" w14:textId="77777777" w:rsidR="000E1F73" w:rsidRDefault="000E1F73" w:rsidP="00431A88">
      <w:pPr>
        <w:pStyle w:val="2"/>
        <w:keepNext w:val="0"/>
        <w:spacing w:before="0" w:after="0" w:line="360" w:lineRule="auto"/>
        <w:ind w:firstLine="709"/>
        <w:jc w:val="both"/>
        <w:rPr>
          <w:rFonts w:ascii="Times New Roman" w:hAnsi="Times New Roman"/>
          <w:i w:val="0"/>
          <w:sz w:val="24"/>
          <w:szCs w:val="24"/>
          <w:lang w:val="ru-RU"/>
        </w:rPr>
      </w:pPr>
      <w:bookmarkStart w:id="88" w:name="_Toc315701115"/>
      <w:bookmarkStart w:id="89" w:name="_Toc315701116"/>
      <w:bookmarkStart w:id="90" w:name="_Toc315701117"/>
      <w:bookmarkStart w:id="91" w:name="_Toc315701118"/>
      <w:bookmarkStart w:id="92" w:name="_Toc268263640"/>
      <w:bookmarkStart w:id="93" w:name="_Toc336507656"/>
      <w:bookmarkEnd w:id="88"/>
      <w:bookmarkEnd w:id="89"/>
      <w:bookmarkEnd w:id="90"/>
      <w:bookmarkEnd w:id="91"/>
    </w:p>
    <w:p w14:paraId="77486A51" w14:textId="77777777" w:rsidR="000E024B" w:rsidRPr="00431A88" w:rsidRDefault="000F3E3A" w:rsidP="00431A88">
      <w:pPr>
        <w:pStyle w:val="2"/>
        <w:keepNext w:val="0"/>
        <w:spacing w:before="0" w:after="0" w:line="360" w:lineRule="auto"/>
        <w:ind w:firstLine="709"/>
        <w:jc w:val="both"/>
        <w:rPr>
          <w:rFonts w:ascii="Times New Roman" w:hAnsi="Times New Roman"/>
          <w:i w:val="0"/>
          <w:sz w:val="24"/>
          <w:szCs w:val="24"/>
        </w:rPr>
      </w:pPr>
      <w:r w:rsidRPr="00431A88">
        <w:rPr>
          <w:rFonts w:ascii="Times New Roman" w:hAnsi="Times New Roman"/>
          <w:i w:val="0"/>
          <w:sz w:val="24"/>
          <w:szCs w:val="24"/>
          <w:lang w:val="ru-RU"/>
        </w:rPr>
        <w:t>2.7. </w:t>
      </w:r>
      <w:r w:rsidR="000E024B" w:rsidRPr="00431A88">
        <w:rPr>
          <w:rFonts w:ascii="Times New Roman" w:hAnsi="Times New Roman"/>
          <w:i w:val="0"/>
          <w:sz w:val="24"/>
          <w:szCs w:val="24"/>
        </w:rPr>
        <w:t>Транспортная инфраструктура</w:t>
      </w:r>
      <w:r w:rsidR="00D90F94" w:rsidRPr="00431A88">
        <w:rPr>
          <w:rFonts w:ascii="Times New Roman" w:hAnsi="Times New Roman"/>
          <w:i w:val="0"/>
          <w:sz w:val="24"/>
          <w:szCs w:val="24"/>
        </w:rPr>
        <w:t xml:space="preserve"> муниципального образования</w:t>
      </w:r>
      <w:bookmarkEnd w:id="92"/>
      <w:bookmarkEnd w:id="93"/>
    </w:p>
    <w:p w14:paraId="3023AC39" w14:textId="77777777" w:rsidR="000E024B" w:rsidRDefault="000F3E3A" w:rsidP="00431A88">
      <w:pPr>
        <w:pStyle w:val="3"/>
        <w:keepNext w:val="0"/>
        <w:keepLines w:val="0"/>
        <w:spacing w:before="0" w:line="360" w:lineRule="auto"/>
        <w:ind w:firstLine="709"/>
        <w:jc w:val="both"/>
        <w:rPr>
          <w:rFonts w:ascii="Times New Roman" w:hAnsi="Times New Roman"/>
          <w:color w:val="auto"/>
          <w:kern w:val="32"/>
          <w:sz w:val="24"/>
          <w:szCs w:val="24"/>
          <w:lang w:val="ru-RU" w:eastAsia="ru-RU"/>
        </w:rPr>
      </w:pPr>
      <w:bookmarkStart w:id="94" w:name="_Toc268263641"/>
      <w:bookmarkStart w:id="95" w:name="_Toc247965273"/>
      <w:bookmarkStart w:id="96" w:name="_Toc336507657"/>
      <w:r w:rsidRPr="00431A88">
        <w:rPr>
          <w:rFonts w:ascii="Times New Roman" w:hAnsi="Times New Roman"/>
          <w:color w:val="auto"/>
          <w:kern w:val="32"/>
          <w:sz w:val="24"/>
          <w:szCs w:val="24"/>
          <w:lang w:val="ru-RU" w:eastAsia="ru-RU"/>
        </w:rPr>
        <w:t>2.7.1. </w:t>
      </w:r>
      <w:r w:rsidR="000E024B" w:rsidRPr="00431A88">
        <w:rPr>
          <w:rFonts w:ascii="Times New Roman" w:hAnsi="Times New Roman"/>
          <w:color w:val="auto"/>
          <w:kern w:val="32"/>
          <w:sz w:val="24"/>
          <w:szCs w:val="24"/>
          <w:lang w:eastAsia="ru-RU"/>
        </w:rPr>
        <w:t>Внешний транспорт</w:t>
      </w:r>
      <w:bookmarkEnd w:id="94"/>
      <w:bookmarkEnd w:id="95"/>
      <w:bookmarkEnd w:id="96"/>
      <w:r w:rsidRPr="00431A88">
        <w:rPr>
          <w:rFonts w:ascii="Times New Roman" w:hAnsi="Times New Roman"/>
          <w:color w:val="auto"/>
          <w:kern w:val="32"/>
          <w:sz w:val="24"/>
          <w:szCs w:val="24"/>
          <w:lang w:val="ru-RU" w:eastAsia="ru-RU"/>
        </w:rPr>
        <w:t>.</w:t>
      </w:r>
    </w:p>
    <w:p w14:paraId="6392D7DA" w14:textId="77777777" w:rsidR="001A2F5A" w:rsidRDefault="001A2F5A" w:rsidP="00636C46">
      <w:pPr>
        <w:widowControl w:val="0"/>
        <w:spacing w:after="0" w:line="360" w:lineRule="auto"/>
        <w:ind w:firstLine="709"/>
        <w:jc w:val="both"/>
      </w:pPr>
      <w:r w:rsidRPr="00A81211">
        <w:t xml:space="preserve">Через территорию </w:t>
      </w:r>
      <w:r>
        <w:t>Банин</w:t>
      </w:r>
      <w:r w:rsidRPr="00A81211">
        <w:t xml:space="preserve">ского сельсовета проходит автодорога </w:t>
      </w:r>
      <w:r>
        <w:t>федерального значения М2 «Крым», межмуницип</w:t>
      </w:r>
      <w:r w:rsidRPr="00A81211">
        <w:t xml:space="preserve">ального значения </w:t>
      </w:r>
      <w:r w:rsidRPr="00E820F0">
        <w:t>(38 ОП МЗ 38Н-</w:t>
      </w:r>
      <w:r>
        <w:t>233</w:t>
      </w:r>
      <w:r w:rsidRPr="00E820F0">
        <w:t xml:space="preserve">) «Крым» - </w:t>
      </w:r>
      <w:r>
        <w:t xml:space="preserve">1-е Банино», «Крым» - 1-е Банино» - Ржава», </w:t>
      </w:r>
      <w:r w:rsidRPr="00E820F0">
        <w:t>(38 ОП МЗ 38Н-</w:t>
      </w:r>
      <w:r>
        <w:t>252</w:t>
      </w:r>
      <w:r w:rsidRPr="00E820F0">
        <w:t xml:space="preserve">) «Крым» - </w:t>
      </w:r>
      <w:r>
        <w:t xml:space="preserve">Сотниково», </w:t>
      </w:r>
      <w:r w:rsidRPr="00E820F0">
        <w:t>(38 ОП МЗ 38Н-</w:t>
      </w:r>
      <w:r>
        <w:t>747</w:t>
      </w:r>
      <w:r w:rsidRPr="00E820F0">
        <w:t xml:space="preserve">) «Крым» - </w:t>
      </w:r>
      <w:r>
        <w:t xml:space="preserve">Жердево», </w:t>
      </w:r>
      <w:r w:rsidRPr="00E820F0">
        <w:t xml:space="preserve">«Крым» - </w:t>
      </w:r>
      <w:r>
        <w:t xml:space="preserve">Бычки», «Сотниково – Щекатихино». </w:t>
      </w:r>
      <w:r w:rsidRPr="00C84160">
        <w:t>Автобусные перевозки осуществляют</w:t>
      </w:r>
      <w:r>
        <w:t xml:space="preserve"> специализированные пассажирские и грузопассажирские предприятия, индивидуальные владельцы автобусов и микроавтобусов (ЧПП, ПОГА-1). </w:t>
      </w:r>
    </w:p>
    <w:p w14:paraId="136FBB89" w14:textId="77777777" w:rsidR="00F0288D" w:rsidRDefault="00F0288D" w:rsidP="00636C46">
      <w:pPr>
        <w:widowControl w:val="0"/>
        <w:spacing w:after="0" w:line="360" w:lineRule="auto"/>
        <w:ind w:firstLine="709"/>
        <w:jc w:val="both"/>
        <w:rPr>
          <w:shd w:val="clear" w:color="auto" w:fill="FFFF00"/>
        </w:rPr>
      </w:pPr>
      <w:r>
        <w:t xml:space="preserve">Водный и воздушный транспорт на территории сельсовета отсутствует – река Руда, Усожа </w:t>
      </w:r>
      <w:r>
        <w:rPr>
          <w:spacing w:val="-2"/>
        </w:rPr>
        <w:t>не судоходны.</w:t>
      </w:r>
    </w:p>
    <w:p w14:paraId="407A3B7B" w14:textId="77777777" w:rsidR="00F0288D" w:rsidRPr="00CC1C8F" w:rsidRDefault="00F0288D" w:rsidP="00636C46">
      <w:pPr>
        <w:widowControl w:val="0"/>
        <w:shd w:val="clear" w:color="auto" w:fill="FFFFFF"/>
        <w:spacing w:after="0" w:line="360" w:lineRule="auto"/>
        <w:ind w:firstLine="709"/>
        <w:jc w:val="both"/>
        <w:rPr>
          <w:b/>
        </w:rPr>
      </w:pPr>
      <w:r w:rsidRPr="00CC1C8F">
        <w:rPr>
          <w:b/>
        </w:rPr>
        <w:t xml:space="preserve">Жилые улицы местного значения. </w:t>
      </w:r>
    </w:p>
    <w:p w14:paraId="2C48A6D1" w14:textId="77777777" w:rsidR="00F0288D" w:rsidRDefault="00F0288D" w:rsidP="00636C46">
      <w:pPr>
        <w:widowControl w:val="0"/>
        <w:shd w:val="clear" w:color="auto" w:fill="FFFFFF"/>
        <w:spacing w:after="0" w:line="360" w:lineRule="auto"/>
        <w:ind w:firstLine="709"/>
        <w:jc w:val="both"/>
      </w:pPr>
      <w:r>
        <w:t>Основным назначением жилых улиц местного значения является обеспечение транспортной и пешеходной связи по существующим территориям населенных пунктов, с выходом на магистральные улицы. В основном на магистральных улицах предусмотрены устройства «карманов», для остановки общественного транспорта (автобус, микроавтобус и др.).</w:t>
      </w:r>
      <w:r w:rsidR="00495874">
        <w:t xml:space="preserve"> </w:t>
      </w:r>
      <w:r>
        <w:t xml:space="preserve">Таким образом, потенциал развития транспорта в значительной степени реализован. Необходимо дальнейшее совершенствование транспортной сети, улучшение качества дорог, обновление подвижного состава транспорта. </w:t>
      </w:r>
    </w:p>
    <w:p w14:paraId="7A345E30" w14:textId="77777777" w:rsidR="00F0288D" w:rsidRDefault="001A2F5A" w:rsidP="00F0288D">
      <w:pPr>
        <w:widowControl w:val="0"/>
        <w:shd w:val="clear" w:color="auto" w:fill="FFFFFF"/>
        <w:spacing w:line="240" w:lineRule="exact"/>
        <w:jc w:val="both"/>
        <w:rPr>
          <w:b/>
          <w:iCs/>
        </w:rPr>
      </w:pPr>
      <w:r>
        <w:rPr>
          <w:b/>
          <w:iCs/>
        </w:rPr>
        <w:t>Таблица</w:t>
      </w:r>
      <w:r w:rsidR="00F0288D">
        <w:rPr>
          <w:b/>
          <w:iCs/>
        </w:rPr>
        <w:t xml:space="preserve"> - Транспортное обеспечение </w:t>
      </w:r>
      <w:r w:rsidR="0042117A">
        <w:rPr>
          <w:b/>
          <w:iCs/>
        </w:rPr>
        <w:t>Банинского</w:t>
      </w:r>
      <w:r w:rsidR="00F0288D">
        <w:rPr>
          <w:b/>
          <w:iCs/>
        </w:rPr>
        <w:t xml:space="preserve"> сельсовета</w:t>
      </w:r>
    </w:p>
    <w:tbl>
      <w:tblPr>
        <w:tblW w:w="9639" w:type="dxa"/>
        <w:tblInd w:w="108" w:type="dxa"/>
        <w:tblLayout w:type="fixed"/>
        <w:tblLook w:val="0000" w:firstRow="0" w:lastRow="0" w:firstColumn="0" w:lastColumn="0" w:noHBand="0" w:noVBand="0"/>
      </w:tblPr>
      <w:tblGrid>
        <w:gridCol w:w="6946"/>
        <w:gridCol w:w="2693"/>
      </w:tblGrid>
      <w:tr w:rsidR="001A2F5A" w14:paraId="0733318E" w14:textId="77777777" w:rsidTr="00DD2EA6">
        <w:tc>
          <w:tcPr>
            <w:tcW w:w="6946" w:type="dxa"/>
            <w:tcBorders>
              <w:top w:val="single" w:sz="4" w:space="0" w:color="000000"/>
              <w:left w:val="single" w:sz="4" w:space="0" w:color="000000"/>
              <w:bottom w:val="single" w:sz="4" w:space="0" w:color="000000"/>
            </w:tcBorders>
            <w:shd w:val="clear" w:color="auto" w:fill="auto"/>
            <w:vAlign w:val="center"/>
          </w:tcPr>
          <w:p w14:paraId="460E5578" w14:textId="77777777" w:rsidR="001A2F5A" w:rsidRDefault="001A2F5A" w:rsidP="00495874">
            <w:pPr>
              <w:widowControl w:val="0"/>
              <w:shd w:val="clear" w:color="auto" w:fill="FFFFFF"/>
              <w:snapToGrid w:val="0"/>
              <w:spacing w:after="0" w:line="240" w:lineRule="auto"/>
              <w:jc w:val="both"/>
              <w:rPr>
                <w:b/>
                <w:sz w:val="22"/>
                <w:szCs w:val="22"/>
              </w:rPr>
            </w:pPr>
            <w:r>
              <w:rPr>
                <w:b/>
                <w:sz w:val="22"/>
                <w:szCs w:val="22"/>
              </w:rPr>
              <w:t>Наименование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1A427" w14:textId="77777777" w:rsidR="001A2F5A" w:rsidRDefault="001A2F5A" w:rsidP="00495874">
            <w:pPr>
              <w:widowControl w:val="0"/>
              <w:shd w:val="clear" w:color="auto" w:fill="FFFFFF"/>
              <w:snapToGrid w:val="0"/>
              <w:spacing w:after="0" w:line="240" w:lineRule="auto"/>
              <w:jc w:val="both"/>
              <w:rPr>
                <w:sz w:val="22"/>
                <w:szCs w:val="22"/>
              </w:rPr>
            </w:pPr>
            <w:r>
              <w:rPr>
                <w:b/>
                <w:sz w:val="22"/>
                <w:szCs w:val="22"/>
              </w:rPr>
              <w:t>Единицы измерения</w:t>
            </w:r>
            <w:r>
              <w:rPr>
                <w:b/>
                <w:sz w:val="22"/>
                <w:szCs w:val="22"/>
              </w:rPr>
              <w:br/>
              <w:t>км / %</w:t>
            </w:r>
          </w:p>
        </w:tc>
      </w:tr>
      <w:tr w:rsidR="001A2F5A" w:rsidRPr="000E690B" w14:paraId="5023A249" w14:textId="77777777" w:rsidTr="00DD2EA6">
        <w:tc>
          <w:tcPr>
            <w:tcW w:w="6946" w:type="dxa"/>
            <w:tcBorders>
              <w:top w:val="single" w:sz="4" w:space="0" w:color="000000"/>
              <w:left w:val="single" w:sz="4" w:space="0" w:color="000000"/>
              <w:bottom w:val="single" w:sz="4" w:space="0" w:color="000000"/>
            </w:tcBorders>
            <w:shd w:val="clear" w:color="auto" w:fill="auto"/>
            <w:vAlign w:val="center"/>
          </w:tcPr>
          <w:p w14:paraId="5200CFB4" w14:textId="77777777" w:rsidR="001A2F5A" w:rsidRPr="000E690B" w:rsidRDefault="001A2F5A" w:rsidP="00495874">
            <w:pPr>
              <w:widowControl w:val="0"/>
              <w:shd w:val="clear" w:color="auto" w:fill="FFFFFF"/>
              <w:snapToGrid w:val="0"/>
              <w:spacing w:after="0" w:line="240" w:lineRule="auto"/>
              <w:jc w:val="both"/>
              <w:rPr>
                <w:sz w:val="22"/>
                <w:szCs w:val="22"/>
              </w:rPr>
            </w:pPr>
            <w:r>
              <w:rPr>
                <w:sz w:val="22"/>
                <w:szCs w:val="22"/>
              </w:rPr>
              <w:t>Протяженность федеральных дорог</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D124C" w14:textId="77777777" w:rsidR="001A2F5A" w:rsidRPr="000E690B" w:rsidRDefault="001A2F5A" w:rsidP="00495874">
            <w:pPr>
              <w:widowControl w:val="0"/>
              <w:shd w:val="clear" w:color="auto" w:fill="FFFFFF"/>
              <w:snapToGrid w:val="0"/>
              <w:spacing w:after="0" w:line="240" w:lineRule="auto"/>
              <w:jc w:val="both"/>
              <w:rPr>
                <w:sz w:val="22"/>
                <w:szCs w:val="22"/>
              </w:rPr>
            </w:pPr>
            <w:r>
              <w:rPr>
                <w:sz w:val="22"/>
                <w:szCs w:val="22"/>
              </w:rPr>
              <w:t>9,2км</w:t>
            </w:r>
          </w:p>
        </w:tc>
      </w:tr>
      <w:tr w:rsidR="001A2F5A" w:rsidRPr="000E690B" w14:paraId="3E9F9447" w14:textId="77777777" w:rsidTr="00DD2EA6">
        <w:tc>
          <w:tcPr>
            <w:tcW w:w="6946" w:type="dxa"/>
            <w:tcBorders>
              <w:top w:val="single" w:sz="4" w:space="0" w:color="000000"/>
              <w:left w:val="single" w:sz="4" w:space="0" w:color="000000"/>
              <w:bottom w:val="single" w:sz="4" w:space="0" w:color="000000"/>
            </w:tcBorders>
            <w:shd w:val="clear" w:color="auto" w:fill="auto"/>
            <w:vAlign w:val="center"/>
          </w:tcPr>
          <w:p w14:paraId="02159899" w14:textId="77777777" w:rsidR="001A2F5A" w:rsidRDefault="001A2F5A" w:rsidP="00495874">
            <w:pPr>
              <w:widowControl w:val="0"/>
              <w:shd w:val="clear" w:color="auto" w:fill="FFFFFF"/>
              <w:snapToGrid w:val="0"/>
              <w:spacing w:after="0" w:line="240" w:lineRule="auto"/>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BE367" w14:textId="77777777" w:rsidR="001A2F5A" w:rsidRPr="000E690B" w:rsidRDefault="001A2F5A" w:rsidP="00495874">
            <w:pPr>
              <w:widowControl w:val="0"/>
              <w:shd w:val="clear" w:color="auto" w:fill="FFFFFF"/>
              <w:snapToGrid w:val="0"/>
              <w:spacing w:after="0" w:line="240" w:lineRule="auto"/>
              <w:jc w:val="both"/>
              <w:rPr>
                <w:sz w:val="22"/>
                <w:szCs w:val="22"/>
              </w:rPr>
            </w:pPr>
            <w:r>
              <w:rPr>
                <w:sz w:val="22"/>
                <w:szCs w:val="22"/>
              </w:rPr>
              <w:t>9,2</w:t>
            </w:r>
            <w:r>
              <w:rPr>
                <w:sz w:val="22"/>
                <w:szCs w:val="22"/>
                <w:lang w:val="en-US"/>
              </w:rPr>
              <w:t>/100%</w:t>
            </w:r>
          </w:p>
        </w:tc>
      </w:tr>
      <w:tr w:rsidR="001A2F5A" w:rsidRPr="000E690B" w14:paraId="1A5AA24D" w14:textId="77777777" w:rsidTr="00DD2EA6">
        <w:tc>
          <w:tcPr>
            <w:tcW w:w="6946" w:type="dxa"/>
            <w:tcBorders>
              <w:top w:val="single" w:sz="4" w:space="0" w:color="000000"/>
              <w:left w:val="single" w:sz="4" w:space="0" w:color="000000"/>
              <w:bottom w:val="single" w:sz="4" w:space="0" w:color="000000"/>
            </w:tcBorders>
            <w:shd w:val="clear" w:color="auto" w:fill="auto"/>
            <w:vAlign w:val="center"/>
          </w:tcPr>
          <w:p w14:paraId="0B083892" w14:textId="77777777" w:rsidR="001A2F5A" w:rsidRPr="000E690B" w:rsidRDefault="001A2F5A" w:rsidP="00495874">
            <w:pPr>
              <w:widowControl w:val="0"/>
              <w:shd w:val="clear" w:color="auto" w:fill="FFFFFF"/>
              <w:snapToGrid w:val="0"/>
              <w:spacing w:after="0" w:line="240" w:lineRule="auto"/>
              <w:jc w:val="both"/>
              <w:rPr>
                <w:sz w:val="22"/>
                <w:szCs w:val="22"/>
              </w:rPr>
            </w:pPr>
            <w:r>
              <w:rPr>
                <w:sz w:val="22"/>
                <w:szCs w:val="22"/>
              </w:rPr>
              <w:t>Протяженность муниципальных дорог</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EE52C" w14:textId="77777777" w:rsidR="001A2F5A" w:rsidRPr="000E690B" w:rsidRDefault="001A2F5A" w:rsidP="00495874">
            <w:pPr>
              <w:widowControl w:val="0"/>
              <w:shd w:val="clear" w:color="auto" w:fill="FFFFFF"/>
              <w:snapToGrid w:val="0"/>
              <w:spacing w:after="0" w:line="240" w:lineRule="auto"/>
              <w:jc w:val="both"/>
              <w:rPr>
                <w:sz w:val="22"/>
                <w:szCs w:val="22"/>
              </w:rPr>
            </w:pPr>
            <w:r>
              <w:rPr>
                <w:sz w:val="22"/>
                <w:szCs w:val="22"/>
              </w:rPr>
              <w:t>136,5км</w:t>
            </w:r>
          </w:p>
        </w:tc>
      </w:tr>
      <w:tr w:rsidR="001A2F5A" w:rsidRPr="000E690B" w14:paraId="29FA104E" w14:textId="77777777" w:rsidTr="00DD2EA6">
        <w:tc>
          <w:tcPr>
            <w:tcW w:w="6946" w:type="dxa"/>
            <w:tcBorders>
              <w:top w:val="single" w:sz="4" w:space="0" w:color="000000"/>
              <w:left w:val="single" w:sz="4" w:space="0" w:color="000000"/>
              <w:bottom w:val="single" w:sz="4" w:space="0" w:color="000000"/>
            </w:tcBorders>
            <w:shd w:val="clear" w:color="auto" w:fill="auto"/>
            <w:vAlign w:val="center"/>
          </w:tcPr>
          <w:p w14:paraId="22112B3B" w14:textId="77777777" w:rsidR="001A2F5A" w:rsidRDefault="001A2F5A" w:rsidP="00495874">
            <w:pPr>
              <w:widowControl w:val="0"/>
              <w:shd w:val="clear" w:color="auto" w:fill="FFFFFF"/>
              <w:snapToGrid w:val="0"/>
              <w:spacing w:after="0" w:line="240" w:lineRule="auto"/>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44650" w14:textId="77777777" w:rsidR="001A2F5A" w:rsidRPr="000E690B" w:rsidRDefault="001A2F5A" w:rsidP="00495874">
            <w:pPr>
              <w:widowControl w:val="0"/>
              <w:shd w:val="clear" w:color="auto" w:fill="FFFFFF"/>
              <w:snapToGrid w:val="0"/>
              <w:spacing w:after="0" w:line="240" w:lineRule="auto"/>
              <w:jc w:val="both"/>
              <w:rPr>
                <w:sz w:val="22"/>
                <w:szCs w:val="22"/>
              </w:rPr>
            </w:pPr>
            <w:r>
              <w:rPr>
                <w:sz w:val="22"/>
                <w:szCs w:val="22"/>
              </w:rPr>
              <w:t>-</w:t>
            </w:r>
          </w:p>
        </w:tc>
      </w:tr>
      <w:tr w:rsidR="001A2F5A" w:rsidRPr="003D040D" w14:paraId="41061DD8" w14:textId="77777777" w:rsidTr="00DD2EA6">
        <w:tc>
          <w:tcPr>
            <w:tcW w:w="6946" w:type="dxa"/>
            <w:tcBorders>
              <w:top w:val="single" w:sz="4" w:space="0" w:color="000000"/>
              <w:left w:val="single" w:sz="4" w:space="0" w:color="000000"/>
              <w:bottom w:val="single" w:sz="4" w:space="0" w:color="000000"/>
            </w:tcBorders>
            <w:shd w:val="clear" w:color="auto" w:fill="auto"/>
          </w:tcPr>
          <w:p w14:paraId="79503E60" w14:textId="77777777" w:rsidR="001A2F5A" w:rsidRDefault="001A2F5A" w:rsidP="00495874">
            <w:pPr>
              <w:widowControl w:val="0"/>
              <w:shd w:val="clear" w:color="auto" w:fill="FFFFFF"/>
              <w:snapToGrid w:val="0"/>
              <w:spacing w:after="0" w:line="240" w:lineRule="auto"/>
              <w:jc w:val="both"/>
              <w:rPr>
                <w:sz w:val="22"/>
                <w:szCs w:val="22"/>
              </w:rPr>
            </w:pPr>
            <w:r>
              <w:rPr>
                <w:sz w:val="22"/>
                <w:szCs w:val="22"/>
              </w:rPr>
              <w:t>Протяженность дорог межмуниципального значения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5D201" w14:textId="77777777" w:rsidR="001A2F5A" w:rsidRPr="003D040D" w:rsidRDefault="001A2F5A" w:rsidP="00495874">
            <w:pPr>
              <w:widowControl w:val="0"/>
              <w:shd w:val="clear" w:color="auto" w:fill="FFFFFF"/>
              <w:snapToGrid w:val="0"/>
              <w:spacing w:after="0" w:line="240" w:lineRule="auto"/>
              <w:jc w:val="both"/>
              <w:rPr>
                <w:sz w:val="22"/>
                <w:szCs w:val="22"/>
              </w:rPr>
            </w:pPr>
            <w:r>
              <w:rPr>
                <w:sz w:val="22"/>
                <w:szCs w:val="22"/>
              </w:rPr>
              <w:t>31,0</w:t>
            </w:r>
            <w:r>
              <w:rPr>
                <w:sz w:val="22"/>
                <w:szCs w:val="22"/>
                <w:lang w:val="en-US"/>
              </w:rPr>
              <w:t xml:space="preserve"> км</w:t>
            </w:r>
          </w:p>
        </w:tc>
      </w:tr>
      <w:tr w:rsidR="001A2F5A" w14:paraId="7DA7D693" w14:textId="77777777" w:rsidTr="00DD2EA6">
        <w:tc>
          <w:tcPr>
            <w:tcW w:w="6946" w:type="dxa"/>
            <w:tcBorders>
              <w:top w:val="single" w:sz="4" w:space="0" w:color="000000"/>
              <w:left w:val="single" w:sz="4" w:space="0" w:color="000000"/>
              <w:bottom w:val="single" w:sz="4" w:space="0" w:color="000000"/>
            </w:tcBorders>
            <w:shd w:val="clear" w:color="auto" w:fill="auto"/>
          </w:tcPr>
          <w:p w14:paraId="22B3CB20" w14:textId="77777777" w:rsidR="001A2F5A" w:rsidRDefault="001A2F5A" w:rsidP="00495874">
            <w:pPr>
              <w:widowControl w:val="0"/>
              <w:shd w:val="clear" w:color="auto" w:fill="FFFFFF"/>
              <w:snapToGrid w:val="0"/>
              <w:spacing w:after="0" w:line="240" w:lineRule="auto"/>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4546D" w14:textId="77777777" w:rsidR="001A2F5A" w:rsidRDefault="001A2F5A" w:rsidP="00495874">
            <w:pPr>
              <w:widowControl w:val="0"/>
              <w:shd w:val="clear" w:color="auto" w:fill="FFFFFF"/>
              <w:snapToGrid w:val="0"/>
              <w:spacing w:after="0" w:line="240" w:lineRule="auto"/>
              <w:jc w:val="both"/>
              <w:rPr>
                <w:sz w:val="22"/>
                <w:szCs w:val="22"/>
              </w:rPr>
            </w:pPr>
            <w:r>
              <w:rPr>
                <w:sz w:val="22"/>
                <w:szCs w:val="22"/>
              </w:rPr>
              <w:t>31,0/100</w:t>
            </w:r>
            <w:r>
              <w:rPr>
                <w:sz w:val="22"/>
                <w:szCs w:val="22"/>
                <w:lang w:val="en-US"/>
              </w:rPr>
              <w:t>%</w:t>
            </w:r>
          </w:p>
        </w:tc>
      </w:tr>
    </w:tbl>
    <w:p w14:paraId="2ADFC4B5" w14:textId="77777777" w:rsidR="00F0288D" w:rsidRDefault="00F0288D" w:rsidP="00F0288D">
      <w:pPr>
        <w:widowControl w:val="0"/>
        <w:shd w:val="clear" w:color="auto" w:fill="FFFFFF"/>
        <w:spacing w:line="240" w:lineRule="exact"/>
        <w:jc w:val="both"/>
        <w:rPr>
          <w:b/>
          <w:iCs/>
        </w:rPr>
      </w:pPr>
    </w:p>
    <w:p w14:paraId="658A1E9B" w14:textId="77777777" w:rsidR="00F0288D" w:rsidRDefault="00F0288D" w:rsidP="00F0288D">
      <w:pPr>
        <w:pStyle w:val="af4"/>
        <w:widowControl w:val="0"/>
        <w:shd w:val="clear" w:color="auto" w:fill="FFFFFF"/>
        <w:spacing w:before="0" w:beforeAutospacing="0" w:after="0" w:afterAutospacing="0" w:line="360" w:lineRule="auto"/>
        <w:ind w:firstLine="709"/>
        <w:jc w:val="both"/>
      </w:pPr>
      <w:r>
        <w:t xml:space="preserve">Увеличение численности населения, в данном случае миграционный прирост, </w:t>
      </w:r>
      <w:r>
        <w:lastRenderedPageBreak/>
        <w:t xml:space="preserve">будет происходить в основном за счет молодых семей и повлечет потребность в коренном качественном преобразовании </w:t>
      </w:r>
      <w:r>
        <w:rPr>
          <w:b/>
          <w:i/>
        </w:rPr>
        <w:t>транспортной инфраструктуры</w:t>
      </w:r>
      <w:r>
        <w:t xml:space="preserve"> сельской территории. Полноценная жизнь в пригороде и реализация трудового потенциала в городе возможна лишь при дальнейшем улучшении работы общественного транспорта или наличии личного автомобиля. И в том и в другом случае необходимо совершенствование транспортной инфраструктуры, предполагающее реконструкцию существующих автодорог, связывающих поселения </w:t>
      </w:r>
      <w:r w:rsidR="0042117A">
        <w:t>Банинского</w:t>
      </w:r>
      <w:r>
        <w:t xml:space="preserve"> сельсовета и строительство новых трасс, расширяющих транспортную сеть и улучшающих транспортную доступность, повышающих связность территории муниципального образования.</w:t>
      </w:r>
    </w:p>
    <w:p w14:paraId="7EC50BC1" w14:textId="77777777" w:rsidR="00F0288D" w:rsidRPr="00D46FA0" w:rsidRDefault="00F0288D" w:rsidP="00F0288D">
      <w:pPr>
        <w:widowControl w:val="0"/>
        <w:spacing w:line="340" w:lineRule="exact"/>
        <w:ind w:firstLine="709"/>
        <w:jc w:val="both"/>
        <w:rPr>
          <w:b/>
        </w:rPr>
      </w:pPr>
      <w:r w:rsidRPr="00D46FA0">
        <w:rPr>
          <w:b/>
        </w:rPr>
        <w:t>Мероприятия по развитию транспортной инфраструктуры</w:t>
      </w:r>
    </w:p>
    <w:p w14:paraId="6860D715" w14:textId="77777777" w:rsidR="00F0288D" w:rsidRDefault="00F0288D" w:rsidP="001A2F5A">
      <w:pPr>
        <w:widowControl w:val="0"/>
        <w:spacing w:after="0" w:line="360" w:lineRule="auto"/>
        <w:ind w:firstLine="709"/>
        <w:jc w:val="both"/>
      </w:pPr>
      <w:r>
        <w:t xml:space="preserve">Запроектированная транспортная инфраструктура сельсовета развивает и совершенствует существующие и создает новые, удобные транспортные связи. </w:t>
      </w:r>
    </w:p>
    <w:p w14:paraId="66283717" w14:textId="77777777" w:rsidR="00F0288D" w:rsidRDefault="00F0288D" w:rsidP="001A2F5A">
      <w:pPr>
        <w:widowControl w:val="0"/>
        <w:spacing w:after="0" w:line="360" w:lineRule="auto"/>
        <w:ind w:firstLine="709"/>
        <w:jc w:val="both"/>
      </w:pPr>
      <w:r>
        <w:t xml:space="preserve">Проектируемые автодороги </w:t>
      </w:r>
      <w:r w:rsidRPr="001315DE">
        <w:t>регионального</w:t>
      </w:r>
      <w:r>
        <w:t xml:space="preserve"> значения и межмуниципальные автодороги обеспечивают транспортную связь с другими районами Курской области. </w:t>
      </w:r>
    </w:p>
    <w:p w14:paraId="2FD64DDD" w14:textId="77777777" w:rsidR="00F0288D" w:rsidRDefault="00F0288D" w:rsidP="001A2F5A">
      <w:pPr>
        <w:widowControl w:val="0"/>
        <w:spacing w:after="0" w:line="360" w:lineRule="auto"/>
        <w:ind w:firstLine="709"/>
        <w:jc w:val="both"/>
      </w:pPr>
      <w:r>
        <w:t>Система улично-дорожной сети местного значения обеспечивает непосредственный подъезд к проектируемым жилым микрорайонам. При проектировании учитывалось максимальное использование существующей улично-дорожной сети.</w:t>
      </w:r>
    </w:p>
    <w:p w14:paraId="4B75EF53" w14:textId="77777777" w:rsidR="00F0288D" w:rsidRDefault="00F0288D" w:rsidP="001A2F5A">
      <w:pPr>
        <w:widowControl w:val="0"/>
        <w:spacing w:after="0" w:line="360" w:lineRule="auto"/>
        <w:ind w:firstLine="709"/>
        <w:jc w:val="both"/>
      </w:pPr>
      <w:r>
        <w:t xml:space="preserve">Для обеспечения доступности населенных пунктов и круглогодичной связи необходима замена покрытия автодорог для лучшего сообщения между собой всех населенных пунктов </w:t>
      </w:r>
      <w:r w:rsidR="0042117A">
        <w:t>Банинского</w:t>
      </w:r>
      <w:r>
        <w:t xml:space="preserve"> сельсовета. </w:t>
      </w:r>
    </w:p>
    <w:p w14:paraId="066B2D68" w14:textId="77777777" w:rsidR="00F0288D" w:rsidRDefault="00F0288D" w:rsidP="001A2F5A">
      <w:pPr>
        <w:widowControl w:val="0"/>
        <w:spacing w:after="0" w:line="360" w:lineRule="auto"/>
        <w:ind w:firstLine="709"/>
        <w:jc w:val="both"/>
        <w:rPr>
          <w:iCs/>
        </w:rPr>
      </w:pPr>
      <w:r>
        <w:t>В перспективе развития сельсовета необходимо улучшение качества существующих дорог и строительство новых дорог, а также улиц внутри населенных пунктов.</w:t>
      </w:r>
    </w:p>
    <w:p w14:paraId="58B9919F" w14:textId="77777777" w:rsidR="00F0288D" w:rsidRPr="00F0288D" w:rsidRDefault="00F0288D" w:rsidP="00F0288D">
      <w:pPr>
        <w:widowControl w:val="0"/>
        <w:spacing w:line="240" w:lineRule="exact"/>
        <w:jc w:val="both"/>
        <w:rPr>
          <w:sz w:val="20"/>
          <w:szCs w:val="20"/>
        </w:rPr>
      </w:pPr>
      <w:r w:rsidRPr="00F0288D">
        <w:rPr>
          <w:b/>
          <w:iCs/>
          <w:sz w:val="20"/>
          <w:szCs w:val="20"/>
        </w:rPr>
        <w:t xml:space="preserve">Таблица - </w:t>
      </w:r>
      <w:r w:rsidRPr="00F0288D">
        <w:rPr>
          <w:b/>
          <w:sz w:val="20"/>
          <w:szCs w:val="20"/>
        </w:rPr>
        <w:t xml:space="preserve">Мероприятия по развитию межмуниципальных и местных дорог </w:t>
      </w:r>
      <w:r w:rsidR="0042117A">
        <w:rPr>
          <w:b/>
          <w:sz w:val="20"/>
          <w:szCs w:val="20"/>
        </w:rPr>
        <w:t>Банинского</w:t>
      </w:r>
      <w:r w:rsidRPr="00F0288D">
        <w:rPr>
          <w:b/>
          <w:sz w:val="20"/>
          <w:szCs w:val="20"/>
        </w:rPr>
        <w:t xml:space="preserve"> сельсовета</w:t>
      </w:r>
    </w:p>
    <w:tbl>
      <w:tblPr>
        <w:tblW w:w="9498" w:type="dxa"/>
        <w:tblInd w:w="45" w:type="dxa"/>
        <w:tblLayout w:type="fixed"/>
        <w:tblCellMar>
          <w:left w:w="45" w:type="dxa"/>
          <w:right w:w="45" w:type="dxa"/>
        </w:tblCellMar>
        <w:tblLook w:val="0000" w:firstRow="0" w:lastRow="0" w:firstColumn="0" w:lastColumn="0" w:noHBand="0" w:noVBand="0"/>
      </w:tblPr>
      <w:tblGrid>
        <w:gridCol w:w="3686"/>
        <w:gridCol w:w="1984"/>
        <w:gridCol w:w="1843"/>
        <w:gridCol w:w="13"/>
        <w:gridCol w:w="1972"/>
      </w:tblGrid>
      <w:tr w:rsidR="00C20E44" w14:paraId="168D9EE1" w14:textId="77777777" w:rsidTr="00495874">
        <w:tc>
          <w:tcPr>
            <w:tcW w:w="3686" w:type="dxa"/>
            <w:tcBorders>
              <w:top w:val="single" w:sz="4" w:space="0" w:color="000000"/>
              <w:left w:val="single" w:sz="4" w:space="0" w:color="000000"/>
              <w:bottom w:val="single" w:sz="4" w:space="0" w:color="000000"/>
            </w:tcBorders>
            <w:shd w:val="clear" w:color="auto" w:fill="FFFFFF"/>
            <w:vAlign w:val="center"/>
          </w:tcPr>
          <w:p w14:paraId="62146C5B" w14:textId="77777777" w:rsidR="00C20E44" w:rsidRPr="00C20E44" w:rsidRDefault="00C20E44" w:rsidP="00636C46">
            <w:pPr>
              <w:widowControl w:val="0"/>
              <w:shd w:val="clear" w:color="auto" w:fill="FFFFFF"/>
              <w:snapToGrid w:val="0"/>
              <w:spacing w:after="0" w:line="240" w:lineRule="auto"/>
              <w:jc w:val="both"/>
              <w:rPr>
                <w:rFonts w:cs="Times New Roman CYR"/>
                <w:b/>
                <w:sz w:val="20"/>
                <w:szCs w:val="20"/>
              </w:rPr>
            </w:pPr>
            <w:r w:rsidRPr="00C20E44">
              <w:rPr>
                <w:rFonts w:cs="Times New Roman CYR"/>
                <w:b/>
                <w:sz w:val="20"/>
                <w:szCs w:val="20"/>
              </w:rPr>
              <w:t>Наименование дороги</w:t>
            </w:r>
          </w:p>
        </w:tc>
        <w:tc>
          <w:tcPr>
            <w:tcW w:w="1984" w:type="dxa"/>
            <w:tcBorders>
              <w:top w:val="single" w:sz="4" w:space="0" w:color="000000"/>
              <w:left w:val="single" w:sz="4" w:space="0" w:color="000000"/>
              <w:bottom w:val="single" w:sz="4" w:space="0" w:color="000000"/>
            </w:tcBorders>
            <w:shd w:val="clear" w:color="auto" w:fill="FFFFFF"/>
            <w:vAlign w:val="center"/>
          </w:tcPr>
          <w:p w14:paraId="448DD8F8" w14:textId="77777777" w:rsidR="00C20E44" w:rsidRPr="00C20E44" w:rsidRDefault="00C20E44" w:rsidP="00636C46">
            <w:pPr>
              <w:widowControl w:val="0"/>
              <w:shd w:val="clear" w:color="auto" w:fill="FFFFFF"/>
              <w:snapToGrid w:val="0"/>
              <w:spacing w:after="0" w:line="240" w:lineRule="auto"/>
              <w:jc w:val="both"/>
              <w:rPr>
                <w:rFonts w:cs="Times New Roman CYR"/>
                <w:b/>
                <w:sz w:val="20"/>
                <w:szCs w:val="20"/>
              </w:rPr>
            </w:pPr>
            <w:r w:rsidRPr="00C20E44">
              <w:rPr>
                <w:rFonts w:cs="Times New Roman CYR"/>
                <w:b/>
                <w:sz w:val="20"/>
                <w:szCs w:val="20"/>
              </w:rPr>
              <w:t>Протяженность, км</w:t>
            </w:r>
          </w:p>
        </w:tc>
        <w:tc>
          <w:tcPr>
            <w:tcW w:w="1843" w:type="dxa"/>
            <w:tcBorders>
              <w:top w:val="single" w:sz="4" w:space="0" w:color="000000"/>
              <w:left w:val="single" w:sz="4" w:space="0" w:color="000000"/>
              <w:bottom w:val="single" w:sz="4" w:space="0" w:color="000000"/>
            </w:tcBorders>
            <w:shd w:val="clear" w:color="auto" w:fill="FFFFFF"/>
            <w:vAlign w:val="center"/>
          </w:tcPr>
          <w:p w14:paraId="10C969E1" w14:textId="77777777" w:rsidR="00C20E44" w:rsidRPr="00C20E44" w:rsidRDefault="00C20E44" w:rsidP="00636C46">
            <w:pPr>
              <w:widowControl w:val="0"/>
              <w:shd w:val="clear" w:color="auto" w:fill="FFFFFF"/>
              <w:snapToGrid w:val="0"/>
              <w:spacing w:after="0" w:line="240" w:lineRule="auto"/>
              <w:jc w:val="both"/>
              <w:rPr>
                <w:rFonts w:cs="Times New Roman CYR"/>
                <w:b/>
                <w:sz w:val="20"/>
                <w:szCs w:val="20"/>
              </w:rPr>
            </w:pPr>
            <w:r w:rsidRPr="00C20E44">
              <w:rPr>
                <w:rFonts w:cs="Times New Roman CYR"/>
                <w:b/>
                <w:sz w:val="20"/>
                <w:szCs w:val="20"/>
              </w:rPr>
              <w:t>Современное состояние</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9EF90AB" w14:textId="77777777" w:rsidR="00C20E44" w:rsidRPr="00C20E44" w:rsidRDefault="00C20E44" w:rsidP="00636C46">
            <w:pPr>
              <w:widowControl w:val="0"/>
              <w:shd w:val="clear" w:color="auto" w:fill="FFFFFF"/>
              <w:snapToGrid w:val="0"/>
              <w:spacing w:after="0" w:line="240" w:lineRule="auto"/>
              <w:jc w:val="both"/>
              <w:rPr>
                <w:rFonts w:cs="Times New Roman CYR"/>
                <w:b/>
                <w:i/>
                <w:iCs/>
                <w:sz w:val="20"/>
                <w:szCs w:val="20"/>
              </w:rPr>
            </w:pPr>
            <w:r w:rsidRPr="00C20E44">
              <w:rPr>
                <w:rFonts w:cs="Times New Roman CYR"/>
                <w:b/>
                <w:sz w:val="20"/>
                <w:szCs w:val="20"/>
              </w:rPr>
              <w:t>Мероприятия</w:t>
            </w:r>
          </w:p>
        </w:tc>
      </w:tr>
      <w:tr w:rsidR="00C20E44" w14:paraId="05A4E5E5" w14:textId="77777777" w:rsidTr="00495874">
        <w:trPr>
          <w:trHeight w:val="153"/>
        </w:trPr>
        <w:tc>
          <w:tcPr>
            <w:tcW w:w="9498" w:type="dxa"/>
            <w:gridSpan w:val="5"/>
            <w:tcBorders>
              <w:left w:val="single" w:sz="4" w:space="0" w:color="000000"/>
              <w:bottom w:val="single" w:sz="4" w:space="0" w:color="000000"/>
              <w:right w:val="single" w:sz="4" w:space="0" w:color="000000"/>
            </w:tcBorders>
            <w:shd w:val="clear" w:color="auto" w:fill="auto"/>
            <w:vAlign w:val="center"/>
          </w:tcPr>
          <w:p w14:paraId="5214DE67" w14:textId="77777777" w:rsidR="00C20E44" w:rsidRPr="00C20E44" w:rsidRDefault="00C20E44" w:rsidP="00636C46">
            <w:pPr>
              <w:widowControl w:val="0"/>
              <w:shd w:val="clear" w:color="auto" w:fill="FFFFFF"/>
              <w:snapToGrid w:val="0"/>
              <w:spacing w:after="0" w:line="240" w:lineRule="auto"/>
              <w:jc w:val="both"/>
              <w:rPr>
                <w:rFonts w:cs="Times New Roman CYR"/>
                <w:b/>
                <w:i/>
                <w:iCs/>
                <w:sz w:val="20"/>
                <w:szCs w:val="20"/>
              </w:rPr>
            </w:pPr>
            <w:r w:rsidRPr="00C20E44">
              <w:rPr>
                <w:rFonts w:cs="Times New Roman CYR"/>
                <w:b/>
                <w:i/>
                <w:iCs/>
                <w:sz w:val="20"/>
                <w:szCs w:val="20"/>
              </w:rPr>
              <w:t>Федеральные существующие:</w:t>
            </w:r>
          </w:p>
        </w:tc>
      </w:tr>
      <w:tr w:rsidR="00C20E44" w14:paraId="3DB221BF" w14:textId="77777777" w:rsidTr="00495874">
        <w:trPr>
          <w:trHeight w:val="153"/>
        </w:trPr>
        <w:tc>
          <w:tcPr>
            <w:tcW w:w="3686" w:type="dxa"/>
            <w:tcBorders>
              <w:left w:val="single" w:sz="4" w:space="0" w:color="000000"/>
              <w:bottom w:val="single" w:sz="4" w:space="0" w:color="000000"/>
              <w:right w:val="single" w:sz="4" w:space="0" w:color="000000"/>
            </w:tcBorders>
            <w:shd w:val="clear" w:color="auto" w:fill="auto"/>
            <w:vAlign w:val="center"/>
          </w:tcPr>
          <w:p w14:paraId="221438D1" w14:textId="77777777" w:rsidR="00C20E44" w:rsidRPr="00C20E44" w:rsidRDefault="00C20E44" w:rsidP="00636C46">
            <w:pPr>
              <w:widowControl w:val="0"/>
              <w:shd w:val="clear" w:color="auto" w:fill="FFFFFF"/>
              <w:snapToGrid w:val="0"/>
              <w:spacing w:after="0" w:line="240" w:lineRule="auto"/>
              <w:jc w:val="both"/>
              <w:rPr>
                <w:rFonts w:cs="Times New Roman CYR"/>
                <w:b/>
                <w:i/>
                <w:iCs/>
                <w:sz w:val="20"/>
                <w:szCs w:val="20"/>
              </w:rPr>
            </w:pPr>
            <w:r w:rsidRPr="00C20E44">
              <w:rPr>
                <w:rFonts w:cs="Times New Roman CYR"/>
                <w:iCs/>
                <w:sz w:val="20"/>
                <w:szCs w:val="20"/>
              </w:rPr>
              <w:t>М2 «Крым»</w:t>
            </w:r>
          </w:p>
        </w:tc>
        <w:tc>
          <w:tcPr>
            <w:tcW w:w="1984" w:type="dxa"/>
            <w:tcBorders>
              <w:left w:val="single" w:sz="4" w:space="0" w:color="000000"/>
              <w:bottom w:val="single" w:sz="4" w:space="0" w:color="000000"/>
              <w:right w:val="single" w:sz="4" w:space="0" w:color="000000"/>
            </w:tcBorders>
            <w:shd w:val="clear" w:color="auto" w:fill="auto"/>
            <w:vAlign w:val="center"/>
          </w:tcPr>
          <w:p w14:paraId="7CD46D5C" w14:textId="77777777" w:rsidR="00C20E44" w:rsidRPr="00C20E44" w:rsidRDefault="00C20E44" w:rsidP="00636C46">
            <w:pPr>
              <w:widowControl w:val="0"/>
              <w:shd w:val="clear" w:color="auto" w:fill="FFFFFF"/>
              <w:snapToGrid w:val="0"/>
              <w:spacing w:after="0" w:line="240" w:lineRule="auto"/>
              <w:jc w:val="both"/>
              <w:rPr>
                <w:rFonts w:cs="Times New Roman CYR"/>
                <w:b/>
                <w:i/>
                <w:iCs/>
                <w:sz w:val="20"/>
                <w:szCs w:val="20"/>
              </w:rPr>
            </w:pPr>
            <w:r w:rsidRPr="00C20E44">
              <w:rPr>
                <w:rFonts w:cs="Times New Roman CYR"/>
                <w:iCs/>
                <w:sz w:val="20"/>
                <w:szCs w:val="20"/>
              </w:rPr>
              <w:t>9,2</w:t>
            </w:r>
          </w:p>
        </w:tc>
        <w:tc>
          <w:tcPr>
            <w:tcW w:w="1856" w:type="dxa"/>
            <w:gridSpan w:val="2"/>
            <w:tcBorders>
              <w:left w:val="single" w:sz="4" w:space="0" w:color="000000"/>
              <w:bottom w:val="single" w:sz="4" w:space="0" w:color="000000"/>
              <w:right w:val="single" w:sz="4" w:space="0" w:color="000000"/>
            </w:tcBorders>
            <w:shd w:val="clear" w:color="auto" w:fill="auto"/>
            <w:vAlign w:val="center"/>
          </w:tcPr>
          <w:p w14:paraId="7C744E8A" w14:textId="77777777" w:rsidR="00C20E44" w:rsidRPr="00C20E44" w:rsidRDefault="00C20E44" w:rsidP="00636C46">
            <w:pPr>
              <w:widowControl w:val="0"/>
              <w:shd w:val="clear" w:color="auto" w:fill="FFFFFF"/>
              <w:snapToGrid w:val="0"/>
              <w:spacing w:after="0" w:line="240" w:lineRule="auto"/>
              <w:jc w:val="both"/>
              <w:rPr>
                <w:rFonts w:cs="Times New Roman CYR"/>
                <w:b/>
                <w:i/>
                <w:iCs/>
                <w:sz w:val="20"/>
                <w:szCs w:val="20"/>
              </w:rPr>
            </w:pPr>
            <w:r w:rsidRPr="00C20E44">
              <w:rPr>
                <w:rFonts w:cs="Times New Roman CYR"/>
                <w:sz w:val="20"/>
                <w:szCs w:val="20"/>
              </w:rPr>
              <w:t>а/б покрытие</w:t>
            </w:r>
          </w:p>
        </w:tc>
        <w:tc>
          <w:tcPr>
            <w:tcW w:w="1972" w:type="dxa"/>
            <w:tcBorders>
              <w:left w:val="single" w:sz="4" w:space="0" w:color="000000"/>
              <w:bottom w:val="single" w:sz="4" w:space="0" w:color="000000"/>
              <w:right w:val="single" w:sz="4" w:space="0" w:color="000000"/>
            </w:tcBorders>
            <w:shd w:val="clear" w:color="auto" w:fill="auto"/>
            <w:vAlign w:val="center"/>
          </w:tcPr>
          <w:p w14:paraId="14F60889" w14:textId="77777777" w:rsidR="00C20E44" w:rsidRPr="00C20E44" w:rsidRDefault="00C20E44" w:rsidP="00636C46">
            <w:pPr>
              <w:widowControl w:val="0"/>
              <w:shd w:val="clear" w:color="auto" w:fill="FFFFFF"/>
              <w:snapToGrid w:val="0"/>
              <w:spacing w:after="0" w:line="240" w:lineRule="auto"/>
              <w:jc w:val="both"/>
              <w:rPr>
                <w:rFonts w:cs="Times New Roman CYR"/>
                <w:b/>
                <w:i/>
                <w:iCs/>
                <w:sz w:val="20"/>
                <w:szCs w:val="20"/>
              </w:rPr>
            </w:pPr>
          </w:p>
        </w:tc>
      </w:tr>
      <w:tr w:rsidR="00C20E44" w14:paraId="34387687" w14:textId="77777777" w:rsidTr="00495874">
        <w:trPr>
          <w:trHeight w:val="153"/>
        </w:trPr>
        <w:tc>
          <w:tcPr>
            <w:tcW w:w="9498" w:type="dxa"/>
            <w:gridSpan w:val="5"/>
            <w:tcBorders>
              <w:left w:val="single" w:sz="4" w:space="0" w:color="000000"/>
              <w:bottom w:val="single" w:sz="4" w:space="0" w:color="000000"/>
              <w:right w:val="single" w:sz="4" w:space="0" w:color="000000"/>
            </w:tcBorders>
            <w:shd w:val="clear" w:color="auto" w:fill="auto"/>
            <w:vAlign w:val="center"/>
          </w:tcPr>
          <w:p w14:paraId="75C57C24"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b/>
                <w:i/>
                <w:iCs/>
                <w:sz w:val="20"/>
                <w:szCs w:val="20"/>
              </w:rPr>
              <w:t>Межмуниципальные существующие:</w:t>
            </w:r>
          </w:p>
        </w:tc>
      </w:tr>
      <w:tr w:rsidR="00C20E44" w14:paraId="4254D77B" w14:textId="77777777" w:rsidTr="00495874">
        <w:trPr>
          <w:trHeight w:val="153"/>
        </w:trPr>
        <w:tc>
          <w:tcPr>
            <w:tcW w:w="3686" w:type="dxa"/>
            <w:tcBorders>
              <w:left w:val="single" w:sz="4" w:space="0" w:color="000000"/>
              <w:bottom w:val="single" w:sz="4" w:space="0" w:color="000000"/>
            </w:tcBorders>
            <w:shd w:val="clear" w:color="auto" w:fill="auto"/>
            <w:vAlign w:val="center"/>
          </w:tcPr>
          <w:p w14:paraId="7527DFD9"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38 ОП МЗ 38Н-233 «Крым» - 1-е Банино»</w:t>
            </w:r>
          </w:p>
        </w:tc>
        <w:tc>
          <w:tcPr>
            <w:tcW w:w="1984" w:type="dxa"/>
            <w:tcBorders>
              <w:left w:val="single" w:sz="4" w:space="0" w:color="000000"/>
              <w:bottom w:val="single" w:sz="4" w:space="0" w:color="000000"/>
            </w:tcBorders>
            <w:shd w:val="clear" w:color="auto" w:fill="auto"/>
            <w:vAlign w:val="center"/>
          </w:tcPr>
          <w:p w14:paraId="15C37AA0"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9,8</w:t>
            </w:r>
          </w:p>
        </w:tc>
        <w:tc>
          <w:tcPr>
            <w:tcW w:w="1843" w:type="dxa"/>
            <w:tcBorders>
              <w:left w:val="single" w:sz="4" w:space="0" w:color="000000"/>
              <w:bottom w:val="single" w:sz="4" w:space="0" w:color="000000"/>
            </w:tcBorders>
            <w:shd w:val="clear" w:color="auto" w:fill="auto"/>
            <w:vAlign w:val="center"/>
          </w:tcPr>
          <w:p w14:paraId="07440A18"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а/б покрытие</w:t>
            </w:r>
          </w:p>
        </w:tc>
        <w:tc>
          <w:tcPr>
            <w:tcW w:w="1985" w:type="dxa"/>
            <w:gridSpan w:val="2"/>
            <w:tcBorders>
              <w:left w:val="single" w:sz="4" w:space="0" w:color="000000"/>
              <w:bottom w:val="single" w:sz="4" w:space="0" w:color="000000"/>
              <w:right w:val="single" w:sz="4" w:space="0" w:color="000000"/>
            </w:tcBorders>
            <w:shd w:val="clear" w:color="auto" w:fill="auto"/>
            <w:vAlign w:val="center"/>
          </w:tcPr>
          <w:p w14:paraId="5843F683"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p>
        </w:tc>
      </w:tr>
      <w:tr w:rsidR="00C20E44" w14:paraId="71F73C58" w14:textId="77777777" w:rsidTr="00495874">
        <w:trPr>
          <w:trHeight w:val="153"/>
        </w:trPr>
        <w:tc>
          <w:tcPr>
            <w:tcW w:w="3686" w:type="dxa"/>
            <w:tcBorders>
              <w:left w:val="single" w:sz="4" w:space="0" w:color="000000"/>
              <w:bottom w:val="single" w:sz="4" w:space="0" w:color="000000"/>
            </w:tcBorders>
            <w:shd w:val="clear" w:color="auto" w:fill="auto"/>
            <w:vAlign w:val="center"/>
          </w:tcPr>
          <w:p w14:paraId="4BDB65FF"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 xml:space="preserve"> «Крым» - 1-е Банино» - Ржава</w:t>
            </w:r>
          </w:p>
        </w:tc>
        <w:tc>
          <w:tcPr>
            <w:tcW w:w="1984" w:type="dxa"/>
            <w:tcBorders>
              <w:left w:val="single" w:sz="4" w:space="0" w:color="000000"/>
              <w:bottom w:val="single" w:sz="4" w:space="0" w:color="000000"/>
            </w:tcBorders>
            <w:shd w:val="clear" w:color="auto" w:fill="auto"/>
            <w:vAlign w:val="center"/>
          </w:tcPr>
          <w:p w14:paraId="3AE4B916"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1,46</w:t>
            </w:r>
          </w:p>
        </w:tc>
        <w:tc>
          <w:tcPr>
            <w:tcW w:w="1843" w:type="dxa"/>
            <w:tcBorders>
              <w:left w:val="single" w:sz="4" w:space="0" w:color="000000"/>
              <w:bottom w:val="single" w:sz="4" w:space="0" w:color="000000"/>
            </w:tcBorders>
            <w:shd w:val="clear" w:color="auto" w:fill="auto"/>
            <w:vAlign w:val="center"/>
          </w:tcPr>
          <w:p w14:paraId="739D4579"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а/б покрытие</w:t>
            </w:r>
          </w:p>
        </w:tc>
        <w:tc>
          <w:tcPr>
            <w:tcW w:w="1985" w:type="dxa"/>
            <w:gridSpan w:val="2"/>
            <w:tcBorders>
              <w:left w:val="single" w:sz="4" w:space="0" w:color="000000"/>
              <w:bottom w:val="single" w:sz="4" w:space="0" w:color="000000"/>
              <w:right w:val="single" w:sz="4" w:space="0" w:color="000000"/>
            </w:tcBorders>
            <w:shd w:val="clear" w:color="auto" w:fill="auto"/>
            <w:vAlign w:val="center"/>
          </w:tcPr>
          <w:p w14:paraId="737F33E8"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p>
        </w:tc>
      </w:tr>
      <w:tr w:rsidR="00C20E44" w14:paraId="2E404346" w14:textId="77777777" w:rsidTr="00495874">
        <w:trPr>
          <w:trHeight w:val="153"/>
        </w:trPr>
        <w:tc>
          <w:tcPr>
            <w:tcW w:w="3686" w:type="dxa"/>
            <w:tcBorders>
              <w:left w:val="single" w:sz="4" w:space="0" w:color="000000"/>
              <w:bottom w:val="single" w:sz="4" w:space="0" w:color="000000"/>
            </w:tcBorders>
            <w:shd w:val="clear" w:color="auto" w:fill="auto"/>
            <w:vAlign w:val="center"/>
          </w:tcPr>
          <w:p w14:paraId="34D2FFEB"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38 ОП МЗ 38Н-252 «Крым» - Сотниково»</w:t>
            </w:r>
          </w:p>
        </w:tc>
        <w:tc>
          <w:tcPr>
            <w:tcW w:w="1984" w:type="dxa"/>
            <w:tcBorders>
              <w:left w:val="single" w:sz="4" w:space="0" w:color="000000"/>
              <w:bottom w:val="single" w:sz="4" w:space="0" w:color="000000"/>
            </w:tcBorders>
            <w:shd w:val="clear" w:color="auto" w:fill="auto"/>
            <w:vAlign w:val="center"/>
          </w:tcPr>
          <w:p w14:paraId="1DB0AF44"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8,0</w:t>
            </w:r>
          </w:p>
        </w:tc>
        <w:tc>
          <w:tcPr>
            <w:tcW w:w="1843" w:type="dxa"/>
            <w:tcBorders>
              <w:left w:val="single" w:sz="4" w:space="0" w:color="000000"/>
              <w:bottom w:val="single" w:sz="4" w:space="0" w:color="000000"/>
            </w:tcBorders>
            <w:shd w:val="clear" w:color="auto" w:fill="auto"/>
            <w:vAlign w:val="center"/>
          </w:tcPr>
          <w:p w14:paraId="1E4095D4"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а/б покрытие</w:t>
            </w:r>
          </w:p>
        </w:tc>
        <w:tc>
          <w:tcPr>
            <w:tcW w:w="1985" w:type="dxa"/>
            <w:gridSpan w:val="2"/>
            <w:tcBorders>
              <w:left w:val="single" w:sz="4" w:space="0" w:color="000000"/>
              <w:bottom w:val="single" w:sz="4" w:space="0" w:color="000000"/>
              <w:right w:val="single" w:sz="4" w:space="0" w:color="000000"/>
            </w:tcBorders>
            <w:shd w:val="clear" w:color="auto" w:fill="auto"/>
            <w:vAlign w:val="center"/>
          </w:tcPr>
          <w:p w14:paraId="2EC09C7D"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p>
        </w:tc>
      </w:tr>
      <w:tr w:rsidR="00C20E44" w14:paraId="1B0C6BBB" w14:textId="77777777" w:rsidTr="00495874">
        <w:trPr>
          <w:trHeight w:val="153"/>
        </w:trPr>
        <w:tc>
          <w:tcPr>
            <w:tcW w:w="3686" w:type="dxa"/>
            <w:tcBorders>
              <w:left w:val="single" w:sz="4" w:space="0" w:color="000000"/>
              <w:bottom w:val="single" w:sz="4" w:space="0" w:color="000000"/>
            </w:tcBorders>
            <w:shd w:val="clear" w:color="auto" w:fill="auto"/>
            <w:vAlign w:val="center"/>
          </w:tcPr>
          <w:p w14:paraId="7261A26D"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38 ОП МЗ 38Н-747 «Крым» - Жердево»</w:t>
            </w:r>
          </w:p>
        </w:tc>
        <w:tc>
          <w:tcPr>
            <w:tcW w:w="1984" w:type="dxa"/>
            <w:tcBorders>
              <w:left w:val="single" w:sz="4" w:space="0" w:color="000000"/>
              <w:bottom w:val="single" w:sz="4" w:space="0" w:color="000000"/>
            </w:tcBorders>
            <w:shd w:val="clear" w:color="auto" w:fill="auto"/>
            <w:vAlign w:val="center"/>
          </w:tcPr>
          <w:p w14:paraId="26A1332C"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4,2</w:t>
            </w:r>
          </w:p>
        </w:tc>
        <w:tc>
          <w:tcPr>
            <w:tcW w:w="1843" w:type="dxa"/>
            <w:tcBorders>
              <w:left w:val="single" w:sz="4" w:space="0" w:color="000000"/>
              <w:bottom w:val="single" w:sz="4" w:space="0" w:color="000000"/>
            </w:tcBorders>
            <w:shd w:val="clear" w:color="auto" w:fill="auto"/>
            <w:vAlign w:val="center"/>
          </w:tcPr>
          <w:p w14:paraId="1134F754"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а/б покрытие</w:t>
            </w:r>
          </w:p>
        </w:tc>
        <w:tc>
          <w:tcPr>
            <w:tcW w:w="1985" w:type="dxa"/>
            <w:gridSpan w:val="2"/>
            <w:tcBorders>
              <w:left w:val="single" w:sz="4" w:space="0" w:color="000000"/>
              <w:bottom w:val="single" w:sz="4" w:space="0" w:color="000000"/>
              <w:right w:val="single" w:sz="4" w:space="0" w:color="000000"/>
            </w:tcBorders>
            <w:shd w:val="clear" w:color="auto" w:fill="auto"/>
            <w:vAlign w:val="center"/>
          </w:tcPr>
          <w:p w14:paraId="38010AE9"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p>
        </w:tc>
      </w:tr>
      <w:tr w:rsidR="00C20E44" w14:paraId="73583140" w14:textId="77777777" w:rsidTr="00495874">
        <w:trPr>
          <w:trHeight w:val="153"/>
        </w:trPr>
        <w:tc>
          <w:tcPr>
            <w:tcW w:w="3686" w:type="dxa"/>
            <w:tcBorders>
              <w:left w:val="single" w:sz="4" w:space="0" w:color="000000"/>
              <w:bottom w:val="single" w:sz="4" w:space="0" w:color="000000"/>
            </w:tcBorders>
            <w:shd w:val="clear" w:color="auto" w:fill="auto"/>
            <w:vAlign w:val="center"/>
          </w:tcPr>
          <w:p w14:paraId="468DABAA"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38 ОП МЗ 38Н- «Крым» - Бычки»</w:t>
            </w:r>
          </w:p>
        </w:tc>
        <w:tc>
          <w:tcPr>
            <w:tcW w:w="1984" w:type="dxa"/>
            <w:tcBorders>
              <w:left w:val="single" w:sz="4" w:space="0" w:color="000000"/>
              <w:bottom w:val="single" w:sz="4" w:space="0" w:color="000000"/>
            </w:tcBorders>
            <w:shd w:val="clear" w:color="auto" w:fill="auto"/>
            <w:vAlign w:val="center"/>
          </w:tcPr>
          <w:p w14:paraId="43FF8494"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6,565</w:t>
            </w:r>
          </w:p>
        </w:tc>
        <w:tc>
          <w:tcPr>
            <w:tcW w:w="1843" w:type="dxa"/>
            <w:tcBorders>
              <w:left w:val="single" w:sz="4" w:space="0" w:color="000000"/>
              <w:bottom w:val="single" w:sz="4" w:space="0" w:color="000000"/>
            </w:tcBorders>
            <w:shd w:val="clear" w:color="auto" w:fill="auto"/>
            <w:vAlign w:val="center"/>
          </w:tcPr>
          <w:p w14:paraId="3C8E0A37"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а/б покрытие</w:t>
            </w:r>
          </w:p>
        </w:tc>
        <w:tc>
          <w:tcPr>
            <w:tcW w:w="1985" w:type="dxa"/>
            <w:gridSpan w:val="2"/>
            <w:tcBorders>
              <w:left w:val="single" w:sz="4" w:space="0" w:color="000000"/>
              <w:bottom w:val="single" w:sz="4" w:space="0" w:color="000000"/>
              <w:right w:val="single" w:sz="4" w:space="0" w:color="000000"/>
            </w:tcBorders>
            <w:shd w:val="clear" w:color="auto" w:fill="auto"/>
            <w:vAlign w:val="center"/>
          </w:tcPr>
          <w:p w14:paraId="302AC1C3"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p>
        </w:tc>
      </w:tr>
      <w:tr w:rsidR="00C20E44" w14:paraId="72F7AE53" w14:textId="77777777" w:rsidTr="00495874">
        <w:trPr>
          <w:trHeight w:val="153"/>
        </w:trPr>
        <w:tc>
          <w:tcPr>
            <w:tcW w:w="3686" w:type="dxa"/>
            <w:tcBorders>
              <w:left w:val="single" w:sz="4" w:space="0" w:color="000000"/>
              <w:bottom w:val="single" w:sz="4" w:space="0" w:color="000000"/>
            </w:tcBorders>
            <w:shd w:val="clear" w:color="auto" w:fill="auto"/>
            <w:vAlign w:val="center"/>
          </w:tcPr>
          <w:p w14:paraId="1966552B"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«Сотниково - Щекатихино»</w:t>
            </w:r>
          </w:p>
        </w:tc>
        <w:tc>
          <w:tcPr>
            <w:tcW w:w="1984" w:type="dxa"/>
            <w:tcBorders>
              <w:left w:val="single" w:sz="4" w:space="0" w:color="000000"/>
              <w:bottom w:val="single" w:sz="4" w:space="0" w:color="000000"/>
            </w:tcBorders>
            <w:shd w:val="clear" w:color="auto" w:fill="auto"/>
            <w:vAlign w:val="center"/>
          </w:tcPr>
          <w:p w14:paraId="05DE2246"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2,5</w:t>
            </w:r>
          </w:p>
        </w:tc>
        <w:tc>
          <w:tcPr>
            <w:tcW w:w="1843" w:type="dxa"/>
            <w:tcBorders>
              <w:left w:val="single" w:sz="4" w:space="0" w:color="000000"/>
              <w:bottom w:val="single" w:sz="4" w:space="0" w:color="000000"/>
            </w:tcBorders>
            <w:shd w:val="clear" w:color="auto" w:fill="auto"/>
            <w:vAlign w:val="center"/>
          </w:tcPr>
          <w:p w14:paraId="35D58E21"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щебень</w:t>
            </w:r>
          </w:p>
        </w:tc>
        <w:tc>
          <w:tcPr>
            <w:tcW w:w="1985" w:type="dxa"/>
            <w:gridSpan w:val="2"/>
            <w:tcBorders>
              <w:left w:val="single" w:sz="4" w:space="0" w:color="000000"/>
              <w:bottom w:val="single" w:sz="4" w:space="0" w:color="000000"/>
              <w:right w:val="single" w:sz="4" w:space="0" w:color="000000"/>
            </w:tcBorders>
            <w:shd w:val="clear" w:color="auto" w:fill="auto"/>
            <w:vAlign w:val="center"/>
          </w:tcPr>
          <w:p w14:paraId="5CBA5264"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sz w:val="20"/>
                <w:szCs w:val="20"/>
              </w:rPr>
              <w:t>реконструкция</w:t>
            </w:r>
          </w:p>
        </w:tc>
      </w:tr>
      <w:tr w:rsidR="00C20E44" w14:paraId="2C923B0C" w14:textId="77777777" w:rsidTr="00495874">
        <w:tc>
          <w:tcPr>
            <w:tcW w:w="9498" w:type="dxa"/>
            <w:gridSpan w:val="5"/>
            <w:tcBorders>
              <w:top w:val="single" w:sz="4" w:space="0" w:color="000000"/>
              <w:left w:val="single" w:sz="4" w:space="0" w:color="000000"/>
              <w:bottom w:val="single" w:sz="4" w:space="0" w:color="000000"/>
              <w:right w:val="single" w:sz="4" w:space="0" w:color="000000"/>
            </w:tcBorders>
            <w:shd w:val="clear" w:color="auto" w:fill="E9E6D7"/>
            <w:vAlign w:val="center"/>
          </w:tcPr>
          <w:p w14:paraId="22E7AADA"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b/>
                <w:i/>
                <w:sz w:val="20"/>
                <w:szCs w:val="20"/>
              </w:rPr>
              <w:t>Местные муниципальные дороги существующие:</w:t>
            </w:r>
          </w:p>
        </w:tc>
      </w:tr>
      <w:tr w:rsidR="00C20E44" w14:paraId="25C21DB7" w14:textId="77777777" w:rsidTr="00495874">
        <w:trPr>
          <w:trHeight w:val="115"/>
        </w:trPr>
        <w:tc>
          <w:tcPr>
            <w:tcW w:w="3686" w:type="dxa"/>
            <w:tcBorders>
              <w:top w:val="single" w:sz="4" w:space="0" w:color="000000"/>
              <w:left w:val="single" w:sz="4" w:space="0" w:color="000000"/>
              <w:bottom w:val="single" w:sz="4" w:space="0" w:color="000000"/>
            </w:tcBorders>
            <w:shd w:val="clear" w:color="auto" w:fill="auto"/>
            <w:vAlign w:val="center"/>
          </w:tcPr>
          <w:p w14:paraId="00F00AA3"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Всего</w:t>
            </w:r>
          </w:p>
          <w:p w14:paraId="13D4C970" w14:textId="77777777" w:rsidR="00C20E44" w:rsidRPr="00C20E44" w:rsidRDefault="00C20E44" w:rsidP="00636C46">
            <w:pPr>
              <w:widowControl w:val="0"/>
              <w:shd w:val="clear" w:color="auto" w:fill="FFFFFF"/>
              <w:snapToGrid w:val="0"/>
              <w:spacing w:after="0" w:line="240" w:lineRule="auto"/>
              <w:jc w:val="both"/>
              <w:rPr>
                <w:rFonts w:cs="Times New Roman CYR"/>
                <w:sz w:val="20"/>
                <w:szCs w:val="20"/>
              </w:rPr>
            </w:pPr>
            <w:r w:rsidRPr="00C20E44">
              <w:rPr>
                <w:rFonts w:cs="Times New Roman CYR"/>
                <w:iCs/>
                <w:sz w:val="20"/>
                <w:szCs w:val="20"/>
              </w:rPr>
              <w:t>В том числе:</w:t>
            </w:r>
          </w:p>
        </w:tc>
        <w:tc>
          <w:tcPr>
            <w:tcW w:w="1984" w:type="dxa"/>
            <w:tcBorders>
              <w:top w:val="single" w:sz="4" w:space="0" w:color="000000"/>
              <w:left w:val="single" w:sz="4" w:space="0" w:color="000000"/>
              <w:bottom w:val="single" w:sz="4" w:space="0" w:color="000000"/>
            </w:tcBorders>
            <w:shd w:val="clear" w:color="auto" w:fill="auto"/>
            <w:vAlign w:val="center"/>
          </w:tcPr>
          <w:p w14:paraId="65408655" w14:textId="77777777" w:rsidR="00C20E44" w:rsidRPr="00C20E44" w:rsidRDefault="00C20E44" w:rsidP="00636C46">
            <w:pPr>
              <w:widowControl w:val="0"/>
              <w:snapToGrid w:val="0"/>
              <w:spacing w:after="0" w:line="240" w:lineRule="auto"/>
              <w:jc w:val="both"/>
              <w:rPr>
                <w:rFonts w:cs="Times New Roman CYR"/>
                <w:sz w:val="20"/>
                <w:szCs w:val="20"/>
              </w:rPr>
            </w:pPr>
            <w:r w:rsidRPr="00C20E44">
              <w:rPr>
                <w:rFonts w:cs="Times New Roman CYR"/>
                <w:sz w:val="20"/>
                <w:szCs w:val="20"/>
              </w:rPr>
              <w:t>136,5</w:t>
            </w:r>
          </w:p>
        </w:tc>
        <w:tc>
          <w:tcPr>
            <w:tcW w:w="1843" w:type="dxa"/>
            <w:tcBorders>
              <w:top w:val="single" w:sz="4" w:space="0" w:color="000000"/>
              <w:left w:val="single" w:sz="4" w:space="0" w:color="000000"/>
              <w:bottom w:val="single" w:sz="4" w:space="0" w:color="000000"/>
            </w:tcBorders>
            <w:shd w:val="clear" w:color="auto" w:fill="auto"/>
            <w:vAlign w:val="center"/>
          </w:tcPr>
          <w:p w14:paraId="776E5C81" w14:textId="77777777" w:rsidR="00C20E44" w:rsidRPr="00C20E44" w:rsidRDefault="00C20E44" w:rsidP="00636C46">
            <w:pPr>
              <w:widowControl w:val="0"/>
              <w:snapToGrid w:val="0"/>
              <w:spacing w:after="0" w:line="240" w:lineRule="auto"/>
              <w:jc w:val="both"/>
              <w:rPr>
                <w:rFonts w:cs="Times New Roman CYR"/>
                <w:sz w:val="20"/>
                <w:szCs w:val="20"/>
              </w:rPr>
            </w:pPr>
            <w:r w:rsidRPr="00C20E44">
              <w:rPr>
                <w:rFonts w:cs="Times New Roman CYR"/>
                <w:sz w:val="20"/>
                <w:szCs w:val="20"/>
              </w:rPr>
              <w:t>грунт</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FBF7E" w14:textId="77777777" w:rsidR="00C20E44" w:rsidRPr="00C20E44" w:rsidRDefault="00C20E44" w:rsidP="00636C46">
            <w:pPr>
              <w:widowControl w:val="0"/>
              <w:snapToGrid w:val="0"/>
              <w:spacing w:after="0" w:line="240" w:lineRule="auto"/>
              <w:jc w:val="both"/>
              <w:rPr>
                <w:rFonts w:cs="Times New Roman CYR"/>
                <w:sz w:val="20"/>
                <w:szCs w:val="20"/>
              </w:rPr>
            </w:pPr>
          </w:p>
        </w:tc>
      </w:tr>
      <w:tr w:rsidR="00C20E44" w14:paraId="2778757A" w14:textId="77777777" w:rsidTr="00495874">
        <w:trPr>
          <w:trHeight w:val="115"/>
        </w:trPr>
        <w:tc>
          <w:tcPr>
            <w:tcW w:w="3686" w:type="dxa"/>
            <w:tcBorders>
              <w:top w:val="single" w:sz="4" w:space="0" w:color="000000"/>
              <w:left w:val="single" w:sz="4" w:space="0" w:color="000000"/>
              <w:bottom w:val="single" w:sz="4" w:space="0" w:color="000000"/>
            </w:tcBorders>
            <w:shd w:val="clear" w:color="auto" w:fill="auto"/>
            <w:vAlign w:val="center"/>
          </w:tcPr>
          <w:p w14:paraId="22FAC043" w14:textId="77777777" w:rsidR="00C20E44" w:rsidRPr="00C20E44" w:rsidRDefault="00C20E44" w:rsidP="00636C46">
            <w:pPr>
              <w:widowControl w:val="0"/>
              <w:shd w:val="clear" w:color="auto" w:fill="FFFFFF"/>
              <w:snapToGrid w:val="0"/>
              <w:spacing w:after="0" w:line="240" w:lineRule="auto"/>
              <w:jc w:val="both"/>
              <w:rPr>
                <w:rFonts w:cs="Times New Roman CYR"/>
                <w:iCs/>
                <w:sz w:val="20"/>
                <w:szCs w:val="20"/>
              </w:rPr>
            </w:pPr>
            <w:r w:rsidRPr="00C20E44">
              <w:rPr>
                <w:rFonts w:cs="Times New Roman CYR"/>
                <w:iCs/>
                <w:sz w:val="20"/>
                <w:szCs w:val="20"/>
              </w:rPr>
              <w:t xml:space="preserve">Улично-дорожная сеть </w:t>
            </w:r>
          </w:p>
        </w:tc>
        <w:tc>
          <w:tcPr>
            <w:tcW w:w="1984" w:type="dxa"/>
            <w:tcBorders>
              <w:top w:val="single" w:sz="4" w:space="0" w:color="000000"/>
              <w:left w:val="single" w:sz="4" w:space="0" w:color="000000"/>
              <w:bottom w:val="single" w:sz="4" w:space="0" w:color="000000"/>
            </w:tcBorders>
            <w:shd w:val="clear" w:color="auto" w:fill="auto"/>
            <w:vAlign w:val="center"/>
          </w:tcPr>
          <w:p w14:paraId="08AE8876" w14:textId="77777777" w:rsidR="00C20E44" w:rsidRPr="00C20E44" w:rsidRDefault="00C20E44" w:rsidP="00636C46">
            <w:pPr>
              <w:widowControl w:val="0"/>
              <w:snapToGrid w:val="0"/>
              <w:spacing w:after="0" w:line="240" w:lineRule="auto"/>
              <w:jc w:val="both"/>
              <w:rPr>
                <w:rFonts w:cs="Times New Roman CYR"/>
                <w:sz w:val="20"/>
                <w:szCs w:val="20"/>
              </w:rPr>
            </w:pPr>
            <w:r w:rsidRPr="00C20E44">
              <w:rPr>
                <w:rFonts w:cs="Times New Roman CYR"/>
                <w:sz w:val="20"/>
                <w:szCs w:val="20"/>
              </w:rPr>
              <w:t>55,5</w:t>
            </w:r>
          </w:p>
        </w:tc>
        <w:tc>
          <w:tcPr>
            <w:tcW w:w="1843" w:type="dxa"/>
            <w:tcBorders>
              <w:top w:val="single" w:sz="4" w:space="0" w:color="000000"/>
              <w:left w:val="single" w:sz="4" w:space="0" w:color="000000"/>
              <w:bottom w:val="single" w:sz="4" w:space="0" w:color="000000"/>
            </w:tcBorders>
            <w:shd w:val="clear" w:color="auto" w:fill="auto"/>
            <w:vAlign w:val="center"/>
          </w:tcPr>
          <w:p w14:paraId="2AB5BA3C" w14:textId="77777777" w:rsidR="00C20E44" w:rsidRPr="00C20E44" w:rsidRDefault="00C20E44" w:rsidP="00636C46">
            <w:pPr>
              <w:widowControl w:val="0"/>
              <w:snapToGrid w:val="0"/>
              <w:spacing w:after="0" w:line="240" w:lineRule="auto"/>
              <w:jc w:val="both"/>
              <w:rPr>
                <w:rFonts w:cs="Times New Roman CYR"/>
                <w:sz w:val="20"/>
                <w:szCs w:val="20"/>
              </w:rPr>
            </w:pPr>
            <w:r w:rsidRPr="00C20E44">
              <w:rPr>
                <w:rFonts w:cs="Times New Roman CYR"/>
                <w:sz w:val="20"/>
                <w:szCs w:val="20"/>
              </w:rPr>
              <w:t>а/б покрытие, грунт</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B65F73" w14:textId="77777777" w:rsidR="00C20E44" w:rsidRPr="00C20E44" w:rsidRDefault="00C20E44" w:rsidP="00636C46">
            <w:pPr>
              <w:widowControl w:val="0"/>
              <w:snapToGrid w:val="0"/>
              <w:spacing w:after="0" w:line="240" w:lineRule="auto"/>
              <w:jc w:val="both"/>
              <w:rPr>
                <w:rFonts w:cs="Times New Roman CYR"/>
                <w:sz w:val="20"/>
                <w:szCs w:val="20"/>
              </w:rPr>
            </w:pPr>
            <w:r w:rsidRPr="00C20E44">
              <w:rPr>
                <w:rFonts w:cs="Times New Roman CYR"/>
                <w:sz w:val="20"/>
                <w:szCs w:val="20"/>
              </w:rPr>
              <w:t>реконструкция</w:t>
            </w:r>
          </w:p>
        </w:tc>
      </w:tr>
    </w:tbl>
    <w:p w14:paraId="533F93B9" w14:textId="77777777" w:rsidR="00F0288D" w:rsidRDefault="00F0288D" w:rsidP="00F0288D">
      <w:pPr>
        <w:widowControl w:val="0"/>
        <w:spacing w:line="160" w:lineRule="exact"/>
        <w:jc w:val="both"/>
      </w:pPr>
    </w:p>
    <w:p w14:paraId="49130835" w14:textId="77777777" w:rsidR="00495874" w:rsidRDefault="00495874" w:rsidP="00F4581B">
      <w:pPr>
        <w:widowControl w:val="0"/>
        <w:shd w:val="clear" w:color="auto" w:fill="FFFFFF"/>
        <w:spacing w:after="0" w:line="360" w:lineRule="auto"/>
        <w:ind w:firstLine="709"/>
        <w:jc w:val="both"/>
      </w:pPr>
    </w:p>
    <w:p w14:paraId="7A2EB796" w14:textId="77777777" w:rsidR="00F0288D" w:rsidRDefault="00F0288D" w:rsidP="00F4581B">
      <w:pPr>
        <w:widowControl w:val="0"/>
        <w:shd w:val="clear" w:color="auto" w:fill="FFFFFF"/>
        <w:spacing w:after="0" w:line="360" w:lineRule="auto"/>
        <w:ind w:firstLine="709"/>
        <w:jc w:val="both"/>
      </w:pPr>
      <w:r>
        <w:t xml:space="preserve">Проектная сеть улиц и дорог выполнена с учётом архитектурно-планировочной </w:t>
      </w:r>
      <w:r>
        <w:lastRenderedPageBreak/>
        <w:t>организации территории, характера застройки, интенсивности транспортного и пешеходного движения.</w:t>
      </w:r>
    </w:p>
    <w:p w14:paraId="6D45E9A1" w14:textId="77777777" w:rsidR="00F0288D" w:rsidRDefault="00F0288D" w:rsidP="00F4581B">
      <w:pPr>
        <w:widowControl w:val="0"/>
        <w:shd w:val="clear" w:color="auto" w:fill="FFFFFF"/>
        <w:tabs>
          <w:tab w:val="left" w:pos="518"/>
        </w:tabs>
        <w:spacing w:after="0" w:line="360" w:lineRule="auto"/>
        <w:ind w:firstLine="709"/>
        <w:jc w:val="both"/>
      </w:pPr>
      <w:r>
        <w:t>Ширина полосы о</w:t>
      </w:r>
      <w:r w:rsidRPr="004C206D">
        <w:t>твода земель для размещения автомобильных дорог и (или) объектов дорожного сервиса</w:t>
      </w:r>
      <w:r>
        <w:t xml:space="preserve"> принимается </w:t>
      </w:r>
      <w:r w:rsidRPr="00FF1DF3">
        <w:t xml:space="preserve">согласно Постановления Правительства </w:t>
      </w:r>
      <w:r w:rsidRPr="00FF1DF3">
        <w:rPr>
          <w:highlight w:val="green"/>
        </w:rPr>
        <w:t>Р</w:t>
      </w:r>
      <w:r w:rsidR="00FF1DF3" w:rsidRPr="00FF1DF3">
        <w:rPr>
          <w:highlight w:val="green"/>
        </w:rPr>
        <w:t xml:space="preserve">оссийской </w:t>
      </w:r>
      <w:r w:rsidRPr="00FF1DF3">
        <w:rPr>
          <w:highlight w:val="green"/>
        </w:rPr>
        <w:t>Ф</w:t>
      </w:r>
      <w:r w:rsidR="00FF1DF3" w:rsidRPr="00FF1DF3">
        <w:rPr>
          <w:highlight w:val="green"/>
        </w:rPr>
        <w:t>едерации</w:t>
      </w:r>
      <w:r w:rsidRPr="00FF1DF3">
        <w:t xml:space="preserve"> от 2</w:t>
      </w:r>
      <w:r w:rsidRPr="004C206D">
        <w:t xml:space="preserve"> </w:t>
      </w:r>
      <w:r w:rsidR="0025325C">
        <w:t>сентября</w:t>
      </w:r>
      <w:r w:rsidRPr="004C206D">
        <w:t xml:space="preserve"> 2009 г. </w:t>
      </w:r>
      <w:r w:rsidR="00495874">
        <w:t>№</w:t>
      </w:r>
      <w:r w:rsidRPr="004C206D">
        <w:t> 717</w:t>
      </w:r>
      <w:r>
        <w:t xml:space="preserve"> </w:t>
      </w:r>
      <w:r w:rsidRPr="004C206D">
        <w:t>"О нормах отвода земель для размещения автомобильных дорог и (или) объектов дорожного сервиса"</w:t>
      </w:r>
      <w:r>
        <w:t>.</w:t>
      </w:r>
    </w:p>
    <w:p w14:paraId="2E20B44F" w14:textId="77777777" w:rsidR="00D33412" w:rsidRDefault="00D33412" w:rsidP="00F4581B">
      <w:pPr>
        <w:widowControl w:val="0"/>
        <w:shd w:val="clear" w:color="auto" w:fill="FFFFFF"/>
        <w:tabs>
          <w:tab w:val="left" w:pos="518"/>
        </w:tabs>
        <w:spacing w:after="0" w:line="360" w:lineRule="auto"/>
        <w:ind w:firstLine="709"/>
        <w:jc w:val="both"/>
      </w:pPr>
    </w:p>
    <w:p w14:paraId="37B2070D" w14:textId="77777777" w:rsidR="00D33412" w:rsidRDefault="00D33412" w:rsidP="00D33412">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43C55B15" w14:textId="77777777" w:rsidR="00D33412" w:rsidRDefault="00D33412" w:rsidP="00F4581B">
      <w:pPr>
        <w:widowControl w:val="0"/>
        <w:shd w:val="clear" w:color="auto" w:fill="FFFFFF"/>
        <w:tabs>
          <w:tab w:val="left" w:pos="518"/>
        </w:tabs>
        <w:spacing w:after="0" w:line="360" w:lineRule="auto"/>
        <w:ind w:firstLine="709"/>
        <w:jc w:val="both"/>
      </w:pPr>
    </w:p>
    <w:p w14:paraId="05441AE9" w14:textId="77777777" w:rsidR="000F3303" w:rsidRDefault="00F0288D" w:rsidP="000F3303">
      <w:pPr>
        <w:widowControl w:val="0"/>
        <w:shd w:val="clear" w:color="auto" w:fill="FFFFFF"/>
        <w:tabs>
          <w:tab w:val="left" w:pos="518"/>
        </w:tabs>
        <w:spacing w:after="0" w:line="360" w:lineRule="auto"/>
        <w:ind w:firstLine="709"/>
        <w:jc w:val="both"/>
      </w:pPr>
      <w:r>
        <w:t xml:space="preserve">Ширина дорог в красных линиях принимается согласно </w:t>
      </w:r>
      <w:r w:rsidR="000F3303" w:rsidRPr="000F3303">
        <w:rPr>
          <w:highlight w:val="green"/>
        </w:rPr>
        <w:t>СП 42.13330.2016 «СНиП 2.07.01</w:t>
      </w:r>
      <w:r w:rsidR="000F3303" w:rsidRPr="000F3303">
        <w:rPr>
          <w:highlight w:val="green"/>
        </w:rPr>
        <w:noBreakHyphen/>
        <w:t>89* Градостроительство. Планировка и застройка городских и сельских поселений» и СП 34.13330.2021 «СНиП 2.05.02-85* Автомобильные дороги».</w:t>
      </w:r>
    </w:p>
    <w:p w14:paraId="20C90DCD" w14:textId="77777777" w:rsidR="00D33412" w:rsidRDefault="00D33412" w:rsidP="000F3303">
      <w:pPr>
        <w:widowControl w:val="0"/>
        <w:shd w:val="clear" w:color="auto" w:fill="FFFFFF"/>
        <w:tabs>
          <w:tab w:val="left" w:pos="518"/>
        </w:tabs>
        <w:spacing w:after="0" w:line="360" w:lineRule="auto"/>
        <w:ind w:firstLine="709"/>
        <w:jc w:val="both"/>
      </w:pPr>
    </w:p>
    <w:p w14:paraId="5C232AF1" w14:textId="77777777" w:rsidR="00D33412" w:rsidRDefault="00D33412" w:rsidP="00D33412">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4C33459A" w14:textId="77777777" w:rsidR="00D33412" w:rsidRDefault="00D33412" w:rsidP="000F3303">
      <w:pPr>
        <w:widowControl w:val="0"/>
        <w:shd w:val="clear" w:color="auto" w:fill="FFFFFF"/>
        <w:tabs>
          <w:tab w:val="left" w:pos="518"/>
        </w:tabs>
        <w:spacing w:after="0" w:line="360" w:lineRule="auto"/>
        <w:ind w:firstLine="709"/>
        <w:jc w:val="both"/>
      </w:pPr>
    </w:p>
    <w:p w14:paraId="66020DEB" w14:textId="77777777" w:rsidR="00F0288D" w:rsidRDefault="00F0288D" w:rsidP="000F3303">
      <w:pPr>
        <w:widowControl w:val="0"/>
        <w:shd w:val="clear" w:color="auto" w:fill="FFFFFF"/>
        <w:tabs>
          <w:tab w:val="left" w:pos="518"/>
        </w:tabs>
        <w:spacing w:after="0" w:line="360" w:lineRule="auto"/>
        <w:ind w:firstLine="709"/>
        <w:jc w:val="both"/>
      </w:pPr>
      <w:r>
        <w:t xml:space="preserve">На проезжей части улиц предусмотрено устройство усовершенствованного покрытия с шириной полос движения: </w:t>
      </w:r>
    </w:p>
    <w:p w14:paraId="77DCDC91" w14:textId="77777777" w:rsidR="00F0288D" w:rsidRDefault="00F0288D" w:rsidP="00E724D0">
      <w:pPr>
        <w:pStyle w:val="a5"/>
        <w:widowControl w:val="0"/>
        <w:numPr>
          <w:ilvl w:val="0"/>
          <w:numId w:val="30"/>
        </w:numPr>
        <w:shd w:val="clear" w:color="auto" w:fill="FFFFFF"/>
        <w:suppressAutoHyphens/>
        <w:overflowPunct w:val="0"/>
        <w:autoSpaceDE w:val="0"/>
        <w:spacing w:after="0" w:line="360" w:lineRule="auto"/>
        <w:ind w:left="0" w:firstLine="709"/>
        <w:contextualSpacing w:val="0"/>
        <w:jc w:val="both"/>
        <w:textAlignment w:val="baseline"/>
      </w:pPr>
      <w:r>
        <w:t>для магистральных улиц – 3,5-4,0 м;</w:t>
      </w:r>
    </w:p>
    <w:p w14:paraId="6F068B9A" w14:textId="77777777" w:rsidR="00DD0A45" w:rsidRPr="00DD0A45" w:rsidRDefault="00F0288D" w:rsidP="00DD0A45">
      <w:pPr>
        <w:pStyle w:val="a5"/>
        <w:widowControl w:val="0"/>
        <w:numPr>
          <w:ilvl w:val="0"/>
          <w:numId w:val="30"/>
        </w:numPr>
        <w:shd w:val="clear" w:color="auto" w:fill="FFFFFF"/>
        <w:suppressAutoHyphens/>
        <w:overflowPunct w:val="0"/>
        <w:autoSpaceDE w:val="0"/>
        <w:spacing w:after="0" w:line="360" w:lineRule="auto"/>
        <w:ind w:left="0" w:firstLine="709"/>
        <w:contextualSpacing w:val="0"/>
        <w:jc w:val="both"/>
        <w:textAlignment w:val="baseline"/>
        <w:rPr>
          <w:rFonts w:cs="Times New Roman CYR"/>
        </w:rPr>
      </w:pPr>
      <w:r>
        <w:t>для жилых улиц местного значения – 3,0 м.</w:t>
      </w:r>
      <w:bookmarkStart w:id="97" w:name="_Toc315701128"/>
      <w:bookmarkStart w:id="98" w:name="_Toc315701129"/>
      <w:bookmarkStart w:id="99" w:name="_Toc315701130"/>
      <w:bookmarkStart w:id="100" w:name="_Toc315701131"/>
      <w:bookmarkStart w:id="101" w:name="_Toc315701132"/>
      <w:bookmarkStart w:id="102" w:name="_Toc247965276"/>
      <w:bookmarkStart w:id="103" w:name="_Toc268263644"/>
      <w:bookmarkStart w:id="104" w:name="_Toc336507659"/>
      <w:bookmarkEnd w:id="97"/>
      <w:bookmarkEnd w:id="98"/>
      <w:bookmarkEnd w:id="99"/>
      <w:bookmarkEnd w:id="100"/>
      <w:bookmarkEnd w:id="101"/>
    </w:p>
    <w:p w14:paraId="6926868F" w14:textId="77777777" w:rsidR="00DD0A45" w:rsidRPr="00DD0A45" w:rsidRDefault="00D02825" w:rsidP="00DD0A45">
      <w:pPr>
        <w:pStyle w:val="a5"/>
        <w:widowControl w:val="0"/>
        <w:shd w:val="clear" w:color="auto" w:fill="FFFFFF"/>
        <w:suppressAutoHyphens/>
        <w:overflowPunct w:val="0"/>
        <w:autoSpaceDE w:val="0"/>
        <w:spacing w:after="0" w:line="360" w:lineRule="auto"/>
        <w:ind w:left="709"/>
        <w:contextualSpacing w:val="0"/>
        <w:jc w:val="both"/>
        <w:textAlignment w:val="baseline"/>
        <w:rPr>
          <w:b/>
          <w:bCs/>
          <w:highlight w:val="green"/>
        </w:rPr>
      </w:pPr>
      <w:r w:rsidRPr="00DD0A45">
        <w:rPr>
          <w:b/>
          <w:bCs/>
          <w:highlight w:val="green"/>
        </w:rPr>
        <w:t>Проектные предложения</w:t>
      </w:r>
    </w:p>
    <w:p w14:paraId="06050048" w14:textId="77777777" w:rsidR="00DD0A45" w:rsidRPr="00DD0A45" w:rsidRDefault="00D02825" w:rsidP="00DD0A45">
      <w:pPr>
        <w:pStyle w:val="a5"/>
        <w:widowControl w:val="0"/>
        <w:shd w:val="clear" w:color="auto" w:fill="FFFFFF"/>
        <w:suppressAutoHyphens/>
        <w:overflowPunct w:val="0"/>
        <w:autoSpaceDE w:val="0"/>
        <w:spacing w:after="0" w:line="360" w:lineRule="auto"/>
        <w:ind w:left="709"/>
        <w:contextualSpacing w:val="0"/>
        <w:jc w:val="both"/>
        <w:textAlignment w:val="baseline"/>
        <w:rPr>
          <w:b/>
          <w:bCs/>
          <w:highlight w:val="green"/>
        </w:rPr>
      </w:pPr>
      <w:r w:rsidRPr="00425BDF">
        <w:rPr>
          <w:b/>
          <w:bCs/>
          <w:highlight w:val="green"/>
        </w:rPr>
        <w:t>Генеральным планом на расчетный срок (до 203</w:t>
      </w:r>
      <w:r w:rsidRPr="00DD0A45">
        <w:rPr>
          <w:b/>
          <w:bCs/>
          <w:highlight w:val="green"/>
        </w:rPr>
        <w:t>5</w:t>
      </w:r>
      <w:r w:rsidRPr="00425BDF">
        <w:rPr>
          <w:b/>
          <w:bCs/>
          <w:highlight w:val="green"/>
        </w:rPr>
        <w:t xml:space="preserve"> г.) предлагается:</w:t>
      </w:r>
    </w:p>
    <w:p w14:paraId="08E885F4" w14:textId="77777777" w:rsidR="00D02825" w:rsidRPr="00DD0A45" w:rsidRDefault="00D02825" w:rsidP="00DD0A45">
      <w:pPr>
        <w:pStyle w:val="a5"/>
        <w:widowControl w:val="0"/>
        <w:shd w:val="clear" w:color="auto" w:fill="FFFFFF"/>
        <w:suppressAutoHyphens/>
        <w:overflowPunct w:val="0"/>
        <w:autoSpaceDE w:val="0"/>
        <w:spacing w:after="0" w:line="360" w:lineRule="auto"/>
        <w:ind w:left="0" w:firstLine="709"/>
        <w:contextualSpacing w:val="0"/>
        <w:jc w:val="both"/>
        <w:textAlignment w:val="baseline"/>
        <w:rPr>
          <w:b/>
          <w:bCs/>
        </w:rPr>
      </w:pPr>
      <w:r w:rsidRPr="00425BDF">
        <w:rPr>
          <w:highlight w:val="green"/>
        </w:rPr>
        <w:t xml:space="preserve">строительство автомобильной дороги </w:t>
      </w:r>
      <w:r w:rsidRPr="00DD0A45">
        <w:rPr>
          <w:highlight w:val="green"/>
        </w:rPr>
        <w:t>по д. Жердево (южное</w:t>
      </w:r>
      <w:r w:rsidR="00DD0A45" w:rsidRPr="00DD0A45">
        <w:rPr>
          <w:highlight w:val="green"/>
        </w:rPr>
        <w:t xml:space="preserve"> </w:t>
      </w:r>
      <w:r w:rsidRPr="00DD0A45">
        <w:rPr>
          <w:highlight w:val="green"/>
        </w:rPr>
        <w:t>направление)</w:t>
      </w:r>
      <w:r w:rsidRPr="00425BDF">
        <w:rPr>
          <w:highlight w:val="green"/>
        </w:rPr>
        <w:t xml:space="preserve"> протяженностью </w:t>
      </w:r>
      <w:r w:rsidRPr="00DD0A45">
        <w:rPr>
          <w:highlight w:val="green"/>
        </w:rPr>
        <w:t>1,4</w:t>
      </w:r>
      <w:r w:rsidRPr="00425BDF">
        <w:rPr>
          <w:highlight w:val="green"/>
        </w:rPr>
        <w:t xml:space="preserve"> км</w:t>
      </w:r>
      <w:r w:rsidRPr="00DD0A45">
        <w:rPr>
          <w:highlight w:val="green"/>
        </w:rPr>
        <w:t>.</w:t>
      </w:r>
    </w:p>
    <w:p w14:paraId="5B67932B" w14:textId="77777777" w:rsidR="00DD0A45" w:rsidRDefault="00DD0A45" w:rsidP="00F4581B">
      <w:pPr>
        <w:pStyle w:val="2"/>
        <w:keepNext w:val="0"/>
        <w:spacing w:before="0" w:after="0" w:line="360" w:lineRule="auto"/>
        <w:ind w:firstLine="709"/>
        <w:jc w:val="both"/>
        <w:rPr>
          <w:rFonts w:ascii="Times New Roman" w:hAnsi="Times New Roman"/>
          <w:i w:val="0"/>
          <w:sz w:val="24"/>
          <w:szCs w:val="24"/>
          <w:lang w:val="ru-RU"/>
        </w:rPr>
      </w:pPr>
    </w:p>
    <w:p w14:paraId="2F85B4EF" w14:textId="77777777" w:rsidR="00DD0A45" w:rsidRDefault="00DD0A45" w:rsidP="00DD0A45">
      <w:pPr>
        <w:tabs>
          <w:tab w:val="right" w:leader="dot" w:pos="9781"/>
        </w:tabs>
        <w:spacing w:after="0"/>
        <w:ind w:right="311"/>
        <w:jc w:val="both"/>
        <w:rPr>
          <w:i/>
          <w:iCs/>
          <w:noProof/>
          <w:sz w:val="22"/>
          <w:szCs w:val="22"/>
          <w:lang w:eastAsia="ru-RU"/>
        </w:rPr>
      </w:pPr>
      <w:r w:rsidRPr="00422027">
        <w:rPr>
          <w:i/>
          <w:iCs/>
          <w:noProof/>
          <w:sz w:val="22"/>
          <w:szCs w:val="22"/>
          <w:lang w:eastAsia="ru-RU"/>
        </w:rPr>
        <w:t>(абзац</w:t>
      </w:r>
      <w:r>
        <w:rPr>
          <w:i/>
          <w:iCs/>
          <w:noProof/>
          <w:sz w:val="22"/>
          <w:szCs w:val="22"/>
          <w:lang w:eastAsia="ru-RU"/>
        </w:rPr>
        <w:t>ы дополнены</w:t>
      </w:r>
      <w:r w:rsidRPr="00422027">
        <w:rPr>
          <w:i/>
          <w:iCs/>
          <w:noProof/>
          <w:sz w:val="22"/>
          <w:szCs w:val="22"/>
          <w:lang w:eastAsia="ru-RU"/>
        </w:rPr>
        <w:t xml:space="preserve">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377B0646" w14:textId="77777777" w:rsidR="00DD0A45" w:rsidRDefault="00DD0A45" w:rsidP="00F4581B">
      <w:pPr>
        <w:pStyle w:val="2"/>
        <w:keepNext w:val="0"/>
        <w:spacing w:before="0" w:after="0" w:line="360" w:lineRule="auto"/>
        <w:ind w:firstLine="709"/>
        <w:jc w:val="both"/>
        <w:rPr>
          <w:rFonts w:ascii="Times New Roman" w:hAnsi="Times New Roman"/>
          <w:i w:val="0"/>
          <w:sz w:val="24"/>
          <w:szCs w:val="24"/>
          <w:lang w:val="ru-RU"/>
        </w:rPr>
      </w:pPr>
    </w:p>
    <w:p w14:paraId="05AC6FEB" w14:textId="77777777" w:rsidR="000E024B" w:rsidRDefault="001556F1" w:rsidP="00F4581B">
      <w:pPr>
        <w:pStyle w:val="2"/>
        <w:keepNext w:val="0"/>
        <w:spacing w:before="0" w:after="0" w:line="360" w:lineRule="auto"/>
        <w:ind w:firstLine="709"/>
        <w:jc w:val="both"/>
        <w:rPr>
          <w:rFonts w:ascii="Times New Roman" w:hAnsi="Times New Roman"/>
          <w:i w:val="0"/>
          <w:sz w:val="24"/>
          <w:szCs w:val="24"/>
          <w:lang w:val="ru-RU"/>
        </w:rPr>
      </w:pPr>
      <w:r w:rsidRPr="00C12F31">
        <w:rPr>
          <w:rFonts w:ascii="Times New Roman" w:hAnsi="Times New Roman"/>
          <w:i w:val="0"/>
          <w:sz w:val="24"/>
          <w:szCs w:val="24"/>
          <w:lang w:val="ru-RU"/>
        </w:rPr>
        <w:t>2.8. </w:t>
      </w:r>
      <w:r w:rsidR="000E024B" w:rsidRPr="00C12F31">
        <w:rPr>
          <w:rFonts w:ascii="Times New Roman" w:hAnsi="Times New Roman"/>
          <w:i w:val="0"/>
          <w:sz w:val="24"/>
          <w:szCs w:val="24"/>
        </w:rPr>
        <w:t>Инженерное оборудование территории</w:t>
      </w:r>
      <w:bookmarkEnd w:id="102"/>
      <w:bookmarkEnd w:id="103"/>
      <w:bookmarkEnd w:id="104"/>
      <w:r w:rsidRPr="00C12F31">
        <w:rPr>
          <w:rFonts w:ascii="Times New Roman" w:hAnsi="Times New Roman"/>
          <w:i w:val="0"/>
          <w:sz w:val="24"/>
          <w:szCs w:val="24"/>
          <w:lang w:val="ru-RU"/>
        </w:rPr>
        <w:t>.</w:t>
      </w:r>
    </w:p>
    <w:p w14:paraId="434E3E99" w14:textId="77777777" w:rsidR="00AB091C" w:rsidRDefault="00AB091C" w:rsidP="00F4581B">
      <w:pPr>
        <w:widowControl w:val="0"/>
        <w:spacing w:after="0" w:line="360" w:lineRule="auto"/>
        <w:ind w:firstLine="709"/>
        <w:jc w:val="both"/>
      </w:pPr>
      <w:r>
        <w:t>Развитие инженерной инфраструктуры на расчетный срок, ее надежная и эффективная работа являются непременным условием устойчивого развития проектируемой территории, ее привлекательности для инвестиций.</w:t>
      </w:r>
    </w:p>
    <w:p w14:paraId="2BC43E36" w14:textId="77777777" w:rsidR="00AB091C" w:rsidRDefault="00AB091C" w:rsidP="00F4581B">
      <w:pPr>
        <w:widowControl w:val="0"/>
        <w:spacing w:after="0" w:line="360" w:lineRule="auto"/>
        <w:ind w:firstLine="709"/>
        <w:jc w:val="both"/>
      </w:pPr>
      <w:r>
        <w:t xml:space="preserve">Основными стратегическими задачами развития инженерных систем сельских поселений </w:t>
      </w:r>
      <w:r w:rsidR="00630236">
        <w:t>Фатежского</w:t>
      </w:r>
      <w:r>
        <w:t xml:space="preserve"> сельсовета должны стать:</w:t>
      </w:r>
    </w:p>
    <w:p w14:paraId="22937429" w14:textId="77777777" w:rsidR="00AB091C" w:rsidRDefault="00AB091C" w:rsidP="00F4581B">
      <w:pPr>
        <w:widowControl w:val="0"/>
        <w:spacing w:after="0" w:line="360" w:lineRule="auto"/>
        <w:ind w:firstLine="709"/>
        <w:jc w:val="both"/>
      </w:pPr>
      <w:r>
        <w:t>•</w:t>
      </w:r>
      <w:r>
        <w:tab/>
        <w:t>100% обеспечение населения водоснабжением питьевого качества;</w:t>
      </w:r>
    </w:p>
    <w:p w14:paraId="0DDC1ADF" w14:textId="77777777" w:rsidR="00AB091C" w:rsidRDefault="00AB091C" w:rsidP="00F4581B">
      <w:pPr>
        <w:widowControl w:val="0"/>
        <w:spacing w:after="0" w:line="360" w:lineRule="auto"/>
        <w:ind w:firstLine="709"/>
        <w:jc w:val="both"/>
      </w:pPr>
      <w:r>
        <w:lastRenderedPageBreak/>
        <w:t>•</w:t>
      </w:r>
      <w:r>
        <w:tab/>
        <w:t>оборудование населенных пунктов системой канализации, устройство очистных сооружений, обеспечение 100% очистки сточных вод до нормативных требований;</w:t>
      </w:r>
    </w:p>
    <w:p w14:paraId="4FFF858C" w14:textId="77777777" w:rsidR="00AB091C" w:rsidRDefault="00AB091C" w:rsidP="00F4581B">
      <w:pPr>
        <w:widowControl w:val="0"/>
        <w:spacing w:after="0" w:line="360" w:lineRule="auto"/>
        <w:ind w:firstLine="709"/>
        <w:jc w:val="both"/>
      </w:pPr>
      <w:r>
        <w:t>•</w:t>
      </w:r>
      <w:r>
        <w:tab/>
        <w:t>надежное и полное обеспечение потребителей основными энергоносителями: электроэнергией и газом;</w:t>
      </w:r>
    </w:p>
    <w:p w14:paraId="18B32FF7" w14:textId="77777777" w:rsidR="00AB091C" w:rsidRDefault="00AB091C" w:rsidP="00F4581B">
      <w:pPr>
        <w:widowControl w:val="0"/>
        <w:spacing w:after="0" w:line="360" w:lineRule="auto"/>
        <w:ind w:firstLine="709"/>
        <w:jc w:val="both"/>
      </w:pPr>
      <w:r>
        <w:t>•</w:t>
      </w:r>
      <w:r>
        <w:tab/>
        <w:t>повышение надежности и эффективности работы инженерных коммуникаций и сооружений;</w:t>
      </w:r>
    </w:p>
    <w:p w14:paraId="2D43E3FC" w14:textId="77777777" w:rsidR="00AB091C" w:rsidRDefault="00AB091C" w:rsidP="00636C46">
      <w:pPr>
        <w:widowControl w:val="0"/>
        <w:spacing w:after="0" w:line="360" w:lineRule="auto"/>
        <w:ind w:firstLine="709"/>
        <w:jc w:val="both"/>
      </w:pPr>
      <w:r>
        <w:t>•</w:t>
      </w:r>
      <w:r>
        <w:tab/>
        <w:t>внедрение прогрессивных современных энергосберегающих технологий и оборудования при развитии и реконструкции объектов ЖКХ;</w:t>
      </w:r>
    </w:p>
    <w:p w14:paraId="208DF871" w14:textId="77777777" w:rsidR="00AB091C" w:rsidRPr="00AB091C" w:rsidRDefault="00AB091C" w:rsidP="00636C46">
      <w:pPr>
        <w:widowControl w:val="0"/>
        <w:spacing w:after="0" w:line="360" w:lineRule="auto"/>
        <w:ind w:firstLine="709"/>
        <w:jc w:val="both"/>
      </w:pPr>
      <w:r>
        <w:t>•</w:t>
      </w:r>
      <w:r>
        <w:tab/>
        <w:t>обеспечение экологической безопасности функционирования инженерных систем.</w:t>
      </w:r>
    </w:p>
    <w:p w14:paraId="0180BBE1" w14:textId="77777777" w:rsidR="000E024B" w:rsidRPr="00C12F31" w:rsidRDefault="001556F1" w:rsidP="00636C46">
      <w:pPr>
        <w:pStyle w:val="3"/>
        <w:keepNext w:val="0"/>
        <w:keepLines w:val="0"/>
        <w:widowControl w:val="0"/>
        <w:spacing w:before="0" w:line="360" w:lineRule="auto"/>
        <w:ind w:firstLine="709"/>
        <w:jc w:val="both"/>
        <w:rPr>
          <w:b w:val="0"/>
          <w:color w:val="auto"/>
          <w:sz w:val="24"/>
          <w:szCs w:val="24"/>
          <w:lang w:val="ru-RU"/>
        </w:rPr>
      </w:pPr>
      <w:bookmarkStart w:id="105" w:name="_Toc268263645"/>
      <w:bookmarkStart w:id="106" w:name="_Toc247965277"/>
      <w:bookmarkStart w:id="107" w:name="_Toc336507660"/>
      <w:r w:rsidRPr="00C12F31">
        <w:rPr>
          <w:rFonts w:ascii="Times New Roman" w:hAnsi="Times New Roman"/>
          <w:color w:val="auto"/>
          <w:kern w:val="32"/>
          <w:sz w:val="24"/>
          <w:szCs w:val="24"/>
          <w:lang w:val="ru-RU" w:eastAsia="ru-RU"/>
        </w:rPr>
        <w:t>2.8.1. </w:t>
      </w:r>
      <w:r w:rsidR="000E024B" w:rsidRPr="00C12F31">
        <w:rPr>
          <w:rFonts w:ascii="Times New Roman" w:hAnsi="Times New Roman"/>
          <w:color w:val="auto"/>
          <w:kern w:val="32"/>
          <w:sz w:val="24"/>
          <w:szCs w:val="24"/>
          <w:lang w:eastAsia="ru-RU"/>
        </w:rPr>
        <w:t>Водоснабжение</w:t>
      </w:r>
      <w:bookmarkEnd w:id="105"/>
      <w:bookmarkEnd w:id="106"/>
      <w:bookmarkEnd w:id="107"/>
      <w:r w:rsidRPr="00C12F31">
        <w:rPr>
          <w:rFonts w:ascii="Times New Roman" w:hAnsi="Times New Roman"/>
          <w:color w:val="auto"/>
          <w:kern w:val="32"/>
          <w:sz w:val="24"/>
          <w:szCs w:val="24"/>
          <w:lang w:val="ru-RU" w:eastAsia="ru-RU"/>
        </w:rPr>
        <w:t>.</w:t>
      </w:r>
    </w:p>
    <w:p w14:paraId="42B45C63" w14:textId="77777777" w:rsidR="00D8224E" w:rsidRPr="00D8224E" w:rsidRDefault="00D8224E" w:rsidP="00636C46">
      <w:pPr>
        <w:pStyle w:val="afb"/>
        <w:widowControl w:val="0"/>
        <w:spacing w:after="0" w:line="360" w:lineRule="auto"/>
        <w:ind w:left="0" w:firstLine="709"/>
        <w:jc w:val="both"/>
        <w:rPr>
          <w:sz w:val="24"/>
          <w:szCs w:val="24"/>
        </w:rPr>
      </w:pPr>
      <w:bookmarkStart w:id="108" w:name="_Toc247965278"/>
      <w:bookmarkStart w:id="109" w:name="_Toc268263646"/>
      <w:r w:rsidRPr="00D8224E">
        <w:rPr>
          <w:sz w:val="24"/>
          <w:szCs w:val="24"/>
        </w:rPr>
        <w:t xml:space="preserve">Водоснабжение населенных пунктов сельсовета осуществляется из артезианских скважин, а также колодцев. Подача воды производится электрическими насосами производительностью </w:t>
      </w:r>
      <w:r w:rsidR="00F4581B">
        <w:rPr>
          <w:sz w:val="24"/>
          <w:szCs w:val="24"/>
          <w:lang w:val="ru-RU"/>
        </w:rPr>
        <w:t>1</w:t>
      </w:r>
      <w:r w:rsidR="008F0705">
        <w:rPr>
          <w:sz w:val="24"/>
          <w:szCs w:val="24"/>
          <w:lang w:val="ru-RU"/>
        </w:rPr>
        <w:t>5</w:t>
      </w:r>
      <w:r w:rsidRPr="00D8224E">
        <w:rPr>
          <w:sz w:val="24"/>
          <w:szCs w:val="24"/>
        </w:rPr>
        <w:t>м</w:t>
      </w:r>
      <w:r w:rsidRPr="00D8224E">
        <w:rPr>
          <w:sz w:val="24"/>
          <w:szCs w:val="24"/>
          <w:vertAlign w:val="superscript"/>
        </w:rPr>
        <w:t>3</w:t>
      </w:r>
      <w:r w:rsidRPr="00D8224E">
        <w:rPr>
          <w:sz w:val="24"/>
          <w:szCs w:val="24"/>
        </w:rPr>
        <w:t>/час  с накоплением в башнях Рожновского и передачей потреб</w:t>
      </w:r>
      <w:r w:rsidRPr="00D8224E">
        <w:rPr>
          <w:sz w:val="24"/>
          <w:szCs w:val="24"/>
        </w:rPr>
        <w:t>и</w:t>
      </w:r>
      <w:r w:rsidRPr="00D8224E">
        <w:rPr>
          <w:sz w:val="24"/>
          <w:szCs w:val="24"/>
        </w:rPr>
        <w:t>телям по магистральным сетям в т.ч. и на водоразборные колонки. Водоснабжение также осущ</w:t>
      </w:r>
      <w:r w:rsidRPr="00D8224E">
        <w:rPr>
          <w:sz w:val="24"/>
          <w:szCs w:val="24"/>
        </w:rPr>
        <w:t>е</w:t>
      </w:r>
      <w:r w:rsidRPr="00D8224E">
        <w:rPr>
          <w:sz w:val="24"/>
          <w:szCs w:val="24"/>
        </w:rPr>
        <w:t>ствляется из  колодцев на дренированных поверхностных и грунтовых водах.</w:t>
      </w:r>
    </w:p>
    <w:p w14:paraId="1C491DE8" w14:textId="77777777" w:rsidR="00D8224E" w:rsidRPr="0050339D" w:rsidRDefault="00D8224E" w:rsidP="00F4581B">
      <w:pPr>
        <w:spacing w:after="0" w:line="360" w:lineRule="auto"/>
        <w:ind w:firstLine="709"/>
        <w:jc w:val="both"/>
      </w:pPr>
      <w:r w:rsidRPr="0050339D">
        <w:t>Система хозяйственного питьевого водоснабжения объединена с противопожа</w:t>
      </w:r>
      <w:r w:rsidRPr="0050339D">
        <w:t>р</w:t>
      </w:r>
      <w:r w:rsidRPr="0050339D">
        <w:t>ной, тупиковая, в основном диаметр магистральных сетей 100 – 150 мм, давление 1-4кг/см</w:t>
      </w:r>
      <w:r w:rsidRPr="0050339D">
        <w:rPr>
          <w:vertAlign w:val="superscript"/>
        </w:rPr>
        <w:t>2</w:t>
      </w:r>
      <w:r w:rsidRPr="0050339D">
        <w:t xml:space="preserve"> , производительность </w:t>
      </w:r>
      <w:r w:rsidR="008F0705">
        <w:t>30 - 85</w:t>
      </w:r>
      <w:r w:rsidRPr="0050339D">
        <w:t xml:space="preserve"> м</w:t>
      </w:r>
      <w:r w:rsidRPr="0050339D">
        <w:rPr>
          <w:vertAlign w:val="superscript"/>
        </w:rPr>
        <w:t>3</w:t>
      </w:r>
      <w:r w:rsidRPr="0050339D">
        <w:t xml:space="preserve"> /час. </w:t>
      </w:r>
    </w:p>
    <w:p w14:paraId="3C0D075A" w14:textId="77777777" w:rsidR="00483D7C" w:rsidRPr="0050339D" w:rsidRDefault="00D8224E" w:rsidP="00F4581B">
      <w:pPr>
        <w:spacing w:after="0" w:line="360" w:lineRule="auto"/>
        <w:ind w:firstLine="709"/>
        <w:jc w:val="both"/>
      </w:pPr>
      <w:r w:rsidRPr="0050339D">
        <w:t xml:space="preserve">Всего на территории </w:t>
      </w:r>
      <w:r w:rsidR="0042117A">
        <w:t>Банинского</w:t>
      </w:r>
      <w:r w:rsidRPr="0050339D">
        <w:t xml:space="preserve"> сельсовета </w:t>
      </w:r>
      <w:r w:rsidR="00F0288D">
        <w:t>8</w:t>
      </w:r>
      <w:r w:rsidRPr="0050339D">
        <w:t xml:space="preserve"> водонапорных башен, </w:t>
      </w:r>
      <w:r w:rsidR="00F0288D">
        <w:t xml:space="preserve">10 </w:t>
      </w:r>
      <w:r w:rsidRPr="0050339D">
        <w:t>артезиа</w:t>
      </w:r>
      <w:r w:rsidRPr="0050339D">
        <w:t>н</w:t>
      </w:r>
      <w:r w:rsidRPr="0050339D">
        <w:t>ских скважин, 2</w:t>
      </w:r>
      <w:r w:rsidR="00F0288D">
        <w:t>9</w:t>
      </w:r>
      <w:r w:rsidRPr="0050339D">
        <w:t>,</w:t>
      </w:r>
      <w:r w:rsidR="00F0288D">
        <w:t>9</w:t>
      </w:r>
      <w:r w:rsidRPr="0050339D">
        <w:t xml:space="preserve"> км водопроводных сетей (13 км нуждается в замене). Степень износа м</w:t>
      </w:r>
      <w:r w:rsidRPr="0050339D">
        <w:t>а</w:t>
      </w:r>
      <w:r w:rsidRPr="0050339D">
        <w:t>гистральных сетей, водонапорных башен в результате эксплуатации достигает 30-60%, требуется капитальный р</w:t>
      </w:r>
      <w:r w:rsidRPr="0050339D">
        <w:t>е</w:t>
      </w:r>
      <w:r w:rsidRPr="0050339D">
        <w:t>монт.</w:t>
      </w:r>
    </w:p>
    <w:p w14:paraId="5ADFD8C4" w14:textId="77777777" w:rsidR="00D8224E" w:rsidRPr="0050339D" w:rsidRDefault="00D8224E" w:rsidP="00F4581B">
      <w:pPr>
        <w:spacing w:after="0" w:line="360" w:lineRule="auto"/>
        <w:ind w:firstLine="709"/>
        <w:jc w:val="both"/>
      </w:pPr>
      <w:r w:rsidRPr="0050339D">
        <w:t>Централизованным водоснабжением оборудован весь жилищный фонд.</w:t>
      </w:r>
    </w:p>
    <w:p w14:paraId="588BC592" w14:textId="77777777" w:rsidR="007131DE" w:rsidRPr="000807C2" w:rsidRDefault="007131DE" w:rsidP="00F4581B">
      <w:pPr>
        <w:pStyle w:val="affa"/>
        <w:spacing w:line="360" w:lineRule="auto"/>
        <w:ind w:left="0" w:firstLine="709"/>
        <w:rPr>
          <w:rFonts w:ascii="Times New Roman" w:hAnsi="Times New Roman"/>
          <w:b/>
          <w:sz w:val="24"/>
          <w:szCs w:val="24"/>
        </w:rPr>
      </w:pPr>
      <w:r w:rsidRPr="000807C2">
        <w:rPr>
          <w:rFonts w:ascii="Times New Roman" w:hAnsi="Times New Roman"/>
          <w:b/>
          <w:sz w:val="24"/>
          <w:szCs w:val="24"/>
        </w:rPr>
        <w:t>Противопожарное водоснабжение поселения</w:t>
      </w:r>
      <w:r w:rsidR="00D5660C" w:rsidRPr="000807C2">
        <w:rPr>
          <w:rFonts w:ascii="Times New Roman" w:hAnsi="Times New Roman"/>
          <w:b/>
          <w:sz w:val="24"/>
          <w:szCs w:val="24"/>
        </w:rPr>
        <w:t>.</w:t>
      </w:r>
    </w:p>
    <w:p w14:paraId="0527613D" w14:textId="77777777" w:rsidR="00F4581B" w:rsidRPr="0008451C" w:rsidRDefault="00F4581B" w:rsidP="00636C46">
      <w:pPr>
        <w:widowControl w:val="0"/>
        <w:spacing w:after="0" w:line="360" w:lineRule="auto"/>
        <w:ind w:firstLine="851"/>
        <w:jc w:val="both"/>
      </w:pPr>
      <w:r w:rsidRPr="0008451C">
        <w:t>Водоснабжение населённых пунктов сельсовета в основном осуществляется из артез</w:t>
      </w:r>
      <w:r w:rsidRPr="0008451C">
        <w:t>и</w:t>
      </w:r>
      <w:r w:rsidRPr="0008451C">
        <w:t>анских скважин, а также колодцев на дренированных поверхностных и грунтовых водах. П</w:t>
      </w:r>
      <w:r w:rsidRPr="0008451C">
        <w:t>о</w:t>
      </w:r>
      <w:r w:rsidRPr="0008451C">
        <w:t>дача воды производится электрическими насосами производительностью 6-15м</w:t>
      </w:r>
      <w:r w:rsidRPr="0008451C">
        <w:rPr>
          <w:vertAlign w:val="superscript"/>
        </w:rPr>
        <w:t>3</w:t>
      </w:r>
      <w:r w:rsidRPr="0008451C">
        <w:t>/час с пер</w:t>
      </w:r>
      <w:r w:rsidRPr="0008451C">
        <w:t>е</w:t>
      </w:r>
      <w:r w:rsidRPr="0008451C">
        <w:t>дачей потребителям по магистральным сетям в т.ч. и на водоразборные колонки. Система ХПВ объединена с противопожарной, тупиковая в основном диаметр магистральных сетей 100 -150мм, давление 1-3кг/см</w:t>
      </w:r>
      <w:r w:rsidRPr="0008451C">
        <w:rPr>
          <w:vertAlign w:val="superscript"/>
        </w:rPr>
        <w:t>2</w:t>
      </w:r>
      <w:r w:rsidRPr="0008451C">
        <w:t xml:space="preserve"> , производ</w:t>
      </w:r>
      <w:r w:rsidRPr="0008451C">
        <w:t>и</w:t>
      </w:r>
      <w:r w:rsidRPr="0008451C">
        <w:t>тельность 18-25 м</w:t>
      </w:r>
      <w:r w:rsidRPr="0008451C">
        <w:rPr>
          <w:vertAlign w:val="superscript"/>
        </w:rPr>
        <w:t>3</w:t>
      </w:r>
      <w:r w:rsidRPr="0008451C">
        <w:t xml:space="preserve"> /час. </w:t>
      </w:r>
    </w:p>
    <w:p w14:paraId="52CA038D" w14:textId="77777777" w:rsidR="00F4581B" w:rsidRPr="0008451C" w:rsidRDefault="00F4581B" w:rsidP="00636C46">
      <w:pPr>
        <w:widowControl w:val="0"/>
        <w:spacing w:after="0" w:line="360" w:lineRule="auto"/>
        <w:ind w:firstLine="851"/>
        <w:jc w:val="both"/>
      </w:pPr>
      <w:r w:rsidRPr="0008451C">
        <w:t xml:space="preserve">Всего на территории сельсовета </w:t>
      </w:r>
      <w:r w:rsidRPr="00CA324A">
        <w:t>21 водонапорная башня, 20 артезианских скважин. Степень износа магистральных сетей 50%, водонапорных башен в р</w:t>
      </w:r>
      <w:r w:rsidRPr="00CA324A">
        <w:t>е</w:t>
      </w:r>
      <w:r w:rsidRPr="00CA324A">
        <w:t>зультате</w:t>
      </w:r>
      <w:r w:rsidRPr="0008451C">
        <w:t xml:space="preserve"> эксплуатации достигает </w:t>
      </w:r>
      <w:r>
        <w:t>5</w:t>
      </w:r>
      <w:r w:rsidRPr="0008451C">
        <w:t>0%, требуется капитальный р</w:t>
      </w:r>
      <w:r w:rsidRPr="0008451C">
        <w:t>е</w:t>
      </w:r>
      <w:r w:rsidRPr="0008451C">
        <w:t>монт.</w:t>
      </w:r>
    </w:p>
    <w:p w14:paraId="2AF72060" w14:textId="77777777" w:rsidR="00F4581B" w:rsidRDefault="00F4581B" w:rsidP="00636C46">
      <w:pPr>
        <w:widowControl w:val="0"/>
        <w:spacing w:after="0" w:line="360" w:lineRule="auto"/>
        <w:ind w:firstLine="851"/>
        <w:jc w:val="both"/>
      </w:pPr>
      <w:r w:rsidRPr="00FE1F80">
        <w:lastRenderedPageBreak/>
        <w:t xml:space="preserve">Без централизованного водоснабжения территория 2-х населенных пунктов </w:t>
      </w:r>
      <w:r w:rsidRPr="00FE1F80">
        <w:br/>
      </w:r>
      <w:r>
        <w:t>х.Ломовка</w:t>
      </w:r>
      <w:r w:rsidRPr="00FE1F80">
        <w:t xml:space="preserve">, </w:t>
      </w:r>
      <w:r>
        <w:t>с.1-е Банино</w:t>
      </w:r>
      <w:r w:rsidRPr="0008451C">
        <w:t xml:space="preserve"> (водоснабжение осуществляется из колодцев на дренированных поверхнос</w:t>
      </w:r>
      <w:r w:rsidRPr="0008451C">
        <w:t>т</w:t>
      </w:r>
      <w:r w:rsidRPr="0008451C">
        <w:t>ных и грунтовых  водах, а так же используются минискважины с электро-механическим подъёмом в</w:t>
      </w:r>
      <w:r w:rsidRPr="0008451C">
        <w:t>о</w:t>
      </w:r>
      <w:r w:rsidRPr="0008451C">
        <w:t>ды).</w:t>
      </w:r>
    </w:p>
    <w:p w14:paraId="65A1C8C8" w14:textId="77777777" w:rsidR="008D758E" w:rsidRDefault="008D758E" w:rsidP="00636C46">
      <w:pPr>
        <w:widowControl w:val="0"/>
        <w:spacing w:after="0" w:line="360" w:lineRule="auto"/>
        <w:ind w:firstLine="851"/>
        <w:jc w:val="both"/>
      </w:pPr>
    </w:p>
    <w:p w14:paraId="0AA08C8E" w14:textId="77777777" w:rsidR="008D758E" w:rsidRPr="00E73ADC" w:rsidRDefault="008D758E" w:rsidP="008D758E">
      <w:pPr>
        <w:spacing w:after="0" w:line="240" w:lineRule="auto"/>
        <w:ind w:right="-1"/>
        <w:jc w:val="both"/>
        <w:rPr>
          <w:i/>
          <w:iCs/>
          <w:sz w:val="22"/>
          <w:szCs w:val="22"/>
          <w:lang w:eastAsia="ru-RU"/>
        </w:rPr>
      </w:pPr>
      <w:r w:rsidRPr="00E73ADC">
        <w:rPr>
          <w:i/>
          <w:iCs/>
          <w:sz w:val="22"/>
          <w:szCs w:val="22"/>
          <w:highlight w:val="green"/>
          <w:lang w:eastAsia="ru-RU"/>
        </w:rPr>
        <w:t xml:space="preserve">(абзац </w:t>
      </w:r>
      <w:r>
        <w:rPr>
          <w:i/>
          <w:iCs/>
          <w:sz w:val="22"/>
          <w:szCs w:val="22"/>
          <w:highlight w:val="green"/>
          <w:lang w:eastAsia="ru-RU"/>
        </w:rPr>
        <w:t>3</w:t>
      </w:r>
      <w:r w:rsidRPr="00E73ADC">
        <w:rPr>
          <w:i/>
          <w:iCs/>
          <w:sz w:val="22"/>
          <w:szCs w:val="22"/>
          <w:highlight w:val="green"/>
          <w:lang w:eastAsia="ru-RU"/>
        </w:rPr>
        <w:t xml:space="preserve"> исключен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E73ADC">
        <w:rPr>
          <w:i/>
          <w:iCs/>
          <w:sz w:val="22"/>
          <w:szCs w:val="22"/>
          <w:highlight w:val="green"/>
          <w:lang w:eastAsia="ru-RU"/>
        </w:rPr>
        <w:t xml:space="preserve"> 2024 года № 01-12/_____)</w:t>
      </w:r>
    </w:p>
    <w:p w14:paraId="4C3CECA4" w14:textId="77777777" w:rsidR="008D758E" w:rsidRPr="0008451C" w:rsidRDefault="008D758E" w:rsidP="00636C46">
      <w:pPr>
        <w:widowControl w:val="0"/>
        <w:spacing w:after="0" w:line="360" w:lineRule="auto"/>
        <w:ind w:firstLine="851"/>
        <w:jc w:val="both"/>
      </w:pPr>
    </w:p>
    <w:p w14:paraId="584F2D3D" w14:textId="77777777" w:rsidR="00F4581B" w:rsidRPr="00F4581B" w:rsidRDefault="00F4581B" w:rsidP="00F4581B">
      <w:pPr>
        <w:pStyle w:val="caption"/>
        <w:widowControl w:val="0"/>
        <w:suppressAutoHyphens w:val="0"/>
        <w:rPr>
          <w:sz w:val="20"/>
          <w:szCs w:val="20"/>
        </w:rPr>
      </w:pPr>
      <w:r w:rsidRPr="00F4581B">
        <w:rPr>
          <w:color w:val="00000A"/>
          <w:kern w:val="1"/>
          <w:sz w:val="20"/>
          <w:szCs w:val="20"/>
        </w:rPr>
        <w:t>Таблица – Характеристика системы водоснабжения сельсовета</w:t>
      </w:r>
    </w:p>
    <w:tbl>
      <w:tblPr>
        <w:tblW w:w="9750" w:type="dxa"/>
        <w:tblInd w:w="-90" w:type="dxa"/>
        <w:tblLayout w:type="fixed"/>
        <w:tblLook w:val="0000" w:firstRow="0" w:lastRow="0" w:firstColumn="0" w:lastColumn="0" w:noHBand="0" w:noVBand="0"/>
      </w:tblPr>
      <w:tblGrid>
        <w:gridCol w:w="3681"/>
        <w:gridCol w:w="2094"/>
        <w:gridCol w:w="2267"/>
        <w:gridCol w:w="1708"/>
      </w:tblGrid>
      <w:tr w:rsidR="00F4581B" w:rsidRPr="00F4581B" w14:paraId="787AE07A" w14:textId="77777777" w:rsidTr="00DD2EA6">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708758F2" w14:textId="77777777" w:rsidR="00F4581B" w:rsidRPr="00F4581B" w:rsidRDefault="00F4581B" w:rsidP="00636C46">
            <w:pPr>
              <w:pStyle w:val="caption"/>
              <w:widowControl w:val="0"/>
              <w:suppressAutoHyphens w:val="0"/>
              <w:snapToGrid w:val="0"/>
              <w:spacing w:line="240" w:lineRule="auto"/>
              <w:jc w:val="center"/>
              <w:rPr>
                <w:sz w:val="20"/>
                <w:szCs w:val="20"/>
              </w:rPr>
            </w:pPr>
          </w:p>
        </w:tc>
        <w:tc>
          <w:tcPr>
            <w:tcW w:w="2094" w:type="dxa"/>
            <w:tcBorders>
              <w:top w:val="single" w:sz="4" w:space="0" w:color="000000"/>
              <w:left w:val="single" w:sz="4" w:space="0" w:color="000000"/>
              <w:bottom w:val="single" w:sz="4" w:space="0" w:color="000000"/>
            </w:tcBorders>
            <w:shd w:val="clear" w:color="auto" w:fill="auto"/>
            <w:vAlign w:val="center"/>
          </w:tcPr>
          <w:p w14:paraId="136C2950" w14:textId="77777777" w:rsidR="00F4581B" w:rsidRPr="00F4581B" w:rsidRDefault="00F4581B" w:rsidP="00636C46">
            <w:pPr>
              <w:pStyle w:val="caption"/>
              <w:widowControl w:val="0"/>
              <w:suppressAutoHyphens w:val="0"/>
              <w:snapToGrid w:val="0"/>
              <w:spacing w:line="240" w:lineRule="auto"/>
              <w:jc w:val="center"/>
              <w:rPr>
                <w:color w:val="00000A"/>
                <w:kern w:val="1"/>
                <w:sz w:val="20"/>
                <w:szCs w:val="20"/>
              </w:rPr>
            </w:pPr>
            <w:r w:rsidRPr="00F4581B">
              <w:rPr>
                <w:color w:val="00000A"/>
                <w:kern w:val="1"/>
                <w:sz w:val="20"/>
                <w:szCs w:val="20"/>
              </w:rPr>
              <w:t>Передано</w:t>
            </w:r>
          </w:p>
          <w:p w14:paraId="37799D08" w14:textId="77777777" w:rsidR="00F4581B" w:rsidRPr="00F4581B" w:rsidRDefault="00F4581B" w:rsidP="00636C46">
            <w:pPr>
              <w:pStyle w:val="caption"/>
              <w:widowControl w:val="0"/>
              <w:suppressAutoHyphens w:val="0"/>
              <w:spacing w:line="240" w:lineRule="auto"/>
              <w:jc w:val="center"/>
              <w:rPr>
                <w:color w:val="00000A"/>
                <w:kern w:val="1"/>
                <w:sz w:val="20"/>
                <w:szCs w:val="20"/>
              </w:rPr>
            </w:pPr>
            <w:r w:rsidRPr="00F4581B">
              <w:rPr>
                <w:color w:val="00000A"/>
                <w:kern w:val="1"/>
                <w:sz w:val="20"/>
                <w:szCs w:val="20"/>
              </w:rPr>
              <w:t>в муниципальную собственность</w:t>
            </w:r>
          </w:p>
        </w:tc>
        <w:tc>
          <w:tcPr>
            <w:tcW w:w="2267" w:type="dxa"/>
            <w:tcBorders>
              <w:top w:val="single" w:sz="4" w:space="0" w:color="000000"/>
              <w:left w:val="single" w:sz="4" w:space="0" w:color="000000"/>
              <w:bottom w:val="single" w:sz="4" w:space="0" w:color="000000"/>
            </w:tcBorders>
            <w:shd w:val="clear" w:color="auto" w:fill="auto"/>
            <w:vAlign w:val="center"/>
          </w:tcPr>
          <w:p w14:paraId="4F8A13DF" w14:textId="77777777" w:rsidR="00F4581B" w:rsidRPr="00F4581B" w:rsidRDefault="00F4581B" w:rsidP="00636C46">
            <w:pPr>
              <w:pStyle w:val="caption"/>
              <w:widowControl w:val="0"/>
              <w:suppressAutoHyphens w:val="0"/>
              <w:snapToGrid w:val="0"/>
              <w:spacing w:line="240" w:lineRule="auto"/>
              <w:jc w:val="center"/>
              <w:rPr>
                <w:color w:val="00000A"/>
                <w:kern w:val="1"/>
                <w:sz w:val="20"/>
                <w:szCs w:val="20"/>
              </w:rPr>
            </w:pPr>
            <w:r w:rsidRPr="00F4581B">
              <w:rPr>
                <w:color w:val="00000A"/>
                <w:kern w:val="1"/>
                <w:sz w:val="20"/>
                <w:szCs w:val="20"/>
              </w:rPr>
              <w:t>Находятся</w:t>
            </w:r>
          </w:p>
          <w:p w14:paraId="7F29354A" w14:textId="77777777" w:rsidR="00F4581B" w:rsidRPr="00F4581B" w:rsidRDefault="00F4581B" w:rsidP="00636C46">
            <w:pPr>
              <w:pStyle w:val="caption"/>
              <w:widowControl w:val="0"/>
              <w:suppressAutoHyphens w:val="0"/>
              <w:spacing w:line="240" w:lineRule="auto"/>
              <w:jc w:val="center"/>
              <w:rPr>
                <w:color w:val="00000A"/>
                <w:kern w:val="1"/>
                <w:sz w:val="20"/>
                <w:szCs w:val="20"/>
              </w:rPr>
            </w:pPr>
            <w:r w:rsidRPr="00F4581B">
              <w:rPr>
                <w:color w:val="00000A"/>
                <w:kern w:val="1"/>
                <w:sz w:val="20"/>
                <w:szCs w:val="20"/>
              </w:rPr>
              <w:t>в совместном</w:t>
            </w:r>
          </w:p>
          <w:p w14:paraId="6AEE4B92" w14:textId="77777777" w:rsidR="00F4581B" w:rsidRPr="00F4581B" w:rsidRDefault="00F4581B" w:rsidP="00636C46">
            <w:pPr>
              <w:pStyle w:val="caption"/>
              <w:widowControl w:val="0"/>
              <w:suppressAutoHyphens w:val="0"/>
              <w:spacing w:line="240" w:lineRule="auto"/>
              <w:jc w:val="center"/>
              <w:rPr>
                <w:color w:val="00000A"/>
                <w:kern w:val="1"/>
                <w:sz w:val="20"/>
                <w:szCs w:val="20"/>
              </w:rPr>
            </w:pPr>
            <w:r w:rsidRPr="00F4581B">
              <w:rPr>
                <w:color w:val="00000A"/>
                <w:kern w:val="1"/>
                <w:sz w:val="20"/>
                <w:szCs w:val="20"/>
              </w:rPr>
              <w:t>ведении</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60B43" w14:textId="77777777" w:rsidR="00F4581B" w:rsidRPr="00F4581B" w:rsidRDefault="00F4581B" w:rsidP="00636C46">
            <w:pPr>
              <w:pStyle w:val="caption"/>
              <w:widowControl w:val="0"/>
              <w:suppressAutoHyphens w:val="0"/>
              <w:snapToGrid w:val="0"/>
              <w:spacing w:line="240" w:lineRule="auto"/>
              <w:jc w:val="center"/>
              <w:rPr>
                <w:kern w:val="1"/>
                <w:sz w:val="20"/>
                <w:szCs w:val="20"/>
              </w:rPr>
            </w:pPr>
            <w:r w:rsidRPr="00F4581B">
              <w:rPr>
                <w:color w:val="00000A"/>
                <w:kern w:val="1"/>
                <w:sz w:val="20"/>
                <w:szCs w:val="20"/>
              </w:rPr>
              <w:t>Всего</w:t>
            </w:r>
          </w:p>
        </w:tc>
      </w:tr>
      <w:tr w:rsidR="00F4581B" w:rsidRPr="00F4581B" w14:paraId="1571465E" w14:textId="77777777" w:rsidTr="00DD2EA6">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1D02B20A"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Число оборудованных колодцев</w:t>
            </w:r>
          </w:p>
        </w:tc>
        <w:tc>
          <w:tcPr>
            <w:tcW w:w="2094" w:type="dxa"/>
            <w:tcBorders>
              <w:top w:val="single" w:sz="4" w:space="0" w:color="000000"/>
              <w:left w:val="single" w:sz="4" w:space="0" w:color="000000"/>
              <w:bottom w:val="single" w:sz="4" w:space="0" w:color="000000"/>
            </w:tcBorders>
            <w:shd w:val="clear" w:color="auto" w:fill="auto"/>
            <w:vAlign w:val="center"/>
          </w:tcPr>
          <w:p w14:paraId="0B74FE15"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11</w:t>
            </w:r>
          </w:p>
        </w:tc>
        <w:tc>
          <w:tcPr>
            <w:tcW w:w="2267" w:type="dxa"/>
            <w:tcBorders>
              <w:top w:val="single" w:sz="4" w:space="0" w:color="000000"/>
              <w:left w:val="single" w:sz="4" w:space="0" w:color="000000"/>
              <w:bottom w:val="single" w:sz="4" w:space="0" w:color="000000"/>
            </w:tcBorders>
            <w:shd w:val="clear" w:color="auto" w:fill="auto"/>
            <w:vAlign w:val="center"/>
          </w:tcPr>
          <w:p w14:paraId="224413F1"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DD3C0"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11</w:t>
            </w:r>
          </w:p>
        </w:tc>
      </w:tr>
      <w:tr w:rsidR="00F4581B" w:rsidRPr="00F4581B" w14:paraId="5F806A14" w14:textId="77777777" w:rsidTr="00DD2EA6">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35A540EB"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Число водонапорных скважин</w:t>
            </w:r>
          </w:p>
        </w:tc>
        <w:tc>
          <w:tcPr>
            <w:tcW w:w="2094" w:type="dxa"/>
            <w:tcBorders>
              <w:top w:val="single" w:sz="4" w:space="0" w:color="000000"/>
              <w:left w:val="single" w:sz="4" w:space="0" w:color="000000"/>
              <w:bottom w:val="single" w:sz="4" w:space="0" w:color="000000"/>
            </w:tcBorders>
            <w:shd w:val="clear" w:color="auto" w:fill="auto"/>
            <w:vAlign w:val="center"/>
          </w:tcPr>
          <w:p w14:paraId="1FB836C3"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20</w:t>
            </w:r>
          </w:p>
        </w:tc>
        <w:tc>
          <w:tcPr>
            <w:tcW w:w="2267" w:type="dxa"/>
            <w:tcBorders>
              <w:top w:val="single" w:sz="4" w:space="0" w:color="000000"/>
              <w:left w:val="single" w:sz="4" w:space="0" w:color="000000"/>
              <w:bottom w:val="single" w:sz="4" w:space="0" w:color="000000"/>
            </w:tcBorders>
            <w:shd w:val="clear" w:color="auto" w:fill="auto"/>
            <w:vAlign w:val="center"/>
          </w:tcPr>
          <w:p w14:paraId="7919A3F0"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32ADE"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20</w:t>
            </w:r>
          </w:p>
        </w:tc>
      </w:tr>
      <w:tr w:rsidR="00F4581B" w:rsidRPr="00F4581B" w14:paraId="132888C1" w14:textId="77777777" w:rsidTr="00DD2EA6">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5C725C87"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Число водозаборных колонок</w:t>
            </w:r>
          </w:p>
        </w:tc>
        <w:tc>
          <w:tcPr>
            <w:tcW w:w="2094" w:type="dxa"/>
            <w:tcBorders>
              <w:top w:val="single" w:sz="4" w:space="0" w:color="000000"/>
              <w:left w:val="single" w:sz="4" w:space="0" w:color="000000"/>
              <w:bottom w:val="single" w:sz="4" w:space="0" w:color="000000"/>
            </w:tcBorders>
            <w:shd w:val="clear" w:color="auto" w:fill="auto"/>
            <w:vAlign w:val="center"/>
          </w:tcPr>
          <w:p w14:paraId="2A548A06"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64</w:t>
            </w:r>
          </w:p>
        </w:tc>
        <w:tc>
          <w:tcPr>
            <w:tcW w:w="2267" w:type="dxa"/>
            <w:tcBorders>
              <w:top w:val="single" w:sz="4" w:space="0" w:color="000000"/>
              <w:left w:val="single" w:sz="4" w:space="0" w:color="000000"/>
              <w:bottom w:val="single" w:sz="4" w:space="0" w:color="000000"/>
            </w:tcBorders>
            <w:shd w:val="clear" w:color="auto" w:fill="auto"/>
            <w:vAlign w:val="center"/>
          </w:tcPr>
          <w:p w14:paraId="083FE000"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10EFC"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64</w:t>
            </w:r>
          </w:p>
        </w:tc>
      </w:tr>
      <w:tr w:rsidR="00F4581B" w:rsidRPr="00F4581B" w14:paraId="22C605E5" w14:textId="77777777" w:rsidTr="00DD2EA6">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1513183A"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Другие электрические и механические источники</w:t>
            </w:r>
          </w:p>
        </w:tc>
        <w:tc>
          <w:tcPr>
            <w:tcW w:w="2094" w:type="dxa"/>
            <w:tcBorders>
              <w:top w:val="single" w:sz="4" w:space="0" w:color="000000"/>
              <w:left w:val="single" w:sz="4" w:space="0" w:color="000000"/>
              <w:bottom w:val="single" w:sz="4" w:space="0" w:color="000000"/>
            </w:tcBorders>
            <w:shd w:val="clear" w:color="auto" w:fill="auto"/>
            <w:vAlign w:val="center"/>
          </w:tcPr>
          <w:p w14:paraId="189520D2"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w:t>
            </w:r>
          </w:p>
        </w:tc>
        <w:tc>
          <w:tcPr>
            <w:tcW w:w="2267" w:type="dxa"/>
            <w:tcBorders>
              <w:top w:val="single" w:sz="4" w:space="0" w:color="000000"/>
              <w:left w:val="single" w:sz="4" w:space="0" w:color="000000"/>
              <w:bottom w:val="single" w:sz="4" w:space="0" w:color="000000"/>
            </w:tcBorders>
            <w:shd w:val="clear" w:color="auto" w:fill="auto"/>
            <w:vAlign w:val="center"/>
          </w:tcPr>
          <w:p w14:paraId="2C18D129"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CE690"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w:t>
            </w:r>
          </w:p>
        </w:tc>
      </w:tr>
      <w:tr w:rsidR="00F4581B" w:rsidRPr="00F4581B" w14:paraId="014302F4" w14:textId="77777777" w:rsidTr="00DD2EA6">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21DCE508"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Протяженность водопроводных сетей (км)</w:t>
            </w:r>
          </w:p>
        </w:tc>
        <w:tc>
          <w:tcPr>
            <w:tcW w:w="2094" w:type="dxa"/>
            <w:tcBorders>
              <w:top w:val="single" w:sz="4" w:space="0" w:color="000000"/>
              <w:left w:val="single" w:sz="4" w:space="0" w:color="000000"/>
              <w:bottom w:val="single" w:sz="4" w:space="0" w:color="000000"/>
            </w:tcBorders>
            <w:shd w:val="clear" w:color="auto" w:fill="auto"/>
            <w:vAlign w:val="center"/>
          </w:tcPr>
          <w:p w14:paraId="324B1848"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49,4</w:t>
            </w:r>
          </w:p>
        </w:tc>
        <w:tc>
          <w:tcPr>
            <w:tcW w:w="2267" w:type="dxa"/>
            <w:tcBorders>
              <w:top w:val="single" w:sz="4" w:space="0" w:color="000000"/>
              <w:left w:val="single" w:sz="4" w:space="0" w:color="000000"/>
              <w:bottom w:val="single" w:sz="4" w:space="0" w:color="000000"/>
            </w:tcBorders>
            <w:shd w:val="clear" w:color="auto" w:fill="auto"/>
            <w:vAlign w:val="center"/>
          </w:tcPr>
          <w:p w14:paraId="05EF5ABA"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83982" w14:textId="77777777" w:rsidR="00F4581B" w:rsidRPr="00F4581B" w:rsidRDefault="00F4581B" w:rsidP="00636C46">
            <w:pPr>
              <w:widowControl w:val="0"/>
              <w:tabs>
                <w:tab w:val="left" w:pos="1230"/>
              </w:tabs>
              <w:snapToGrid w:val="0"/>
              <w:spacing w:after="0" w:line="240" w:lineRule="auto"/>
              <w:ind w:firstLine="34"/>
              <w:jc w:val="center"/>
              <w:rPr>
                <w:kern w:val="1"/>
                <w:sz w:val="20"/>
                <w:szCs w:val="20"/>
              </w:rPr>
            </w:pPr>
            <w:r w:rsidRPr="00F4581B">
              <w:rPr>
                <w:kern w:val="1"/>
                <w:sz w:val="20"/>
                <w:szCs w:val="20"/>
              </w:rPr>
              <w:t>49,4</w:t>
            </w:r>
          </w:p>
        </w:tc>
      </w:tr>
    </w:tbl>
    <w:p w14:paraId="02D4EC23" w14:textId="77777777" w:rsidR="00F4581B" w:rsidRPr="0008451C" w:rsidRDefault="00F4581B" w:rsidP="00495874">
      <w:pPr>
        <w:widowControl w:val="0"/>
        <w:spacing w:after="0" w:line="360" w:lineRule="auto"/>
        <w:ind w:firstLine="851"/>
        <w:jc w:val="both"/>
      </w:pPr>
      <w:r w:rsidRPr="0008451C">
        <w:t>Требуется провести дополнительные мероприятия по приведению объектов и сетей централизованного водоснабжения к нормативному состоянию, расширение сети централизованного водоснабжения</w:t>
      </w:r>
      <w:r>
        <w:t>.</w:t>
      </w:r>
    </w:p>
    <w:p w14:paraId="3D73B59C" w14:textId="77777777" w:rsidR="00CF1A52" w:rsidRPr="000807C2" w:rsidRDefault="00CF1A52" w:rsidP="00495874">
      <w:pPr>
        <w:spacing w:after="0" w:line="360" w:lineRule="auto"/>
        <w:ind w:firstLine="709"/>
        <w:jc w:val="both"/>
        <w:rPr>
          <w:b/>
        </w:rPr>
      </w:pPr>
      <w:r w:rsidRPr="000807C2">
        <w:rPr>
          <w:b/>
        </w:rPr>
        <w:t>Проектные предложения</w:t>
      </w:r>
    </w:p>
    <w:p w14:paraId="1B0AFE2C" w14:textId="77777777" w:rsidR="00CF1A52" w:rsidRPr="000807C2" w:rsidRDefault="00CF1A52" w:rsidP="00495874">
      <w:pPr>
        <w:widowControl w:val="0"/>
        <w:spacing w:after="0" w:line="360" w:lineRule="auto"/>
        <w:ind w:firstLine="709"/>
        <w:jc w:val="both"/>
      </w:pPr>
      <w:r w:rsidRPr="000807C2">
        <w:t xml:space="preserve">Для обеспечения комфортной среды проживания населения </w:t>
      </w:r>
      <w:r w:rsidR="0042117A">
        <w:t>Банинского</w:t>
      </w:r>
      <w:r w:rsidRPr="000807C2">
        <w:t xml:space="preserve"> сельсовет</w:t>
      </w:r>
      <w:r w:rsidR="000807C2">
        <w:t>а</w:t>
      </w:r>
      <w:r w:rsidRPr="000807C2">
        <w:t xml:space="preserve"> генеральным планом предлагается обеспечение населения централизованным водоснабжением.</w:t>
      </w:r>
    </w:p>
    <w:p w14:paraId="0FC596B5" w14:textId="77777777" w:rsidR="009F0A65" w:rsidRDefault="00CF1A52" w:rsidP="009F0A65">
      <w:pPr>
        <w:widowControl w:val="0"/>
        <w:spacing w:after="0" w:line="360" w:lineRule="auto"/>
        <w:ind w:firstLine="709"/>
        <w:jc w:val="both"/>
      </w:pPr>
      <w:r w:rsidRPr="000807C2">
        <w:t>Раздел составлен в соответствии с данными существующего положения и мероприятиями, необходимыми для развития системы на I очередь (</w:t>
      </w:r>
      <w:r w:rsidR="00554ED8" w:rsidRPr="00D5489F">
        <w:rPr>
          <w:highlight w:val="green"/>
        </w:rPr>
        <w:t>20</w:t>
      </w:r>
      <w:r w:rsidR="00AB091C" w:rsidRPr="00D5489F">
        <w:rPr>
          <w:highlight w:val="green"/>
        </w:rPr>
        <w:t>2</w:t>
      </w:r>
      <w:r w:rsidR="00D5489F" w:rsidRPr="00D5489F">
        <w:rPr>
          <w:highlight w:val="green"/>
        </w:rPr>
        <w:t>0</w:t>
      </w:r>
      <w:r w:rsidRPr="000807C2">
        <w:t xml:space="preserve"> г.) и расчетный срок (</w:t>
      </w:r>
      <w:r w:rsidR="00554ED8" w:rsidRPr="00D5489F">
        <w:rPr>
          <w:highlight w:val="green"/>
        </w:rPr>
        <w:t>20</w:t>
      </w:r>
      <w:r w:rsidR="00D5489F" w:rsidRPr="00D5489F">
        <w:rPr>
          <w:highlight w:val="green"/>
        </w:rPr>
        <w:t>35</w:t>
      </w:r>
      <w:r w:rsidRPr="000807C2">
        <w:t xml:space="preserve"> г.) и обеспечивающими население водой нормативного качества в достаточном количестве.</w:t>
      </w:r>
    </w:p>
    <w:p w14:paraId="2A33647D" w14:textId="77777777" w:rsidR="009F0A65" w:rsidRDefault="009F0A65" w:rsidP="009F0A65">
      <w:pPr>
        <w:widowControl w:val="0"/>
        <w:spacing w:after="0" w:line="360" w:lineRule="auto"/>
        <w:ind w:firstLine="709"/>
        <w:jc w:val="both"/>
      </w:pPr>
    </w:p>
    <w:p w14:paraId="10A2D4DF" w14:textId="77777777" w:rsidR="009F0A65" w:rsidRDefault="009F0A65" w:rsidP="009F0A6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Pr>
          <w:i/>
          <w:iCs/>
          <w:noProof/>
          <w:sz w:val="22"/>
          <w:szCs w:val="22"/>
          <w:lang w:eastAsia="ru-RU"/>
        </w:rPr>
        <w:t>ноября</w:t>
      </w:r>
      <w:r w:rsidRPr="00422027">
        <w:rPr>
          <w:i/>
          <w:iCs/>
          <w:noProof/>
          <w:sz w:val="22"/>
          <w:szCs w:val="22"/>
          <w:lang w:eastAsia="ru-RU"/>
        </w:rPr>
        <w:t xml:space="preserve"> 2024 года № 01-12/_____)</w:t>
      </w:r>
    </w:p>
    <w:p w14:paraId="51CD3119" w14:textId="77777777" w:rsidR="009F0A65" w:rsidRDefault="009F0A65" w:rsidP="009F0A65">
      <w:pPr>
        <w:widowControl w:val="0"/>
        <w:spacing w:after="0" w:line="360" w:lineRule="auto"/>
        <w:ind w:firstLine="709"/>
        <w:jc w:val="both"/>
      </w:pPr>
    </w:p>
    <w:p w14:paraId="47E16DDD" w14:textId="77777777" w:rsidR="009F0A65" w:rsidRPr="009F0A65" w:rsidRDefault="009F0A65" w:rsidP="009F0A65">
      <w:pPr>
        <w:widowControl w:val="0"/>
        <w:spacing w:after="0" w:line="360" w:lineRule="auto"/>
        <w:ind w:firstLine="709"/>
        <w:jc w:val="both"/>
        <w:rPr>
          <w:highlight w:val="green"/>
        </w:rPr>
      </w:pPr>
      <w:bookmarkStart w:id="110" w:name="_Hlk181699162"/>
      <w:r w:rsidRPr="009F0A65">
        <w:rPr>
          <w:b/>
          <w:bCs/>
          <w:highlight w:val="green"/>
        </w:rPr>
        <w:t>Генеральным планом на расчетный срок (до 2035 г.) предлагается:</w:t>
      </w:r>
    </w:p>
    <w:p w14:paraId="2E4092B3" w14:textId="77777777" w:rsidR="009F0A65" w:rsidRPr="009F0A65" w:rsidRDefault="009F0A65" w:rsidP="009F0A65">
      <w:pPr>
        <w:widowControl w:val="0"/>
        <w:spacing w:after="0" w:line="360" w:lineRule="auto"/>
        <w:ind w:firstLine="709"/>
        <w:jc w:val="both"/>
      </w:pPr>
      <w:r w:rsidRPr="009F0A65">
        <w:rPr>
          <w:highlight w:val="green"/>
        </w:rPr>
        <w:t>строительство скважины объемом 500 м</w:t>
      </w:r>
      <w:r w:rsidRPr="009F0A65">
        <w:rPr>
          <w:highlight w:val="green"/>
          <w:vertAlign w:val="superscript"/>
        </w:rPr>
        <w:t>3</w:t>
      </w:r>
      <w:r w:rsidRPr="009F0A65">
        <w:rPr>
          <w:highlight w:val="green"/>
        </w:rPr>
        <w:t>.</w:t>
      </w:r>
    </w:p>
    <w:bookmarkEnd w:id="110"/>
    <w:p w14:paraId="7E48A794" w14:textId="77777777" w:rsidR="009F0A65" w:rsidRDefault="009F0A65" w:rsidP="00495874">
      <w:pPr>
        <w:widowControl w:val="0"/>
        <w:spacing w:after="0" w:line="360" w:lineRule="auto"/>
        <w:ind w:firstLine="709"/>
        <w:jc w:val="both"/>
      </w:pPr>
    </w:p>
    <w:p w14:paraId="4451CEB4" w14:textId="77777777" w:rsidR="009F0A65" w:rsidRDefault="009F0A65" w:rsidP="009F0A65">
      <w:pPr>
        <w:tabs>
          <w:tab w:val="right" w:leader="dot" w:pos="9781"/>
        </w:tabs>
        <w:spacing w:after="0"/>
        <w:ind w:right="311"/>
        <w:jc w:val="both"/>
        <w:rPr>
          <w:i/>
          <w:iCs/>
          <w:noProof/>
          <w:sz w:val="22"/>
          <w:szCs w:val="22"/>
          <w:lang w:eastAsia="ru-RU"/>
        </w:rPr>
      </w:pPr>
      <w:r w:rsidRPr="00422027">
        <w:rPr>
          <w:i/>
          <w:iCs/>
          <w:noProof/>
          <w:sz w:val="22"/>
          <w:szCs w:val="22"/>
          <w:lang w:eastAsia="ru-RU"/>
        </w:rPr>
        <w:t>(абзац</w:t>
      </w:r>
      <w:r>
        <w:rPr>
          <w:i/>
          <w:iCs/>
          <w:noProof/>
          <w:sz w:val="22"/>
          <w:szCs w:val="22"/>
          <w:lang w:eastAsia="ru-RU"/>
        </w:rPr>
        <w:t>ы дополнены</w:t>
      </w:r>
      <w:r w:rsidRPr="00422027">
        <w:rPr>
          <w:i/>
          <w:iCs/>
          <w:noProof/>
          <w:sz w:val="22"/>
          <w:szCs w:val="22"/>
          <w:lang w:eastAsia="ru-RU"/>
        </w:rPr>
        <w:t xml:space="preserve"> в редакции решения комитета архитектуры и градостроительства Курской области от «___» </w:t>
      </w:r>
      <w:r>
        <w:rPr>
          <w:i/>
          <w:iCs/>
          <w:noProof/>
          <w:sz w:val="22"/>
          <w:szCs w:val="22"/>
          <w:lang w:eastAsia="ru-RU"/>
        </w:rPr>
        <w:t>ноября</w:t>
      </w:r>
      <w:r w:rsidRPr="00422027">
        <w:rPr>
          <w:i/>
          <w:iCs/>
          <w:noProof/>
          <w:sz w:val="22"/>
          <w:szCs w:val="22"/>
          <w:lang w:eastAsia="ru-RU"/>
        </w:rPr>
        <w:t xml:space="preserve"> 2024 года № 01-12/_____)</w:t>
      </w:r>
    </w:p>
    <w:p w14:paraId="1173A5A3" w14:textId="77777777" w:rsidR="00D5489F" w:rsidRDefault="00D5489F" w:rsidP="00495874">
      <w:pPr>
        <w:widowControl w:val="0"/>
        <w:spacing w:after="0" w:line="360" w:lineRule="auto"/>
        <w:ind w:firstLine="709"/>
        <w:jc w:val="both"/>
      </w:pPr>
    </w:p>
    <w:p w14:paraId="1CA61451" w14:textId="77777777" w:rsidR="00D5489F" w:rsidRDefault="00D5489F" w:rsidP="00495874">
      <w:pPr>
        <w:widowControl w:val="0"/>
        <w:spacing w:after="0" w:line="360" w:lineRule="auto"/>
        <w:ind w:firstLine="709"/>
        <w:jc w:val="both"/>
      </w:pPr>
    </w:p>
    <w:p w14:paraId="2A662073" w14:textId="77777777" w:rsidR="00CF1A52" w:rsidRPr="00D5489F" w:rsidRDefault="00CF1A52" w:rsidP="00D5489F">
      <w:pPr>
        <w:widowControl w:val="0"/>
        <w:spacing w:after="0" w:line="360" w:lineRule="auto"/>
        <w:ind w:firstLine="709"/>
        <w:jc w:val="both"/>
        <w:rPr>
          <w:b/>
          <w:highlight w:val="green"/>
        </w:rPr>
      </w:pPr>
      <w:r w:rsidRPr="00D5489F">
        <w:rPr>
          <w:b/>
          <w:highlight w:val="green"/>
        </w:rPr>
        <w:lastRenderedPageBreak/>
        <w:t>Нормы водопотребления и расчетные расходы воды питьевого качества</w:t>
      </w:r>
    </w:p>
    <w:p w14:paraId="2AF79805" w14:textId="77777777" w:rsidR="00D5489F" w:rsidRPr="00D5489F" w:rsidRDefault="00D5489F" w:rsidP="00D5489F">
      <w:pPr>
        <w:spacing w:after="0" w:line="360" w:lineRule="auto"/>
        <w:ind w:firstLine="709"/>
        <w:jc w:val="both"/>
        <w:rPr>
          <w:rFonts w:eastAsia="Times New Roman"/>
          <w:highlight w:val="green"/>
          <w:lang w:eastAsia="ru-RU"/>
        </w:rPr>
      </w:pPr>
      <w:bookmarkStart w:id="111" w:name="_Toc279690063"/>
      <w:bookmarkStart w:id="112" w:name="_Toc279690806"/>
      <w:r w:rsidRPr="00D5489F">
        <w:rPr>
          <w:rFonts w:eastAsia="Times New Roman"/>
          <w:highlight w:val="green"/>
          <w:lang w:eastAsia="ru-RU"/>
        </w:rPr>
        <w:t>Минимально допустимый объем водопотребление на одного жителя принято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 составляет 99 л/сутки.</w:t>
      </w:r>
    </w:p>
    <w:p w14:paraId="778FD327" w14:textId="77777777" w:rsidR="00D5489F" w:rsidRPr="00D5489F" w:rsidRDefault="00D5489F" w:rsidP="00D5489F">
      <w:pPr>
        <w:spacing w:after="0" w:line="360" w:lineRule="auto"/>
        <w:ind w:firstLine="709"/>
        <w:jc w:val="both"/>
        <w:rPr>
          <w:rFonts w:eastAsia="Times New Roman"/>
          <w:highlight w:val="green"/>
          <w:lang w:eastAsia="ru-RU"/>
        </w:rPr>
      </w:pPr>
      <w:r w:rsidRPr="00D5489F">
        <w:rPr>
          <w:rFonts w:eastAsia="Times New Roman"/>
          <w:highlight w:val="green"/>
          <w:lang w:eastAsia="ru-RU"/>
        </w:rPr>
        <w:t xml:space="preserve">Водопотребление включает расходы воды на хозяйственно-питьевые нужды в жилых и общественных зданиях. </w:t>
      </w:r>
    </w:p>
    <w:p w14:paraId="63A4691D" w14:textId="77777777" w:rsidR="00D5489F" w:rsidRPr="00D5489F" w:rsidRDefault="00D5489F" w:rsidP="00D5489F">
      <w:pPr>
        <w:spacing w:after="0" w:line="360" w:lineRule="auto"/>
        <w:ind w:firstLine="709"/>
        <w:jc w:val="both"/>
        <w:rPr>
          <w:rFonts w:eastAsia="Times New Roman"/>
          <w:lang w:eastAsia="ru-RU"/>
        </w:rPr>
      </w:pPr>
      <w:r w:rsidRPr="00D5489F">
        <w:rPr>
          <w:rFonts w:eastAsia="Times New Roman"/>
          <w:highlight w:val="green"/>
          <w:lang w:eastAsia="ru-RU"/>
        </w:rPr>
        <w:t>Количество воды на нужды промышленности и неучтенные расходы определены в размере 10% суммарного расхода воды на хозяйственно-питьевые нужды.</w:t>
      </w:r>
    </w:p>
    <w:p w14:paraId="356177BF" w14:textId="77777777" w:rsidR="00D5489F" w:rsidRDefault="00D5489F" w:rsidP="00D5489F">
      <w:pPr>
        <w:spacing w:after="0" w:line="360" w:lineRule="auto"/>
        <w:ind w:firstLine="709"/>
        <w:jc w:val="both"/>
        <w:rPr>
          <w:rFonts w:eastAsia="Times New Roman"/>
          <w:lang w:eastAsia="ru-RU"/>
        </w:rPr>
      </w:pPr>
    </w:p>
    <w:p w14:paraId="773B97AD" w14:textId="77777777" w:rsidR="00D5489F" w:rsidRDefault="00D5489F" w:rsidP="00D5489F">
      <w:pPr>
        <w:tabs>
          <w:tab w:val="right" w:leader="dot" w:pos="9781"/>
        </w:tabs>
        <w:spacing w:after="0"/>
        <w:ind w:right="311"/>
        <w:jc w:val="both"/>
        <w:rPr>
          <w:i/>
          <w:iCs/>
          <w:noProof/>
          <w:sz w:val="22"/>
          <w:szCs w:val="22"/>
          <w:lang w:eastAsia="ru-RU"/>
        </w:rPr>
      </w:pPr>
      <w:r w:rsidRPr="00CA1A99">
        <w:rPr>
          <w:i/>
          <w:iCs/>
          <w:noProof/>
          <w:sz w:val="22"/>
          <w:szCs w:val="22"/>
          <w:lang w:eastAsia="ru-RU"/>
        </w:rPr>
        <w:t>(подраздел «</w:t>
      </w:r>
      <w:r w:rsidRPr="00DF509B">
        <w:rPr>
          <w:rFonts w:eastAsia="Times New Roman"/>
          <w:i/>
          <w:iCs/>
          <w:sz w:val="22"/>
          <w:szCs w:val="22"/>
          <w:lang w:eastAsia="ru-RU"/>
        </w:rPr>
        <w:t>Нормы водопотребления и расчетные расходы воды питьевого качества</w:t>
      </w:r>
      <w:r w:rsidRPr="00DF509B">
        <w:rPr>
          <w:i/>
          <w:iCs/>
          <w:noProof/>
          <w:sz w:val="22"/>
          <w:szCs w:val="22"/>
          <w:lang w:eastAsia="ru-RU"/>
        </w:rPr>
        <w:t>» из</w:t>
      </w:r>
      <w:r w:rsidRPr="00CA1A99">
        <w:rPr>
          <w:i/>
          <w:iCs/>
          <w:noProof/>
          <w:sz w:val="22"/>
          <w:szCs w:val="22"/>
          <w:lang w:eastAsia="ru-RU"/>
        </w:rPr>
        <w:t>ложен в редакции решения комитета архитектуры и градостроительства Курской области от «___»</w:t>
      </w:r>
      <w:r>
        <w:rPr>
          <w:i/>
          <w:iCs/>
          <w:noProof/>
          <w:sz w:val="22"/>
          <w:szCs w:val="22"/>
          <w:lang w:eastAsia="ru-RU"/>
        </w:rPr>
        <w:t> </w:t>
      </w:r>
      <w:r w:rsidR="00DE22B4">
        <w:rPr>
          <w:i/>
          <w:iCs/>
          <w:noProof/>
          <w:sz w:val="22"/>
          <w:szCs w:val="22"/>
          <w:lang w:eastAsia="ru-RU"/>
        </w:rPr>
        <w:t>ноября</w:t>
      </w:r>
      <w:r w:rsidRPr="00CA1A99">
        <w:rPr>
          <w:i/>
          <w:iCs/>
          <w:noProof/>
          <w:sz w:val="22"/>
          <w:szCs w:val="22"/>
          <w:lang w:eastAsia="ru-RU"/>
        </w:rPr>
        <w:t xml:space="preserve"> 2024 года № 01-12/_____)</w:t>
      </w:r>
    </w:p>
    <w:p w14:paraId="4436B804" w14:textId="77777777" w:rsidR="00D5489F" w:rsidRPr="00D5489F" w:rsidRDefault="00D5489F" w:rsidP="00D5489F">
      <w:pPr>
        <w:spacing w:after="0" w:line="360" w:lineRule="auto"/>
        <w:ind w:firstLine="709"/>
        <w:jc w:val="both"/>
        <w:rPr>
          <w:rFonts w:eastAsia="Times New Roman"/>
          <w:lang w:eastAsia="ru-RU"/>
        </w:rPr>
      </w:pPr>
    </w:p>
    <w:p w14:paraId="023E4826" w14:textId="77777777" w:rsidR="00CF1A52" w:rsidRPr="00D86D37" w:rsidRDefault="00CF1A52" w:rsidP="00AA254A">
      <w:pPr>
        <w:widowControl w:val="0"/>
        <w:spacing w:after="0" w:line="360" w:lineRule="auto"/>
        <w:ind w:firstLine="709"/>
        <w:jc w:val="both"/>
        <w:rPr>
          <w:b/>
        </w:rPr>
      </w:pPr>
      <w:r w:rsidRPr="00D86D37">
        <w:rPr>
          <w:b/>
        </w:rPr>
        <w:t>Расходы воды на пожаротушение</w:t>
      </w:r>
      <w:bookmarkEnd w:id="111"/>
      <w:bookmarkEnd w:id="112"/>
      <w:r w:rsidR="003617F8" w:rsidRPr="00D86D37">
        <w:rPr>
          <w:b/>
        </w:rPr>
        <w:t>.</w:t>
      </w:r>
    </w:p>
    <w:p w14:paraId="2A62935A" w14:textId="77777777" w:rsidR="00D5489F" w:rsidRDefault="00D5489F" w:rsidP="00DD2EA6">
      <w:pPr>
        <w:widowControl w:val="0"/>
        <w:spacing w:after="0" w:line="360" w:lineRule="auto"/>
        <w:ind w:firstLine="709"/>
        <w:jc w:val="both"/>
        <w:rPr>
          <w:kern w:val="1"/>
        </w:rPr>
      </w:pPr>
      <w:bookmarkStart w:id="113" w:name="_Toc336507661"/>
    </w:p>
    <w:p w14:paraId="22BBAA5B" w14:textId="77777777" w:rsidR="00D5489F" w:rsidRPr="00E73ADC" w:rsidRDefault="00D5489F" w:rsidP="00D5489F">
      <w:pPr>
        <w:spacing w:after="0" w:line="240" w:lineRule="auto"/>
        <w:ind w:right="-1"/>
        <w:jc w:val="both"/>
        <w:rPr>
          <w:i/>
          <w:iCs/>
          <w:sz w:val="22"/>
          <w:szCs w:val="22"/>
          <w:lang w:eastAsia="ru-RU"/>
        </w:rPr>
      </w:pPr>
      <w:r w:rsidRPr="00E73ADC">
        <w:rPr>
          <w:i/>
          <w:iCs/>
          <w:sz w:val="22"/>
          <w:szCs w:val="22"/>
          <w:highlight w:val="green"/>
          <w:lang w:eastAsia="ru-RU"/>
        </w:rPr>
        <w:t xml:space="preserve">(абзацы 1 - </w:t>
      </w:r>
      <w:r>
        <w:rPr>
          <w:i/>
          <w:iCs/>
          <w:sz w:val="22"/>
          <w:szCs w:val="22"/>
          <w:highlight w:val="green"/>
          <w:lang w:eastAsia="ru-RU"/>
        </w:rPr>
        <w:t>5</w:t>
      </w:r>
      <w:r w:rsidRPr="00E73ADC">
        <w:rPr>
          <w:i/>
          <w:iCs/>
          <w:sz w:val="22"/>
          <w:szCs w:val="22"/>
          <w:highlight w:val="green"/>
          <w:lang w:eastAsia="ru-RU"/>
        </w:rPr>
        <w:t xml:space="preserve"> исключены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E73ADC">
        <w:rPr>
          <w:i/>
          <w:iCs/>
          <w:sz w:val="22"/>
          <w:szCs w:val="22"/>
          <w:highlight w:val="green"/>
          <w:lang w:eastAsia="ru-RU"/>
        </w:rPr>
        <w:t xml:space="preserve"> 2024 года № 01-12/_____)</w:t>
      </w:r>
    </w:p>
    <w:p w14:paraId="14833A8E" w14:textId="77777777" w:rsidR="00D5489F" w:rsidRDefault="00D5489F" w:rsidP="00D5489F">
      <w:pPr>
        <w:widowControl w:val="0"/>
        <w:spacing w:after="0" w:line="360" w:lineRule="auto"/>
        <w:jc w:val="both"/>
        <w:rPr>
          <w:kern w:val="1"/>
        </w:rPr>
      </w:pPr>
    </w:p>
    <w:p w14:paraId="096A16BB" w14:textId="77777777" w:rsidR="00DD2EA6" w:rsidRDefault="00DD2EA6" w:rsidP="00DD2EA6">
      <w:pPr>
        <w:widowControl w:val="0"/>
        <w:spacing w:after="0" w:line="360" w:lineRule="auto"/>
        <w:ind w:firstLine="709"/>
        <w:jc w:val="both"/>
        <w:rPr>
          <w:kern w:val="1"/>
        </w:rPr>
      </w:pPr>
      <w:r>
        <w:rPr>
          <w:kern w:val="1"/>
        </w:rPr>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w:t>
      </w:r>
      <w:r w:rsidR="00DF66C2" w:rsidRPr="00DF66C2">
        <w:rPr>
          <w:highlight w:val="green"/>
        </w:rPr>
        <w:t>СП 31.13330.2021 «СНиП 2.04.02</w:t>
      </w:r>
      <w:r w:rsidR="00DF66C2" w:rsidRPr="00DF66C2">
        <w:rPr>
          <w:highlight w:val="green"/>
        </w:rPr>
        <w:noBreakHyphen/>
        <w:t xml:space="preserve">84* </w:t>
      </w:r>
      <w:r w:rsidRPr="00DF66C2">
        <w:rPr>
          <w:kern w:val="1"/>
          <w:highlight w:val="green"/>
        </w:rPr>
        <w:t>Водоснабжение. Наружные сети и сооружения»</w:t>
      </w:r>
      <w:r w:rsidRPr="00DF66C2">
        <w:rPr>
          <w:kern w:val="1"/>
        </w:rPr>
        <w:t>.</w:t>
      </w:r>
      <w:r>
        <w:rPr>
          <w:kern w:val="1"/>
        </w:rPr>
        <w:t xml:space="preserve"> </w:t>
      </w:r>
    </w:p>
    <w:p w14:paraId="45F6BFCD" w14:textId="77777777" w:rsidR="00DF66C2" w:rsidRDefault="00DF66C2" w:rsidP="00DD2EA6">
      <w:pPr>
        <w:widowControl w:val="0"/>
        <w:spacing w:after="0" w:line="360" w:lineRule="auto"/>
        <w:ind w:firstLine="709"/>
        <w:jc w:val="both"/>
        <w:rPr>
          <w:kern w:val="1"/>
        </w:rPr>
      </w:pPr>
    </w:p>
    <w:p w14:paraId="2628FA55" w14:textId="77777777" w:rsidR="00DF66C2" w:rsidRDefault="00DF66C2" w:rsidP="00DF66C2">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0D186713" w14:textId="77777777" w:rsidR="00DF66C2" w:rsidRDefault="00DF66C2" w:rsidP="00DD2EA6">
      <w:pPr>
        <w:widowControl w:val="0"/>
        <w:spacing w:after="0" w:line="360" w:lineRule="auto"/>
        <w:ind w:firstLine="709"/>
        <w:jc w:val="both"/>
        <w:rPr>
          <w:kern w:val="1"/>
        </w:rPr>
      </w:pPr>
    </w:p>
    <w:p w14:paraId="7C36EF5B" w14:textId="77777777" w:rsidR="00DD2EA6" w:rsidRDefault="00DD2EA6" w:rsidP="00DD2EA6">
      <w:pPr>
        <w:widowControl w:val="0"/>
        <w:spacing w:after="0" w:line="360" w:lineRule="auto"/>
        <w:ind w:firstLine="709"/>
        <w:jc w:val="both"/>
      </w:pPr>
      <w:r>
        <w:rPr>
          <w:kern w:val="1"/>
        </w:rPr>
        <w:t xml:space="preserve">Для расчета расхода воды на наружное пожаротушение принят один одновременный пожар с расходом воды 5 л/сек. Продолжительность тушения пожара – 3 часа. Учитывая вышеизложенное, потребный расход воды на пожаротушение на  I очередь расчетный срок строительства составит:  </w:t>
      </w:r>
    </w:p>
    <w:p w14:paraId="628983BF" w14:textId="77777777" w:rsidR="00DD2EA6" w:rsidRDefault="00DD2EA6" w:rsidP="00DD2EA6">
      <w:pPr>
        <w:widowControl w:val="0"/>
        <w:spacing w:line="360" w:lineRule="auto"/>
        <w:ind w:firstLine="851"/>
        <w:jc w:val="center"/>
        <w:rPr>
          <w:kern w:val="1"/>
        </w:rPr>
      </w:pPr>
      <w:r>
        <w:rPr>
          <w:position w:val="-20"/>
        </w:rPr>
        <w:object w:dxaOrig="2199" w:dyaOrig="620" w14:anchorId="43E053BF">
          <v:shape id="_x0000_i1052" type="#_x0000_t75" style="width:110.25pt;height:30.75pt" o:ole="" filled="t">
            <v:fill color2="black"/>
            <v:imagedata r:id="rId57" o:title=""/>
          </v:shape>
          <o:OLEObject Type="Embed" ShapeID="_x0000_i1052" DrawAspect="Content" ObjectID="_1792484954" r:id="rId58"/>
        </w:object>
      </w:r>
    </w:p>
    <w:p w14:paraId="509022CF" w14:textId="77777777" w:rsidR="00DD2EA6" w:rsidRDefault="00DD2EA6" w:rsidP="00DD2EA6">
      <w:pPr>
        <w:widowControl w:val="0"/>
        <w:spacing w:after="0" w:line="360" w:lineRule="auto"/>
        <w:ind w:firstLine="709"/>
        <w:jc w:val="both"/>
        <w:rPr>
          <w:kern w:val="1"/>
        </w:rPr>
      </w:pPr>
      <w:r>
        <w:rPr>
          <w:kern w:val="1"/>
        </w:rPr>
        <w:t>Максимальный срок восстановления пожарного объема воды должен быть не более 72 часов.</w:t>
      </w:r>
    </w:p>
    <w:p w14:paraId="449432AB" w14:textId="77777777" w:rsidR="00DD2EA6" w:rsidRDefault="00DD2EA6" w:rsidP="00DD2EA6">
      <w:pPr>
        <w:widowControl w:val="0"/>
        <w:spacing w:after="0" w:line="360" w:lineRule="auto"/>
        <w:ind w:firstLine="709"/>
        <w:jc w:val="both"/>
        <w:rPr>
          <w:kern w:val="1"/>
        </w:rPr>
      </w:pPr>
      <w:r>
        <w:rPr>
          <w:kern w:val="1"/>
        </w:rPr>
        <w:t xml:space="preserve">Аварийный запас воды должен обеспечивать производственные нужды по аварийному графику и хозяйственно-питьевые нужды в размере 70% от расчетного </w:t>
      </w:r>
      <w:r>
        <w:rPr>
          <w:kern w:val="1"/>
        </w:rPr>
        <w:lastRenderedPageBreak/>
        <w:t>расхода в течение 12 часов.</w:t>
      </w:r>
    </w:p>
    <w:p w14:paraId="0468B14D" w14:textId="77777777" w:rsidR="00DD2EA6" w:rsidRPr="00174E53" w:rsidRDefault="00DD2EA6" w:rsidP="00DD2EA6">
      <w:pPr>
        <w:widowControl w:val="0"/>
        <w:spacing w:after="0" w:line="360" w:lineRule="auto"/>
        <w:ind w:firstLine="709"/>
        <w:jc w:val="both"/>
        <w:rPr>
          <w:kern w:val="1"/>
        </w:rPr>
      </w:pPr>
      <w:r w:rsidRPr="00174E53">
        <w:rPr>
          <w:kern w:val="1"/>
        </w:rPr>
        <w:t>На территории сельсовета противопожарное водоснабжение населённых пунктов ос</w:t>
      </w:r>
      <w:r w:rsidRPr="00174E53">
        <w:rPr>
          <w:kern w:val="1"/>
        </w:rPr>
        <w:t>у</w:t>
      </w:r>
      <w:r w:rsidRPr="00174E53">
        <w:rPr>
          <w:kern w:val="1"/>
        </w:rPr>
        <w:t>ществляется наружными источниками – из естественных водоёмов и централизованной си</w:t>
      </w:r>
      <w:r w:rsidRPr="00174E53">
        <w:rPr>
          <w:kern w:val="1"/>
        </w:rPr>
        <w:t>с</w:t>
      </w:r>
      <w:r w:rsidRPr="00174E53">
        <w:rPr>
          <w:kern w:val="1"/>
        </w:rPr>
        <w:t xml:space="preserve">темы водоснабжения, объединённой с противопожарной. Из </w:t>
      </w:r>
      <w:r>
        <w:rPr>
          <w:kern w:val="1"/>
        </w:rPr>
        <w:t>6</w:t>
      </w:r>
      <w:r w:rsidRPr="00174E53">
        <w:rPr>
          <w:kern w:val="1"/>
        </w:rPr>
        <w:t xml:space="preserve"> водонапорных башен 4 оборудованы устройствами для забора воды п</w:t>
      </w:r>
      <w:r w:rsidRPr="00174E53">
        <w:rPr>
          <w:kern w:val="1"/>
        </w:rPr>
        <w:t>о</w:t>
      </w:r>
      <w:r w:rsidRPr="00174E53">
        <w:rPr>
          <w:kern w:val="1"/>
        </w:rPr>
        <w:t>жарными автомобилями.</w:t>
      </w:r>
    </w:p>
    <w:p w14:paraId="3F668F05" w14:textId="77777777" w:rsidR="00B1470E" w:rsidRPr="0050339D" w:rsidRDefault="00B1470E" w:rsidP="00B1470E">
      <w:pPr>
        <w:widowControl w:val="0"/>
        <w:suppressAutoHyphens/>
        <w:spacing w:after="0" w:line="360" w:lineRule="auto"/>
        <w:ind w:firstLine="851"/>
        <w:jc w:val="both"/>
        <w:rPr>
          <w:b/>
        </w:rPr>
      </w:pPr>
      <w:r w:rsidRPr="00B1470E">
        <w:rPr>
          <w:b/>
        </w:rPr>
        <w:t>Генеральным планом предлагается</w:t>
      </w:r>
      <w:r w:rsidRPr="0050339D">
        <w:t xml:space="preserve"> </w:t>
      </w:r>
      <w:r w:rsidRPr="00B1470E">
        <w:rPr>
          <w:b/>
          <w:bCs/>
        </w:rPr>
        <w:t xml:space="preserve">на </w:t>
      </w:r>
      <w:r w:rsidRPr="00B1470E">
        <w:rPr>
          <w:b/>
          <w:bCs/>
          <w:lang w:val="en-US"/>
        </w:rPr>
        <w:t>I</w:t>
      </w:r>
      <w:r w:rsidRPr="00B1470E">
        <w:rPr>
          <w:b/>
          <w:bCs/>
        </w:rPr>
        <w:t xml:space="preserve"> очередь строительства</w:t>
      </w:r>
      <w:r w:rsidRPr="0050339D">
        <w:rPr>
          <w:b/>
          <w:i/>
        </w:rPr>
        <w:t>:</w:t>
      </w:r>
    </w:p>
    <w:p w14:paraId="5C89878F" w14:textId="77777777" w:rsidR="00DD2EA6" w:rsidRDefault="00DD2EA6" w:rsidP="00E724D0">
      <w:pPr>
        <w:widowControl w:val="0"/>
        <w:numPr>
          <w:ilvl w:val="0"/>
          <w:numId w:val="34"/>
        </w:numPr>
        <w:spacing w:after="0" w:line="360" w:lineRule="auto"/>
        <w:ind w:left="0" w:firstLine="709"/>
        <w:contextualSpacing/>
        <w:jc w:val="both"/>
        <w:rPr>
          <w:bCs/>
          <w:kern w:val="1"/>
        </w:rPr>
      </w:pPr>
      <w:r>
        <w:rPr>
          <w:kern w:val="1"/>
          <w:lang w:eastAsia="ru-RU"/>
        </w:rPr>
        <w:t xml:space="preserve">замену изношенных водопроводных сетей </w:t>
      </w:r>
      <w:r w:rsidRPr="007E1E4E">
        <w:rPr>
          <w:kern w:val="1"/>
          <w:lang w:eastAsia="ru-RU"/>
        </w:rPr>
        <w:t xml:space="preserve">– </w:t>
      </w:r>
      <w:r>
        <w:rPr>
          <w:kern w:val="1"/>
          <w:lang w:eastAsia="ru-RU"/>
        </w:rPr>
        <w:t>25,0</w:t>
      </w:r>
      <w:r w:rsidRPr="007E1E4E">
        <w:rPr>
          <w:kern w:val="1"/>
          <w:lang w:eastAsia="ru-RU"/>
        </w:rPr>
        <w:t xml:space="preserve"> км или </w:t>
      </w:r>
      <w:r>
        <w:rPr>
          <w:kern w:val="1"/>
          <w:lang w:eastAsia="ru-RU"/>
        </w:rPr>
        <w:t>50</w:t>
      </w:r>
      <w:r w:rsidRPr="007E1E4E">
        <w:rPr>
          <w:kern w:val="1"/>
          <w:lang w:eastAsia="ru-RU"/>
        </w:rPr>
        <w:t>%;</w:t>
      </w:r>
    </w:p>
    <w:p w14:paraId="23226380" w14:textId="77777777" w:rsidR="00DD2EA6" w:rsidRDefault="00DD2EA6" w:rsidP="00E724D0">
      <w:pPr>
        <w:widowControl w:val="0"/>
        <w:numPr>
          <w:ilvl w:val="0"/>
          <w:numId w:val="34"/>
        </w:numPr>
        <w:spacing w:after="0" w:line="360" w:lineRule="auto"/>
        <w:ind w:left="0" w:firstLine="709"/>
        <w:contextualSpacing/>
        <w:jc w:val="both"/>
        <w:rPr>
          <w:kern w:val="1"/>
          <w:lang w:eastAsia="ru-RU"/>
        </w:rPr>
      </w:pPr>
      <w:r>
        <w:rPr>
          <w:bCs/>
          <w:kern w:val="1"/>
        </w:rPr>
        <w:t>обеспечение производительности водозаборных сооружений не менее 120 м</w:t>
      </w:r>
      <w:r>
        <w:rPr>
          <w:bCs/>
          <w:kern w:val="1"/>
          <w:vertAlign w:val="superscript"/>
        </w:rPr>
        <w:t>3</w:t>
      </w:r>
      <w:r>
        <w:rPr>
          <w:bCs/>
          <w:kern w:val="1"/>
        </w:rPr>
        <w:t>/сутки, с доведением уровня оснащенности централизованного водоснабжения до 100%;</w:t>
      </w:r>
    </w:p>
    <w:p w14:paraId="794FE436" w14:textId="77777777" w:rsidR="00DD2EA6" w:rsidRDefault="00DD2EA6" w:rsidP="00E724D0">
      <w:pPr>
        <w:widowControl w:val="0"/>
        <w:numPr>
          <w:ilvl w:val="0"/>
          <w:numId w:val="34"/>
        </w:numPr>
        <w:spacing w:after="0" w:line="360" w:lineRule="auto"/>
        <w:ind w:left="0" w:firstLine="709"/>
        <w:contextualSpacing/>
        <w:jc w:val="both"/>
        <w:rPr>
          <w:kern w:val="1"/>
        </w:rPr>
      </w:pPr>
      <w:r>
        <w:rPr>
          <w:kern w:val="1"/>
          <w:lang w:eastAsia="ru-RU"/>
        </w:rPr>
        <w:t>прокладку уличного водопровода на новых территориях жилой и общественно-деловой застройки;</w:t>
      </w:r>
    </w:p>
    <w:p w14:paraId="08F2ED19" w14:textId="77777777" w:rsidR="0025325C" w:rsidRDefault="00DD2EA6" w:rsidP="0025325C">
      <w:pPr>
        <w:widowControl w:val="0"/>
        <w:spacing w:after="0" w:line="360" w:lineRule="auto"/>
        <w:ind w:firstLine="709"/>
        <w:jc w:val="both"/>
        <w:rPr>
          <w:kern w:val="1"/>
        </w:rPr>
      </w:pPr>
      <w:r>
        <w:rPr>
          <w:kern w:val="1"/>
        </w:rPr>
        <w:t>обеспечение территорий населенных пунктов резервной емкости для целей противопожарной безопасности (54м</w:t>
      </w:r>
      <w:r>
        <w:rPr>
          <w:kern w:val="1"/>
          <w:vertAlign w:val="superscript"/>
        </w:rPr>
        <w:t>3</w:t>
      </w:r>
      <w:r>
        <w:rPr>
          <w:kern w:val="1"/>
        </w:rPr>
        <w:t xml:space="preserve"> на 1 единовременный пожар с продолжительностью пушения 3 часа). Проектирование и строительство противопожарной емкости производить в соответствии с </w:t>
      </w:r>
      <w:r w:rsidR="0025325C" w:rsidRPr="00DF66C2">
        <w:rPr>
          <w:highlight w:val="green"/>
        </w:rPr>
        <w:t>СП 31.13330.2021 «СНиП 2.04.02</w:t>
      </w:r>
      <w:r w:rsidR="0025325C" w:rsidRPr="00DF66C2">
        <w:rPr>
          <w:highlight w:val="green"/>
        </w:rPr>
        <w:noBreakHyphen/>
        <w:t xml:space="preserve">84* </w:t>
      </w:r>
      <w:r w:rsidR="0025325C" w:rsidRPr="00DF66C2">
        <w:rPr>
          <w:kern w:val="1"/>
          <w:highlight w:val="green"/>
        </w:rPr>
        <w:t>Водоснабжение. Наружные сети и сооружения»</w:t>
      </w:r>
      <w:r w:rsidR="0025325C" w:rsidRPr="00DF66C2">
        <w:rPr>
          <w:kern w:val="1"/>
        </w:rPr>
        <w:t>.</w:t>
      </w:r>
      <w:r w:rsidR="0025325C">
        <w:rPr>
          <w:kern w:val="1"/>
        </w:rPr>
        <w:t xml:space="preserve"> </w:t>
      </w:r>
    </w:p>
    <w:p w14:paraId="6A7E86C3" w14:textId="77777777" w:rsidR="0025325C" w:rsidRDefault="0025325C" w:rsidP="0025325C">
      <w:pPr>
        <w:widowControl w:val="0"/>
        <w:spacing w:after="0" w:line="360" w:lineRule="auto"/>
        <w:ind w:firstLine="709"/>
        <w:jc w:val="both"/>
        <w:rPr>
          <w:kern w:val="1"/>
        </w:rPr>
      </w:pPr>
    </w:p>
    <w:p w14:paraId="1304C6E7" w14:textId="77777777" w:rsidR="0025325C" w:rsidRDefault="0025325C" w:rsidP="0025325C">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394F3A26" w14:textId="77777777" w:rsidR="00B1470E" w:rsidRPr="00DD2EA6" w:rsidRDefault="00B1470E" w:rsidP="0025325C">
      <w:pPr>
        <w:widowControl w:val="0"/>
        <w:spacing w:after="0" w:line="360" w:lineRule="auto"/>
        <w:ind w:left="709"/>
        <w:contextualSpacing/>
        <w:jc w:val="both"/>
        <w:rPr>
          <w:b/>
          <w:bCs/>
          <w:i/>
          <w:iCs/>
          <w:kern w:val="1"/>
          <w:shd w:val="clear" w:color="auto" w:fill="FFFFFF"/>
          <w:lang w:eastAsia="ru-RU"/>
        </w:rPr>
      </w:pPr>
    </w:p>
    <w:p w14:paraId="2F76A06B" w14:textId="77777777" w:rsidR="00B1470E" w:rsidRPr="00B1470E" w:rsidRDefault="00B1470E" w:rsidP="00B1470E">
      <w:pPr>
        <w:pStyle w:val="a5"/>
        <w:spacing w:after="0" w:line="360" w:lineRule="auto"/>
        <w:ind w:left="0" w:firstLine="851"/>
        <w:jc w:val="both"/>
        <w:rPr>
          <w:b/>
          <w:bCs/>
          <w:lang w:eastAsia="ru-RU"/>
        </w:rPr>
      </w:pPr>
      <w:r w:rsidRPr="00B1470E">
        <w:rPr>
          <w:b/>
          <w:bCs/>
          <w:lang w:eastAsia="ru-RU"/>
        </w:rPr>
        <w:t>На расчетный срок генеральным планом предлагается:</w:t>
      </w:r>
    </w:p>
    <w:p w14:paraId="74F4EFD3" w14:textId="77777777" w:rsidR="00B1470E" w:rsidRDefault="00B1470E" w:rsidP="00E724D0">
      <w:pPr>
        <w:pStyle w:val="a5"/>
        <w:numPr>
          <w:ilvl w:val="0"/>
          <w:numId w:val="25"/>
        </w:numPr>
        <w:spacing w:after="0" w:line="360" w:lineRule="auto"/>
        <w:ind w:left="0" w:firstLine="709"/>
        <w:jc w:val="both"/>
        <w:rPr>
          <w:lang w:eastAsia="ru-RU"/>
        </w:rPr>
      </w:pPr>
      <w:r w:rsidRPr="0050339D">
        <w:rPr>
          <w:bCs/>
          <w:lang w:eastAsia="ru-RU"/>
        </w:rPr>
        <w:t xml:space="preserve">запланирована </w:t>
      </w:r>
      <w:r w:rsidRPr="0050339D">
        <w:rPr>
          <w:lang w:eastAsia="ru-RU"/>
        </w:rPr>
        <w:t>прокладка уличного водопровода на новых территориях жилой и общественно-деловой застро</w:t>
      </w:r>
      <w:r w:rsidRPr="0050339D">
        <w:rPr>
          <w:lang w:eastAsia="ru-RU"/>
        </w:rPr>
        <w:t>й</w:t>
      </w:r>
      <w:r w:rsidRPr="0050339D">
        <w:rPr>
          <w:lang w:eastAsia="ru-RU"/>
        </w:rPr>
        <w:t>ки.</w:t>
      </w:r>
    </w:p>
    <w:p w14:paraId="73A17260" w14:textId="77777777" w:rsidR="000E024B" w:rsidRPr="00D86D37" w:rsidRDefault="003617F8" w:rsidP="00D86D37">
      <w:pPr>
        <w:pStyle w:val="3"/>
        <w:keepNext w:val="0"/>
        <w:keepLines w:val="0"/>
        <w:spacing w:before="0" w:line="360" w:lineRule="auto"/>
        <w:ind w:firstLine="709"/>
        <w:jc w:val="both"/>
        <w:rPr>
          <w:rFonts w:ascii="Times New Roman" w:hAnsi="Times New Roman"/>
          <w:color w:val="auto"/>
          <w:sz w:val="24"/>
          <w:szCs w:val="24"/>
          <w:lang w:val="ru-RU"/>
        </w:rPr>
      </w:pPr>
      <w:r w:rsidRPr="00466796">
        <w:rPr>
          <w:rFonts w:ascii="Times New Roman" w:hAnsi="Times New Roman"/>
          <w:color w:val="auto"/>
          <w:sz w:val="24"/>
          <w:szCs w:val="24"/>
          <w:lang w:val="ru-RU"/>
        </w:rPr>
        <w:t>2.8.2. </w:t>
      </w:r>
      <w:r w:rsidR="000E024B" w:rsidRPr="00466796">
        <w:rPr>
          <w:rFonts w:ascii="Times New Roman" w:hAnsi="Times New Roman"/>
          <w:color w:val="auto"/>
          <w:sz w:val="24"/>
          <w:szCs w:val="24"/>
        </w:rPr>
        <w:t>Водоотведение</w:t>
      </w:r>
      <w:bookmarkEnd w:id="108"/>
      <w:bookmarkEnd w:id="109"/>
      <w:bookmarkEnd w:id="113"/>
      <w:r w:rsidRPr="00466796">
        <w:rPr>
          <w:rFonts w:ascii="Times New Roman" w:hAnsi="Times New Roman"/>
          <w:color w:val="auto"/>
          <w:sz w:val="24"/>
          <w:szCs w:val="24"/>
          <w:lang w:val="ru-RU"/>
        </w:rPr>
        <w:t>.</w:t>
      </w:r>
    </w:p>
    <w:p w14:paraId="13ADCF7A" w14:textId="77777777" w:rsidR="00B1470E" w:rsidRPr="0050339D" w:rsidRDefault="00B1470E" w:rsidP="00B1470E">
      <w:pPr>
        <w:pStyle w:val="a5"/>
        <w:suppressAutoHyphens/>
        <w:spacing w:after="0" w:line="360" w:lineRule="auto"/>
        <w:ind w:left="0" w:firstLine="709"/>
        <w:jc w:val="both"/>
        <w:rPr>
          <w:iCs/>
        </w:rPr>
      </w:pPr>
      <w:r w:rsidRPr="0050339D">
        <w:rPr>
          <w:iCs/>
        </w:rPr>
        <w:t xml:space="preserve">В настоящее время в </w:t>
      </w:r>
      <w:r w:rsidR="00F4581B">
        <w:rPr>
          <w:iCs/>
        </w:rPr>
        <w:t>п</w:t>
      </w:r>
      <w:r w:rsidR="008F0705">
        <w:rPr>
          <w:iCs/>
        </w:rPr>
        <w:t xml:space="preserve">. </w:t>
      </w:r>
      <w:r w:rsidR="0042117A">
        <w:rPr>
          <w:iCs/>
        </w:rPr>
        <w:t>Чермошной</w:t>
      </w:r>
      <w:r w:rsidRPr="0050339D">
        <w:rPr>
          <w:iCs/>
        </w:rPr>
        <w:t xml:space="preserve"> действует частично централизованная система канализации. В остальных населенных пунктах сельсовета централизованный сбор хозяйственно-бытовых стоков отсутствует.</w:t>
      </w:r>
      <w:r w:rsidRPr="0050339D">
        <w:t xml:space="preserve"> Отвод стоков от зданий, имеющих внутреннюю канализацию, осуществляется в выгре</w:t>
      </w:r>
      <w:r w:rsidRPr="0050339D">
        <w:t>б</w:t>
      </w:r>
      <w:r w:rsidRPr="0050339D">
        <w:t>ные ямы.</w:t>
      </w:r>
      <w:r w:rsidRPr="0050339D">
        <w:rPr>
          <w:iCs/>
        </w:rPr>
        <w:t xml:space="preserve"> Централизованной канализацией обеспечено около 20% жителей сельсовета.</w:t>
      </w:r>
      <w:r w:rsidRPr="0050339D">
        <w:t xml:space="preserve"> </w:t>
      </w:r>
    </w:p>
    <w:p w14:paraId="0DFD45E1" w14:textId="77777777" w:rsidR="00B1470E" w:rsidRPr="0050339D" w:rsidRDefault="00B1470E" w:rsidP="00B1470E">
      <w:pPr>
        <w:pStyle w:val="a5"/>
        <w:suppressAutoHyphens/>
        <w:spacing w:after="0" w:line="360" w:lineRule="auto"/>
        <w:ind w:left="0" w:firstLine="709"/>
        <w:jc w:val="both"/>
        <w:rPr>
          <w:iCs/>
        </w:rPr>
      </w:pPr>
      <w:r w:rsidRPr="0050339D">
        <w:rPr>
          <w:iCs/>
        </w:rPr>
        <w:t>В административном центре сельсовета имеется фекальная нас</w:t>
      </w:r>
      <w:r w:rsidR="00483D7C">
        <w:rPr>
          <w:iCs/>
        </w:rPr>
        <w:t xml:space="preserve">осная станция и поля фильтрации. </w:t>
      </w:r>
      <w:r w:rsidRPr="0050339D">
        <w:rPr>
          <w:iCs/>
        </w:rPr>
        <w:t>Сточные воды от канализованной многоквартирной жилой застройки через КНС поступают на поля фильтрации, где и производится очистка хозяйственно-бытовых стоков.</w:t>
      </w:r>
    </w:p>
    <w:p w14:paraId="486E71F3" w14:textId="77777777" w:rsidR="00B1470E" w:rsidRPr="0050339D" w:rsidRDefault="00B1470E" w:rsidP="00B1470E">
      <w:pPr>
        <w:pStyle w:val="a5"/>
        <w:suppressAutoHyphens/>
        <w:spacing w:after="0" w:line="360" w:lineRule="auto"/>
        <w:ind w:left="0" w:firstLine="709"/>
        <w:jc w:val="both"/>
        <w:rPr>
          <w:iCs/>
        </w:rPr>
      </w:pPr>
      <w:r w:rsidRPr="0050339D">
        <w:rPr>
          <w:iCs/>
        </w:rPr>
        <w:lastRenderedPageBreak/>
        <w:t xml:space="preserve">Протяженность уличной канализационной сети в </w:t>
      </w:r>
      <w:r w:rsidR="00F4581B">
        <w:rPr>
          <w:iCs/>
        </w:rPr>
        <w:t>п</w:t>
      </w:r>
      <w:r w:rsidR="008F0705">
        <w:rPr>
          <w:iCs/>
        </w:rPr>
        <w:t>.</w:t>
      </w:r>
      <w:r w:rsidR="0042117A">
        <w:rPr>
          <w:iCs/>
        </w:rPr>
        <w:t>Чермошной</w:t>
      </w:r>
      <w:r w:rsidRPr="0050339D">
        <w:rPr>
          <w:iCs/>
        </w:rPr>
        <w:t xml:space="preserve"> составляет 6</w:t>
      </w:r>
      <w:r>
        <w:rPr>
          <w:iCs/>
        </w:rPr>
        <w:t>,</w:t>
      </w:r>
      <w:r w:rsidRPr="0050339D">
        <w:rPr>
          <w:iCs/>
        </w:rPr>
        <w:t>1 км. Все сети нуждаются в замене.</w:t>
      </w:r>
    </w:p>
    <w:p w14:paraId="50164D5F" w14:textId="77777777" w:rsidR="004444ED" w:rsidRPr="00D86D37" w:rsidRDefault="001855B5" w:rsidP="00D86D37">
      <w:pPr>
        <w:pStyle w:val="a5"/>
        <w:spacing w:after="0" w:line="360" w:lineRule="auto"/>
        <w:ind w:left="0" w:firstLine="709"/>
        <w:jc w:val="both"/>
        <w:rPr>
          <w:b/>
        </w:rPr>
      </w:pPr>
      <w:r w:rsidRPr="00D86D37">
        <w:rPr>
          <w:b/>
        </w:rPr>
        <w:t>Проектные предложения</w:t>
      </w:r>
    </w:p>
    <w:p w14:paraId="02A3040A" w14:textId="77777777" w:rsidR="00B1470E" w:rsidRPr="0050339D" w:rsidRDefault="00B1470E" w:rsidP="00B1470E">
      <w:pPr>
        <w:pStyle w:val="32"/>
        <w:widowControl w:val="0"/>
        <w:spacing w:after="0" w:line="360" w:lineRule="auto"/>
        <w:ind w:left="0" w:firstLine="851"/>
        <w:jc w:val="both"/>
        <w:rPr>
          <w:sz w:val="24"/>
          <w:szCs w:val="24"/>
        </w:rPr>
      </w:pPr>
      <w:r w:rsidRPr="0050339D">
        <w:rPr>
          <w:sz w:val="24"/>
          <w:szCs w:val="24"/>
        </w:rPr>
        <w:t>В сельсовете необходимо развитие централизованной (для многоквартирного жилищного фонда и объектов социальной сферы) и децентрализованной системы водоотведения, включая строительство очистных сооружений, реконструкцию насосных станций и канализационных сетей.</w:t>
      </w:r>
    </w:p>
    <w:p w14:paraId="42DEB4E5" w14:textId="77777777" w:rsidR="00B1470E" w:rsidRDefault="00B1470E" w:rsidP="00B1470E">
      <w:pPr>
        <w:pStyle w:val="32"/>
        <w:widowControl w:val="0"/>
        <w:spacing w:after="0" w:line="360" w:lineRule="auto"/>
        <w:ind w:left="0" w:firstLine="851"/>
        <w:jc w:val="both"/>
        <w:rPr>
          <w:sz w:val="24"/>
          <w:szCs w:val="24"/>
          <w:lang w:val="ru-RU"/>
        </w:rPr>
      </w:pPr>
      <w:r w:rsidRPr="0050339D">
        <w:rPr>
          <w:sz w:val="24"/>
          <w:szCs w:val="24"/>
        </w:rPr>
        <w:t xml:space="preserve">Из неканализованной застройки населенных пунктов, оборудованной выгребами, стоки предусмотрено вывозить на сливную станцию канализационных очистных сооружений, располагаемых на территории </w:t>
      </w:r>
      <w:r w:rsidR="00F4581B">
        <w:rPr>
          <w:sz w:val="24"/>
          <w:szCs w:val="24"/>
          <w:lang w:val="ru-RU"/>
        </w:rPr>
        <w:t>п</w:t>
      </w:r>
      <w:r w:rsidR="008F0705">
        <w:rPr>
          <w:sz w:val="24"/>
          <w:szCs w:val="24"/>
          <w:lang w:val="ru-RU"/>
        </w:rPr>
        <w:t xml:space="preserve">. </w:t>
      </w:r>
      <w:r w:rsidR="0042117A">
        <w:rPr>
          <w:sz w:val="24"/>
          <w:szCs w:val="24"/>
          <w:lang w:val="ru-RU"/>
        </w:rPr>
        <w:t>Чермошной</w:t>
      </w:r>
      <w:r w:rsidR="00483D7C">
        <w:rPr>
          <w:sz w:val="24"/>
          <w:szCs w:val="24"/>
          <w:lang w:val="ru-RU"/>
        </w:rPr>
        <w:t xml:space="preserve"> </w:t>
      </w:r>
      <w:r w:rsidRPr="0050339D">
        <w:rPr>
          <w:sz w:val="24"/>
          <w:szCs w:val="24"/>
        </w:rPr>
        <w:t xml:space="preserve">(планируемых в строительству до </w:t>
      </w:r>
      <w:r w:rsidRPr="00466796">
        <w:rPr>
          <w:sz w:val="24"/>
          <w:szCs w:val="24"/>
          <w:highlight w:val="green"/>
        </w:rPr>
        <w:t>202</w:t>
      </w:r>
      <w:r w:rsidR="00466796" w:rsidRPr="00466796">
        <w:rPr>
          <w:sz w:val="24"/>
          <w:szCs w:val="24"/>
          <w:highlight w:val="green"/>
          <w:lang w:val="ru-RU"/>
        </w:rPr>
        <w:t>0</w:t>
      </w:r>
      <w:r w:rsidRPr="0050339D">
        <w:rPr>
          <w:sz w:val="24"/>
          <w:szCs w:val="24"/>
        </w:rPr>
        <w:t xml:space="preserve"> г.). Здесь сточные воды проходят очистку через очис</w:t>
      </w:r>
      <w:r w:rsidRPr="0050339D">
        <w:rPr>
          <w:sz w:val="24"/>
          <w:szCs w:val="24"/>
        </w:rPr>
        <w:t>т</w:t>
      </w:r>
      <w:r w:rsidRPr="0050339D">
        <w:rPr>
          <w:sz w:val="24"/>
          <w:szCs w:val="24"/>
        </w:rPr>
        <w:t xml:space="preserve">ные сооружения искусственной биологической очистки, с последующей доочисткой на полях фильтрации. </w:t>
      </w:r>
    </w:p>
    <w:p w14:paraId="74CE970C" w14:textId="77777777" w:rsidR="00466796" w:rsidRDefault="00466796" w:rsidP="00B1470E">
      <w:pPr>
        <w:pStyle w:val="32"/>
        <w:widowControl w:val="0"/>
        <w:spacing w:after="0" w:line="360" w:lineRule="auto"/>
        <w:ind w:left="0" w:firstLine="851"/>
        <w:jc w:val="both"/>
        <w:rPr>
          <w:sz w:val="24"/>
          <w:szCs w:val="24"/>
          <w:lang w:val="ru-RU"/>
        </w:rPr>
      </w:pPr>
    </w:p>
    <w:p w14:paraId="3485A0BF" w14:textId="77777777" w:rsidR="00466796" w:rsidRDefault="00466796" w:rsidP="0046679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05747CC2" w14:textId="77777777" w:rsidR="00466796" w:rsidRPr="00466796" w:rsidRDefault="00466796" w:rsidP="00B1470E">
      <w:pPr>
        <w:pStyle w:val="32"/>
        <w:widowControl w:val="0"/>
        <w:spacing w:after="0" w:line="360" w:lineRule="auto"/>
        <w:ind w:left="0" w:firstLine="851"/>
        <w:jc w:val="both"/>
        <w:rPr>
          <w:sz w:val="24"/>
          <w:szCs w:val="24"/>
          <w:lang w:val="ru-RU"/>
        </w:rPr>
      </w:pPr>
    </w:p>
    <w:p w14:paraId="60E2C8E2" w14:textId="77777777" w:rsidR="00B1470E" w:rsidRPr="0050339D" w:rsidRDefault="00B1470E" w:rsidP="00B1470E">
      <w:pPr>
        <w:pStyle w:val="32"/>
        <w:widowControl w:val="0"/>
        <w:spacing w:after="0" w:line="360" w:lineRule="auto"/>
        <w:ind w:left="0" w:firstLine="851"/>
        <w:jc w:val="both"/>
        <w:rPr>
          <w:sz w:val="24"/>
          <w:szCs w:val="24"/>
        </w:rPr>
      </w:pPr>
      <w:r w:rsidRPr="0050339D">
        <w:rPr>
          <w:sz w:val="24"/>
          <w:szCs w:val="24"/>
        </w:rPr>
        <w:t>Для навозной жижи устраиваются непроницаемые для грунтовых и поверхнос</w:t>
      </w:r>
      <w:r w:rsidRPr="0050339D">
        <w:rPr>
          <w:sz w:val="24"/>
          <w:szCs w:val="24"/>
        </w:rPr>
        <w:t>т</w:t>
      </w:r>
      <w:r w:rsidRPr="0050339D">
        <w:rPr>
          <w:sz w:val="24"/>
          <w:szCs w:val="24"/>
        </w:rPr>
        <w:t>ных вод бетонные сборники, далее жижа компостируется и используется в качестве удо</w:t>
      </w:r>
      <w:r w:rsidRPr="0050339D">
        <w:rPr>
          <w:sz w:val="24"/>
          <w:szCs w:val="24"/>
        </w:rPr>
        <w:t>б</w:t>
      </w:r>
      <w:r w:rsidRPr="0050339D">
        <w:rPr>
          <w:sz w:val="24"/>
          <w:szCs w:val="24"/>
        </w:rPr>
        <w:t xml:space="preserve">рения. </w:t>
      </w:r>
    </w:p>
    <w:p w14:paraId="77417EF5" w14:textId="77777777" w:rsidR="00B1470E" w:rsidRDefault="00B1470E" w:rsidP="00B1470E">
      <w:pPr>
        <w:pStyle w:val="32"/>
        <w:widowControl w:val="0"/>
        <w:spacing w:after="0" w:line="360" w:lineRule="auto"/>
        <w:ind w:left="0" w:firstLine="851"/>
        <w:jc w:val="both"/>
        <w:rPr>
          <w:sz w:val="24"/>
          <w:szCs w:val="24"/>
          <w:lang w:val="ru-RU"/>
        </w:rPr>
      </w:pPr>
      <w:r w:rsidRPr="0050339D">
        <w:rPr>
          <w:sz w:val="24"/>
          <w:szCs w:val="24"/>
        </w:rPr>
        <w:t>При проектировании систем канализации населенных пунктов муниципального образования расчетное удельное среднесуточное (за год) водоо</w:t>
      </w:r>
      <w:r w:rsidRPr="0050339D">
        <w:rPr>
          <w:sz w:val="24"/>
          <w:szCs w:val="24"/>
        </w:rPr>
        <w:t>т</w:t>
      </w:r>
      <w:r w:rsidRPr="0050339D">
        <w:rPr>
          <w:sz w:val="24"/>
          <w:szCs w:val="24"/>
        </w:rPr>
        <w:t>ведение бытовых сточных вод от жилых зданий следует принимать равным ра</w:t>
      </w:r>
      <w:r w:rsidRPr="0050339D">
        <w:rPr>
          <w:sz w:val="24"/>
          <w:szCs w:val="24"/>
        </w:rPr>
        <w:t>с</w:t>
      </w:r>
      <w:r w:rsidRPr="0050339D">
        <w:rPr>
          <w:sz w:val="24"/>
          <w:szCs w:val="24"/>
        </w:rPr>
        <w:t xml:space="preserve">четному удельному среднесуточному (за год) водопотреблению согласно </w:t>
      </w:r>
      <w:r w:rsidR="00466796" w:rsidRPr="00466796">
        <w:rPr>
          <w:rFonts w:eastAsia="Calibri"/>
          <w:kern w:val="2"/>
          <w:sz w:val="24"/>
          <w:szCs w:val="24"/>
          <w:highlight w:val="green"/>
        </w:rPr>
        <w:t>СНиП 2.04.02-84* Водоснабжение. Наружные сети и сооружения»</w:t>
      </w:r>
      <w:r w:rsidR="00466796" w:rsidRPr="00466796">
        <w:rPr>
          <w:rFonts w:eastAsia="Calibri"/>
          <w:kern w:val="2"/>
          <w:sz w:val="24"/>
          <w:szCs w:val="24"/>
          <w:lang w:val="ru-RU"/>
        </w:rPr>
        <w:t xml:space="preserve"> </w:t>
      </w:r>
      <w:r w:rsidRPr="0050339D">
        <w:rPr>
          <w:sz w:val="24"/>
          <w:szCs w:val="24"/>
        </w:rPr>
        <w:t>без учета расхода воды на полив территорий и зеленых нас</w:t>
      </w:r>
      <w:r w:rsidRPr="0050339D">
        <w:rPr>
          <w:sz w:val="24"/>
          <w:szCs w:val="24"/>
        </w:rPr>
        <w:t>а</w:t>
      </w:r>
      <w:r w:rsidRPr="0050339D">
        <w:rPr>
          <w:sz w:val="24"/>
          <w:szCs w:val="24"/>
        </w:rPr>
        <w:t xml:space="preserve">ждений. </w:t>
      </w:r>
    </w:p>
    <w:p w14:paraId="26B07CAF" w14:textId="77777777" w:rsidR="00466796" w:rsidRDefault="00466796" w:rsidP="00B1470E">
      <w:pPr>
        <w:pStyle w:val="32"/>
        <w:widowControl w:val="0"/>
        <w:spacing w:after="0" w:line="360" w:lineRule="auto"/>
        <w:ind w:left="0" w:firstLine="851"/>
        <w:jc w:val="both"/>
        <w:rPr>
          <w:sz w:val="24"/>
          <w:szCs w:val="24"/>
          <w:lang w:val="ru-RU"/>
        </w:rPr>
      </w:pPr>
    </w:p>
    <w:p w14:paraId="5BAC0CD4" w14:textId="77777777" w:rsidR="00466796" w:rsidRDefault="00466796" w:rsidP="0046679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72751740" w14:textId="77777777" w:rsidR="00466796" w:rsidRPr="00466796" w:rsidRDefault="00466796" w:rsidP="00B1470E">
      <w:pPr>
        <w:pStyle w:val="32"/>
        <w:widowControl w:val="0"/>
        <w:spacing w:after="0" w:line="360" w:lineRule="auto"/>
        <w:ind w:left="0" w:firstLine="851"/>
        <w:jc w:val="both"/>
        <w:rPr>
          <w:sz w:val="24"/>
          <w:szCs w:val="24"/>
          <w:lang w:val="ru-RU"/>
        </w:rPr>
      </w:pPr>
    </w:p>
    <w:p w14:paraId="1109E438" w14:textId="77777777" w:rsidR="00B1470E" w:rsidRPr="00B1470E" w:rsidRDefault="00B1470E" w:rsidP="00B1470E">
      <w:pPr>
        <w:rPr>
          <w:b/>
          <w:sz w:val="20"/>
          <w:szCs w:val="20"/>
        </w:rPr>
      </w:pPr>
      <w:r w:rsidRPr="008F0705">
        <w:rPr>
          <w:b/>
          <w:sz w:val="20"/>
          <w:szCs w:val="20"/>
        </w:rPr>
        <w:t>Таблица – Расчет среднесуточного водоотведения на I очередь и расчетный срок</w:t>
      </w:r>
    </w:p>
    <w:tbl>
      <w:tblPr>
        <w:tblW w:w="5000" w:type="pct"/>
        <w:tblLook w:val="04A0" w:firstRow="1" w:lastRow="0" w:firstColumn="1" w:lastColumn="0" w:noHBand="0" w:noVBand="1"/>
      </w:tblPr>
      <w:tblGrid>
        <w:gridCol w:w="2713"/>
        <w:gridCol w:w="1129"/>
        <w:gridCol w:w="1303"/>
        <w:gridCol w:w="1075"/>
        <w:gridCol w:w="1119"/>
        <w:gridCol w:w="888"/>
        <w:gridCol w:w="1119"/>
      </w:tblGrid>
      <w:tr w:rsidR="00B1470E" w:rsidRPr="0050339D" w14:paraId="7B31C98A" w14:textId="77777777" w:rsidTr="00DA542F">
        <w:trPr>
          <w:trHeight w:val="1020"/>
        </w:trPr>
        <w:tc>
          <w:tcPr>
            <w:tcW w:w="14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4F676"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Наименование потребителей</w:t>
            </w:r>
          </w:p>
        </w:tc>
        <w:tc>
          <w:tcPr>
            <w:tcW w:w="1308" w:type="pct"/>
            <w:gridSpan w:val="2"/>
            <w:tcBorders>
              <w:top w:val="single" w:sz="4" w:space="0" w:color="auto"/>
              <w:left w:val="nil"/>
              <w:bottom w:val="single" w:sz="4" w:space="0" w:color="auto"/>
              <w:right w:val="single" w:sz="4" w:space="0" w:color="000000"/>
            </w:tcBorders>
            <w:shd w:val="clear" w:color="auto" w:fill="auto"/>
            <w:vAlign w:val="center"/>
            <w:hideMark/>
          </w:tcPr>
          <w:p w14:paraId="5EEFD698"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Число жителей, чел.</w:t>
            </w:r>
          </w:p>
        </w:tc>
        <w:tc>
          <w:tcPr>
            <w:tcW w:w="1176" w:type="pct"/>
            <w:gridSpan w:val="2"/>
            <w:tcBorders>
              <w:top w:val="single" w:sz="4" w:space="0" w:color="auto"/>
              <w:left w:val="nil"/>
              <w:bottom w:val="single" w:sz="4" w:space="0" w:color="auto"/>
              <w:right w:val="single" w:sz="4" w:space="0" w:color="000000"/>
            </w:tcBorders>
            <w:shd w:val="clear" w:color="auto" w:fill="auto"/>
            <w:vAlign w:val="center"/>
            <w:hideMark/>
          </w:tcPr>
          <w:p w14:paraId="32087B3B"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Норма водоотведения, л/сут.чел.</w:t>
            </w:r>
          </w:p>
        </w:tc>
        <w:tc>
          <w:tcPr>
            <w:tcW w:w="1061" w:type="pct"/>
            <w:gridSpan w:val="2"/>
            <w:tcBorders>
              <w:top w:val="single" w:sz="4" w:space="0" w:color="auto"/>
              <w:left w:val="nil"/>
              <w:bottom w:val="single" w:sz="4" w:space="0" w:color="auto"/>
              <w:right w:val="single" w:sz="4" w:space="0" w:color="000000"/>
            </w:tcBorders>
            <w:shd w:val="clear" w:color="auto" w:fill="auto"/>
            <w:vAlign w:val="center"/>
            <w:hideMark/>
          </w:tcPr>
          <w:p w14:paraId="0A6C6380"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Суточный расход, м</w:t>
            </w:r>
            <w:r w:rsidRPr="0050339D">
              <w:rPr>
                <w:rFonts w:eastAsia="Times New Roman"/>
                <w:kern w:val="0"/>
                <w:sz w:val="20"/>
                <w:szCs w:val="20"/>
                <w:vertAlign w:val="superscript"/>
                <w:lang w:eastAsia="ru-RU"/>
              </w:rPr>
              <w:t>3</w:t>
            </w:r>
            <w:r w:rsidRPr="0050339D">
              <w:rPr>
                <w:rFonts w:eastAsia="Times New Roman"/>
                <w:kern w:val="0"/>
                <w:sz w:val="20"/>
                <w:szCs w:val="20"/>
                <w:lang w:eastAsia="ru-RU"/>
              </w:rPr>
              <w:t>/сут.</w:t>
            </w:r>
          </w:p>
        </w:tc>
      </w:tr>
      <w:tr w:rsidR="00B1470E" w:rsidRPr="0050339D" w14:paraId="11A03F4D" w14:textId="77777777" w:rsidTr="00DA542F">
        <w:trPr>
          <w:trHeight w:val="510"/>
        </w:trPr>
        <w:tc>
          <w:tcPr>
            <w:tcW w:w="1455" w:type="pct"/>
            <w:vMerge/>
            <w:tcBorders>
              <w:top w:val="single" w:sz="4" w:space="0" w:color="auto"/>
              <w:left w:val="single" w:sz="4" w:space="0" w:color="auto"/>
              <w:bottom w:val="single" w:sz="4" w:space="0" w:color="auto"/>
              <w:right w:val="single" w:sz="4" w:space="0" w:color="auto"/>
            </w:tcBorders>
            <w:vAlign w:val="center"/>
            <w:hideMark/>
          </w:tcPr>
          <w:p w14:paraId="400D9B22" w14:textId="77777777" w:rsidR="00B1470E" w:rsidRPr="0050339D" w:rsidRDefault="00B1470E" w:rsidP="00DA542F">
            <w:pPr>
              <w:spacing w:after="0" w:line="240" w:lineRule="auto"/>
              <w:rPr>
                <w:rFonts w:eastAsia="Times New Roman"/>
                <w:kern w:val="0"/>
                <w:sz w:val="20"/>
                <w:szCs w:val="20"/>
                <w:lang w:eastAsia="ru-RU"/>
              </w:rPr>
            </w:pPr>
          </w:p>
        </w:tc>
        <w:tc>
          <w:tcPr>
            <w:tcW w:w="608" w:type="pct"/>
            <w:tcBorders>
              <w:top w:val="nil"/>
              <w:left w:val="nil"/>
              <w:bottom w:val="single" w:sz="4" w:space="0" w:color="auto"/>
              <w:right w:val="single" w:sz="4" w:space="0" w:color="auto"/>
            </w:tcBorders>
            <w:shd w:val="clear" w:color="auto" w:fill="auto"/>
            <w:vAlign w:val="center"/>
            <w:hideMark/>
          </w:tcPr>
          <w:p w14:paraId="650545AF"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I очередь</w:t>
            </w:r>
          </w:p>
        </w:tc>
        <w:tc>
          <w:tcPr>
            <w:tcW w:w="701" w:type="pct"/>
            <w:tcBorders>
              <w:top w:val="nil"/>
              <w:left w:val="nil"/>
              <w:bottom w:val="single" w:sz="4" w:space="0" w:color="auto"/>
              <w:right w:val="single" w:sz="4" w:space="0" w:color="auto"/>
            </w:tcBorders>
            <w:shd w:val="clear" w:color="auto" w:fill="auto"/>
            <w:vAlign w:val="center"/>
            <w:hideMark/>
          </w:tcPr>
          <w:p w14:paraId="164F3EB7"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расчётный срок</w:t>
            </w:r>
          </w:p>
        </w:tc>
        <w:tc>
          <w:tcPr>
            <w:tcW w:w="579" w:type="pct"/>
            <w:tcBorders>
              <w:top w:val="nil"/>
              <w:left w:val="nil"/>
              <w:bottom w:val="single" w:sz="4" w:space="0" w:color="auto"/>
              <w:right w:val="single" w:sz="4" w:space="0" w:color="auto"/>
            </w:tcBorders>
            <w:shd w:val="clear" w:color="auto" w:fill="auto"/>
            <w:vAlign w:val="center"/>
            <w:hideMark/>
          </w:tcPr>
          <w:p w14:paraId="7925BAC8"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I очередь</w:t>
            </w:r>
          </w:p>
        </w:tc>
        <w:tc>
          <w:tcPr>
            <w:tcW w:w="597" w:type="pct"/>
            <w:tcBorders>
              <w:top w:val="nil"/>
              <w:left w:val="nil"/>
              <w:bottom w:val="single" w:sz="4" w:space="0" w:color="auto"/>
              <w:right w:val="single" w:sz="4" w:space="0" w:color="auto"/>
            </w:tcBorders>
            <w:shd w:val="clear" w:color="auto" w:fill="auto"/>
            <w:vAlign w:val="center"/>
            <w:hideMark/>
          </w:tcPr>
          <w:p w14:paraId="377B95B9"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расчётный срок</w:t>
            </w:r>
          </w:p>
        </w:tc>
        <w:tc>
          <w:tcPr>
            <w:tcW w:w="476" w:type="pct"/>
            <w:tcBorders>
              <w:top w:val="nil"/>
              <w:left w:val="nil"/>
              <w:bottom w:val="single" w:sz="4" w:space="0" w:color="auto"/>
              <w:right w:val="single" w:sz="4" w:space="0" w:color="auto"/>
            </w:tcBorders>
            <w:shd w:val="clear" w:color="auto" w:fill="auto"/>
            <w:vAlign w:val="center"/>
            <w:hideMark/>
          </w:tcPr>
          <w:p w14:paraId="1B2BB8D8"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I очередь</w:t>
            </w:r>
          </w:p>
        </w:tc>
        <w:tc>
          <w:tcPr>
            <w:tcW w:w="585" w:type="pct"/>
            <w:tcBorders>
              <w:top w:val="nil"/>
              <w:left w:val="nil"/>
              <w:bottom w:val="single" w:sz="4" w:space="0" w:color="auto"/>
              <w:right w:val="single" w:sz="4" w:space="0" w:color="auto"/>
            </w:tcBorders>
            <w:shd w:val="clear" w:color="auto" w:fill="auto"/>
            <w:vAlign w:val="center"/>
            <w:hideMark/>
          </w:tcPr>
          <w:p w14:paraId="775EF9C0"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расчётный срок</w:t>
            </w:r>
          </w:p>
        </w:tc>
      </w:tr>
      <w:tr w:rsidR="00B1470E" w:rsidRPr="0050339D" w14:paraId="107D7514" w14:textId="77777777" w:rsidTr="00DA542F">
        <w:trPr>
          <w:trHeight w:val="270"/>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4BA92CE3" w14:textId="77777777" w:rsidR="00B1470E" w:rsidRPr="0050339D" w:rsidRDefault="00B1470E" w:rsidP="00DA542F">
            <w:pPr>
              <w:spacing w:after="0" w:line="240" w:lineRule="auto"/>
              <w:jc w:val="center"/>
              <w:rPr>
                <w:rFonts w:eastAsia="Times New Roman"/>
                <w:b/>
                <w:bCs/>
                <w:i/>
                <w:iCs/>
                <w:kern w:val="0"/>
                <w:sz w:val="20"/>
                <w:szCs w:val="20"/>
                <w:lang w:eastAsia="ru-RU"/>
              </w:rPr>
            </w:pPr>
            <w:r w:rsidRPr="0050339D">
              <w:rPr>
                <w:rFonts w:eastAsia="Times New Roman"/>
                <w:b/>
                <w:bCs/>
                <w:i/>
                <w:iCs/>
                <w:kern w:val="0"/>
                <w:sz w:val="20"/>
                <w:szCs w:val="20"/>
                <w:lang w:eastAsia="ru-RU"/>
              </w:rPr>
              <w:t>Население</w:t>
            </w:r>
          </w:p>
        </w:tc>
        <w:tc>
          <w:tcPr>
            <w:tcW w:w="608" w:type="pct"/>
            <w:tcBorders>
              <w:top w:val="nil"/>
              <w:left w:val="nil"/>
              <w:bottom w:val="single" w:sz="4" w:space="0" w:color="auto"/>
              <w:right w:val="single" w:sz="4" w:space="0" w:color="auto"/>
            </w:tcBorders>
            <w:shd w:val="clear" w:color="auto" w:fill="auto"/>
            <w:vAlign w:val="center"/>
            <w:hideMark/>
          </w:tcPr>
          <w:p w14:paraId="342BD7FB" w14:textId="77777777" w:rsidR="00B1470E" w:rsidRPr="0050339D" w:rsidRDefault="00DF18CD" w:rsidP="00DA542F">
            <w:pPr>
              <w:spacing w:after="0" w:line="240" w:lineRule="auto"/>
              <w:jc w:val="center"/>
              <w:rPr>
                <w:rFonts w:eastAsia="Times New Roman"/>
                <w:b/>
                <w:bCs/>
                <w:i/>
                <w:iCs/>
                <w:kern w:val="0"/>
                <w:sz w:val="20"/>
                <w:szCs w:val="20"/>
                <w:lang w:eastAsia="ru-RU"/>
              </w:rPr>
            </w:pPr>
            <w:r>
              <w:rPr>
                <w:rFonts w:eastAsia="Times New Roman"/>
                <w:b/>
                <w:bCs/>
                <w:i/>
                <w:iCs/>
                <w:kern w:val="0"/>
                <w:sz w:val="20"/>
                <w:szCs w:val="20"/>
                <w:lang w:eastAsia="ru-RU"/>
              </w:rPr>
              <w:t>2650</w:t>
            </w:r>
          </w:p>
        </w:tc>
        <w:tc>
          <w:tcPr>
            <w:tcW w:w="701" w:type="pct"/>
            <w:tcBorders>
              <w:top w:val="nil"/>
              <w:left w:val="nil"/>
              <w:bottom w:val="single" w:sz="4" w:space="0" w:color="auto"/>
              <w:right w:val="single" w:sz="4" w:space="0" w:color="auto"/>
            </w:tcBorders>
            <w:shd w:val="clear" w:color="auto" w:fill="auto"/>
            <w:vAlign w:val="center"/>
            <w:hideMark/>
          </w:tcPr>
          <w:p w14:paraId="11099805" w14:textId="77777777" w:rsidR="00B1470E" w:rsidRPr="0050339D" w:rsidRDefault="00DF18CD" w:rsidP="00DA542F">
            <w:pPr>
              <w:spacing w:after="0" w:line="240" w:lineRule="auto"/>
              <w:jc w:val="center"/>
              <w:rPr>
                <w:rFonts w:eastAsia="Times New Roman"/>
                <w:b/>
                <w:bCs/>
                <w:i/>
                <w:iCs/>
                <w:kern w:val="0"/>
                <w:sz w:val="20"/>
                <w:szCs w:val="20"/>
                <w:lang w:eastAsia="ru-RU"/>
              </w:rPr>
            </w:pPr>
            <w:r>
              <w:rPr>
                <w:rFonts w:eastAsia="Times New Roman"/>
                <w:b/>
                <w:bCs/>
                <w:i/>
                <w:iCs/>
                <w:kern w:val="0"/>
                <w:sz w:val="20"/>
                <w:szCs w:val="20"/>
                <w:lang w:eastAsia="ru-RU"/>
              </w:rPr>
              <w:t>2780</w:t>
            </w:r>
          </w:p>
        </w:tc>
        <w:tc>
          <w:tcPr>
            <w:tcW w:w="579" w:type="pct"/>
            <w:tcBorders>
              <w:top w:val="nil"/>
              <w:left w:val="nil"/>
              <w:bottom w:val="single" w:sz="4" w:space="0" w:color="auto"/>
              <w:right w:val="single" w:sz="4" w:space="0" w:color="auto"/>
            </w:tcBorders>
            <w:shd w:val="clear" w:color="auto" w:fill="auto"/>
            <w:vAlign w:val="center"/>
            <w:hideMark/>
          </w:tcPr>
          <w:p w14:paraId="3819B782" w14:textId="77777777" w:rsidR="00B1470E" w:rsidRPr="0050339D" w:rsidRDefault="00B1470E" w:rsidP="00DA542F">
            <w:pPr>
              <w:spacing w:after="0" w:line="240" w:lineRule="auto"/>
              <w:jc w:val="center"/>
              <w:rPr>
                <w:rFonts w:eastAsia="Times New Roman"/>
                <w:b/>
                <w:bCs/>
                <w:i/>
                <w:iCs/>
                <w:kern w:val="0"/>
                <w:sz w:val="20"/>
                <w:szCs w:val="20"/>
                <w:lang w:eastAsia="ru-RU"/>
              </w:rPr>
            </w:pPr>
            <w:r w:rsidRPr="0050339D">
              <w:rPr>
                <w:rFonts w:eastAsia="Times New Roman"/>
                <w:b/>
                <w:bCs/>
                <w:i/>
                <w:iCs/>
                <w:kern w:val="0"/>
                <w:sz w:val="20"/>
                <w:szCs w:val="20"/>
                <w:lang w:eastAsia="ru-RU"/>
              </w:rPr>
              <w:t>93,3</w:t>
            </w:r>
          </w:p>
        </w:tc>
        <w:tc>
          <w:tcPr>
            <w:tcW w:w="597" w:type="pct"/>
            <w:tcBorders>
              <w:top w:val="nil"/>
              <w:left w:val="nil"/>
              <w:bottom w:val="single" w:sz="4" w:space="0" w:color="auto"/>
              <w:right w:val="single" w:sz="4" w:space="0" w:color="auto"/>
            </w:tcBorders>
            <w:shd w:val="clear" w:color="auto" w:fill="auto"/>
            <w:vAlign w:val="center"/>
            <w:hideMark/>
          </w:tcPr>
          <w:p w14:paraId="4DA1B8D6" w14:textId="77777777" w:rsidR="00B1470E" w:rsidRPr="0050339D" w:rsidRDefault="00B1470E" w:rsidP="00DA542F">
            <w:pPr>
              <w:spacing w:after="0" w:line="240" w:lineRule="auto"/>
              <w:jc w:val="center"/>
              <w:rPr>
                <w:rFonts w:eastAsia="Times New Roman"/>
                <w:b/>
                <w:bCs/>
                <w:i/>
                <w:iCs/>
                <w:kern w:val="0"/>
                <w:sz w:val="20"/>
                <w:szCs w:val="20"/>
                <w:lang w:eastAsia="ru-RU"/>
              </w:rPr>
            </w:pPr>
            <w:r w:rsidRPr="0050339D">
              <w:rPr>
                <w:rFonts w:eastAsia="Times New Roman"/>
                <w:b/>
                <w:bCs/>
                <w:i/>
                <w:iCs/>
                <w:kern w:val="0"/>
                <w:sz w:val="20"/>
                <w:szCs w:val="20"/>
                <w:lang w:eastAsia="ru-RU"/>
              </w:rPr>
              <w:t>101,2</w:t>
            </w:r>
          </w:p>
        </w:tc>
        <w:tc>
          <w:tcPr>
            <w:tcW w:w="476" w:type="pct"/>
            <w:tcBorders>
              <w:top w:val="nil"/>
              <w:left w:val="nil"/>
              <w:bottom w:val="single" w:sz="4" w:space="0" w:color="auto"/>
              <w:right w:val="single" w:sz="4" w:space="0" w:color="auto"/>
            </w:tcBorders>
            <w:shd w:val="clear" w:color="auto" w:fill="auto"/>
            <w:vAlign w:val="center"/>
            <w:hideMark/>
          </w:tcPr>
          <w:p w14:paraId="503CD5F0" w14:textId="77777777" w:rsidR="00B1470E" w:rsidRPr="0050339D" w:rsidRDefault="00B1470E" w:rsidP="00DA542F">
            <w:pPr>
              <w:spacing w:after="0" w:line="240" w:lineRule="auto"/>
              <w:jc w:val="center"/>
              <w:rPr>
                <w:rFonts w:eastAsia="Times New Roman"/>
                <w:b/>
                <w:bCs/>
                <w:i/>
                <w:iCs/>
                <w:kern w:val="0"/>
                <w:sz w:val="20"/>
                <w:szCs w:val="20"/>
                <w:lang w:eastAsia="ru-RU"/>
              </w:rPr>
            </w:pPr>
            <w:r w:rsidRPr="0050339D">
              <w:rPr>
                <w:rFonts w:eastAsia="Times New Roman"/>
                <w:b/>
                <w:bCs/>
                <w:i/>
                <w:iCs/>
                <w:kern w:val="0"/>
                <w:sz w:val="20"/>
                <w:szCs w:val="20"/>
                <w:lang w:eastAsia="ru-RU"/>
              </w:rPr>
              <w:t>333</w:t>
            </w:r>
          </w:p>
        </w:tc>
        <w:tc>
          <w:tcPr>
            <w:tcW w:w="585" w:type="pct"/>
            <w:tcBorders>
              <w:top w:val="nil"/>
              <w:left w:val="nil"/>
              <w:bottom w:val="single" w:sz="4" w:space="0" w:color="auto"/>
              <w:right w:val="single" w:sz="4" w:space="0" w:color="auto"/>
            </w:tcBorders>
            <w:shd w:val="clear" w:color="auto" w:fill="auto"/>
            <w:vAlign w:val="center"/>
            <w:hideMark/>
          </w:tcPr>
          <w:p w14:paraId="48E83D1E" w14:textId="77777777" w:rsidR="00B1470E" w:rsidRPr="0050339D" w:rsidRDefault="00B1470E" w:rsidP="00DA542F">
            <w:pPr>
              <w:spacing w:after="0" w:line="240" w:lineRule="auto"/>
              <w:jc w:val="center"/>
              <w:rPr>
                <w:rFonts w:eastAsia="Times New Roman"/>
                <w:b/>
                <w:bCs/>
                <w:i/>
                <w:iCs/>
                <w:kern w:val="0"/>
                <w:sz w:val="20"/>
                <w:szCs w:val="20"/>
                <w:lang w:eastAsia="ru-RU"/>
              </w:rPr>
            </w:pPr>
            <w:r w:rsidRPr="0050339D">
              <w:rPr>
                <w:rFonts w:eastAsia="Times New Roman"/>
                <w:b/>
                <w:bCs/>
                <w:i/>
                <w:iCs/>
                <w:kern w:val="0"/>
                <w:sz w:val="20"/>
                <w:szCs w:val="20"/>
                <w:lang w:eastAsia="ru-RU"/>
              </w:rPr>
              <w:t>341</w:t>
            </w:r>
          </w:p>
        </w:tc>
      </w:tr>
      <w:tr w:rsidR="00B1470E" w:rsidRPr="0050339D" w14:paraId="1AD22075" w14:textId="77777777" w:rsidTr="00DA542F">
        <w:trPr>
          <w:trHeight w:val="510"/>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38013730"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Неучтённые расходы (5% от хозяйственно-бытовых стоков)</w:t>
            </w:r>
          </w:p>
        </w:tc>
        <w:tc>
          <w:tcPr>
            <w:tcW w:w="608" w:type="pct"/>
            <w:tcBorders>
              <w:top w:val="nil"/>
              <w:left w:val="nil"/>
              <w:bottom w:val="single" w:sz="4" w:space="0" w:color="auto"/>
              <w:right w:val="single" w:sz="4" w:space="0" w:color="auto"/>
            </w:tcBorders>
            <w:shd w:val="clear" w:color="auto" w:fill="auto"/>
            <w:vAlign w:val="center"/>
            <w:hideMark/>
          </w:tcPr>
          <w:p w14:paraId="21AF0BC0"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Х</w:t>
            </w:r>
          </w:p>
        </w:tc>
        <w:tc>
          <w:tcPr>
            <w:tcW w:w="701" w:type="pct"/>
            <w:tcBorders>
              <w:top w:val="nil"/>
              <w:left w:val="nil"/>
              <w:bottom w:val="single" w:sz="4" w:space="0" w:color="auto"/>
              <w:right w:val="single" w:sz="4" w:space="0" w:color="auto"/>
            </w:tcBorders>
            <w:shd w:val="clear" w:color="auto" w:fill="auto"/>
            <w:vAlign w:val="center"/>
            <w:hideMark/>
          </w:tcPr>
          <w:p w14:paraId="53627A06"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Х</w:t>
            </w:r>
          </w:p>
        </w:tc>
        <w:tc>
          <w:tcPr>
            <w:tcW w:w="579" w:type="pct"/>
            <w:tcBorders>
              <w:top w:val="nil"/>
              <w:left w:val="nil"/>
              <w:bottom w:val="single" w:sz="4" w:space="0" w:color="auto"/>
              <w:right w:val="single" w:sz="4" w:space="0" w:color="auto"/>
            </w:tcBorders>
            <w:shd w:val="clear" w:color="auto" w:fill="auto"/>
            <w:vAlign w:val="center"/>
            <w:hideMark/>
          </w:tcPr>
          <w:p w14:paraId="03F017A4"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Х</w:t>
            </w:r>
          </w:p>
        </w:tc>
        <w:tc>
          <w:tcPr>
            <w:tcW w:w="597" w:type="pct"/>
            <w:tcBorders>
              <w:top w:val="nil"/>
              <w:left w:val="nil"/>
              <w:bottom w:val="single" w:sz="4" w:space="0" w:color="auto"/>
              <w:right w:val="single" w:sz="4" w:space="0" w:color="auto"/>
            </w:tcBorders>
            <w:shd w:val="clear" w:color="auto" w:fill="auto"/>
            <w:vAlign w:val="center"/>
            <w:hideMark/>
          </w:tcPr>
          <w:p w14:paraId="2CC7B1CA"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Х</w:t>
            </w:r>
          </w:p>
        </w:tc>
        <w:tc>
          <w:tcPr>
            <w:tcW w:w="476" w:type="pct"/>
            <w:tcBorders>
              <w:top w:val="nil"/>
              <w:left w:val="nil"/>
              <w:bottom w:val="single" w:sz="4" w:space="0" w:color="auto"/>
              <w:right w:val="single" w:sz="4" w:space="0" w:color="auto"/>
            </w:tcBorders>
            <w:shd w:val="clear" w:color="auto" w:fill="auto"/>
            <w:vAlign w:val="center"/>
            <w:hideMark/>
          </w:tcPr>
          <w:p w14:paraId="03FC699A"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17</w:t>
            </w:r>
          </w:p>
        </w:tc>
        <w:tc>
          <w:tcPr>
            <w:tcW w:w="585" w:type="pct"/>
            <w:tcBorders>
              <w:top w:val="nil"/>
              <w:left w:val="nil"/>
              <w:bottom w:val="single" w:sz="4" w:space="0" w:color="auto"/>
              <w:right w:val="single" w:sz="4" w:space="0" w:color="auto"/>
            </w:tcBorders>
            <w:shd w:val="clear" w:color="auto" w:fill="auto"/>
            <w:vAlign w:val="center"/>
            <w:hideMark/>
          </w:tcPr>
          <w:p w14:paraId="056BFCE9"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17</w:t>
            </w:r>
          </w:p>
        </w:tc>
      </w:tr>
      <w:tr w:rsidR="00B1470E" w:rsidRPr="0050339D" w14:paraId="2CFF07E5" w14:textId="77777777" w:rsidTr="00DA542F">
        <w:trPr>
          <w:trHeight w:val="255"/>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0A33E99F" w14:textId="77777777" w:rsidR="00B1470E" w:rsidRPr="0050339D" w:rsidRDefault="00B1470E" w:rsidP="00DA542F">
            <w:pPr>
              <w:spacing w:after="0" w:line="240" w:lineRule="auto"/>
              <w:jc w:val="center"/>
              <w:rPr>
                <w:rFonts w:eastAsia="Times New Roman"/>
                <w:b/>
                <w:bCs/>
                <w:kern w:val="0"/>
                <w:sz w:val="20"/>
                <w:szCs w:val="20"/>
                <w:lang w:eastAsia="ru-RU"/>
              </w:rPr>
            </w:pPr>
            <w:r w:rsidRPr="0050339D">
              <w:rPr>
                <w:rFonts w:eastAsia="Times New Roman"/>
                <w:b/>
                <w:bCs/>
                <w:kern w:val="0"/>
                <w:sz w:val="20"/>
                <w:szCs w:val="20"/>
                <w:lang w:eastAsia="ru-RU"/>
              </w:rPr>
              <w:t>Итого</w:t>
            </w:r>
          </w:p>
        </w:tc>
        <w:tc>
          <w:tcPr>
            <w:tcW w:w="608" w:type="pct"/>
            <w:tcBorders>
              <w:top w:val="nil"/>
              <w:left w:val="nil"/>
              <w:bottom w:val="single" w:sz="4" w:space="0" w:color="auto"/>
              <w:right w:val="single" w:sz="4" w:space="0" w:color="auto"/>
            </w:tcBorders>
            <w:shd w:val="clear" w:color="auto" w:fill="auto"/>
            <w:vAlign w:val="center"/>
            <w:hideMark/>
          </w:tcPr>
          <w:p w14:paraId="04962652" w14:textId="77777777" w:rsidR="00B1470E" w:rsidRPr="0050339D" w:rsidRDefault="00B1470E" w:rsidP="00DA542F">
            <w:pPr>
              <w:spacing w:after="0" w:line="240" w:lineRule="auto"/>
              <w:jc w:val="center"/>
              <w:rPr>
                <w:rFonts w:eastAsia="Times New Roman"/>
                <w:b/>
                <w:bCs/>
                <w:kern w:val="0"/>
                <w:sz w:val="20"/>
                <w:szCs w:val="20"/>
                <w:lang w:eastAsia="ru-RU"/>
              </w:rPr>
            </w:pPr>
            <w:r w:rsidRPr="0050339D">
              <w:rPr>
                <w:rFonts w:eastAsia="Times New Roman"/>
                <w:b/>
                <w:bCs/>
                <w:kern w:val="0"/>
                <w:sz w:val="20"/>
                <w:szCs w:val="20"/>
                <w:lang w:eastAsia="ru-RU"/>
              </w:rPr>
              <w:t>Х</w:t>
            </w:r>
          </w:p>
        </w:tc>
        <w:tc>
          <w:tcPr>
            <w:tcW w:w="701" w:type="pct"/>
            <w:tcBorders>
              <w:top w:val="nil"/>
              <w:left w:val="nil"/>
              <w:bottom w:val="single" w:sz="4" w:space="0" w:color="auto"/>
              <w:right w:val="single" w:sz="4" w:space="0" w:color="auto"/>
            </w:tcBorders>
            <w:shd w:val="clear" w:color="auto" w:fill="auto"/>
            <w:vAlign w:val="center"/>
            <w:hideMark/>
          </w:tcPr>
          <w:p w14:paraId="0F48DC0D" w14:textId="77777777" w:rsidR="00B1470E" w:rsidRPr="0050339D" w:rsidRDefault="00B1470E" w:rsidP="00DA542F">
            <w:pPr>
              <w:spacing w:after="0" w:line="240" w:lineRule="auto"/>
              <w:jc w:val="center"/>
              <w:rPr>
                <w:rFonts w:eastAsia="Times New Roman"/>
                <w:b/>
                <w:bCs/>
                <w:kern w:val="0"/>
                <w:sz w:val="20"/>
                <w:szCs w:val="20"/>
                <w:lang w:eastAsia="ru-RU"/>
              </w:rPr>
            </w:pPr>
            <w:r w:rsidRPr="0050339D">
              <w:rPr>
                <w:rFonts w:eastAsia="Times New Roman"/>
                <w:b/>
                <w:bCs/>
                <w:kern w:val="0"/>
                <w:sz w:val="20"/>
                <w:szCs w:val="20"/>
                <w:lang w:eastAsia="ru-RU"/>
              </w:rPr>
              <w:t>Х</w:t>
            </w:r>
          </w:p>
        </w:tc>
        <w:tc>
          <w:tcPr>
            <w:tcW w:w="579" w:type="pct"/>
            <w:tcBorders>
              <w:top w:val="nil"/>
              <w:left w:val="nil"/>
              <w:bottom w:val="single" w:sz="4" w:space="0" w:color="auto"/>
              <w:right w:val="single" w:sz="4" w:space="0" w:color="auto"/>
            </w:tcBorders>
            <w:shd w:val="clear" w:color="auto" w:fill="auto"/>
            <w:vAlign w:val="center"/>
            <w:hideMark/>
          </w:tcPr>
          <w:p w14:paraId="792EA467" w14:textId="77777777" w:rsidR="00B1470E" w:rsidRPr="0050339D" w:rsidRDefault="00B1470E" w:rsidP="00DA542F">
            <w:pPr>
              <w:spacing w:after="0" w:line="240" w:lineRule="auto"/>
              <w:jc w:val="center"/>
              <w:rPr>
                <w:rFonts w:eastAsia="Times New Roman"/>
                <w:b/>
                <w:bCs/>
                <w:kern w:val="0"/>
                <w:sz w:val="20"/>
                <w:szCs w:val="20"/>
                <w:lang w:eastAsia="ru-RU"/>
              </w:rPr>
            </w:pPr>
            <w:r w:rsidRPr="0050339D">
              <w:rPr>
                <w:rFonts w:eastAsia="Times New Roman"/>
                <w:b/>
                <w:bCs/>
                <w:kern w:val="0"/>
                <w:sz w:val="20"/>
                <w:szCs w:val="20"/>
                <w:lang w:eastAsia="ru-RU"/>
              </w:rPr>
              <w:t>Х</w:t>
            </w:r>
          </w:p>
        </w:tc>
        <w:tc>
          <w:tcPr>
            <w:tcW w:w="597" w:type="pct"/>
            <w:tcBorders>
              <w:top w:val="nil"/>
              <w:left w:val="nil"/>
              <w:bottom w:val="single" w:sz="4" w:space="0" w:color="auto"/>
              <w:right w:val="single" w:sz="4" w:space="0" w:color="auto"/>
            </w:tcBorders>
            <w:shd w:val="clear" w:color="auto" w:fill="auto"/>
            <w:vAlign w:val="center"/>
            <w:hideMark/>
          </w:tcPr>
          <w:p w14:paraId="0D6600C7" w14:textId="77777777" w:rsidR="00B1470E" w:rsidRPr="0050339D" w:rsidRDefault="00B1470E" w:rsidP="00DA542F">
            <w:pPr>
              <w:spacing w:after="0" w:line="240" w:lineRule="auto"/>
              <w:jc w:val="center"/>
              <w:rPr>
                <w:rFonts w:eastAsia="Times New Roman"/>
                <w:b/>
                <w:bCs/>
                <w:kern w:val="0"/>
                <w:sz w:val="20"/>
                <w:szCs w:val="20"/>
                <w:lang w:eastAsia="ru-RU"/>
              </w:rPr>
            </w:pPr>
            <w:r w:rsidRPr="0050339D">
              <w:rPr>
                <w:rFonts w:eastAsia="Times New Roman"/>
                <w:b/>
                <w:bCs/>
                <w:kern w:val="0"/>
                <w:sz w:val="20"/>
                <w:szCs w:val="20"/>
                <w:lang w:eastAsia="ru-RU"/>
              </w:rPr>
              <w:t>Х</w:t>
            </w:r>
          </w:p>
        </w:tc>
        <w:tc>
          <w:tcPr>
            <w:tcW w:w="476" w:type="pct"/>
            <w:tcBorders>
              <w:top w:val="nil"/>
              <w:left w:val="nil"/>
              <w:bottom w:val="single" w:sz="4" w:space="0" w:color="auto"/>
              <w:right w:val="single" w:sz="4" w:space="0" w:color="auto"/>
            </w:tcBorders>
            <w:shd w:val="clear" w:color="auto" w:fill="auto"/>
            <w:vAlign w:val="center"/>
            <w:hideMark/>
          </w:tcPr>
          <w:p w14:paraId="1D38816D" w14:textId="77777777" w:rsidR="00B1470E" w:rsidRPr="0050339D" w:rsidRDefault="00B1470E" w:rsidP="00DA542F">
            <w:pPr>
              <w:spacing w:after="0" w:line="240" w:lineRule="auto"/>
              <w:jc w:val="center"/>
              <w:rPr>
                <w:rFonts w:eastAsia="Times New Roman"/>
                <w:b/>
                <w:bCs/>
                <w:kern w:val="0"/>
                <w:sz w:val="20"/>
                <w:szCs w:val="20"/>
                <w:lang w:eastAsia="ru-RU"/>
              </w:rPr>
            </w:pPr>
            <w:r w:rsidRPr="0050339D">
              <w:rPr>
                <w:rFonts w:eastAsia="Times New Roman"/>
                <w:b/>
                <w:bCs/>
                <w:kern w:val="0"/>
                <w:sz w:val="20"/>
                <w:szCs w:val="20"/>
                <w:lang w:eastAsia="ru-RU"/>
              </w:rPr>
              <w:t>350</w:t>
            </w:r>
          </w:p>
        </w:tc>
        <w:tc>
          <w:tcPr>
            <w:tcW w:w="585" w:type="pct"/>
            <w:tcBorders>
              <w:top w:val="nil"/>
              <w:left w:val="nil"/>
              <w:bottom w:val="single" w:sz="4" w:space="0" w:color="auto"/>
              <w:right w:val="single" w:sz="4" w:space="0" w:color="auto"/>
            </w:tcBorders>
            <w:shd w:val="clear" w:color="auto" w:fill="auto"/>
            <w:vAlign w:val="center"/>
            <w:hideMark/>
          </w:tcPr>
          <w:p w14:paraId="1BC9EFBE" w14:textId="77777777" w:rsidR="00B1470E" w:rsidRPr="0050339D" w:rsidRDefault="00B1470E" w:rsidP="00DA542F">
            <w:pPr>
              <w:spacing w:after="0" w:line="240" w:lineRule="auto"/>
              <w:jc w:val="center"/>
              <w:rPr>
                <w:rFonts w:eastAsia="Times New Roman"/>
                <w:b/>
                <w:bCs/>
                <w:kern w:val="0"/>
                <w:sz w:val="20"/>
                <w:szCs w:val="20"/>
                <w:lang w:eastAsia="ru-RU"/>
              </w:rPr>
            </w:pPr>
            <w:r w:rsidRPr="0050339D">
              <w:rPr>
                <w:rFonts w:eastAsia="Times New Roman"/>
                <w:b/>
                <w:bCs/>
                <w:kern w:val="0"/>
                <w:sz w:val="20"/>
                <w:szCs w:val="20"/>
                <w:lang w:eastAsia="ru-RU"/>
              </w:rPr>
              <w:t>358</w:t>
            </w:r>
          </w:p>
        </w:tc>
      </w:tr>
    </w:tbl>
    <w:p w14:paraId="4EDE94B0" w14:textId="77777777" w:rsidR="009166BF" w:rsidRDefault="00B1470E" w:rsidP="00DD2EA6">
      <w:pPr>
        <w:pStyle w:val="32"/>
        <w:widowControl w:val="0"/>
        <w:spacing w:after="0" w:line="360" w:lineRule="auto"/>
        <w:ind w:left="0" w:firstLine="851"/>
        <w:jc w:val="both"/>
        <w:rPr>
          <w:sz w:val="24"/>
          <w:szCs w:val="24"/>
          <w:lang w:val="ru-RU"/>
        </w:rPr>
      </w:pPr>
      <w:r w:rsidRPr="0050339D">
        <w:rPr>
          <w:sz w:val="24"/>
          <w:szCs w:val="24"/>
        </w:rPr>
        <w:lastRenderedPageBreak/>
        <w:t>Таким образом, прогнозируемый объем сточных вод на расчетный срок составит 358 м</w:t>
      </w:r>
      <w:r w:rsidRPr="0050339D">
        <w:rPr>
          <w:sz w:val="24"/>
          <w:szCs w:val="24"/>
          <w:vertAlign w:val="superscript"/>
        </w:rPr>
        <w:t>3</w:t>
      </w:r>
      <w:r w:rsidRPr="0050339D">
        <w:rPr>
          <w:sz w:val="24"/>
          <w:szCs w:val="24"/>
        </w:rPr>
        <w:t>/сутки (I очередь 350 м</w:t>
      </w:r>
      <w:r w:rsidRPr="0050339D">
        <w:rPr>
          <w:sz w:val="24"/>
          <w:szCs w:val="24"/>
          <w:vertAlign w:val="superscript"/>
        </w:rPr>
        <w:t>3</w:t>
      </w:r>
      <w:r w:rsidRPr="0050339D">
        <w:rPr>
          <w:sz w:val="24"/>
          <w:szCs w:val="24"/>
        </w:rPr>
        <w:t>/сутки).</w:t>
      </w:r>
    </w:p>
    <w:p w14:paraId="4BFAFC21" w14:textId="77777777" w:rsidR="00636C46" w:rsidRPr="00636C46" w:rsidRDefault="00636C46" w:rsidP="00DD2EA6">
      <w:pPr>
        <w:pStyle w:val="32"/>
        <w:widowControl w:val="0"/>
        <w:spacing w:after="0" w:line="360" w:lineRule="auto"/>
        <w:ind w:left="0" w:firstLine="851"/>
        <w:jc w:val="both"/>
        <w:rPr>
          <w:sz w:val="24"/>
          <w:szCs w:val="24"/>
          <w:lang w:val="ru-RU"/>
        </w:rPr>
      </w:pPr>
    </w:p>
    <w:p w14:paraId="76A74FCF" w14:textId="77777777" w:rsidR="00B1470E" w:rsidRPr="008F0705" w:rsidRDefault="00B1470E" w:rsidP="008F0705">
      <w:pPr>
        <w:pStyle w:val="32"/>
        <w:widowControl w:val="0"/>
        <w:spacing w:after="0" w:line="360" w:lineRule="auto"/>
        <w:ind w:left="0"/>
        <w:rPr>
          <w:b/>
          <w:sz w:val="20"/>
          <w:szCs w:val="20"/>
        </w:rPr>
      </w:pPr>
      <w:r w:rsidRPr="008F0705">
        <w:rPr>
          <w:b/>
          <w:sz w:val="20"/>
          <w:szCs w:val="20"/>
        </w:rPr>
        <w:t>Таблица - Расчет максимального расхода воды на  I очередь и расчетный срок</w:t>
      </w:r>
    </w:p>
    <w:tbl>
      <w:tblPr>
        <w:tblW w:w="5000" w:type="pct"/>
        <w:tblLook w:val="04A0" w:firstRow="1" w:lastRow="0" w:firstColumn="1" w:lastColumn="0" w:noHBand="0" w:noVBand="1"/>
      </w:tblPr>
      <w:tblGrid>
        <w:gridCol w:w="1150"/>
        <w:gridCol w:w="3596"/>
        <w:gridCol w:w="1486"/>
        <w:gridCol w:w="1701"/>
        <w:gridCol w:w="1413"/>
      </w:tblGrid>
      <w:tr w:rsidR="00B1470E" w:rsidRPr="0050339D" w14:paraId="5F9F62CA" w14:textId="77777777" w:rsidTr="00DA542F">
        <w:trPr>
          <w:trHeight w:val="510"/>
          <w:tblHead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D9F87"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 п/п</w:t>
            </w:r>
          </w:p>
        </w:tc>
        <w:tc>
          <w:tcPr>
            <w:tcW w:w="1924" w:type="pct"/>
            <w:tcBorders>
              <w:top w:val="single" w:sz="4" w:space="0" w:color="auto"/>
              <w:left w:val="nil"/>
              <w:bottom w:val="single" w:sz="4" w:space="0" w:color="auto"/>
              <w:right w:val="single" w:sz="4" w:space="0" w:color="auto"/>
            </w:tcBorders>
            <w:shd w:val="clear" w:color="auto" w:fill="auto"/>
            <w:vAlign w:val="center"/>
            <w:hideMark/>
          </w:tcPr>
          <w:p w14:paraId="1ECDC41A"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Наименование показателя</w:t>
            </w:r>
          </w:p>
        </w:tc>
        <w:tc>
          <w:tcPr>
            <w:tcW w:w="795" w:type="pct"/>
            <w:tcBorders>
              <w:top w:val="single" w:sz="4" w:space="0" w:color="auto"/>
              <w:left w:val="nil"/>
              <w:bottom w:val="single" w:sz="4" w:space="0" w:color="auto"/>
              <w:right w:val="single" w:sz="4" w:space="0" w:color="auto"/>
            </w:tcBorders>
            <w:shd w:val="clear" w:color="auto" w:fill="auto"/>
            <w:vAlign w:val="center"/>
            <w:hideMark/>
          </w:tcPr>
          <w:p w14:paraId="56E8ECEA"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Единица измерения</w:t>
            </w:r>
          </w:p>
        </w:tc>
        <w:tc>
          <w:tcPr>
            <w:tcW w:w="910" w:type="pct"/>
            <w:tcBorders>
              <w:top w:val="single" w:sz="4" w:space="0" w:color="auto"/>
              <w:left w:val="nil"/>
              <w:bottom w:val="single" w:sz="4" w:space="0" w:color="auto"/>
              <w:right w:val="single" w:sz="4" w:space="0" w:color="auto"/>
            </w:tcBorders>
            <w:shd w:val="clear" w:color="auto" w:fill="auto"/>
            <w:vAlign w:val="center"/>
            <w:hideMark/>
          </w:tcPr>
          <w:p w14:paraId="40D5B42F"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I очередь</w:t>
            </w:r>
          </w:p>
        </w:tc>
        <w:tc>
          <w:tcPr>
            <w:tcW w:w="756" w:type="pct"/>
            <w:tcBorders>
              <w:top w:val="single" w:sz="4" w:space="0" w:color="auto"/>
              <w:left w:val="nil"/>
              <w:bottom w:val="single" w:sz="4" w:space="0" w:color="auto"/>
              <w:right w:val="single" w:sz="4" w:space="0" w:color="auto"/>
            </w:tcBorders>
            <w:shd w:val="clear" w:color="auto" w:fill="auto"/>
            <w:vAlign w:val="center"/>
            <w:hideMark/>
          </w:tcPr>
          <w:p w14:paraId="616E4D7B"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Расчётный срок</w:t>
            </w:r>
          </w:p>
        </w:tc>
      </w:tr>
      <w:tr w:rsidR="00B1470E" w:rsidRPr="0050339D" w14:paraId="1A4DDC2F"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009DC9EF"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1</w:t>
            </w:r>
          </w:p>
        </w:tc>
        <w:tc>
          <w:tcPr>
            <w:tcW w:w="1924" w:type="pct"/>
            <w:tcBorders>
              <w:top w:val="nil"/>
              <w:left w:val="nil"/>
              <w:bottom w:val="single" w:sz="4" w:space="0" w:color="auto"/>
              <w:right w:val="single" w:sz="4" w:space="0" w:color="auto"/>
            </w:tcBorders>
            <w:shd w:val="clear" w:color="auto" w:fill="auto"/>
            <w:vAlign w:val="center"/>
            <w:hideMark/>
          </w:tcPr>
          <w:p w14:paraId="4058948A"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Среднесуточный расход</w:t>
            </w:r>
          </w:p>
        </w:tc>
        <w:tc>
          <w:tcPr>
            <w:tcW w:w="795" w:type="pct"/>
            <w:tcBorders>
              <w:top w:val="nil"/>
              <w:left w:val="nil"/>
              <w:bottom w:val="single" w:sz="4" w:space="0" w:color="auto"/>
              <w:right w:val="single" w:sz="4" w:space="0" w:color="auto"/>
            </w:tcBorders>
            <w:shd w:val="clear" w:color="auto" w:fill="auto"/>
            <w:vAlign w:val="center"/>
            <w:hideMark/>
          </w:tcPr>
          <w:p w14:paraId="21474D40"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м</w:t>
            </w:r>
            <w:r w:rsidRPr="0050339D">
              <w:rPr>
                <w:rFonts w:eastAsia="Times New Roman"/>
                <w:kern w:val="0"/>
                <w:sz w:val="20"/>
                <w:szCs w:val="20"/>
                <w:vertAlign w:val="superscript"/>
                <w:lang w:eastAsia="ru-RU"/>
              </w:rPr>
              <w:t>3</w:t>
            </w:r>
            <w:r w:rsidRPr="0050339D">
              <w:rPr>
                <w:rFonts w:eastAsia="Times New Roman"/>
                <w:kern w:val="0"/>
                <w:sz w:val="20"/>
                <w:szCs w:val="20"/>
                <w:lang w:eastAsia="ru-RU"/>
              </w:rPr>
              <w:t>/сут</w:t>
            </w:r>
          </w:p>
        </w:tc>
        <w:tc>
          <w:tcPr>
            <w:tcW w:w="910" w:type="pct"/>
            <w:tcBorders>
              <w:top w:val="nil"/>
              <w:left w:val="nil"/>
              <w:bottom w:val="single" w:sz="4" w:space="0" w:color="auto"/>
              <w:right w:val="single" w:sz="4" w:space="0" w:color="auto"/>
            </w:tcBorders>
            <w:shd w:val="clear" w:color="auto" w:fill="auto"/>
            <w:vAlign w:val="center"/>
            <w:hideMark/>
          </w:tcPr>
          <w:p w14:paraId="476B4A65"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350</w:t>
            </w:r>
          </w:p>
        </w:tc>
        <w:tc>
          <w:tcPr>
            <w:tcW w:w="756" w:type="pct"/>
            <w:tcBorders>
              <w:top w:val="nil"/>
              <w:left w:val="nil"/>
              <w:bottom w:val="single" w:sz="4" w:space="0" w:color="auto"/>
              <w:right w:val="single" w:sz="4" w:space="0" w:color="auto"/>
            </w:tcBorders>
            <w:shd w:val="clear" w:color="auto" w:fill="auto"/>
            <w:vAlign w:val="center"/>
            <w:hideMark/>
          </w:tcPr>
          <w:p w14:paraId="7A11DCBB"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358</w:t>
            </w:r>
          </w:p>
        </w:tc>
      </w:tr>
      <w:tr w:rsidR="00B1470E" w:rsidRPr="0050339D" w14:paraId="7467B638"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3804C06E"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2</w:t>
            </w:r>
          </w:p>
        </w:tc>
        <w:tc>
          <w:tcPr>
            <w:tcW w:w="1924" w:type="pct"/>
            <w:tcBorders>
              <w:top w:val="nil"/>
              <w:left w:val="nil"/>
              <w:bottom w:val="single" w:sz="4" w:space="0" w:color="auto"/>
              <w:right w:val="single" w:sz="4" w:space="0" w:color="auto"/>
            </w:tcBorders>
            <w:shd w:val="clear" w:color="auto" w:fill="auto"/>
            <w:vAlign w:val="center"/>
            <w:hideMark/>
          </w:tcPr>
          <w:p w14:paraId="29570F22"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Среднечасовой расход</w:t>
            </w:r>
          </w:p>
        </w:tc>
        <w:tc>
          <w:tcPr>
            <w:tcW w:w="795" w:type="pct"/>
            <w:tcBorders>
              <w:top w:val="nil"/>
              <w:left w:val="nil"/>
              <w:bottom w:val="single" w:sz="4" w:space="0" w:color="auto"/>
              <w:right w:val="single" w:sz="4" w:space="0" w:color="auto"/>
            </w:tcBorders>
            <w:shd w:val="clear" w:color="auto" w:fill="auto"/>
            <w:vAlign w:val="center"/>
            <w:hideMark/>
          </w:tcPr>
          <w:p w14:paraId="0BEC56A8"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м</w:t>
            </w:r>
            <w:r w:rsidRPr="0050339D">
              <w:rPr>
                <w:rFonts w:eastAsia="Times New Roman"/>
                <w:kern w:val="0"/>
                <w:sz w:val="20"/>
                <w:szCs w:val="20"/>
                <w:vertAlign w:val="superscript"/>
                <w:lang w:eastAsia="ru-RU"/>
              </w:rPr>
              <w:t>3</w:t>
            </w:r>
            <w:r w:rsidRPr="0050339D">
              <w:rPr>
                <w:rFonts w:eastAsia="Times New Roman"/>
                <w:kern w:val="0"/>
                <w:sz w:val="20"/>
                <w:szCs w:val="20"/>
                <w:lang w:eastAsia="ru-RU"/>
              </w:rPr>
              <w:t>/час</w:t>
            </w:r>
          </w:p>
        </w:tc>
        <w:tc>
          <w:tcPr>
            <w:tcW w:w="910" w:type="pct"/>
            <w:tcBorders>
              <w:top w:val="nil"/>
              <w:left w:val="nil"/>
              <w:bottom w:val="single" w:sz="4" w:space="0" w:color="auto"/>
              <w:right w:val="single" w:sz="4" w:space="0" w:color="auto"/>
            </w:tcBorders>
            <w:shd w:val="clear" w:color="auto" w:fill="auto"/>
            <w:vAlign w:val="center"/>
            <w:hideMark/>
          </w:tcPr>
          <w:p w14:paraId="04C53391"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14,6</w:t>
            </w:r>
          </w:p>
        </w:tc>
        <w:tc>
          <w:tcPr>
            <w:tcW w:w="756" w:type="pct"/>
            <w:tcBorders>
              <w:top w:val="nil"/>
              <w:left w:val="nil"/>
              <w:bottom w:val="single" w:sz="4" w:space="0" w:color="auto"/>
              <w:right w:val="single" w:sz="4" w:space="0" w:color="auto"/>
            </w:tcBorders>
            <w:shd w:val="clear" w:color="auto" w:fill="auto"/>
            <w:vAlign w:val="center"/>
            <w:hideMark/>
          </w:tcPr>
          <w:p w14:paraId="1C57EE8F"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14,9</w:t>
            </w:r>
          </w:p>
        </w:tc>
      </w:tr>
      <w:tr w:rsidR="00B1470E" w:rsidRPr="0050339D" w14:paraId="5D8BB8BD" w14:textId="77777777" w:rsidTr="00DA542F">
        <w:trPr>
          <w:trHeight w:val="510"/>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49C66D1E"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3</w:t>
            </w:r>
          </w:p>
        </w:tc>
        <w:tc>
          <w:tcPr>
            <w:tcW w:w="1924" w:type="pct"/>
            <w:tcBorders>
              <w:top w:val="nil"/>
              <w:left w:val="nil"/>
              <w:bottom w:val="single" w:sz="4" w:space="0" w:color="auto"/>
              <w:right w:val="single" w:sz="4" w:space="0" w:color="auto"/>
            </w:tcBorders>
            <w:shd w:val="clear" w:color="auto" w:fill="auto"/>
            <w:vAlign w:val="center"/>
            <w:hideMark/>
          </w:tcPr>
          <w:p w14:paraId="5C54EB98"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Коэффициент часовой неравномерности</w:t>
            </w:r>
          </w:p>
        </w:tc>
        <w:tc>
          <w:tcPr>
            <w:tcW w:w="795" w:type="pct"/>
            <w:tcBorders>
              <w:top w:val="nil"/>
              <w:left w:val="nil"/>
              <w:bottom w:val="single" w:sz="4" w:space="0" w:color="auto"/>
              <w:right w:val="single" w:sz="4" w:space="0" w:color="auto"/>
            </w:tcBorders>
            <w:shd w:val="clear" w:color="auto" w:fill="auto"/>
            <w:vAlign w:val="center"/>
            <w:hideMark/>
          </w:tcPr>
          <w:p w14:paraId="40DEFBF0"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w:t>
            </w:r>
          </w:p>
        </w:tc>
        <w:tc>
          <w:tcPr>
            <w:tcW w:w="910" w:type="pct"/>
            <w:tcBorders>
              <w:top w:val="nil"/>
              <w:left w:val="nil"/>
              <w:bottom w:val="single" w:sz="4" w:space="0" w:color="auto"/>
              <w:right w:val="single" w:sz="4" w:space="0" w:color="auto"/>
            </w:tcBorders>
            <w:shd w:val="clear" w:color="auto" w:fill="auto"/>
            <w:vAlign w:val="center"/>
            <w:hideMark/>
          </w:tcPr>
          <w:p w14:paraId="4573F83C"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2,30</w:t>
            </w:r>
          </w:p>
        </w:tc>
        <w:tc>
          <w:tcPr>
            <w:tcW w:w="756" w:type="pct"/>
            <w:tcBorders>
              <w:top w:val="nil"/>
              <w:left w:val="nil"/>
              <w:bottom w:val="single" w:sz="4" w:space="0" w:color="auto"/>
              <w:right w:val="single" w:sz="4" w:space="0" w:color="auto"/>
            </w:tcBorders>
            <w:shd w:val="clear" w:color="auto" w:fill="auto"/>
            <w:vAlign w:val="center"/>
            <w:hideMark/>
          </w:tcPr>
          <w:p w14:paraId="0D06EBAB"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2,30</w:t>
            </w:r>
          </w:p>
        </w:tc>
      </w:tr>
      <w:tr w:rsidR="00B1470E" w:rsidRPr="0050339D" w14:paraId="4E4329A2"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543B1EA6"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4</w:t>
            </w:r>
          </w:p>
        </w:tc>
        <w:tc>
          <w:tcPr>
            <w:tcW w:w="1924" w:type="pct"/>
            <w:tcBorders>
              <w:top w:val="nil"/>
              <w:left w:val="nil"/>
              <w:bottom w:val="single" w:sz="4" w:space="0" w:color="auto"/>
              <w:right w:val="single" w:sz="4" w:space="0" w:color="auto"/>
            </w:tcBorders>
            <w:shd w:val="clear" w:color="auto" w:fill="auto"/>
            <w:vAlign w:val="center"/>
            <w:hideMark/>
          </w:tcPr>
          <w:p w14:paraId="7B13A709"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Максимальный часовой расход</w:t>
            </w:r>
          </w:p>
        </w:tc>
        <w:tc>
          <w:tcPr>
            <w:tcW w:w="795" w:type="pct"/>
            <w:tcBorders>
              <w:top w:val="nil"/>
              <w:left w:val="nil"/>
              <w:bottom w:val="single" w:sz="4" w:space="0" w:color="auto"/>
              <w:right w:val="single" w:sz="4" w:space="0" w:color="auto"/>
            </w:tcBorders>
            <w:shd w:val="clear" w:color="auto" w:fill="auto"/>
            <w:vAlign w:val="center"/>
            <w:hideMark/>
          </w:tcPr>
          <w:p w14:paraId="3BFBF137"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м</w:t>
            </w:r>
            <w:r w:rsidRPr="0050339D">
              <w:rPr>
                <w:rFonts w:eastAsia="Times New Roman"/>
                <w:kern w:val="0"/>
                <w:sz w:val="20"/>
                <w:szCs w:val="20"/>
                <w:vertAlign w:val="superscript"/>
                <w:lang w:eastAsia="ru-RU"/>
              </w:rPr>
              <w:t>3</w:t>
            </w:r>
            <w:r w:rsidRPr="0050339D">
              <w:rPr>
                <w:rFonts w:eastAsia="Times New Roman"/>
                <w:kern w:val="0"/>
                <w:sz w:val="20"/>
                <w:szCs w:val="20"/>
                <w:lang w:eastAsia="ru-RU"/>
              </w:rPr>
              <w:t>/час</w:t>
            </w:r>
          </w:p>
        </w:tc>
        <w:tc>
          <w:tcPr>
            <w:tcW w:w="910" w:type="pct"/>
            <w:tcBorders>
              <w:top w:val="nil"/>
              <w:left w:val="nil"/>
              <w:bottom w:val="single" w:sz="4" w:space="0" w:color="auto"/>
              <w:right w:val="single" w:sz="4" w:space="0" w:color="auto"/>
            </w:tcBorders>
            <w:shd w:val="clear" w:color="auto" w:fill="auto"/>
            <w:vAlign w:val="center"/>
            <w:hideMark/>
          </w:tcPr>
          <w:p w14:paraId="4B61A904"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33,5</w:t>
            </w:r>
          </w:p>
        </w:tc>
        <w:tc>
          <w:tcPr>
            <w:tcW w:w="756" w:type="pct"/>
            <w:tcBorders>
              <w:top w:val="nil"/>
              <w:left w:val="nil"/>
              <w:bottom w:val="single" w:sz="4" w:space="0" w:color="auto"/>
              <w:right w:val="single" w:sz="4" w:space="0" w:color="auto"/>
            </w:tcBorders>
            <w:shd w:val="clear" w:color="auto" w:fill="auto"/>
            <w:vAlign w:val="center"/>
            <w:hideMark/>
          </w:tcPr>
          <w:p w14:paraId="7C9DD6B7"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34,3</w:t>
            </w:r>
          </w:p>
        </w:tc>
      </w:tr>
      <w:tr w:rsidR="00B1470E" w:rsidRPr="0050339D" w14:paraId="3079123C" w14:textId="77777777" w:rsidTr="00DA542F">
        <w:trPr>
          <w:trHeight w:val="510"/>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01A10F23"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5</w:t>
            </w:r>
          </w:p>
        </w:tc>
        <w:tc>
          <w:tcPr>
            <w:tcW w:w="1924" w:type="pct"/>
            <w:tcBorders>
              <w:top w:val="nil"/>
              <w:left w:val="nil"/>
              <w:bottom w:val="single" w:sz="4" w:space="0" w:color="auto"/>
              <w:right w:val="single" w:sz="4" w:space="0" w:color="auto"/>
            </w:tcBorders>
            <w:shd w:val="clear" w:color="auto" w:fill="auto"/>
            <w:vAlign w:val="center"/>
            <w:hideMark/>
          </w:tcPr>
          <w:p w14:paraId="1ACE58AE"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Максимальный секундный расход</w:t>
            </w:r>
          </w:p>
        </w:tc>
        <w:tc>
          <w:tcPr>
            <w:tcW w:w="795" w:type="pct"/>
            <w:tcBorders>
              <w:top w:val="nil"/>
              <w:left w:val="nil"/>
              <w:bottom w:val="single" w:sz="4" w:space="0" w:color="auto"/>
              <w:right w:val="single" w:sz="4" w:space="0" w:color="auto"/>
            </w:tcBorders>
            <w:shd w:val="clear" w:color="auto" w:fill="auto"/>
            <w:vAlign w:val="center"/>
            <w:hideMark/>
          </w:tcPr>
          <w:p w14:paraId="792CD011"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л/сек</w:t>
            </w:r>
          </w:p>
        </w:tc>
        <w:tc>
          <w:tcPr>
            <w:tcW w:w="910" w:type="pct"/>
            <w:tcBorders>
              <w:top w:val="nil"/>
              <w:left w:val="nil"/>
              <w:bottom w:val="single" w:sz="4" w:space="0" w:color="auto"/>
              <w:right w:val="single" w:sz="4" w:space="0" w:color="auto"/>
            </w:tcBorders>
            <w:shd w:val="clear" w:color="auto" w:fill="auto"/>
            <w:vAlign w:val="center"/>
            <w:hideMark/>
          </w:tcPr>
          <w:p w14:paraId="4737251B"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9,31</w:t>
            </w:r>
          </w:p>
        </w:tc>
        <w:tc>
          <w:tcPr>
            <w:tcW w:w="756" w:type="pct"/>
            <w:tcBorders>
              <w:top w:val="nil"/>
              <w:left w:val="nil"/>
              <w:bottom w:val="single" w:sz="4" w:space="0" w:color="auto"/>
              <w:right w:val="single" w:sz="4" w:space="0" w:color="auto"/>
            </w:tcBorders>
            <w:shd w:val="clear" w:color="auto" w:fill="auto"/>
            <w:vAlign w:val="center"/>
            <w:hideMark/>
          </w:tcPr>
          <w:p w14:paraId="299767E2" w14:textId="77777777" w:rsidR="00B1470E" w:rsidRPr="0050339D" w:rsidRDefault="00B1470E" w:rsidP="00DA542F">
            <w:pPr>
              <w:spacing w:after="0" w:line="240" w:lineRule="auto"/>
              <w:jc w:val="center"/>
              <w:rPr>
                <w:rFonts w:eastAsia="Times New Roman"/>
                <w:kern w:val="0"/>
                <w:sz w:val="20"/>
                <w:szCs w:val="20"/>
                <w:lang w:eastAsia="ru-RU"/>
              </w:rPr>
            </w:pPr>
            <w:r w:rsidRPr="0050339D">
              <w:rPr>
                <w:rFonts w:eastAsia="Times New Roman"/>
                <w:kern w:val="0"/>
                <w:sz w:val="20"/>
                <w:szCs w:val="20"/>
                <w:lang w:eastAsia="ru-RU"/>
              </w:rPr>
              <w:t>9,53</w:t>
            </w:r>
          </w:p>
        </w:tc>
      </w:tr>
    </w:tbl>
    <w:p w14:paraId="2FBD4610" w14:textId="77777777" w:rsidR="00B1470E" w:rsidRDefault="00B1470E" w:rsidP="00B1470E">
      <w:pPr>
        <w:suppressAutoHyphens/>
        <w:spacing w:after="0" w:line="360" w:lineRule="auto"/>
        <w:ind w:firstLine="851"/>
        <w:jc w:val="both"/>
      </w:pPr>
      <w:r w:rsidRPr="0050339D">
        <w:t xml:space="preserve">Необходимые потребности в водоотведении </w:t>
      </w:r>
      <w:r w:rsidR="0042117A">
        <w:t>Банинского</w:t>
      </w:r>
      <w:r w:rsidRPr="0050339D">
        <w:t xml:space="preserve"> сельсовета могут быть обеспечены комплексом очистных сооружений мощностью 830 м</w:t>
      </w:r>
      <w:r w:rsidRPr="0050339D">
        <w:rPr>
          <w:vertAlign w:val="superscript"/>
        </w:rPr>
        <w:t>3</w:t>
      </w:r>
      <w:r w:rsidRPr="0050339D">
        <w:t>/сутки. С учетом планируемого сброса хозяйственно-бытовых стоков, требуемая мощность очистных сооружений составит 1100 м</w:t>
      </w:r>
      <w:r w:rsidRPr="0050339D">
        <w:rPr>
          <w:vertAlign w:val="superscript"/>
        </w:rPr>
        <w:t>3</w:t>
      </w:r>
      <w:r w:rsidRPr="0050339D">
        <w:t xml:space="preserve"> в сутки.</w:t>
      </w:r>
    </w:p>
    <w:p w14:paraId="0B35AB7B" w14:textId="77777777" w:rsidR="0072220A" w:rsidRDefault="0072220A" w:rsidP="00B1470E">
      <w:pPr>
        <w:suppressAutoHyphens/>
        <w:spacing w:after="0" w:line="360" w:lineRule="auto"/>
        <w:ind w:firstLine="851"/>
        <w:jc w:val="both"/>
      </w:pPr>
    </w:p>
    <w:p w14:paraId="25005518" w14:textId="77777777" w:rsidR="0072220A" w:rsidRDefault="0072220A" w:rsidP="0072220A">
      <w:pPr>
        <w:tabs>
          <w:tab w:val="right" w:leader="dot" w:pos="9781"/>
        </w:tabs>
        <w:spacing w:after="0"/>
        <w:ind w:right="311"/>
        <w:jc w:val="both"/>
        <w:rPr>
          <w:i/>
          <w:iCs/>
          <w:noProof/>
          <w:sz w:val="22"/>
          <w:szCs w:val="22"/>
          <w:lang w:eastAsia="ru-RU"/>
        </w:rPr>
      </w:pPr>
      <w:r w:rsidRPr="0072220A">
        <w:rPr>
          <w:i/>
          <w:iCs/>
          <w:noProof/>
          <w:sz w:val="22"/>
          <w:szCs w:val="22"/>
          <w:highlight w:val="green"/>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72220A">
        <w:rPr>
          <w:i/>
          <w:iCs/>
          <w:noProof/>
          <w:sz w:val="22"/>
          <w:szCs w:val="22"/>
          <w:highlight w:val="green"/>
          <w:lang w:eastAsia="ru-RU"/>
        </w:rPr>
        <w:t xml:space="preserve"> 2024 года № 01-12/_____)</w:t>
      </w:r>
    </w:p>
    <w:p w14:paraId="18CD312B" w14:textId="77777777" w:rsidR="0072220A" w:rsidRPr="0050339D" w:rsidRDefault="0072220A" w:rsidP="00B1470E">
      <w:pPr>
        <w:suppressAutoHyphens/>
        <w:spacing w:after="0" w:line="360" w:lineRule="auto"/>
        <w:ind w:firstLine="851"/>
        <w:jc w:val="both"/>
      </w:pPr>
    </w:p>
    <w:p w14:paraId="12E401FC" w14:textId="77777777" w:rsidR="00B1470E" w:rsidRPr="0050339D" w:rsidRDefault="00B1470E" w:rsidP="00B1470E">
      <w:pPr>
        <w:spacing w:after="0" w:line="360" w:lineRule="auto"/>
        <w:ind w:firstLine="851"/>
        <w:jc w:val="both"/>
        <w:rPr>
          <w:b/>
        </w:rPr>
      </w:pPr>
      <w:r w:rsidRPr="0050339D">
        <w:t>Для обеспечения должного функционирования системы водоотведения</w:t>
      </w:r>
      <w:r w:rsidRPr="0050339D">
        <w:rPr>
          <w:b/>
        </w:rPr>
        <w:t xml:space="preserve"> </w:t>
      </w:r>
      <w:r w:rsidRPr="00B1470E">
        <w:rPr>
          <w:b/>
        </w:rPr>
        <w:t xml:space="preserve">генеральным планом на </w:t>
      </w:r>
      <w:r w:rsidRPr="00B1470E">
        <w:rPr>
          <w:b/>
          <w:lang w:val="en-US"/>
        </w:rPr>
        <w:t>I</w:t>
      </w:r>
      <w:r w:rsidRPr="00B1470E">
        <w:rPr>
          <w:b/>
        </w:rPr>
        <w:t xml:space="preserve"> очередь строительства</w:t>
      </w:r>
      <w:r w:rsidRPr="0050339D">
        <w:rPr>
          <w:b/>
        </w:rPr>
        <w:t xml:space="preserve"> </w:t>
      </w:r>
      <w:r w:rsidRPr="0050339D">
        <w:t>пред</w:t>
      </w:r>
      <w:r w:rsidRPr="0050339D">
        <w:t>у</w:t>
      </w:r>
      <w:r w:rsidRPr="0050339D">
        <w:t>смотрено</w:t>
      </w:r>
      <w:r w:rsidRPr="0050339D">
        <w:rPr>
          <w:b/>
        </w:rPr>
        <w:t>:</w:t>
      </w:r>
    </w:p>
    <w:p w14:paraId="502CDF56" w14:textId="77777777" w:rsidR="00B1470E" w:rsidRPr="0050339D" w:rsidRDefault="00B1470E" w:rsidP="00E724D0">
      <w:pPr>
        <w:numPr>
          <w:ilvl w:val="0"/>
          <w:numId w:val="26"/>
        </w:numPr>
        <w:spacing w:after="0" w:line="360" w:lineRule="auto"/>
        <w:ind w:left="709" w:hanging="709"/>
        <w:jc w:val="both"/>
        <w:rPr>
          <w:b/>
        </w:rPr>
      </w:pPr>
      <w:r w:rsidRPr="0050339D">
        <w:rPr>
          <w:lang w:eastAsia="ru-RU"/>
        </w:rPr>
        <w:t>оборудование выгребными ямами всего неканализованного жилищного фонда и учреждений социально-культурного и б</w:t>
      </w:r>
      <w:r w:rsidRPr="0050339D">
        <w:rPr>
          <w:lang w:eastAsia="ru-RU"/>
        </w:rPr>
        <w:t>ы</w:t>
      </w:r>
      <w:r w:rsidRPr="0050339D">
        <w:rPr>
          <w:lang w:eastAsia="ru-RU"/>
        </w:rPr>
        <w:t>тового назначения населенных пунктов сельсовета с организацией вывоза стоков на поля фильтрации;</w:t>
      </w:r>
    </w:p>
    <w:p w14:paraId="6480C852" w14:textId="77777777" w:rsidR="00B1470E" w:rsidRPr="0050339D" w:rsidRDefault="00B1470E" w:rsidP="00E724D0">
      <w:pPr>
        <w:numPr>
          <w:ilvl w:val="0"/>
          <w:numId w:val="26"/>
        </w:numPr>
        <w:spacing w:after="0" w:line="360" w:lineRule="auto"/>
        <w:ind w:left="709" w:hanging="709"/>
        <w:jc w:val="both"/>
        <w:rPr>
          <w:b/>
        </w:rPr>
      </w:pPr>
      <w:r w:rsidRPr="0050339D">
        <w:rPr>
          <w:bCs/>
          <w:lang w:eastAsia="ru-RU"/>
        </w:rPr>
        <w:t xml:space="preserve">полное переоборудование канализационной насосной станции и сетей канализации в </w:t>
      </w:r>
      <w:r w:rsidR="00F4581B">
        <w:rPr>
          <w:bCs/>
          <w:lang w:eastAsia="ru-RU"/>
        </w:rPr>
        <w:t>п</w:t>
      </w:r>
      <w:r w:rsidR="008F0705">
        <w:rPr>
          <w:bCs/>
          <w:lang w:eastAsia="ru-RU"/>
        </w:rPr>
        <w:t xml:space="preserve">. </w:t>
      </w:r>
      <w:r w:rsidR="0042117A">
        <w:rPr>
          <w:bCs/>
          <w:lang w:eastAsia="ru-RU"/>
        </w:rPr>
        <w:t>Чермошной</w:t>
      </w:r>
      <w:r w:rsidRPr="0050339D">
        <w:rPr>
          <w:bCs/>
          <w:lang w:eastAsia="ru-RU"/>
        </w:rPr>
        <w:t>.</w:t>
      </w:r>
    </w:p>
    <w:p w14:paraId="3B91E913" w14:textId="77777777" w:rsidR="00E16BB5" w:rsidRDefault="00B1470E" w:rsidP="00B1470E">
      <w:pPr>
        <w:suppressAutoHyphens/>
        <w:spacing w:after="0" w:line="360" w:lineRule="auto"/>
        <w:ind w:firstLine="851"/>
        <w:jc w:val="both"/>
        <w:rPr>
          <w:lang w:eastAsia="ru-RU"/>
        </w:rPr>
      </w:pPr>
      <w:r w:rsidRPr="00B1470E">
        <w:rPr>
          <w:b/>
        </w:rPr>
        <w:t>На расчетный срок генеральным планом</w:t>
      </w:r>
      <w:r w:rsidRPr="0050339D">
        <w:t xml:space="preserve"> в качестве мероприятий определено</w:t>
      </w:r>
      <w:r w:rsidRPr="0050339D">
        <w:rPr>
          <w:lang w:eastAsia="ru-RU"/>
        </w:rPr>
        <w:t xml:space="preserve"> строительство канализационно-очистных сооружений в </w:t>
      </w:r>
      <w:r w:rsidR="00F4581B">
        <w:rPr>
          <w:lang w:eastAsia="ru-RU"/>
        </w:rPr>
        <w:t>п</w:t>
      </w:r>
      <w:r w:rsidR="008F0705">
        <w:rPr>
          <w:lang w:eastAsia="ru-RU"/>
        </w:rPr>
        <w:t xml:space="preserve">. </w:t>
      </w:r>
      <w:r w:rsidR="0042117A">
        <w:rPr>
          <w:lang w:eastAsia="ru-RU"/>
        </w:rPr>
        <w:t>Чермошной</w:t>
      </w:r>
      <w:r w:rsidRPr="0050339D">
        <w:rPr>
          <w:lang w:eastAsia="ru-RU"/>
        </w:rPr>
        <w:t xml:space="preserve"> и организация вывоза стоков на очистные сооружения из неканализованной жилой застройки.</w:t>
      </w:r>
    </w:p>
    <w:p w14:paraId="67A75E55" w14:textId="77777777" w:rsidR="000E024B" w:rsidRPr="00D86D37" w:rsidRDefault="00B26739" w:rsidP="00AA254A">
      <w:pPr>
        <w:pStyle w:val="3"/>
        <w:keepNext w:val="0"/>
        <w:keepLines w:val="0"/>
        <w:widowControl w:val="0"/>
        <w:spacing w:before="0" w:line="360" w:lineRule="auto"/>
        <w:ind w:firstLine="708"/>
        <w:jc w:val="both"/>
        <w:rPr>
          <w:rFonts w:ascii="Times New Roman" w:hAnsi="Times New Roman"/>
          <w:color w:val="auto"/>
          <w:sz w:val="24"/>
          <w:szCs w:val="24"/>
        </w:rPr>
      </w:pPr>
      <w:bookmarkStart w:id="114" w:name="_Toc315701143"/>
      <w:bookmarkStart w:id="115" w:name="_Toc315701144"/>
      <w:bookmarkStart w:id="116" w:name="_Toc315701145"/>
      <w:bookmarkStart w:id="117" w:name="_Toc315701146"/>
      <w:bookmarkStart w:id="118" w:name="_Toc315701147"/>
      <w:bookmarkStart w:id="119" w:name="_Toc315701148"/>
      <w:bookmarkStart w:id="120" w:name="_Toc315701149"/>
      <w:bookmarkStart w:id="121" w:name="_Toc315701150"/>
      <w:bookmarkStart w:id="122" w:name="_Toc247965279"/>
      <w:bookmarkStart w:id="123" w:name="_Toc268263647"/>
      <w:bookmarkStart w:id="124" w:name="_Toc336507662"/>
      <w:bookmarkEnd w:id="114"/>
      <w:bookmarkEnd w:id="115"/>
      <w:bookmarkEnd w:id="116"/>
      <w:bookmarkEnd w:id="117"/>
      <w:bookmarkEnd w:id="118"/>
      <w:bookmarkEnd w:id="119"/>
      <w:bookmarkEnd w:id="120"/>
      <w:bookmarkEnd w:id="121"/>
      <w:r>
        <w:rPr>
          <w:rFonts w:ascii="Times New Roman" w:hAnsi="Times New Roman"/>
          <w:color w:val="auto"/>
          <w:sz w:val="24"/>
          <w:szCs w:val="24"/>
          <w:lang w:val="ru-RU"/>
        </w:rPr>
        <w:t>2.8.3</w:t>
      </w:r>
      <w:r w:rsidR="000E024B" w:rsidRPr="00D86D37">
        <w:rPr>
          <w:rFonts w:ascii="Times New Roman" w:hAnsi="Times New Roman"/>
          <w:color w:val="auto"/>
          <w:sz w:val="24"/>
          <w:szCs w:val="24"/>
        </w:rPr>
        <w:t>Теплоснабжение</w:t>
      </w:r>
      <w:bookmarkEnd w:id="122"/>
      <w:bookmarkEnd w:id="123"/>
      <w:bookmarkEnd w:id="124"/>
    </w:p>
    <w:p w14:paraId="1ADADA51" w14:textId="77777777" w:rsidR="00394C8A" w:rsidRPr="00D86D37" w:rsidRDefault="00394C8A" w:rsidP="00AA254A">
      <w:pPr>
        <w:widowControl w:val="0"/>
        <w:spacing w:after="0" w:line="360" w:lineRule="auto"/>
        <w:ind w:firstLine="709"/>
        <w:jc w:val="both"/>
        <w:rPr>
          <w:rFonts w:eastAsia="Times New Roman"/>
          <w:lang w:eastAsia="ar-SA" w:bidi="en-US"/>
        </w:rPr>
      </w:pPr>
      <w:r w:rsidRPr="00D86D37">
        <w:rPr>
          <w:rFonts w:eastAsia="Times New Roman"/>
          <w:lang w:eastAsia="ar-SA" w:bidi="en-US"/>
        </w:rPr>
        <w:t>Основной задачей теплоснабжающих организаций сельсовета является предоставление качественных услуг для населения, предприятий и организаций всех форм собс</w:t>
      </w:r>
      <w:r w:rsidR="00D86D37">
        <w:rPr>
          <w:rFonts w:eastAsia="Times New Roman"/>
          <w:lang w:eastAsia="ar-SA" w:bidi="en-US"/>
        </w:rPr>
        <w:t>твенности по теплообеспечению.</w:t>
      </w:r>
    </w:p>
    <w:p w14:paraId="58F61D6E" w14:textId="77777777" w:rsidR="00394C8A" w:rsidRDefault="00394C8A" w:rsidP="00AA254A">
      <w:pPr>
        <w:widowControl w:val="0"/>
        <w:spacing w:after="0" w:line="360" w:lineRule="auto"/>
        <w:ind w:firstLine="709"/>
        <w:jc w:val="both"/>
        <w:rPr>
          <w:lang w:eastAsia="ru-RU"/>
        </w:rPr>
      </w:pPr>
      <w:r w:rsidRPr="00D86D37">
        <w:t>В настоящее время централизованное теплоснабжение жилых, о</w:t>
      </w:r>
      <w:r w:rsidR="00A7571F" w:rsidRPr="00D86D37">
        <w:t xml:space="preserve">бщественных и производственных зданий </w:t>
      </w:r>
      <w:r w:rsidRPr="00D86D37">
        <w:t xml:space="preserve">в поселении отсутствует. Индивидуальная застройка сельсовета оборудована печным отоплением и поквартирными генераторами тепла. </w:t>
      </w:r>
      <w:r w:rsidR="00FE2CA7" w:rsidRPr="00D86D37">
        <w:rPr>
          <w:lang w:eastAsia="ru-RU"/>
        </w:rPr>
        <w:t xml:space="preserve">Все объекты </w:t>
      </w:r>
      <w:r w:rsidR="00FE2CA7" w:rsidRPr="00D86D37">
        <w:rPr>
          <w:lang w:eastAsia="ru-RU"/>
        </w:rPr>
        <w:lastRenderedPageBreak/>
        <w:t>жилой, культурно-бытовой и социальной (за исключением</w:t>
      </w:r>
      <w:r w:rsidR="00666EA3">
        <w:rPr>
          <w:lang w:eastAsia="ru-RU"/>
        </w:rPr>
        <w:t xml:space="preserve"> </w:t>
      </w:r>
      <w:r w:rsidR="00666EA3" w:rsidRPr="00320FD9">
        <w:rPr>
          <w:highlight w:val="green"/>
          <w:lang w:eastAsia="ru-RU"/>
        </w:rPr>
        <w:t>общеобразовательных организаций</w:t>
      </w:r>
      <w:r w:rsidR="00FE2CA7" w:rsidRPr="00D86D37">
        <w:rPr>
          <w:lang w:eastAsia="ru-RU"/>
        </w:rPr>
        <w:t>) застройки отапливаются от индивидуальных теплоисточников.</w:t>
      </w:r>
    </w:p>
    <w:p w14:paraId="74D3F427" w14:textId="77777777" w:rsidR="00666EA3" w:rsidRDefault="00666EA3" w:rsidP="00AA254A">
      <w:pPr>
        <w:widowControl w:val="0"/>
        <w:spacing w:after="0" w:line="360" w:lineRule="auto"/>
        <w:ind w:firstLine="709"/>
        <w:jc w:val="both"/>
        <w:rPr>
          <w:lang w:eastAsia="ru-RU"/>
        </w:rPr>
      </w:pPr>
    </w:p>
    <w:p w14:paraId="024A6B4A" w14:textId="77777777" w:rsidR="00666EA3" w:rsidRDefault="00666EA3" w:rsidP="00666EA3">
      <w:pPr>
        <w:tabs>
          <w:tab w:val="right" w:leader="dot" w:pos="9781"/>
        </w:tabs>
        <w:spacing w:after="0"/>
        <w:ind w:right="311"/>
        <w:jc w:val="both"/>
        <w:rPr>
          <w:i/>
          <w:iCs/>
          <w:noProof/>
          <w:sz w:val="22"/>
          <w:szCs w:val="22"/>
          <w:lang w:eastAsia="ru-RU"/>
        </w:rPr>
      </w:pPr>
      <w:r w:rsidRPr="00666EA3">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666EA3">
        <w:rPr>
          <w:i/>
          <w:iCs/>
          <w:noProof/>
          <w:sz w:val="22"/>
          <w:szCs w:val="22"/>
          <w:lang w:eastAsia="ru-RU"/>
        </w:rPr>
        <w:t xml:space="preserve"> 2024 года № 01-12/_____)</w:t>
      </w:r>
    </w:p>
    <w:p w14:paraId="7C02B7BE" w14:textId="77777777" w:rsidR="00666EA3" w:rsidRPr="00D86D37" w:rsidRDefault="00666EA3" w:rsidP="00AA254A">
      <w:pPr>
        <w:widowControl w:val="0"/>
        <w:spacing w:after="0" w:line="360" w:lineRule="auto"/>
        <w:ind w:firstLine="709"/>
        <w:jc w:val="both"/>
      </w:pPr>
    </w:p>
    <w:p w14:paraId="0F4FE745" w14:textId="77777777" w:rsidR="00394C8A" w:rsidRPr="00D86D37" w:rsidRDefault="00394C8A" w:rsidP="00D86D37">
      <w:pPr>
        <w:spacing w:after="0" w:line="360" w:lineRule="auto"/>
        <w:ind w:firstLine="709"/>
        <w:jc w:val="both"/>
      </w:pPr>
      <w:r w:rsidRPr="00D86D37">
        <w:t xml:space="preserve">В качестве топлива для нужд теплопотребления в сельсовете используется </w:t>
      </w:r>
      <w:r w:rsidR="00C658A3" w:rsidRPr="00D86D37">
        <w:t xml:space="preserve">газ и </w:t>
      </w:r>
      <w:r w:rsidRPr="00D86D37">
        <w:t>уголь, печное бытовое топливо.</w:t>
      </w:r>
    </w:p>
    <w:p w14:paraId="0767F432" w14:textId="77777777" w:rsidR="00394C8A" w:rsidRPr="00353269" w:rsidRDefault="00394C8A" w:rsidP="00353269">
      <w:pPr>
        <w:pStyle w:val="a5"/>
        <w:spacing w:after="0" w:line="360" w:lineRule="auto"/>
        <w:ind w:left="0" w:firstLine="709"/>
        <w:jc w:val="both"/>
        <w:rPr>
          <w:b/>
        </w:rPr>
      </w:pPr>
      <w:r w:rsidRPr="00353269">
        <w:rPr>
          <w:b/>
        </w:rPr>
        <w:t>Проектные предложения</w:t>
      </w:r>
      <w:r w:rsidR="00353269" w:rsidRPr="00353269">
        <w:rPr>
          <w:b/>
        </w:rPr>
        <w:t>.</w:t>
      </w:r>
    </w:p>
    <w:p w14:paraId="3A0FE97F" w14:textId="77777777" w:rsidR="00394C8A" w:rsidRPr="00353269" w:rsidRDefault="00394C8A" w:rsidP="00353269">
      <w:pPr>
        <w:spacing w:after="0" w:line="360" w:lineRule="auto"/>
        <w:ind w:firstLine="709"/>
        <w:jc w:val="both"/>
        <w:rPr>
          <w:lang w:eastAsia="ru-RU"/>
        </w:rPr>
      </w:pPr>
      <w:r w:rsidRPr="00353269">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53269">
        <w:rPr>
          <w:lang w:eastAsia="ru-RU"/>
        </w:rPr>
        <w:t xml:space="preserve"> </w:t>
      </w:r>
    </w:p>
    <w:p w14:paraId="0F7D83FB" w14:textId="77777777" w:rsidR="00394C8A" w:rsidRPr="00353269" w:rsidRDefault="00394C8A" w:rsidP="00353269">
      <w:pPr>
        <w:spacing w:after="0" w:line="360" w:lineRule="auto"/>
        <w:ind w:firstLine="709"/>
        <w:jc w:val="both"/>
        <w:rPr>
          <w:lang w:eastAsia="ru-RU"/>
        </w:rPr>
      </w:pPr>
      <w:r w:rsidRPr="00353269">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14:paraId="5D3CFBAA" w14:textId="77777777" w:rsidR="00394C8A" w:rsidRPr="00353269" w:rsidRDefault="00394C8A" w:rsidP="00353269">
      <w:pPr>
        <w:spacing w:after="0" w:line="360" w:lineRule="auto"/>
        <w:ind w:firstLine="709"/>
        <w:jc w:val="both"/>
        <w:rPr>
          <w:lang w:eastAsia="ru-RU"/>
        </w:rPr>
      </w:pPr>
      <w:r w:rsidRPr="00353269">
        <w:rPr>
          <w:lang w:eastAsia="ru-RU"/>
        </w:rPr>
        <w:t xml:space="preserve">Проектируемые генеральным планом объекты индивидуальной жилой </w:t>
      </w:r>
      <w:r w:rsidR="00A85FB3" w:rsidRPr="00353269">
        <w:rPr>
          <w:lang w:eastAsia="ru-RU"/>
        </w:rPr>
        <w:t>и общественно-деловой застройки</w:t>
      </w:r>
      <w:r w:rsidRPr="00353269">
        <w:rPr>
          <w:lang w:eastAsia="ru-RU"/>
        </w:rPr>
        <w:t xml:space="preserve"> будут оборудованы автономными газовыми котельными. </w:t>
      </w:r>
    </w:p>
    <w:p w14:paraId="078F8D8A" w14:textId="77777777" w:rsidR="002E4E62" w:rsidRDefault="00394C8A" w:rsidP="002E4E62">
      <w:pPr>
        <w:spacing w:after="0" w:line="360" w:lineRule="auto"/>
        <w:ind w:right="-1" w:firstLine="709"/>
        <w:jc w:val="both"/>
      </w:pPr>
      <w:r w:rsidRPr="00353269">
        <w:t xml:space="preserve">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w:t>
      </w:r>
      <w:r w:rsidR="002E4E62" w:rsidRPr="00661D58">
        <w:rPr>
          <w:highlight w:val="green"/>
        </w:rPr>
        <w:t>СП 124.13330.2012 «СНиП 41-02-2003 Тепловые сети».</w:t>
      </w:r>
    </w:p>
    <w:p w14:paraId="2935A660" w14:textId="77777777" w:rsidR="00394C8A" w:rsidRDefault="00394C8A" w:rsidP="00353269">
      <w:pPr>
        <w:spacing w:after="0" w:line="360" w:lineRule="auto"/>
        <w:ind w:firstLine="709"/>
        <w:jc w:val="both"/>
      </w:pPr>
    </w:p>
    <w:p w14:paraId="0A3C700B" w14:textId="77777777" w:rsidR="002E4E62" w:rsidRDefault="002E4E62" w:rsidP="002E4E62">
      <w:pPr>
        <w:tabs>
          <w:tab w:val="right" w:leader="dot" w:pos="9781"/>
        </w:tabs>
        <w:spacing w:after="0"/>
        <w:ind w:right="311"/>
        <w:jc w:val="both"/>
        <w:rPr>
          <w:i/>
          <w:iCs/>
          <w:noProof/>
          <w:sz w:val="22"/>
          <w:szCs w:val="22"/>
          <w:lang w:eastAsia="ru-RU"/>
        </w:rPr>
      </w:pPr>
      <w:r w:rsidRPr="00666EA3">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666EA3">
        <w:rPr>
          <w:i/>
          <w:iCs/>
          <w:noProof/>
          <w:sz w:val="22"/>
          <w:szCs w:val="22"/>
          <w:lang w:eastAsia="ru-RU"/>
        </w:rPr>
        <w:t xml:space="preserve"> 2024 года № 01-12/_____)</w:t>
      </w:r>
    </w:p>
    <w:p w14:paraId="4BA30E31" w14:textId="77777777" w:rsidR="002E4E62" w:rsidRDefault="002E4E62" w:rsidP="00353269">
      <w:pPr>
        <w:spacing w:after="0" w:line="360" w:lineRule="auto"/>
        <w:ind w:firstLine="709"/>
        <w:jc w:val="both"/>
      </w:pPr>
    </w:p>
    <w:p w14:paraId="4964507B" w14:textId="77777777" w:rsidR="00147B41" w:rsidRPr="00353269" w:rsidRDefault="00980DB0" w:rsidP="00980DB0">
      <w:pPr>
        <w:pStyle w:val="3"/>
        <w:keepNext w:val="0"/>
        <w:keepLines w:val="0"/>
        <w:spacing w:before="0" w:line="360" w:lineRule="auto"/>
        <w:ind w:firstLine="708"/>
        <w:jc w:val="both"/>
        <w:rPr>
          <w:rFonts w:ascii="Times New Roman" w:hAnsi="Times New Roman"/>
          <w:color w:val="auto"/>
          <w:sz w:val="24"/>
          <w:szCs w:val="24"/>
        </w:rPr>
      </w:pPr>
      <w:bookmarkStart w:id="125" w:name="_Toc268263648"/>
      <w:bookmarkStart w:id="126" w:name="_Toc336507663"/>
      <w:r w:rsidRPr="001D7836">
        <w:rPr>
          <w:rFonts w:ascii="Times New Roman" w:hAnsi="Times New Roman"/>
          <w:color w:val="auto"/>
          <w:sz w:val="24"/>
          <w:szCs w:val="24"/>
          <w:lang w:val="ru-RU"/>
        </w:rPr>
        <w:t xml:space="preserve">2.8.4 </w:t>
      </w:r>
      <w:r w:rsidR="000E024B" w:rsidRPr="001D7836">
        <w:rPr>
          <w:rFonts w:ascii="Times New Roman" w:hAnsi="Times New Roman"/>
          <w:color w:val="auto"/>
          <w:sz w:val="24"/>
          <w:szCs w:val="24"/>
        </w:rPr>
        <w:t>Газоснабжение</w:t>
      </w:r>
      <w:bookmarkEnd w:id="125"/>
      <w:bookmarkEnd w:id="126"/>
      <w:r w:rsidR="00353269" w:rsidRPr="001D7836">
        <w:rPr>
          <w:rFonts w:ascii="Times New Roman" w:hAnsi="Times New Roman"/>
          <w:color w:val="auto"/>
          <w:sz w:val="24"/>
          <w:szCs w:val="24"/>
          <w:lang w:val="ru-RU"/>
        </w:rPr>
        <w:t>.</w:t>
      </w:r>
    </w:p>
    <w:p w14:paraId="287060FE" w14:textId="77777777" w:rsidR="00DB4A89" w:rsidRPr="00DB4A89" w:rsidRDefault="00DB4A89" w:rsidP="00DB4A89">
      <w:pPr>
        <w:spacing w:after="0" w:line="360" w:lineRule="auto"/>
        <w:ind w:firstLine="709"/>
        <w:jc w:val="both"/>
        <w:rPr>
          <w:rFonts w:eastAsia="Times New Roman"/>
          <w:highlight w:val="green"/>
          <w:lang w:eastAsia="ru-RU"/>
        </w:rPr>
      </w:pPr>
      <w:r w:rsidRPr="00DB4A89">
        <w:rPr>
          <w:rFonts w:eastAsia="Times New Roman"/>
          <w:highlight w:val="green"/>
          <w:lang w:eastAsia="ru-RU"/>
        </w:rPr>
        <w:t xml:space="preserve">Газоснабжение </w:t>
      </w:r>
      <w:bookmarkStart w:id="127" w:name="_Hlk175734020"/>
      <w:r w:rsidRPr="00DB4A89">
        <w:rPr>
          <w:rFonts w:eastAsia="Times New Roman"/>
          <w:highlight w:val="green"/>
          <w:lang w:eastAsia="ru-RU"/>
        </w:rPr>
        <w:t>муниципального образования «Банинский сельсовет» Фатежского</w:t>
      </w:r>
      <w:r w:rsidRPr="00DB4A89">
        <w:rPr>
          <w:highlight w:val="green"/>
        </w:rPr>
        <w:t xml:space="preserve"> </w:t>
      </w:r>
      <w:r w:rsidRPr="00DB4A89">
        <w:rPr>
          <w:rFonts w:eastAsia="Times New Roman"/>
          <w:highlight w:val="green"/>
          <w:lang w:eastAsia="ru-RU"/>
        </w:rPr>
        <w:t>района Курской области осуществляется от</w:t>
      </w:r>
      <w:r w:rsidRPr="00DB4A89">
        <w:rPr>
          <w:highlight w:val="green"/>
        </w:rPr>
        <w:t xml:space="preserve"> «</w:t>
      </w:r>
      <w:r w:rsidRPr="00DB4A89">
        <w:rPr>
          <w:rFonts w:eastAsia="Times New Roman"/>
          <w:highlight w:val="green"/>
          <w:lang w:eastAsia="ru-RU"/>
        </w:rPr>
        <w:t xml:space="preserve">ГРС Фатеж вых. 1». </w:t>
      </w:r>
    </w:p>
    <w:p w14:paraId="7A45AFBC" w14:textId="77777777" w:rsidR="00DB4A89" w:rsidRPr="00DB4A89" w:rsidRDefault="00DB4A89" w:rsidP="00DB4A89">
      <w:pPr>
        <w:spacing w:after="0" w:line="360" w:lineRule="auto"/>
        <w:ind w:firstLine="709"/>
        <w:jc w:val="both"/>
        <w:rPr>
          <w:rFonts w:eastAsia="Times New Roman"/>
          <w:lang w:eastAsia="ru-RU"/>
        </w:rPr>
      </w:pPr>
      <w:r w:rsidRPr="00DB4A89">
        <w:rPr>
          <w:rFonts w:eastAsia="Times New Roman"/>
          <w:highlight w:val="green"/>
          <w:lang w:eastAsia="ru-RU"/>
        </w:rPr>
        <w:t>Система газоснабжения муниципального образования «Банинский сельсовет» Фатежского</w:t>
      </w:r>
      <w:r w:rsidRPr="00DB4A89">
        <w:rPr>
          <w:highlight w:val="green"/>
        </w:rPr>
        <w:t xml:space="preserve"> </w:t>
      </w:r>
      <w:r w:rsidRPr="00DB4A89">
        <w:rPr>
          <w:rFonts w:eastAsia="Times New Roman"/>
          <w:highlight w:val="green"/>
          <w:lang w:eastAsia="ru-RU"/>
        </w:rPr>
        <w:t>района Курской области включает в себя 25 газораспределительных пунктов и 91,757 км газовых сетей.</w:t>
      </w:r>
      <w:r w:rsidRPr="00DB4A89">
        <w:rPr>
          <w:rFonts w:eastAsia="Times New Roman"/>
          <w:lang w:eastAsia="ru-RU"/>
        </w:rPr>
        <w:t xml:space="preserve"> </w:t>
      </w:r>
    </w:p>
    <w:p w14:paraId="5E73B9BA" w14:textId="77777777" w:rsidR="00DB4A89" w:rsidRDefault="00DB4A89" w:rsidP="00DB4A89">
      <w:pPr>
        <w:spacing w:after="0" w:line="240" w:lineRule="auto"/>
        <w:ind w:firstLine="709"/>
        <w:jc w:val="both"/>
        <w:rPr>
          <w:rFonts w:eastAsia="Times New Roman"/>
          <w:sz w:val="28"/>
          <w:szCs w:val="28"/>
          <w:lang w:eastAsia="ru-RU"/>
        </w:rPr>
      </w:pPr>
    </w:p>
    <w:p w14:paraId="18A90D48" w14:textId="77777777" w:rsidR="00DB4A89" w:rsidRPr="0021170A" w:rsidRDefault="002A4658" w:rsidP="0021170A">
      <w:pPr>
        <w:spacing w:after="0" w:line="240" w:lineRule="auto"/>
        <w:jc w:val="both"/>
        <w:rPr>
          <w:rFonts w:eastAsia="Times New Roman"/>
          <w:sz w:val="20"/>
          <w:szCs w:val="20"/>
          <w:lang w:eastAsia="ru-RU"/>
        </w:rPr>
      </w:pPr>
      <w:r>
        <w:rPr>
          <w:rFonts w:eastAsia="Times New Roman"/>
          <w:b/>
          <w:bCs/>
          <w:sz w:val="20"/>
          <w:szCs w:val="20"/>
          <w:lang w:eastAsia="ru-RU"/>
        </w:rPr>
        <w:br w:type="page"/>
      </w:r>
      <w:r w:rsidR="00DB4A89" w:rsidRPr="0021170A">
        <w:rPr>
          <w:rFonts w:eastAsia="Times New Roman"/>
          <w:b/>
          <w:bCs/>
          <w:sz w:val="20"/>
          <w:szCs w:val="20"/>
          <w:lang w:eastAsia="ru-RU"/>
        </w:rPr>
        <w:lastRenderedPageBreak/>
        <w:t>Таблица – Характеристика ГРПШ муниципального образования «Банинский сельсовет» Фатежского</w:t>
      </w:r>
      <w:r w:rsidR="00DB4A89" w:rsidRPr="0021170A">
        <w:rPr>
          <w:sz w:val="20"/>
          <w:szCs w:val="20"/>
        </w:rPr>
        <w:t xml:space="preserve"> </w:t>
      </w:r>
      <w:r w:rsidR="00DB4A89" w:rsidRPr="0021170A">
        <w:rPr>
          <w:rFonts w:eastAsia="Times New Roman"/>
          <w:b/>
          <w:bCs/>
          <w:sz w:val="20"/>
          <w:szCs w:val="20"/>
          <w:lang w:eastAsia="ru-RU"/>
        </w:rPr>
        <w:t>района Курской области</w:t>
      </w:r>
    </w:p>
    <w:p w14:paraId="286F4E89" w14:textId="77777777" w:rsidR="00DB4A89" w:rsidRPr="00454593" w:rsidRDefault="00DB4A89" w:rsidP="00DB4A89">
      <w:pPr>
        <w:widowControl w:val="0"/>
        <w:spacing w:after="0" w:line="230" w:lineRule="auto"/>
        <w:ind w:firstLine="709"/>
        <w:jc w:val="both"/>
        <w:rPr>
          <w:rFonts w:eastAsia="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89"/>
        <w:gridCol w:w="2098"/>
        <w:gridCol w:w="1559"/>
        <w:gridCol w:w="1843"/>
      </w:tblGrid>
      <w:tr w:rsidR="00DB4A89" w:rsidRPr="00CE4636" w14:paraId="18727394" w14:textId="77777777" w:rsidTr="00CE4636">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4AD45" w14:textId="77777777" w:rsidR="00DB4A89" w:rsidRPr="00CE4636" w:rsidRDefault="00DB4A89" w:rsidP="00CE4636">
            <w:pPr>
              <w:widowControl w:val="0"/>
              <w:spacing w:after="0" w:line="230" w:lineRule="auto"/>
              <w:jc w:val="center"/>
              <w:rPr>
                <w:rFonts w:eastAsia="Times New Roman"/>
                <w:b/>
                <w:bCs/>
                <w:sz w:val="20"/>
                <w:szCs w:val="20"/>
                <w:highlight w:val="green"/>
              </w:rPr>
            </w:pPr>
            <w:r w:rsidRPr="00CE4636">
              <w:rPr>
                <w:rFonts w:eastAsia="Times New Roman"/>
                <w:b/>
                <w:bCs/>
                <w:sz w:val="20"/>
                <w:szCs w:val="20"/>
                <w:highlight w:val="green"/>
              </w:rPr>
              <w:t>№</w:t>
            </w:r>
          </w:p>
          <w:p w14:paraId="0717FF32" w14:textId="77777777" w:rsidR="00DB4A89" w:rsidRPr="00CE4636" w:rsidRDefault="00DB4A89" w:rsidP="00CE4636">
            <w:pPr>
              <w:widowControl w:val="0"/>
              <w:spacing w:after="0" w:line="230" w:lineRule="auto"/>
              <w:jc w:val="center"/>
              <w:rPr>
                <w:rFonts w:eastAsia="Times New Roman"/>
                <w:b/>
                <w:bCs/>
                <w:sz w:val="20"/>
                <w:szCs w:val="20"/>
                <w:highlight w:val="green"/>
              </w:rPr>
            </w:pPr>
            <w:r w:rsidRPr="00CE4636">
              <w:rPr>
                <w:rFonts w:eastAsia="Times New Roman"/>
                <w:b/>
                <w:bCs/>
                <w:sz w:val="20"/>
                <w:szCs w:val="20"/>
                <w:highlight w:val="green"/>
              </w:rPr>
              <w:t>п/п</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5CD72" w14:textId="77777777" w:rsidR="00DB4A89" w:rsidRPr="00CE4636" w:rsidRDefault="00DB4A89" w:rsidP="00CE4636">
            <w:pPr>
              <w:widowControl w:val="0"/>
              <w:spacing w:after="0" w:line="230" w:lineRule="auto"/>
              <w:jc w:val="center"/>
              <w:rPr>
                <w:rFonts w:eastAsia="Times New Roman"/>
                <w:b/>
                <w:bCs/>
                <w:sz w:val="20"/>
                <w:szCs w:val="20"/>
                <w:highlight w:val="green"/>
              </w:rPr>
            </w:pPr>
            <w:r w:rsidRPr="00CE4636">
              <w:rPr>
                <w:rFonts w:eastAsia="Times New Roman"/>
                <w:b/>
                <w:bCs/>
                <w:sz w:val="20"/>
                <w:szCs w:val="20"/>
                <w:highlight w:val="green"/>
              </w:rPr>
              <w:t>Наименование и местонахождение объекта</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775A9" w14:textId="77777777" w:rsidR="00DB4A89" w:rsidRPr="00CE4636" w:rsidRDefault="00DB4A89" w:rsidP="00CE4636">
            <w:pPr>
              <w:widowControl w:val="0"/>
              <w:spacing w:after="0" w:line="230" w:lineRule="auto"/>
              <w:jc w:val="center"/>
              <w:rPr>
                <w:rFonts w:eastAsia="Times New Roman"/>
                <w:b/>
                <w:bCs/>
                <w:sz w:val="20"/>
                <w:szCs w:val="20"/>
                <w:highlight w:val="green"/>
              </w:rPr>
            </w:pPr>
            <w:r w:rsidRPr="00CE4636">
              <w:rPr>
                <w:rFonts w:eastAsia="Times New Roman"/>
                <w:b/>
                <w:bCs/>
                <w:sz w:val="20"/>
                <w:szCs w:val="20"/>
                <w:highlight w:val="green"/>
              </w:rPr>
              <w:t>Дата ввода в эксплуатацию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E022" w14:textId="77777777" w:rsidR="00DB4A89" w:rsidRPr="00CE4636" w:rsidRDefault="00DB4A89" w:rsidP="00CE4636">
            <w:pPr>
              <w:widowControl w:val="0"/>
              <w:spacing w:after="0" w:line="230" w:lineRule="auto"/>
              <w:jc w:val="center"/>
              <w:rPr>
                <w:rFonts w:eastAsia="Times New Roman"/>
                <w:b/>
                <w:bCs/>
                <w:sz w:val="20"/>
                <w:szCs w:val="20"/>
                <w:highlight w:val="green"/>
              </w:rPr>
            </w:pPr>
            <w:r w:rsidRPr="00CE4636">
              <w:rPr>
                <w:rFonts w:eastAsia="Times New Roman"/>
                <w:b/>
                <w:bCs/>
                <w:sz w:val="20"/>
                <w:szCs w:val="20"/>
                <w:highlight w:val="green"/>
              </w:rPr>
              <w:t>Проектная мощность, м</w:t>
            </w:r>
            <w:r w:rsidRPr="00CE4636">
              <w:rPr>
                <w:rFonts w:eastAsia="Times New Roman"/>
                <w:b/>
                <w:bCs/>
                <w:sz w:val="20"/>
                <w:szCs w:val="20"/>
                <w:highlight w:val="green"/>
                <w:vertAlign w:val="superscript"/>
              </w:rPr>
              <w:t>3</w:t>
            </w:r>
            <w:r w:rsidRPr="00CE4636">
              <w:rPr>
                <w:rFonts w:eastAsia="Times New Roman"/>
                <w:b/>
                <w:bCs/>
                <w:sz w:val="20"/>
                <w:szCs w:val="20"/>
                <w:highlight w:val="green"/>
              </w:rPr>
              <w:t>/ч</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186F69" w14:textId="77777777" w:rsidR="00DB4A89" w:rsidRPr="00CE4636" w:rsidRDefault="00DB4A89" w:rsidP="00CE4636">
            <w:pPr>
              <w:spacing w:after="0"/>
              <w:jc w:val="center"/>
              <w:rPr>
                <w:rFonts w:eastAsia="Times New Roman"/>
                <w:b/>
                <w:bCs/>
                <w:sz w:val="20"/>
                <w:szCs w:val="20"/>
                <w:highlight w:val="green"/>
              </w:rPr>
            </w:pPr>
            <w:r w:rsidRPr="00CE4636">
              <w:rPr>
                <w:rFonts w:eastAsia="Times New Roman"/>
                <w:b/>
                <w:bCs/>
                <w:sz w:val="20"/>
                <w:szCs w:val="20"/>
                <w:highlight w:val="green"/>
              </w:rPr>
              <w:t>Износ</w:t>
            </w:r>
          </w:p>
          <w:p w14:paraId="4877011C" w14:textId="77777777" w:rsidR="00DB4A89" w:rsidRPr="00CE4636" w:rsidRDefault="00DB4A89" w:rsidP="00CE4636">
            <w:pPr>
              <w:widowControl w:val="0"/>
              <w:spacing w:after="0" w:line="230" w:lineRule="auto"/>
              <w:jc w:val="center"/>
              <w:rPr>
                <w:rFonts w:eastAsia="Times New Roman"/>
                <w:b/>
                <w:bCs/>
                <w:sz w:val="20"/>
                <w:szCs w:val="20"/>
                <w:highlight w:val="green"/>
              </w:rPr>
            </w:pPr>
            <w:r w:rsidRPr="00CE4636">
              <w:rPr>
                <w:rFonts w:eastAsia="Times New Roman"/>
                <w:b/>
                <w:bCs/>
                <w:sz w:val="20"/>
                <w:szCs w:val="20"/>
                <w:highlight w:val="green"/>
              </w:rPr>
              <w:t>%</w:t>
            </w:r>
          </w:p>
        </w:tc>
      </w:tr>
      <w:tr w:rsidR="00DB4A89" w:rsidRPr="00CE4636" w14:paraId="47E72FB9" w14:textId="77777777" w:rsidTr="00CE4636">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B78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589D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4CD6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89DE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4F0E5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w:t>
            </w:r>
          </w:p>
        </w:tc>
      </w:tr>
      <w:tr w:rsidR="00DB4A89" w:rsidRPr="00CE4636" w14:paraId="4DE39953"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EA48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19B6E9E"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 xml:space="preserve">ГРПШ № 42, </w:t>
            </w:r>
          </w:p>
          <w:p w14:paraId="32EF827C"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296D95C8"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6C17DF1D" w14:textId="77777777" w:rsidR="0021170A" w:rsidRPr="00CE4636" w:rsidRDefault="00DB4A89" w:rsidP="00CE4636">
            <w:pPr>
              <w:widowControl w:val="0"/>
              <w:spacing w:after="0" w:line="230" w:lineRule="auto"/>
              <w:jc w:val="center"/>
              <w:rPr>
                <w:sz w:val="20"/>
                <w:szCs w:val="20"/>
                <w:highlight w:val="green"/>
              </w:rPr>
            </w:pPr>
            <w:r w:rsidRPr="00CE4636">
              <w:rPr>
                <w:sz w:val="20"/>
                <w:szCs w:val="20"/>
                <w:highlight w:val="green"/>
              </w:rPr>
              <w:t xml:space="preserve">«Банинский сельсовет», </w:t>
            </w:r>
          </w:p>
          <w:p w14:paraId="6AD743FC"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с. 1-е Банино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5F57FC7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25.08.2014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7DBDB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E511A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50</w:t>
            </w:r>
          </w:p>
        </w:tc>
      </w:tr>
      <w:tr w:rsidR="00DB4A89" w:rsidRPr="00CE4636" w14:paraId="38B552E8"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D4A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953D9CC"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43,</w:t>
            </w:r>
          </w:p>
          <w:p w14:paraId="70D71364"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060FCA95"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26DB754C" w14:textId="77777777" w:rsidR="0021170A" w:rsidRPr="00CE4636" w:rsidRDefault="00DB4A89" w:rsidP="00CE4636">
            <w:pPr>
              <w:widowControl w:val="0"/>
              <w:spacing w:after="0" w:line="230" w:lineRule="auto"/>
              <w:jc w:val="center"/>
              <w:rPr>
                <w:sz w:val="20"/>
                <w:szCs w:val="20"/>
                <w:highlight w:val="green"/>
              </w:rPr>
            </w:pPr>
            <w:r w:rsidRPr="00CE4636">
              <w:rPr>
                <w:sz w:val="20"/>
                <w:szCs w:val="20"/>
                <w:highlight w:val="green"/>
              </w:rPr>
              <w:t xml:space="preserve">«Банинский сельсовет», </w:t>
            </w:r>
          </w:p>
          <w:p w14:paraId="4C2F9CC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с. 1-е Банино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599F6D8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01.08.2016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394342"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1816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D620C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35</w:t>
            </w:r>
          </w:p>
        </w:tc>
      </w:tr>
      <w:tr w:rsidR="00DB4A89" w:rsidRPr="00CE4636" w14:paraId="37C06515" w14:textId="77777777" w:rsidTr="00CE4636">
        <w:trPr>
          <w:trHeight w:val="70"/>
        </w:trPr>
        <w:tc>
          <w:tcPr>
            <w:tcW w:w="675" w:type="dxa"/>
            <w:tcBorders>
              <w:top w:val="single" w:sz="4" w:space="0" w:color="auto"/>
              <w:left w:val="single" w:sz="4" w:space="0" w:color="auto"/>
              <w:right w:val="single" w:sz="4" w:space="0" w:color="auto"/>
            </w:tcBorders>
            <w:shd w:val="clear" w:color="auto" w:fill="auto"/>
            <w:vAlign w:val="center"/>
            <w:hideMark/>
          </w:tcPr>
          <w:p w14:paraId="1F3A607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w:t>
            </w:r>
          </w:p>
        </w:tc>
        <w:tc>
          <w:tcPr>
            <w:tcW w:w="3289" w:type="dxa"/>
            <w:tcBorders>
              <w:top w:val="single" w:sz="4" w:space="0" w:color="auto"/>
              <w:left w:val="single" w:sz="4" w:space="0" w:color="auto"/>
              <w:right w:val="single" w:sz="4" w:space="0" w:color="auto"/>
            </w:tcBorders>
            <w:shd w:val="clear" w:color="auto" w:fill="auto"/>
            <w:vAlign w:val="center"/>
          </w:tcPr>
          <w:p w14:paraId="1D940C21"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 xml:space="preserve">ГРПШ № 44, </w:t>
            </w:r>
          </w:p>
          <w:p w14:paraId="53A1FF5D"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08CE8787"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7631F95E" w14:textId="77777777" w:rsidR="0021170A" w:rsidRPr="00CE4636" w:rsidRDefault="00DB4A89" w:rsidP="00CE4636">
            <w:pPr>
              <w:widowControl w:val="0"/>
              <w:spacing w:after="0" w:line="230" w:lineRule="auto"/>
              <w:jc w:val="center"/>
              <w:rPr>
                <w:sz w:val="20"/>
                <w:szCs w:val="20"/>
                <w:highlight w:val="green"/>
              </w:rPr>
            </w:pPr>
            <w:r w:rsidRPr="00CE4636">
              <w:rPr>
                <w:sz w:val="20"/>
                <w:szCs w:val="20"/>
                <w:highlight w:val="green"/>
              </w:rPr>
              <w:t xml:space="preserve">«Банинский сельсовет», </w:t>
            </w:r>
          </w:p>
          <w:p w14:paraId="7638753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с. 1-е Банино</w:t>
            </w:r>
          </w:p>
        </w:tc>
        <w:tc>
          <w:tcPr>
            <w:tcW w:w="2098" w:type="dxa"/>
            <w:tcBorders>
              <w:top w:val="single" w:sz="4" w:space="0" w:color="auto"/>
              <w:left w:val="single" w:sz="4" w:space="0" w:color="auto"/>
              <w:right w:val="single" w:sz="4" w:space="0" w:color="auto"/>
            </w:tcBorders>
            <w:shd w:val="clear" w:color="auto" w:fill="auto"/>
            <w:vAlign w:val="center"/>
          </w:tcPr>
          <w:p w14:paraId="6EF6D38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20.06.2016</w:t>
            </w:r>
          </w:p>
        </w:tc>
        <w:tc>
          <w:tcPr>
            <w:tcW w:w="1559" w:type="dxa"/>
            <w:tcBorders>
              <w:top w:val="single" w:sz="4" w:space="0" w:color="auto"/>
              <w:left w:val="single" w:sz="4" w:space="0" w:color="auto"/>
              <w:right w:val="single" w:sz="4" w:space="0" w:color="auto"/>
            </w:tcBorders>
            <w:shd w:val="clear" w:color="auto" w:fill="auto"/>
            <w:vAlign w:val="center"/>
          </w:tcPr>
          <w:p w14:paraId="0E1D62D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1816</w:t>
            </w:r>
          </w:p>
        </w:tc>
        <w:tc>
          <w:tcPr>
            <w:tcW w:w="1843" w:type="dxa"/>
            <w:tcBorders>
              <w:top w:val="single" w:sz="4" w:space="0" w:color="auto"/>
              <w:left w:val="single" w:sz="4" w:space="0" w:color="auto"/>
              <w:right w:val="single" w:sz="4" w:space="0" w:color="auto"/>
            </w:tcBorders>
            <w:shd w:val="clear" w:color="auto" w:fill="auto"/>
            <w:vAlign w:val="center"/>
          </w:tcPr>
          <w:p w14:paraId="1866B87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35</w:t>
            </w:r>
          </w:p>
        </w:tc>
      </w:tr>
      <w:tr w:rsidR="00DB4A89" w:rsidRPr="00CE4636" w14:paraId="4DC804C6"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2B00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4</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B577E0A"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 xml:space="preserve">ГРПШ № 45, </w:t>
            </w:r>
          </w:p>
          <w:p w14:paraId="668B37BF"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05E68CCE"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78B47C52" w14:textId="77777777" w:rsidR="0021170A" w:rsidRPr="00CE4636" w:rsidRDefault="00DB4A89" w:rsidP="00CE4636">
            <w:pPr>
              <w:widowControl w:val="0"/>
              <w:spacing w:after="0" w:line="230" w:lineRule="auto"/>
              <w:jc w:val="center"/>
              <w:rPr>
                <w:sz w:val="20"/>
                <w:szCs w:val="20"/>
                <w:highlight w:val="green"/>
              </w:rPr>
            </w:pPr>
            <w:r w:rsidRPr="00CE4636">
              <w:rPr>
                <w:sz w:val="20"/>
                <w:szCs w:val="20"/>
                <w:highlight w:val="green"/>
              </w:rPr>
              <w:t xml:space="preserve">«Банинский сельсовет», </w:t>
            </w:r>
          </w:p>
          <w:p w14:paraId="3F124C8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с. 2-е Банино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3C0F935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01.10.1999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9358F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C849E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95</w:t>
            </w:r>
          </w:p>
        </w:tc>
      </w:tr>
      <w:tr w:rsidR="00DB4A89" w:rsidRPr="00CE4636" w14:paraId="344631DE"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6C027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5</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3A73D3E"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 xml:space="preserve">ГРПШ № 46, </w:t>
            </w:r>
          </w:p>
          <w:p w14:paraId="41E514DE"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0C5E5BF9"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1AFB125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п. Чермошной</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2CFB2D88"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29.06.2012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0E8E6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2200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79D0A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55</w:t>
            </w:r>
          </w:p>
        </w:tc>
      </w:tr>
      <w:tr w:rsidR="00DB4A89" w:rsidRPr="00CE4636" w14:paraId="3C780C42"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F3E905"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F3F105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 xml:space="preserve">ГРПШ № 187, </w:t>
            </w:r>
          </w:p>
          <w:p w14:paraId="716314A0"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011B265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099B17A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п. Чермошной</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1DE703B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27.09.2019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8547B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1E538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15</w:t>
            </w:r>
          </w:p>
        </w:tc>
      </w:tr>
      <w:tr w:rsidR="00DB4A89" w:rsidRPr="00CE4636" w14:paraId="3563DBED"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7B171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7</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32BD4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 xml:space="preserve">ГРПШ № 47, </w:t>
            </w:r>
          </w:p>
          <w:p w14:paraId="72933AE8"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1547BD63"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7C39300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 Сотниково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38F4EED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14.12.2004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7C583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2133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52390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95</w:t>
            </w:r>
          </w:p>
        </w:tc>
      </w:tr>
      <w:tr w:rsidR="00DB4A89" w:rsidRPr="00CE4636" w14:paraId="0F475D56"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F8E70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1C36F14"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 xml:space="preserve">ГРПШ № 48, </w:t>
            </w:r>
          </w:p>
          <w:p w14:paraId="318917F3"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73689C44"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0F3FD87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w:t>
            </w:r>
            <w:r w:rsidR="0021170A" w:rsidRPr="00CE4636">
              <w:rPr>
                <w:rFonts w:eastAsia="Times New Roman"/>
                <w:sz w:val="20"/>
                <w:szCs w:val="20"/>
                <w:highlight w:val="green"/>
              </w:rPr>
              <w:t> </w:t>
            </w:r>
            <w:r w:rsidRPr="00CE4636">
              <w:rPr>
                <w:rFonts w:eastAsia="Times New Roman"/>
                <w:sz w:val="20"/>
                <w:szCs w:val="20"/>
                <w:highlight w:val="green"/>
              </w:rPr>
              <w:t>Сотниково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1F60E99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14.12.2004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EDDF7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A3502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95</w:t>
            </w:r>
          </w:p>
        </w:tc>
      </w:tr>
      <w:tr w:rsidR="00DB4A89" w:rsidRPr="00CE4636" w14:paraId="4F4D052D"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D46C4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34BD1CA"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 xml:space="preserve">ГРПШ № 119, </w:t>
            </w:r>
          </w:p>
          <w:p w14:paraId="1EBC09FA"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2ED77C43"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1BC6D1E9"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w:t>
            </w:r>
            <w:r w:rsidR="0021170A" w:rsidRPr="00CE4636">
              <w:rPr>
                <w:rFonts w:eastAsia="Times New Roman"/>
                <w:sz w:val="20"/>
                <w:szCs w:val="20"/>
                <w:highlight w:val="green"/>
              </w:rPr>
              <w:t> </w:t>
            </w:r>
            <w:r w:rsidRPr="00CE4636">
              <w:rPr>
                <w:rFonts w:eastAsia="Times New Roman"/>
                <w:sz w:val="20"/>
                <w:szCs w:val="20"/>
                <w:highlight w:val="green"/>
              </w:rPr>
              <w:t>Сотниково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356F9AA2"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28.09.2008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8BFB2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2F4A95"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80</w:t>
            </w:r>
          </w:p>
        </w:tc>
      </w:tr>
      <w:tr w:rsidR="00DB4A89" w:rsidRPr="00CE4636" w14:paraId="4C85C633"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8CC816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88C9E5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 xml:space="preserve">ГРПШ № 120, </w:t>
            </w:r>
          </w:p>
          <w:p w14:paraId="05A32E40"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lastRenderedPageBreak/>
              <w:t>Курская область,</w:t>
            </w:r>
          </w:p>
          <w:p w14:paraId="6031FB08"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78783B1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w:t>
            </w:r>
            <w:r w:rsidR="0021170A" w:rsidRPr="00CE4636">
              <w:rPr>
                <w:rFonts w:eastAsia="Times New Roman"/>
                <w:sz w:val="20"/>
                <w:szCs w:val="20"/>
                <w:highlight w:val="green"/>
              </w:rPr>
              <w:t> </w:t>
            </w:r>
            <w:r w:rsidRPr="00CE4636">
              <w:rPr>
                <w:rFonts w:eastAsia="Times New Roman"/>
                <w:sz w:val="20"/>
                <w:szCs w:val="20"/>
                <w:highlight w:val="green"/>
              </w:rPr>
              <w:t>Сотниково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377F0139"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lastRenderedPageBreak/>
              <w:t>28.09.2008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5EBFE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F4AC6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80</w:t>
            </w:r>
          </w:p>
        </w:tc>
      </w:tr>
      <w:tr w:rsidR="00DB4A89" w:rsidRPr="00CE4636" w14:paraId="665FCAF9"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117EE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13D23E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121,</w:t>
            </w:r>
          </w:p>
          <w:p w14:paraId="719633A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2A492B85"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541765A8"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w:t>
            </w:r>
            <w:r w:rsidR="0021170A" w:rsidRPr="00CE4636">
              <w:rPr>
                <w:rFonts w:eastAsia="Times New Roman"/>
                <w:sz w:val="20"/>
                <w:szCs w:val="20"/>
                <w:highlight w:val="green"/>
              </w:rPr>
              <w:t> </w:t>
            </w:r>
            <w:r w:rsidRPr="00CE4636">
              <w:rPr>
                <w:rFonts w:eastAsia="Times New Roman"/>
                <w:sz w:val="20"/>
                <w:szCs w:val="20"/>
                <w:highlight w:val="green"/>
              </w:rPr>
              <w:t>Сотниково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20A3BDC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28.09.2008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B4CD78"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3B3B5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80</w:t>
            </w:r>
          </w:p>
        </w:tc>
      </w:tr>
      <w:tr w:rsidR="00DB4A89" w:rsidRPr="00CE4636" w14:paraId="5E2C2ACC"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FA9AE9"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4015981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122,</w:t>
            </w:r>
          </w:p>
          <w:p w14:paraId="1777793A"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5D72709F"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0A5779B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w:t>
            </w:r>
            <w:r w:rsidR="0021170A" w:rsidRPr="00CE4636">
              <w:rPr>
                <w:rFonts w:eastAsia="Times New Roman"/>
                <w:sz w:val="20"/>
                <w:szCs w:val="20"/>
                <w:highlight w:val="green"/>
              </w:rPr>
              <w:t> </w:t>
            </w:r>
            <w:r w:rsidRPr="00CE4636">
              <w:rPr>
                <w:rFonts w:eastAsia="Times New Roman"/>
                <w:sz w:val="20"/>
                <w:szCs w:val="20"/>
                <w:highlight w:val="green"/>
              </w:rPr>
              <w:t>Сотниково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58E49E1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28.09.2008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92D9C9"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B9DBA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80</w:t>
            </w:r>
          </w:p>
        </w:tc>
      </w:tr>
      <w:tr w:rsidR="00DB4A89" w:rsidRPr="00CE4636" w14:paraId="288252CC" w14:textId="77777777" w:rsidTr="00CE4636">
        <w:trPr>
          <w:trHeight w:val="58"/>
        </w:trPr>
        <w:tc>
          <w:tcPr>
            <w:tcW w:w="675" w:type="dxa"/>
            <w:tcBorders>
              <w:top w:val="single" w:sz="4" w:space="0" w:color="auto"/>
              <w:left w:val="single" w:sz="4" w:space="0" w:color="auto"/>
              <w:right w:val="single" w:sz="4" w:space="0" w:color="auto"/>
            </w:tcBorders>
            <w:shd w:val="clear" w:color="auto" w:fill="auto"/>
            <w:vAlign w:val="center"/>
          </w:tcPr>
          <w:p w14:paraId="5F72B6A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13</w:t>
            </w:r>
          </w:p>
        </w:tc>
        <w:tc>
          <w:tcPr>
            <w:tcW w:w="3289" w:type="dxa"/>
            <w:tcBorders>
              <w:top w:val="single" w:sz="4" w:space="0" w:color="auto"/>
              <w:left w:val="single" w:sz="4" w:space="0" w:color="auto"/>
              <w:right w:val="single" w:sz="4" w:space="0" w:color="auto"/>
            </w:tcBorders>
            <w:shd w:val="clear" w:color="auto" w:fill="auto"/>
            <w:vAlign w:val="center"/>
          </w:tcPr>
          <w:p w14:paraId="4ED585F2"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112,</w:t>
            </w:r>
          </w:p>
          <w:p w14:paraId="708082F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0D2DD0DF"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31B2ADE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х. Ломовка</w:t>
            </w:r>
          </w:p>
        </w:tc>
        <w:tc>
          <w:tcPr>
            <w:tcW w:w="2098" w:type="dxa"/>
            <w:tcBorders>
              <w:top w:val="single" w:sz="4" w:space="0" w:color="auto"/>
              <w:left w:val="single" w:sz="4" w:space="0" w:color="auto"/>
              <w:right w:val="single" w:sz="4" w:space="0" w:color="auto"/>
            </w:tcBorders>
            <w:shd w:val="clear" w:color="auto" w:fill="auto"/>
            <w:vAlign w:val="center"/>
          </w:tcPr>
          <w:p w14:paraId="2EC5C41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26.12.2006</w:t>
            </w:r>
          </w:p>
        </w:tc>
        <w:tc>
          <w:tcPr>
            <w:tcW w:w="1559" w:type="dxa"/>
            <w:tcBorders>
              <w:top w:val="single" w:sz="4" w:space="0" w:color="auto"/>
              <w:left w:val="single" w:sz="4" w:space="0" w:color="auto"/>
              <w:right w:val="single" w:sz="4" w:space="0" w:color="auto"/>
            </w:tcBorders>
            <w:shd w:val="clear" w:color="auto" w:fill="auto"/>
            <w:vAlign w:val="center"/>
          </w:tcPr>
          <w:p w14:paraId="740186E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55</w:t>
            </w:r>
          </w:p>
        </w:tc>
        <w:tc>
          <w:tcPr>
            <w:tcW w:w="1843" w:type="dxa"/>
            <w:tcBorders>
              <w:top w:val="single" w:sz="4" w:space="0" w:color="auto"/>
              <w:left w:val="single" w:sz="4" w:space="0" w:color="auto"/>
              <w:right w:val="single" w:sz="4" w:space="0" w:color="auto"/>
            </w:tcBorders>
            <w:shd w:val="clear" w:color="auto" w:fill="auto"/>
            <w:vAlign w:val="center"/>
          </w:tcPr>
          <w:p w14:paraId="79A0CA6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70</w:t>
            </w:r>
          </w:p>
        </w:tc>
      </w:tr>
      <w:tr w:rsidR="00DB4A89" w:rsidRPr="00CE4636" w14:paraId="5CC663B0"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AF338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14</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E598117" w14:textId="77777777" w:rsidR="00DB4A89" w:rsidRPr="00CE4636" w:rsidRDefault="00DB4A89" w:rsidP="00CE4636">
            <w:pPr>
              <w:spacing w:after="0" w:line="240" w:lineRule="auto"/>
              <w:jc w:val="center"/>
              <w:rPr>
                <w:sz w:val="20"/>
                <w:szCs w:val="20"/>
                <w:highlight w:val="green"/>
              </w:rPr>
            </w:pPr>
            <w:r w:rsidRPr="00CE4636">
              <w:rPr>
                <w:rFonts w:eastAsia="Times New Roman"/>
                <w:sz w:val="20"/>
                <w:szCs w:val="20"/>
                <w:highlight w:val="green"/>
              </w:rPr>
              <w:t xml:space="preserve">ГРПШ № 35, </w:t>
            </w:r>
            <w:r w:rsidRPr="00CE4636">
              <w:rPr>
                <w:sz w:val="20"/>
                <w:szCs w:val="20"/>
                <w:highlight w:val="green"/>
              </w:rPr>
              <w:t>Курская область,</w:t>
            </w:r>
          </w:p>
          <w:p w14:paraId="6ABA132A"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7F7E1AD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д. Жердево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23D9334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31.01.2003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90FE09"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6E97E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98</w:t>
            </w:r>
          </w:p>
        </w:tc>
      </w:tr>
      <w:tr w:rsidR="00DB4A89" w:rsidRPr="00CE4636" w14:paraId="1D5439F5"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EB50F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15</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B8F1C5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36,</w:t>
            </w:r>
          </w:p>
          <w:p w14:paraId="3C3FA11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70145EC0"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5883D2B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д. Жердево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54370D0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31.01.2003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FC4E0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155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4AB6D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98</w:t>
            </w:r>
          </w:p>
        </w:tc>
      </w:tr>
      <w:tr w:rsidR="00DB4A89" w:rsidRPr="00CE4636" w14:paraId="23A18146"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40312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16</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0AAE4D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37,</w:t>
            </w:r>
          </w:p>
          <w:p w14:paraId="0719B1A6"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7FC0E0DA"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257F0A3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д. Жердево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15B71BE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31.01.2003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B50F95"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9238B3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98</w:t>
            </w:r>
          </w:p>
        </w:tc>
      </w:tr>
      <w:tr w:rsidR="00DB4A89" w:rsidRPr="00CE4636" w14:paraId="1120E4C7"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E9134E"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17</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99645A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104,</w:t>
            </w:r>
          </w:p>
          <w:p w14:paraId="74FA8828"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4A464FB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066D93A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д. Жердево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34C7060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31.01.2003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3FEF0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C18BE6"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98</w:t>
            </w:r>
          </w:p>
        </w:tc>
      </w:tr>
      <w:tr w:rsidR="00DB4A89" w:rsidRPr="00CE4636" w14:paraId="75DD3519"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F5614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1A11F4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167,</w:t>
            </w:r>
          </w:p>
          <w:p w14:paraId="3D3AD69E"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154838BA"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0EB4FC6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д. Жердево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5044DF0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27.09.2012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2CEBE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63E1E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70</w:t>
            </w:r>
          </w:p>
        </w:tc>
      </w:tr>
      <w:tr w:rsidR="00DB4A89" w:rsidRPr="00CE4636" w14:paraId="5B655B26"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4B0169"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19</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281E06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195,</w:t>
            </w:r>
          </w:p>
          <w:p w14:paraId="5B8A9F4A"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700DCBD9"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5C52283C"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д. Жердево</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56DE6EEC"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29.11.2019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52278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1575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C25C8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15</w:t>
            </w:r>
          </w:p>
        </w:tc>
      </w:tr>
      <w:tr w:rsidR="00DB4A89" w:rsidRPr="00CE4636" w14:paraId="07FF27E7"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66970C"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CBD83D3"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ГРПШ № 39,</w:t>
            </w:r>
          </w:p>
          <w:p w14:paraId="7D76EEA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56AF1F17"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174890B2" w14:textId="77777777" w:rsidR="00DB4A89" w:rsidRPr="00CE4636" w:rsidRDefault="00DB4A89" w:rsidP="00CE4636">
            <w:pPr>
              <w:spacing w:after="0"/>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 Горки</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55E3C04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26.07.2011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532AF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3178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A35BA2"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60</w:t>
            </w:r>
          </w:p>
        </w:tc>
      </w:tr>
      <w:tr w:rsidR="00DB4A89" w:rsidRPr="00CE4636" w14:paraId="4319A4BC"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AA786C"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40DAA738"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40,</w:t>
            </w:r>
          </w:p>
          <w:p w14:paraId="1F4DDCF9"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0922F6D4"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1D63E99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 Горки</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1D057078"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18.12.2003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B875EB"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90BFC4"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98</w:t>
            </w:r>
          </w:p>
        </w:tc>
      </w:tr>
      <w:tr w:rsidR="00DB4A89" w:rsidRPr="00CE4636" w14:paraId="03DE1F17" w14:textId="77777777" w:rsidTr="00CE463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D194A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8412BD5"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ГРПШ № 41,</w:t>
            </w:r>
          </w:p>
          <w:p w14:paraId="473B3756"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lastRenderedPageBreak/>
              <w:t>Курская область,</w:t>
            </w:r>
          </w:p>
          <w:p w14:paraId="45C6B77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7379D055"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х. Сорокин</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233A473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lastRenderedPageBreak/>
              <w:t>18.12.2003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CBBA77"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BD2FC2"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98</w:t>
            </w:r>
          </w:p>
        </w:tc>
      </w:tr>
      <w:tr w:rsidR="00DB4A89" w:rsidRPr="00CE4636" w14:paraId="75232DC0" w14:textId="77777777" w:rsidTr="00CE4636">
        <w:trPr>
          <w:trHeight w:val="58"/>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5B614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23</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BAF321C"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ГРПШ № 190,</w:t>
            </w:r>
          </w:p>
          <w:p w14:paraId="0B22563C"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3F52EB3A"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6B16E915" w14:textId="77777777" w:rsidR="00DB4A89" w:rsidRPr="00CE4636" w:rsidRDefault="00DB4A89" w:rsidP="00CE4636">
            <w:pPr>
              <w:spacing w:after="0"/>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х. Сорокин</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68F8C2BD"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23.12.2019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53AD18"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670               150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2442CA"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15</w:t>
            </w:r>
          </w:p>
        </w:tc>
      </w:tr>
      <w:tr w:rsidR="00DB4A89" w:rsidRPr="00CE4636" w14:paraId="49AF57C5" w14:textId="77777777" w:rsidTr="00CE4636">
        <w:trPr>
          <w:trHeight w:val="70"/>
        </w:trPr>
        <w:tc>
          <w:tcPr>
            <w:tcW w:w="675" w:type="dxa"/>
            <w:tcBorders>
              <w:top w:val="single" w:sz="4" w:space="0" w:color="auto"/>
              <w:left w:val="single" w:sz="4" w:space="0" w:color="auto"/>
              <w:right w:val="single" w:sz="4" w:space="0" w:color="auto"/>
            </w:tcBorders>
            <w:shd w:val="clear" w:color="auto" w:fill="auto"/>
            <w:vAlign w:val="center"/>
          </w:tcPr>
          <w:p w14:paraId="619F0DF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24</w:t>
            </w:r>
          </w:p>
        </w:tc>
        <w:tc>
          <w:tcPr>
            <w:tcW w:w="3289" w:type="dxa"/>
            <w:tcBorders>
              <w:top w:val="single" w:sz="4" w:space="0" w:color="auto"/>
              <w:left w:val="single" w:sz="4" w:space="0" w:color="auto"/>
              <w:right w:val="single" w:sz="4" w:space="0" w:color="auto"/>
            </w:tcBorders>
            <w:shd w:val="clear" w:color="auto" w:fill="auto"/>
            <w:vAlign w:val="center"/>
          </w:tcPr>
          <w:p w14:paraId="2DE6C5AC"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ГРПШ № 38,</w:t>
            </w:r>
          </w:p>
          <w:p w14:paraId="093A1946"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14E85857"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3091C724" w14:textId="77777777" w:rsidR="00DB4A89" w:rsidRPr="00CE4636" w:rsidRDefault="00DB4A89" w:rsidP="00CE4636">
            <w:pPr>
              <w:spacing w:after="0"/>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с. Бычки</w:t>
            </w:r>
          </w:p>
        </w:tc>
        <w:tc>
          <w:tcPr>
            <w:tcW w:w="2098" w:type="dxa"/>
            <w:tcBorders>
              <w:top w:val="single" w:sz="4" w:space="0" w:color="auto"/>
              <w:left w:val="single" w:sz="4" w:space="0" w:color="auto"/>
              <w:right w:val="single" w:sz="4" w:space="0" w:color="auto"/>
            </w:tcBorders>
            <w:shd w:val="clear" w:color="auto" w:fill="auto"/>
            <w:vAlign w:val="center"/>
          </w:tcPr>
          <w:p w14:paraId="63917922"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26.06.2009</w:t>
            </w:r>
          </w:p>
        </w:tc>
        <w:tc>
          <w:tcPr>
            <w:tcW w:w="1559" w:type="dxa"/>
            <w:tcBorders>
              <w:top w:val="single" w:sz="4" w:space="0" w:color="auto"/>
              <w:left w:val="single" w:sz="4" w:space="0" w:color="auto"/>
              <w:right w:val="single" w:sz="4" w:space="0" w:color="auto"/>
            </w:tcBorders>
            <w:shd w:val="clear" w:color="auto" w:fill="auto"/>
            <w:vAlign w:val="center"/>
          </w:tcPr>
          <w:p w14:paraId="5EE0EB03"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1000</w:t>
            </w:r>
          </w:p>
        </w:tc>
        <w:tc>
          <w:tcPr>
            <w:tcW w:w="1843" w:type="dxa"/>
            <w:tcBorders>
              <w:top w:val="single" w:sz="4" w:space="0" w:color="auto"/>
              <w:left w:val="single" w:sz="4" w:space="0" w:color="auto"/>
              <w:right w:val="single" w:sz="4" w:space="0" w:color="auto"/>
            </w:tcBorders>
            <w:shd w:val="clear" w:color="auto" w:fill="auto"/>
            <w:vAlign w:val="center"/>
          </w:tcPr>
          <w:p w14:paraId="75A4ADE0"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75</w:t>
            </w:r>
          </w:p>
        </w:tc>
      </w:tr>
      <w:tr w:rsidR="00DB4A89" w:rsidRPr="00CE4636" w14:paraId="5597505B" w14:textId="77777777" w:rsidTr="00CE4636">
        <w:trPr>
          <w:trHeight w:val="70"/>
        </w:trPr>
        <w:tc>
          <w:tcPr>
            <w:tcW w:w="675" w:type="dxa"/>
            <w:tcBorders>
              <w:top w:val="single" w:sz="4" w:space="0" w:color="auto"/>
              <w:left w:val="single" w:sz="4" w:space="0" w:color="auto"/>
              <w:right w:val="single" w:sz="4" w:space="0" w:color="auto"/>
            </w:tcBorders>
            <w:shd w:val="clear" w:color="auto" w:fill="auto"/>
            <w:vAlign w:val="center"/>
          </w:tcPr>
          <w:p w14:paraId="66C701E5"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25</w:t>
            </w:r>
          </w:p>
        </w:tc>
        <w:tc>
          <w:tcPr>
            <w:tcW w:w="3289" w:type="dxa"/>
            <w:tcBorders>
              <w:top w:val="single" w:sz="4" w:space="0" w:color="auto"/>
              <w:left w:val="single" w:sz="4" w:space="0" w:color="auto"/>
              <w:right w:val="single" w:sz="4" w:space="0" w:color="auto"/>
            </w:tcBorders>
            <w:shd w:val="clear" w:color="auto" w:fill="auto"/>
            <w:vAlign w:val="center"/>
          </w:tcPr>
          <w:p w14:paraId="7BA0AC84" w14:textId="77777777" w:rsidR="00DB4A89" w:rsidRPr="00CE4636" w:rsidRDefault="00DB4A89" w:rsidP="00CE4636">
            <w:pPr>
              <w:spacing w:after="0"/>
              <w:jc w:val="center"/>
              <w:rPr>
                <w:rFonts w:eastAsia="Times New Roman"/>
                <w:sz w:val="20"/>
                <w:szCs w:val="20"/>
                <w:highlight w:val="green"/>
              </w:rPr>
            </w:pPr>
            <w:r w:rsidRPr="00CE4636">
              <w:rPr>
                <w:rFonts w:eastAsia="Times New Roman"/>
                <w:sz w:val="20"/>
                <w:szCs w:val="20"/>
                <w:highlight w:val="green"/>
              </w:rPr>
              <w:t>ГРПШ № 168,</w:t>
            </w:r>
          </w:p>
          <w:p w14:paraId="5E074D98"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Курская область,</w:t>
            </w:r>
          </w:p>
          <w:p w14:paraId="5938B3FB" w14:textId="77777777" w:rsidR="00DB4A89" w:rsidRPr="00CE4636" w:rsidRDefault="00DB4A89" w:rsidP="00CE4636">
            <w:pPr>
              <w:spacing w:after="0" w:line="240" w:lineRule="auto"/>
              <w:jc w:val="center"/>
              <w:rPr>
                <w:sz w:val="20"/>
                <w:szCs w:val="20"/>
                <w:highlight w:val="green"/>
              </w:rPr>
            </w:pPr>
            <w:r w:rsidRPr="00CE4636">
              <w:rPr>
                <w:sz w:val="20"/>
                <w:szCs w:val="20"/>
                <w:highlight w:val="green"/>
              </w:rPr>
              <w:t>Суджанский район, муниципальное образование</w:t>
            </w:r>
          </w:p>
          <w:p w14:paraId="6F5D965F" w14:textId="77777777" w:rsidR="00DB4A89" w:rsidRPr="00CE4636" w:rsidRDefault="00DB4A89" w:rsidP="00CE4636">
            <w:pPr>
              <w:spacing w:after="0"/>
              <w:jc w:val="center"/>
              <w:rPr>
                <w:rFonts w:eastAsia="Times New Roman"/>
                <w:sz w:val="20"/>
                <w:szCs w:val="20"/>
                <w:highlight w:val="green"/>
              </w:rPr>
            </w:pPr>
            <w:r w:rsidRPr="00CE4636">
              <w:rPr>
                <w:sz w:val="20"/>
                <w:szCs w:val="20"/>
                <w:highlight w:val="green"/>
              </w:rPr>
              <w:t xml:space="preserve">«Банинский сельсовет», </w:t>
            </w:r>
            <w:r w:rsidRPr="00CE4636">
              <w:rPr>
                <w:rFonts w:eastAsia="Times New Roman"/>
                <w:sz w:val="20"/>
                <w:szCs w:val="20"/>
                <w:highlight w:val="green"/>
              </w:rPr>
              <w:t>д. Ржава</w:t>
            </w:r>
          </w:p>
        </w:tc>
        <w:tc>
          <w:tcPr>
            <w:tcW w:w="2098" w:type="dxa"/>
            <w:tcBorders>
              <w:top w:val="single" w:sz="4" w:space="0" w:color="auto"/>
              <w:left w:val="single" w:sz="4" w:space="0" w:color="auto"/>
              <w:right w:val="single" w:sz="4" w:space="0" w:color="auto"/>
            </w:tcBorders>
            <w:shd w:val="clear" w:color="auto" w:fill="auto"/>
            <w:vAlign w:val="center"/>
          </w:tcPr>
          <w:p w14:paraId="745EB3D1"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15.08.2016</w:t>
            </w:r>
          </w:p>
        </w:tc>
        <w:tc>
          <w:tcPr>
            <w:tcW w:w="1559" w:type="dxa"/>
            <w:tcBorders>
              <w:top w:val="single" w:sz="4" w:space="0" w:color="auto"/>
              <w:left w:val="single" w:sz="4" w:space="0" w:color="auto"/>
              <w:right w:val="single" w:sz="4" w:space="0" w:color="auto"/>
            </w:tcBorders>
            <w:shd w:val="clear" w:color="auto" w:fill="auto"/>
            <w:vAlign w:val="center"/>
          </w:tcPr>
          <w:p w14:paraId="70255C1F" w14:textId="77777777" w:rsidR="00DB4A89" w:rsidRPr="00CE4636" w:rsidRDefault="00DB4A89" w:rsidP="00CE4636">
            <w:pPr>
              <w:widowControl w:val="0"/>
              <w:spacing w:after="0" w:line="230" w:lineRule="auto"/>
              <w:jc w:val="center"/>
              <w:rPr>
                <w:rFonts w:eastAsia="Times New Roman"/>
                <w:sz w:val="20"/>
                <w:szCs w:val="20"/>
                <w:highlight w:val="green"/>
              </w:rPr>
            </w:pPr>
            <w:r w:rsidRPr="00CE4636">
              <w:rPr>
                <w:rFonts w:eastAsia="Times New Roman"/>
                <w:sz w:val="20"/>
                <w:szCs w:val="20"/>
                <w:highlight w:val="green"/>
              </w:rPr>
              <w:t>6500</w:t>
            </w:r>
          </w:p>
        </w:tc>
        <w:tc>
          <w:tcPr>
            <w:tcW w:w="1843" w:type="dxa"/>
            <w:tcBorders>
              <w:top w:val="single" w:sz="4" w:space="0" w:color="auto"/>
              <w:left w:val="single" w:sz="4" w:space="0" w:color="auto"/>
              <w:right w:val="single" w:sz="4" w:space="0" w:color="auto"/>
            </w:tcBorders>
            <w:shd w:val="clear" w:color="auto" w:fill="auto"/>
            <w:vAlign w:val="center"/>
          </w:tcPr>
          <w:p w14:paraId="644C138F" w14:textId="77777777" w:rsidR="00DB4A89" w:rsidRPr="00CE4636" w:rsidRDefault="00DB4A89" w:rsidP="00CE4636">
            <w:pPr>
              <w:widowControl w:val="0"/>
              <w:spacing w:after="0" w:line="230" w:lineRule="auto"/>
              <w:jc w:val="center"/>
              <w:rPr>
                <w:rFonts w:eastAsia="Times New Roman"/>
                <w:sz w:val="20"/>
                <w:szCs w:val="20"/>
              </w:rPr>
            </w:pPr>
            <w:r w:rsidRPr="00CE4636">
              <w:rPr>
                <w:rFonts w:eastAsia="Times New Roman"/>
                <w:sz w:val="20"/>
                <w:szCs w:val="20"/>
                <w:highlight w:val="green"/>
              </w:rPr>
              <w:t>35</w:t>
            </w:r>
          </w:p>
        </w:tc>
      </w:tr>
      <w:bookmarkEnd w:id="127"/>
    </w:tbl>
    <w:p w14:paraId="28F2931E" w14:textId="77777777" w:rsidR="00DB4A89" w:rsidRDefault="00DB4A89" w:rsidP="00353269">
      <w:pPr>
        <w:pStyle w:val="a5"/>
        <w:tabs>
          <w:tab w:val="left" w:pos="6237"/>
        </w:tabs>
        <w:spacing w:after="0" w:line="360" w:lineRule="auto"/>
        <w:ind w:left="0" w:firstLine="709"/>
        <w:jc w:val="both"/>
        <w:rPr>
          <w:b/>
        </w:rPr>
      </w:pPr>
    </w:p>
    <w:p w14:paraId="7D02BA7D" w14:textId="77777777" w:rsidR="002A32C8" w:rsidRDefault="002A32C8" w:rsidP="002A32C8">
      <w:pPr>
        <w:tabs>
          <w:tab w:val="right" w:leader="dot" w:pos="9781"/>
        </w:tabs>
        <w:spacing w:after="0"/>
        <w:ind w:right="311"/>
        <w:jc w:val="both"/>
        <w:rPr>
          <w:i/>
          <w:iCs/>
          <w:noProof/>
          <w:sz w:val="22"/>
          <w:szCs w:val="22"/>
          <w:lang w:eastAsia="ru-RU"/>
        </w:rPr>
      </w:pPr>
      <w:r w:rsidRPr="00422027">
        <w:rPr>
          <w:i/>
          <w:iCs/>
          <w:noProof/>
          <w:sz w:val="22"/>
          <w:szCs w:val="22"/>
          <w:lang w:eastAsia="ru-RU"/>
        </w:rPr>
        <w:t>(абзац</w:t>
      </w:r>
      <w:r>
        <w:rPr>
          <w:i/>
          <w:iCs/>
          <w:noProof/>
          <w:sz w:val="22"/>
          <w:szCs w:val="22"/>
          <w:lang w:eastAsia="ru-RU"/>
        </w:rPr>
        <w:t>ы 1 – 3 изложены</w:t>
      </w:r>
      <w:r w:rsidRPr="00422027">
        <w:rPr>
          <w:i/>
          <w:iCs/>
          <w:noProof/>
          <w:sz w:val="22"/>
          <w:szCs w:val="22"/>
          <w:lang w:eastAsia="ru-RU"/>
        </w:rPr>
        <w:t xml:space="preserve">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6CB95062" w14:textId="77777777" w:rsidR="002A32C8" w:rsidRDefault="002A32C8" w:rsidP="00353269">
      <w:pPr>
        <w:pStyle w:val="a5"/>
        <w:tabs>
          <w:tab w:val="left" w:pos="6237"/>
        </w:tabs>
        <w:spacing w:after="0" w:line="360" w:lineRule="auto"/>
        <w:ind w:left="0" w:firstLine="709"/>
        <w:jc w:val="both"/>
        <w:rPr>
          <w:b/>
        </w:rPr>
      </w:pPr>
    </w:p>
    <w:p w14:paraId="1C4DACED" w14:textId="77777777" w:rsidR="00C10B4E" w:rsidRPr="00353269" w:rsidRDefault="001855B5" w:rsidP="00353269">
      <w:pPr>
        <w:pStyle w:val="a5"/>
        <w:tabs>
          <w:tab w:val="left" w:pos="6237"/>
        </w:tabs>
        <w:spacing w:after="0" w:line="360" w:lineRule="auto"/>
        <w:ind w:left="0" w:firstLine="709"/>
        <w:jc w:val="both"/>
        <w:rPr>
          <w:b/>
        </w:rPr>
      </w:pPr>
      <w:r w:rsidRPr="00353269">
        <w:rPr>
          <w:b/>
        </w:rPr>
        <w:t>Проектные предложения</w:t>
      </w:r>
      <w:r w:rsidR="0006423E">
        <w:rPr>
          <w:b/>
        </w:rPr>
        <w:t>.</w:t>
      </w:r>
    </w:p>
    <w:p w14:paraId="6AEFB42C" w14:textId="77777777" w:rsidR="00C10B4E" w:rsidRPr="00353269" w:rsidRDefault="00C10B4E" w:rsidP="00353269">
      <w:pPr>
        <w:spacing w:after="0" w:line="360" w:lineRule="auto"/>
        <w:ind w:firstLine="709"/>
        <w:jc w:val="both"/>
      </w:pPr>
      <w:r w:rsidRPr="00353269">
        <w:t>Развитие газификации населенных пунктов сельсовета позволит получить высокий социальный и экономический эффект: существенно улучшится качество жизни населения.</w:t>
      </w:r>
    </w:p>
    <w:p w14:paraId="08DFDF0B" w14:textId="77777777" w:rsidR="009A5A35" w:rsidRDefault="00C10B4E" w:rsidP="00353269">
      <w:pPr>
        <w:spacing w:after="0" w:line="360" w:lineRule="auto"/>
        <w:ind w:firstLine="709"/>
        <w:jc w:val="both"/>
      </w:pPr>
      <w:r w:rsidRPr="00353269">
        <w:t>Р</w:t>
      </w:r>
      <w:r w:rsidR="00353269">
        <w:t xml:space="preserve">азвитие газоснабжения </w:t>
      </w:r>
      <w:r w:rsidR="00B131A5" w:rsidRPr="00B131A5">
        <w:rPr>
          <w:bCs/>
          <w:color w:val="000000"/>
          <w:highlight w:val="green"/>
        </w:rPr>
        <w:t>муниципального образования «</w:t>
      </w:r>
      <w:r w:rsidR="00B131A5" w:rsidRPr="00B131A5">
        <w:rPr>
          <w:color w:val="000000"/>
          <w:highlight w:val="green"/>
        </w:rPr>
        <w:t>Банинский сельсовет» Фатежского</w:t>
      </w:r>
      <w:r w:rsidR="00B131A5" w:rsidRPr="00B131A5">
        <w:rPr>
          <w:bCs/>
          <w:color w:val="000000"/>
          <w:highlight w:val="green"/>
        </w:rPr>
        <w:t xml:space="preserve"> района Курской области</w:t>
      </w:r>
      <w:r w:rsidR="00353269">
        <w:t xml:space="preserve"> на</w:t>
      </w:r>
      <w:r w:rsidRPr="00353269">
        <w:t xml:space="preserve"> перспективу предполагается в соответствии с</w:t>
      </w:r>
      <w:r w:rsidR="00D5554B">
        <w:t xml:space="preserve"> </w:t>
      </w:r>
      <w:r w:rsidR="00D5554B" w:rsidRPr="00D5554B">
        <w:rPr>
          <w:highlight w:val="green"/>
        </w:rPr>
        <w:t>Постановлением Администрации Курской области от 29 ноября 2019 г.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p w14:paraId="0F7C6192" w14:textId="77777777" w:rsidR="00D5554B" w:rsidRDefault="00D5554B" w:rsidP="00F22D3A">
      <w:pPr>
        <w:spacing w:after="0" w:line="360" w:lineRule="auto"/>
        <w:ind w:firstLine="709"/>
        <w:jc w:val="both"/>
      </w:pPr>
    </w:p>
    <w:p w14:paraId="31B7D6D6" w14:textId="77777777" w:rsidR="00D5554B" w:rsidRDefault="00D5554B" w:rsidP="00D5554B">
      <w:pPr>
        <w:tabs>
          <w:tab w:val="right" w:leader="dot" w:pos="9781"/>
        </w:tabs>
        <w:spacing w:after="0"/>
        <w:ind w:right="311"/>
        <w:jc w:val="both"/>
        <w:rPr>
          <w:i/>
          <w:iCs/>
          <w:noProof/>
          <w:sz w:val="22"/>
          <w:szCs w:val="22"/>
          <w:lang w:eastAsia="ru-RU"/>
        </w:rPr>
      </w:pPr>
      <w:r w:rsidRPr="00666EA3">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666EA3">
        <w:rPr>
          <w:i/>
          <w:iCs/>
          <w:noProof/>
          <w:sz w:val="22"/>
          <w:szCs w:val="22"/>
          <w:lang w:eastAsia="ru-RU"/>
        </w:rPr>
        <w:t xml:space="preserve"> 2024 года № 01-12/_____)</w:t>
      </w:r>
    </w:p>
    <w:p w14:paraId="74B99D71" w14:textId="77777777" w:rsidR="00D5554B" w:rsidRDefault="00D5554B" w:rsidP="00F22D3A">
      <w:pPr>
        <w:spacing w:after="0" w:line="360" w:lineRule="auto"/>
        <w:ind w:firstLine="709"/>
        <w:jc w:val="both"/>
      </w:pPr>
    </w:p>
    <w:p w14:paraId="0FD9DFC1" w14:textId="77777777" w:rsidR="00C10B4E" w:rsidRPr="00353269" w:rsidRDefault="00C10B4E" w:rsidP="00F22D3A">
      <w:pPr>
        <w:spacing w:after="0" w:line="360" w:lineRule="auto"/>
        <w:ind w:firstLine="709"/>
        <w:jc w:val="both"/>
      </w:pPr>
      <w:r w:rsidRPr="00353269">
        <w:t>Реализация программных мероприятий позволит:</w:t>
      </w:r>
    </w:p>
    <w:p w14:paraId="3469B193" w14:textId="77777777" w:rsidR="00C10B4E" w:rsidRPr="00353269" w:rsidRDefault="00C10B4E" w:rsidP="00F22D3A">
      <w:pPr>
        <w:spacing w:after="0" w:line="360" w:lineRule="auto"/>
        <w:ind w:firstLine="709"/>
        <w:jc w:val="both"/>
      </w:pPr>
      <w:r w:rsidRPr="00353269">
        <w:t xml:space="preserve">- газифицировать </w:t>
      </w:r>
      <w:r w:rsidR="009A5A35">
        <w:t xml:space="preserve">полностью все домовладения </w:t>
      </w:r>
      <w:r w:rsidRPr="00353269">
        <w:t>сельсовет</w:t>
      </w:r>
      <w:r w:rsidR="009A5A35">
        <w:t>а</w:t>
      </w:r>
      <w:r w:rsidRPr="00353269">
        <w:t>;</w:t>
      </w:r>
    </w:p>
    <w:p w14:paraId="55CE32A9" w14:textId="77777777" w:rsidR="00C10B4E" w:rsidRPr="00353269" w:rsidRDefault="00C10B4E" w:rsidP="00F22D3A">
      <w:pPr>
        <w:spacing w:after="0" w:line="360" w:lineRule="auto"/>
        <w:ind w:firstLine="709"/>
        <w:jc w:val="both"/>
      </w:pPr>
      <w:r w:rsidRPr="00353269">
        <w:t>- повысить инвестиционную привлекательность сельсовета.</w:t>
      </w:r>
    </w:p>
    <w:p w14:paraId="627A6A90" w14:textId="77777777" w:rsidR="00F22D3A" w:rsidRPr="006447FB" w:rsidRDefault="00F22D3A" w:rsidP="00F22D3A">
      <w:pPr>
        <w:spacing w:after="0" w:line="360" w:lineRule="auto"/>
        <w:ind w:firstLine="709"/>
        <w:jc w:val="both"/>
        <w:rPr>
          <w:b/>
          <w:lang w:eastAsia="ru-RU"/>
        </w:rPr>
      </w:pPr>
      <w:bookmarkStart w:id="128" w:name="_Toc315701162"/>
      <w:bookmarkStart w:id="129" w:name="_Toc315701163"/>
      <w:bookmarkStart w:id="130" w:name="_Toc315701164"/>
      <w:bookmarkStart w:id="131" w:name="_Toc315701165"/>
      <w:bookmarkStart w:id="132" w:name="_Toc315701166"/>
      <w:bookmarkStart w:id="133" w:name="_Toc315701167"/>
      <w:bookmarkStart w:id="134" w:name="_Toc315701168"/>
      <w:bookmarkStart w:id="135" w:name="_Toc315701169"/>
      <w:bookmarkStart w:id="136" w:name="_Toc315701170"/>
      <w:bookmarkStart w:id="137" w:name="_Toc315701171"/>
      <w:bookmarkStart w:id="138" w:name="_Toc268263649"/>
      <w:bookmarkStart w:id="139" w:name="_Toc336507664"/>
      <w:bookmarkEnd w:id="128"/>
      <w:bookmarkEnd w:id="129"/>
      <w:bookmarkEnd w:id="130"/>
      <w:bookmarkEnd w:id="131"/>
      <w:bookmarkEnd w:id="132"/>
      <w:bookmarkEnd w:id="133"/>
      <w:bookmarkEnd w:id="134"/>
      <w:bookmarkEnd w:id="135"/>
      <w:bookmarkEnd w:id="136"/>
      <w:bookmarkEnd w:id="137"/>
      <w:r w:rsidRPr="006447FB">
        <w:rPr>
          <w:b/>
          <w:lang w:eastAsia="ru-RU"/>
        </w:rPr>
        <w:t>Генеральным планом на расчетный срок предусмотрено:</w:t>
      </w:r>
    </w:p>
    <w:p w14:paraId="0D57091B" w14:textId="77777777" w:rsidR="00DD2EA6" w:rsidRDefault="00DD2EA6" w:rsidP="00E724D0">
      <w:pPr>
        <w:pStyle w:val="ListParagraph"/>
        <w:widowControl w:val="0"/>
        <w:numPr>
          <w:ilvl w:val="0"/>
          <w:numId w:val="35"/>
        </w:numPr>
        <w:overflowPunct w:val="0"/>
        <w:autoSpaceDE w:val="0"/>
        <w:spacing w:after="0" w:line="360" w:lineRule="auto"/>
        <w:ind w:left="0" w:firstLine="709"/>
        <w:jc w:val="both"/>
        <w:textAlignment w:val="baseline"/>
      </w:pPr>
      <w:r>
        <w:t xml:space="preserve">подключение к системе газоснабжения поселения запланированных на расчетный срок объектов жилой и общественно-деловой застройки. </w:t>
      </w:r>
    </w:p>
    <w:p w14:paraId="5F050EC6" w14:textId="77777777" w:rsidR="00DD2EA6" w:rsidRDefault="00DD2EA6" w:rsidP="00DD2EA6">
      <w:pPr>
        <w:widowControl w:val="0"/>
        <w:spacing w:line="360" w:lineRule="auto"/>
        <w:ind w:firstLine="851"/>
        <w:jc w:val="both"/>
      </w:pPr>
      <w: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возрастет надежность теплоснабжения и снижение влияния на окружающую среду</w:t>
      </w:r>
    </w:p>
    <w:p w14:paraId="6014A416" w14:textId="77777777" w:rsidR="000E024B" w:rsidRPr="00353269" w:rsidRDefault="00980DB0" w:rsidP="00980DB0">
      <w:pPr>
        <w:pStyle w:val="3"/>
        <w:keepNext w:val="0"/>
        <w:keepLines w:val="0"/>
        <w:spacing w:before="0" w:line="360" w:lineRule="auto"/>
        <w:ind w:left="709"/>
        <w:jc w:val="both"/>
        <w:rPr>
          <w:rFonts w:ascii="Times New Roman" w:hAnsi="Times New Roman"/>
          <w:color w:val="auto"/>
          <w:sz w:val="24"/>
          <w:szCs w:val="24"/>
        </w:rPr>
      </w:pPr>
      <w:r>
        <w:rPr>
          <w:rFonts w:ascii="Times New Roman" w:hAnsi="Times New Roman"/>
          <w:color w:val="auto"/>
          <w:sz w:val="24"/>
          <w:szCs w:val="24"/>
          <w:lang w:val="ru-RU"/>
        </w:rPr>
        <w:lastRenderedPageBreak/>
        <w:t xml:space="preserve">2.8.5 </w:t>
      </w:r>
      <w:r w:rsidR="000E024B" w:rsidRPr="00353269">
        <w:rPr>
          <w:rFonts w:ascii="Times New Roman" w:hAnsi="Times New Roman"/>
          <w:color w:val="auto"/>
          <w:sz w:val="24"/>
          <w:szCs w:val="24"/>
        </w:rPr>
        <w:t>Электроснабжение</w:t>
      </w:r>
      <w:bookmarkEnd w:id="138"/>
      <w:bookmarkEnd w:id="139"/>
      <w:r w:rsidR="009A5A35">
        <w:rPr>
          <w:rFonts w:ascii="Times New Roman" w:hAnsi="Times New Roman"/>
          <w:color w:val="auto"/>
          <w:sz w:val="24"/>
          <w:szCs w:val="24"/>
          <w:lang w:val="ru-RU"/>
        </w:rPr>
        <w:t>.</w:t>
      </w:r>
    </w:p>
    <w:p w14:paraId="12E7B7E3" w14:textId="77777777" w:rsidR="009320E1" w:rsidRDefault="00EE4605" w:rsidP="0075467A">
      <w:pPr>
        <w:pStyle w:val="45"/>
        <w:suppressAutoHyphens w:val="0"/>
        <w:spacing w:after="0" w:line="360" w:lineRule="auto"/>
        <w:ind w:firstLine="709"/>
        <w:contextualSpacing/>
        <w:jc w:val="both"/>
        <w:rPr>
          <w:szCs w:val="24"/>
          <w:lang w:val="ru-RU"/>
        </w:rPr>
      </w:pPr>
      <w:r w:rsidRPr="00353269">
        <w:rPr>
          <w:szCs w:val="24"/>
          <w:lang w:bidi="en-US"/>
        </w:rPr>
        <w:t xml:space="preserve">Электроснабжение потребителей </w:t>
      </w:r>
      <w:r w:rsidR="00B131A5" w:rsidRPr="00B131A5">
        <w:rPr>
          <w:rFonts w:eastAsia="Calibri"/>
          <w:kern w:val="2"/>
          <w:szCs w:val="24"/>
          <w:highlight w:val="green"/>
        </w:rPr>
        <w:t>муниципального образования «Банинский сельсовет» Фатежского района Курской области предусмотрено от электрических сетей филиала ПАО «Россети Центр» - «Курскэнерго»</w:t>
      </w:r>
      <w:r w:rsidR="00B131A5" w:rsidRPr="00B131A5">
        <w:rPr>
          <w:rFonts w:eastAsia="Calibri"/>
          <w:kern w:val="2"/>
          <w:szCs w:val="24"/>
          <w:highlight w:val="green"/>
          <w:lang w:val="ru-RU"/>
        </w:rPr>
        <w:t>.</w:t>
      </w:r>
      <w:r w:rsidRPr="00353269">
        <w:rPr>
          <w:szCs w:val="24"/>
          <w:lang w:bidi="en-US"/>
        </w:rPr>
        <w:t xml:space="preserve"> </w:t>
      </w:r>
      <w:r w:rsidR="009320E1" w:rsidRPr="00353269">
        <w:rPr>
          <w:szCs w:val="24"/>
          <w:lang w:eastAsia="ru-RU"/>
        </w:rPr>
        <w:t>Электроэнергетика</w:t>
      </w:r>
      <w:r w:rsidR="009320E1" w:rsidRPr="00353269">
        <w:rPr>
          <w:szCs w:val="24"/>
        </w:rPr>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14:paraId="5E863569" w14:textId="77777777" w:rsidR="00B131A5" w:rsidRDefault="00B131A5" w:rsidP="0075467A">
      <w:pPr>
        <w:pStyle w:val="45"/>
        <w:suppressAutoHyphens w:val="0"/>
        <w:spacing w:after="0" w:line="360" w:lineRule="auto"/>
        <w:ind w:firstLine="709"/>
        <w:contextualSpacing/>
        <w:jc w:val="both"/>
        <w:rPr>
          <w:szCs w:val="24"/>
          <w:lang w:val="ru-RU"/>
        </w:rPr>
      </w:pPr>
    </w:p>
    <w:p w14:paraId="5DBBF4F4" w14:textId="77777777" w:rsidR="00B131A5" w:rsidRDefault="00B131A5" w:rsidP="00B131A5">
      <w:pPr>
        <w:tabs>
          <w:tab w:val="right" w:leader="dot" w:pos="9781"/>
        </w:tabs>
        <w:spacing w:after="0"/>
        <w:ind w:right="311"/>
        <w:jc w:val="both"/>
        <w:rPr>
          <w:i/>
          <w:iCs/>
          <w:noProof/>
          <w:sz w:val="22"/>
          <w:szCs w:val="22"/>
          <w:lang w:eastAsia="ru-RU"/>
        </w:rPr>
      </w:pPr>
      <w:r w:rsidRPr="00666EA3">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666EA3">
        <w:rPr>
          <w:i/>
          <w:iCs/>
          <w:noProof/>
          <w:sz w:val="22"/>
          <w:szCs w:val="22"/>
          <w:lang w:eastAsia="ru-RU"/>
        </w:rPr>
        <w:t xml:space="preserve"> 2024 года № 01-12/_____)</w:t>
      </w:r>
    </w:p>
    <w:p w14:paraId="0EB11F7E" w14:textId="77777777" w:rsidR="00B131A5" w:rsidRPr="00B131A5" w:rsidRDefault="00B131A5" w:rsidP="0075467A">
      <w:pPr>
        <w:pStyle w:val="45"/>
        <w:suppressAutoHyphens w:val="0"/>
        <w:spacing w:after="0" w:line="360" w:lineRule="auto"/>
        <w:ind w:firstLine="709"/>
        <w:contextualSpacing/>
        <w:jc w:val="both"/>
        <w:rPr>
          <w:szCs w:val="24"/>
          <w:lang w:val="ru-RU"/>
        </w:rPr>
      </w:pPr>
    </w:p>
    <w:p w14:paraId="3C11D900" w14:textId="77777777" w:rsidR="0075467A" w:rsidRDefault="0075467A" w:rsidP="0075467A">
      <w:pPr>
        <w:spacing w:after="0" w:line="360" w:lineRule="auto"/>
        <w:ind w:firstLine="709"/>
        <w:jc w:val="both"/>
        <w:rPr>
          <w:rFonts w:eastAsia="Times New Roman"/>
        </w:rPr>
      </w:pPr>
      <w:r>
        <w:rPr>
          <w:rFonts w:eastAsia="Times New Roman"/>
        </w:rPr>
        <w:t xml:space="preserve">Система электроснабжения </w:t>
      </w:r>
      <w:r w:rsidR="0042117A">
        <w:rPr>
          <w:rFonts w:eastAsia="Times New Roman"/>
        </w:rPr>
        <w:t>Банинского</w:t>
      </w:r>
      <w:r>
        <w:rPr>
          <w:rFonts w:eastAsia="Times New Roman"/>
        </w:rPr>
        <w:t xml:space="preserve"> сельсовета централизованная. Источником централизованного электроснабжения являются трансформаторные подстанции ТП 10/0,4 кВ (далее – ТП).</w:t>
      </w:r>
    </w:p>
    <w:p w14:paraId="13BE9FA2" w14:textId="77777777" w:rsidR="0075467A" w:rsidRDefault="0075467A" w:rsidP="0075467A">
      <w:pPr>
        <w:spacing w:after="0" w:line="360" w:lineRule="auto"/>
        <w:ind w:firstLine="709"/>
        <w:jc w:val="both"/>
        <w:rPr>
          <w:rFonts w:eastAsia="Times New Roman"/>
        </w:rPr>
      </w:pPr>
      <w:r>
        <w:rPr>
          <w:rFonts w:eastAsia="Times New Roman"/>
        </w:rPr>
        <w:t>От ТП осуществляется передача электрической энергии потребителям по распределительным сетям напряжением 0,4 кВ.</w:t>
      </w:r>
    </w:p>
    <w:p w14:paraId="12FEBA09" w14:textId="77777777" w:rsidR="0075467A" w:rsidRDefault="0075467A" w:rsidP="0075467A">
      <w:pPr>
        <w:spacing w:after="0" w:line="360" w:lineRule="auto"/>
        <w:ind w:firstLine="709"/>
        <w:jc w:val="both"/>
        <w:rPr>
          <w:rFonts w:eastAsia="Times New Roman"/>
        </w:rPr>
      </w:pPr>
      <w:r>
        <w:rPr>
          <w:rFonts w:eastAsia="Times New Roman"/>
        </w:rPr>
        <w:t>Потребители электрической энергии относятся к электроприемникам II и III категории.</w:t>
      </w:r>
    </w:p>
    <w:p w14:paraId="513396E1" w14:textId="77777777" w:rsidR="0075467A" w:rsidRDefault="0075467A" w:rsidP="0075467A">
      <w:pPr>
        <w:spacing w:after="0" w:line="360" w:lineRule="auto"/>
        <w:ind w:firstLine="709"/>
        <w:jc w:val="both"/>
        <w:rPr>
          <w:rFonts w:eastAsia="Times New Roman"/>
        </w:rPr>
      </w:pPr>
      <w:r>
        <w:rPr>
          <w:rFonts w:eastAsia="Times New Roman"/>
        </w:rPr>
        <w:t xml:space="preserve">По территории </w:t>
      </w:r>
      <w:r w:rsidR="0042117A">
        <w:rPr>
          <w:rFonts w:eastAsia="Times New Roman"/>
        </w:rPr>
        <w:t>Банинского</w:t>
      </w:r>
      <w:r>
        <w:rPr>
          <w:rFonts w:eastAsia="Times New Roman"/>
        </w:rPr>
        <w:t xml:space="preserve"> сельсовета проходят высоковольтные ЛЭП напряжением 10 кВ, 35 кВ.</w:t>
      </w:r>
    </w:p>
    <w:p w14:paraId="433004A3" w14:textId="77777777" w:rsidR="0075467A" w:rsidRDefault="0075467A" w:rsidP="0075467A">
      <w:pPr>
        <w:pStyle w:val="a5"/>
        <w:spacing w:after="0" w:line="360" w:lineRule="auto"/>
        <w:ind w:left="0" w:firstLine="709"/>
        <w:jc w:val="both"/>
        <w:rPr>
          <w:rFonts w:eastAsia="Times New Roman"/>
        </w:rPr>
      </w:pPr>
      <w:r>
        <w:rPr>
          <w:rFonts w:eastAsia="Times New Roman"/>
        </w:rPr>
        <w:t xml:space="preserve">Анализ системы электроснабжения </w:t>
      </w:r>
      <w:r w:rsidR="0042117A">
        <w:rPr>
          <w:rFonts w:eastAsia="Times New Roman"/>
        </w:rPr>
        <w:t>Банинского</w:t>
      </w:r>
      <w:r>
        <w:rPr>
          <w:rFonts w:eastAsia="Times New Roman"/>
        </w:rPr>
        <w:t xml:space="preserve"> сельсовета выявил, что охват потребителей электроснабжением составляет 100%, а также отсутствует дефицит электрической мощности у потребителей.</w:t>
      </w:r>
    </w:p>
    <w:p w14:paraId="242EC552" w14:textId="77777777" w:rsidR="009320E1" w:rsidRPr="009A5A35" w:rsidRDefault="009320E1" w:rsidP="0075467A">
      <w:pPr>
        <w:pStyle w:val="a5"/>
        <w:spacing w:after="0" w:line="360" w:lineRule="auto"/>
        <w:ind w:left="0" w:firstLine="709"/>
        <w:jc w:val="both"/>
        <w:rPr>
          <w:b/>
        </w:rPr>
      </w:pPr>
      <w:r w:rsidRPr="009A5A35">
        <w:rPr>
          <w:b/>
        </w:rPr>
        <w:t>Проектные предложения</w:t>
      </w:r>
      <w:r w:rsidR="009A5A35" w:rsidRPr="009A5A35">
        <w:rPr>
          <w:b/>
        </w:rPr>
        <w:t>.</w:t>
      </w:r>
    </w:p>
    <w:p w14:paraId="3154A80B" w14:textId="77777777" w:rsidR="009320E1" w:rsidRPr="009A5A35" w:rsidRDefault="009320E1" w:rsidP="009A5A35">
      <w:pPr>
        <w:spacing w:after="0" w:line="360" w:lineRule="auto"/>
        <w:ind w:firstLine="709"/>
        <w:jc w:val="both"/>
      </w:pPr>
      <w:r w:rsidRPr="009A5A35">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14:paraId="17BF6BE4" w14:textId="77777777" w:rsidR="009320E1" w:rsidRPr="009A5A35" w:rsidRDefault="009320E1" w:rsidP="009A5A35">
      <w:pPr>
        <w:spacing w:after="0" w:line="360" w:lineRule="auto"/>
        <w:ind w:firstLine="709"/>
        <w:jc w:val="both"/>
      </w:pPr>
      <w:r w:rsidRPr="009A5A35">
        <w:rPr>
          <w:b/>
        </w:rPr>
        <w:t xml:space="preserve">Генеральным планом на </w:t>
      </w:r>
      <w:r w:rsidRPr="009A5A35">
        <w:rPr>
          <w:b/>
          <w:lang w:val="en-US"/>
        </w:rPr>
        <w:t>I</w:t>
      </w:r>
      <w:r w:rsidRPr="009A5A35">
        <w:rPr>
          <w:b/>
        </w:rPr>
        <w:t xml:space="preserve"> очередь строительства предусмотрено</w:t>
      </w:r>
      <w:r w:rsidRPr="009A5A35">
        <w:t>:</w:t>
      </w:r>
    </w:p>
    <w:p w14:paraId="259ABEA8" w14:textId="77777777" w:rsidR="009320E1" w:rsidRPr="009A5A35"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замена ветхих участков линий электропередач, модернизация объектов системы электроснабжения;</w:t>
      </w:r>
    </w:p>
    <w:p w14:paraId="3C90E8AE" w14:textId="77777777" w:rsidR="009320E1"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подключение к системе электроснабжен</w:t>
      </w:r>
      <w:r w:rsidR="009A5A35">
        <w:rPr>
          <w:lang w:eastAsia="ru-RU"/>
        </w:rPr>
        <w:t>ия поселения запланированных на</w:t>
      </w:r>
      <w:r w:rsidR="009320E1" w:rsidRPr="009A5A35">
        <w:rPr>
          <w:lang w:eastAsia="ru-RU"/>
        </w:rPr>
        <w:t xml:space="preserve"> </w:t>
      </w:r>
      <w:r w:rsidR="009320E1" w:rsidRPr="009A5A35">
        <w:rPr>
          <w:lang w:val="en-US" w:eastAsia="ru-RU"/>
        </w:rPr>
        <w:t>I</w:t>
      </w:r>
      <w:r w:rsidR="009320E1" w:rsidRPr="009A5A35">
        <w:rPr>
          <w:lang w:eastAsia="ru-RU"/>
        </w:rPr>
        <w:t xml:space="preserve"> очередь строительства объектов жилой и общественно-деловой застройки. </w:t>
      </w:r>
    </w:p>
    <w:p w14:paraId="1E3B3726" w14:textId="77777777" w:rsidR="009320E1" w:rsidRPr="009A5A35" w:rsidRDefault="009320E1" w:rsidP="009A5A35">
      <w:pPr>
        <w:spacing w:after="0" w:line="360" w:lineRule="auto"/>
        <w:ind w:firstLine="709"/>
        <w:jc w:val="both"/>
        <w:rPr>
          <w:b/>
          <w:lang w:eastAsia="ru-RU"/>
        </w:rPr>
      </w:pPr>
      <w:r w:rsidRPr="009A5A35">
        <w:rPr>
          <w:b/>
          <w:lang w:eastAsia="ru-RU"/>
        </w:rPr>
        <w:t>Генеральным планом на расчетный срок предусмотрено:</w:t>
      </w:r>
    </w:p>
    <w:p w14:paraId="60BF81C6" w14:textId="77777777" w:rsidR="0075467A" w:rsidRPr="009A5A35" w:rsidRDefault="001B7EB0" w:rsidP="00DD2EA6">
      <w:pPr>
        <w:pStyle w:val="a5"/>
        <w:spacing w:after="0" w:line="360" w:lineRule="auto"/>
        <w:ind w:left="0" w:firstLine="709"/>
        <w:jc w:val="both"/>
        <w:rPr>
          <w:lang w:eastAsia="ru-RU"/>
        </w:rPr>
      </w:pPr>
      <w:r w:rsidRPr="009A5A35">
        <w:rPr>
          <w:lang w:eastAsia="ru-RU"/>
        </w:rPr>
        <w:lastRenderedPageBreak/>
        <w:t>- </w:t>
      </w:r>
      <w:r w:rsidR="009320E1" w:rsidRPr="009A5A35">
        <w:rPr>
          <w:lang w:eastAsia="ru-RU"/>
        </w:rPr>
        <w:t>подключение к системе электроснабжения запланированных на расчетный срок объектов жилой и общественно-деловой застройки.</w:t>
      </w:r>
    </w:p>
    <w:p w14:paraId="2DE26205" w14:textId="77777777" w:rsidR="000E024B" w:rsidRPr="001A5BB1" w:rsidRDefault="00980DB0" w:rsidP="00980DB0">
      <w:pPr>
        <w:pStyle w:val="3"/>
        <w:keepNext w:val="0"/>
        <w:keepLines w:val="0"/>
        <w:spacing w:before="0" w:line="360" w:lineRule="auto"/>
        <w:ind w:firstLine="708"/>
        <w:jc w:val="both"/>
        <w:rPr>
          <w:rFonts w:ascii="Times New Roman" w:hAnsi="Times New Roman"/>
          <w:color w:val="auto"/>
          <w:sz w:val="24"/>
          <w:szCs w:val="24"/>
          <w:highlight w:val="green"/>
        </w:rPr>
      </w:pPr>
      <w:bookmarkStart w:id="140" w:name="_Toc315701173"/>
      <w:bookmarkStart w:id="141" w:name="_Toc315701174"/>
      <w:bookmarkStart w:id="142" w:name="_Toc315701175"/>
      <w:bookmarkStart w:id="143" w:name="_Toc315701176"/>
      <w:bookmarkStart w:id="144" w:name="_Toc315701177"/>
      <w:bookmarkStart w:id="145" w:name="_Toc315701178"/>
      <w:bookmarkStart w:id="146" w:name="_Toc315701179"/>
      <w:bookmarkStart w:id="147" w:name="_Toc315701180"/>
      <w:bookmarkStart w:id="148" w:name="_Toc315701181"/>
      <w:bookmarkStart w:id="149" w:name="_Toc315701182"/>
      <w:bookmarkStart w:id="150" w:name="_Toc315701183"/>
      <w:bookmarkStart w:id="151" w:name="_Toc247965282"/>
      <w:bookmarkStart w:id="152" w:name="_Toc268263650"/>
      <w:bookmarkStart w:id="153" w:name="_Toc336507665"/>
      <w:bookmarkEnd w:id="140"/>
      <w:bookmarkEnd w:id="141"/>
      <w:bookmarkEnd w:id="142"/>
      <w:bookmarkEnd w:id="143"/>
      <w:bookmarkEnd w:id="144"/>
      <w:bookmarkEnd w:id="145"/>
      <w:bookmarkEnd w:id="146"/>
      <w:bookmarkEnd w:id="147"/>
      <w:bookmarkEnd w:id="148"/>
      <w:bookmarkEnd w:id="149"/>
      <w:bookmarkEnd w:id="150"/>
      <w:r w:rsidRPr="001A5BB1">
        <w:rPr>
          <w:rFonts w:ascii="Times New Roman" w:hAnsi="Times New Roman"/>
          <w:color w:val="auto"/>
          <w:sz w:val="24"/>
          <w:szCs w:val="24"/>
          <w:highlight w:val="green"/>
          <w:lang w:val="ru-RU"/>
        </w:rPr>
        <w:t xml:space="preserve">2.8.6 </w:t>
      </w:r>
      <w:r w:rsidR="000E024B" w:rsidRPr="001A5BB1">
        <w:rPr>
          <w:rFonts w:ascii="Times New Roman" w:hAnsi="Times New Roman"/>
          <w:color w:val="auto"/>
          <w:sz w:val="24"/>
          <w:szCs w:val="24"/>
          <w:highlight w:val="green"/>
        </w:rPr>
        <w:t>Связь. Радиовещание. Телевидение</w:t>
      </w:r>
      <w:bookmarkEnd w:id="151"/>
      <w:bookmarkEnd w:id="152"/>
      <w:bookmarkEnd w:id="153"/>
    </w:p>
    <w:p w14:paraId="60D73288" w14:textId="77777777" w:rsidR="008C3D7E" w:rsidRPr="009A5A35" w:rsidRDefault="008C3D7E" w:rsidP="009A5A35">
      <w:pPr>
        <w:spacing w:after="0" w:line="360" w:lineRule="auto"/>
        <w:ind w:firstLine="709"/>
        <w:jc w:val="both"/>
        <w:rPr>
          <w:b/>
          <w:bCs/>
          <w:iCs/>
        </w:rPr>
      </w:pPr>
      <w:bookmarkStart w:id="154" w:name="_Toc274211215"/>
      <w:r w:rsidRPr="001A5BB1">
        <w:rPr>
          <w:b/>
          <w:bCs/>
          <w:iCs/>
          <w:highlight w:val="green"/>
        </w:rPr>
        <w:t>Телефонная связь</w:t>
      </w:r>
      <w:bookmarkEnd w:id="154"/>
    </w:p>
    <w:p w14:paraId="3ABA67A5"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bookmarkStart w:id="155" w:name="_Toc274211218"/>
      <w:r w:rsidRPr="00C56729">
        <w:rPr>
          <w:rFonts w:eastAsia="Times New Roman"/>
          <w:bCs/>
          <w:highlight w:val="green"/>
          <w:lang w:eastAsia="ru-RU"/>
        </w:rPr>
        <w:t xml:space="preserve">Компанией, предоставляющей услуги проводной местной и внутризоновой телефонной связи, является Курский филиал ПАО «Ростелеком». </w:t>
      </w:r>
    </w:p>
    <w:p w14:paraId="1C26EF6C"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Телефонизировано муниципальное образование «Банинский сельсовет» Фатежского района Курской области от районного узла связи.</w:t>
      </w:r>
    </w:p>
    <w:p w14:paraId="1CBBCAD8" w14:textId="77777777" w:rsidR="00C56729" w:rsidRPr="00C56729" w:rsidRDefault="00C56729" w:rsidP="00C56729">
      <w:pPr>
        <w:widowControl w:val="0"/>
        <w:suppressAutoHyphens/>
        <w:spacing w:after="0" w:line="360" w:lineRule="auto"/>
        <w:ind w:firstLine="709"/>
        <w:jc w:val="both"/>
        <w:rPr>
          <w:rFonts w:eastAsia="Times New Roman"/>
          <w:bCs/>
          <w:lang w:eastAsia="ru-RU"/>
        </w:rPr>
      </w:pPr>
      <w:r w:rsidRPr="00C56729">
        <w:rPr>
          <w:rFonts w:eastAsia="Times New Roman"/>
          <w:bCs/>
          <w:highlight w:val="green"/>
          <w:lang w:eastAsia="ru-RU"/>
        </w:rPr>
        <w:t>Услуги мобильной связи представляются следующими операторами: Курский филиал ПАО «ВымпелКом» (БиЛайн), Курский филиал ООО «МТС», Курский филиал ЗАО «Мегакон» (Мегафон) и Курский филиал ООО «Т2 Мобайл» (Теле-2).</w:t>
      </w:r>
    </w:p>
    <w:p w14:paraId="6B617451" w14:textId="77777777" w:rsidR="008C3D7E" w:rsidRPr="00C56729" w:rsidRDefault="008C3D7E" w:rsidP="009A5A35">
      <w:pPr>
        <w:spacing w:after="0" w:line="360" w:lineRule="auto"/>
        <w:ind w:firstLine="709"/>
        <w:jc w:val="both"/>
        <w:rPr>
          <w:b/>
          <w:bCs/>
          <w:iCs/>
          <w:highlight w:val="green"/>
        </w:rPr>
      </w:pPr>
      <w:r w:rsidRPr="00C56729">
        <w:rPr>
          <w:b/>
          <w:bCs/>
          <w:iCs/>
          <w:highlight w:val="green"/>
        </w:rPr>
        <w:t>Телевидение</w:t>
      </w:r>
      <w:bookmarkEnd w:id="155"/>
      <w:r w:rsidR="00A85FB3" w:rsidRPr="00C56729">
        <w:rPr>
          <w:b/>
          <w:bCs/>
          <w:iCs/>
          <w:highlight w:val="green"/>
        </w:rPr>
        <w:t xml:space="preserve">, </w:t>
      </w:r>
      <w:r w:rsidRPr="00C56729">
        <w:rPr>
          <w:b/>
          <w:bCs/>
          <w:iCs/>
          <w:highlight w:val="green"/>
        </w:rPr>
        <w:t>радиовещание</w:t>
      </w:r>
      <w:r w:rsidR="00A85FB3" w:rsidRPr="00C56729">
        <w:rPr>
          <w:b/>
          <w:bCs/>
          <w:iCs/>
          <w:highlight w:val="green"/>
        </w:rPr>
        <w:t>.</w:t>
      </w:r>
    </w:p>
    <w:p w14:paraId="14B83BF1"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Телевизионное вещание осуществляется по цифровым эфирным сигналам: Первый канал, РОССИЯ, ТВЦ, НТВ.</w:t>
      </w:r>
    </w:p>
    <w:p w14:paraId="7AE05168"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Цифровое эфирное вещание представлено двадцатью теле- и тремя радиоканалами:</w:t>
      </w:r>
    </w:p>
    <w:p w14:paraId="0AA00037"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Телеканалы: «Первый канал», «Россия 1», «НТВ», «Культура», «Петербург – 5 канал», «Спорт», «24 часа», «Детско-юношеский телевизионный канал» и другие;</w:t>
      </w:r>
    </w:p>
    <w:p w14:paraId="3734F428"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Радиоканалы: «Вести FM», «Маяк», «Радио России».</w:t>
      </w:r>
    </w:p>
    <w:p w14:paraId="05876286"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Проводное радиовещание отсутствует.</w:t>
      </w:r>
    </w:p>
    <w:p w14:paraId="35DB66CD"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3D03A22F" w14:textId="77777777" w:rsidR="008C3D7E" w:rsidRPr="00C56729" w:rsidRDefault="008C3D7E" w:rsidP="00636C46">
      <w:pPr>
        <w:pStyle w:val="a5"/>
        <w:widowControl w:val="0"/>
        <w:tabs>
          <w:tab w:val="left" w:pos="6804"/>
        </w:tabs>
        <w:spacing w:after="0" w:line="360" w:lineRule="auto"/>
        <w:ind w:left="0" w:firstLine="709"/>
        <w:jc w:val="both"/>
        <w:rPr>
          <w:b/>
          <w:highlight w:val="green"/>
        </w:rPr>
      </w:pPr>
      <w:r w:rsidRPr="00C56729">
        <w:rPr>
          <w:b/>
          <w:highlight w:val="green"/>
        </w:rPr>
        <w:t>Проектные предложения</w:t>
      </w:r>
      <w:r w:rsidR="0006423E" w:rsidRPr="00C56729">
        <w:rPr>
          <w:b/>
          <w:highlight w:val="green"/>
        </w:rPr>
        <w:t>.</w:t>
      </w:r>
    </w:p>
    <w:p w14:paraId="4F71CB80"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Для развития системы телефонной связи Генеральным планом на расчетный срок предусматривается:</w:t>
      </w:r>
    </w:p>
    <w:p w14:paraId="5B98D2F4"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переход на цифровые АТС, обновление технической базы;</w:t>
      </w:r>
    </w:p>
    <w:p w14:paraId="10E1B23C"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проведение мероприятий по организации качественной мобильной связи покрытия территории поселения;</w:t>
      </w:r>
    </w:p>
    <w:p w14:paraId="3D7F683C" w14:textId="77777777" w:rsidR="00C56729" w:rsidRPr="00C56729" w:rsidRDefault="00C56729" w:rsidP="00C56729">
      <w:pPr>
        <w:widowControl w:val="0"/>
        <w:suppressAutoHyphens/>
        <w:spacing w:after="0" w:line="360" w:lineRule="auto"/>
        <w:ind w:firstLine="709"/>
        <w:jc w:val="both"/>
        <w:rPr>
          <w:rFonts w:eastAsia="Times New Roman"/>
          <w:bCs/>
          <w:highlight w:val="green"/>
          <w:lang w:eastAsia="ru-RU"/>
        </w:rPr>
      </w:pPr>
      <w:r w:rsidRPr="00C56729">
        <w:rPr>
          <w:rFonts w:eastAsia="Times New Roman"/>
          <w:bCs/>
          <w:highlight w:val="green"/>
          <w:lang w:eastAsia="ru-RU"/>
        </w:rPr>
        <w:t>проведение интернета к общественно-деловой застройке и к индивидуальным домовладениям;</w:t>
      </w:r>
    </w:p>
    <w:p w14:paraId="5BCEA7BA" w14:textId="77777777" w:rsidR="00C56729" w:rsidRDefault="00C56729" w:rsidP="00C56729">
      <w:pPr>
        <w:widowControl w:val="0"/>
        <w:suppressAutoHyphens/>
        <w:spacing w:after="0" w:line="360" w:lineRule="auto"/>
        <w:ind w:firstLine="709"/>
        <w:jc w:val="both"/>
        <w:rPr>
          <w:rFonts w:eastAsia="Times New Roman"/>
          <w:bCs/>
          <w:lang w:eastAsia="ru-RU"/>
        </w:rPr>
      </w:pPr>
      <w:r w:rsidRPr="00C56729">
        <w:rPr>
          <w:rFonts w:eastAsia="Times New Roman"/>
          <w:bCs/>
          <w:highlight w:val="green"/>
          <w:lang w:eastAsia="ru-RU"/>
        </w:rPr>
        <w:t>прокладка дополнительных слаботочных сетей к местам застройки жилищного фонда.</w:t>
      </w:r>
    </w:p>
    <w:p w14:paraId="220573EC" w14:textId="77777777" w:rsidR="00C56729" w:rsidRDefault="00C56729" w:rsidP="00C56729">
      <w:pPr>
        <w:widowControl w:val="0"/>
        <w:suppressAutoHyphens/>
        <w:spacing w:after="0" w:line="360" w:lineRule="auto"/>
        <w:ind w:firstLine="709"/>
        <w:jc w:val="both"/>
        <w:rPr>
          <w:rFonts w:eastAsia="Times New Roman"/>
          <w:bCs/>
          <w:lang w:eastAsia="ru-RU"/>
        </w:rPr>
      </w:pPr>
    </w:p>
    <w:p w14:paraId="463CE70C" w14:textId="77777777" w:rsidR="00C56729" w:rsidRDefault="00C56729" w:rsidP="00C56729">
      <w:pPr>
        <w:tabs>
          <w:tab w:val="right" w:leader="dot" w:pos="9781"/>
        </w:tabs>
        <w:spacing w:after="0"/>
        <w:ind w:right="311"/>
        <w:jc w:val="both"/>
        <w:rPr>
          <w:i/>
          <w:iCs/>
          <w:noProof/>
          <w:sz w:val="22"/>
          <w:szCs w:val="22"/>
          <w:lang w:eastAsia="ru-RU"/>
        </w:rPr>
      </w:pPr>
      <w:r w:rsidRPr="00CA1A99">
        <w:rPr>
          <w:i/>
          <w:iCs/>
          <w:noProof/>
          <w:sz w:val="22"/>
          <w:szCs w:val="22"/>
          <w:lang w:eastAsia="ru-RU"/>
        </w:rPr>
        <w:lastRenderedPageBreak/>
        <w:t xml:space="preserve">(подраздел </w:t>
      </w:r>
      <w:r w:rsidRPr="00C56729">
        <w:rPr>
          <w:i/>
          <w:iCs/>
          <w:noProof/>
          <w:sz w:val="22"/>
          <w:szCs w:val="22"/>
          <w:lang w:eastAsia="ru-RU"/>
        </w:rPr>
        <w:t>«</w:t>
      </w:r>
      <w:r w:rsidRPr="00C56729">
        <w:rPr>
          <w:rFonts w:eastAsia="Times New Roman"/>
          <w:i/>
          <w:iCs/>
          <w:sz w:val="22"/>
          <w:szCs w:val="22"/>
          <w:lang w:eastAsia="ru-RU"/>
        </w:rPr>
        <w:t>Связь. Радиовещание. Телевидение</w:t>
      </w:r>
      <w:r w:rsidRPr="00CA1A99">
        <w:rPr>
          <w:i/>
          <w:iCs/>
          <w:noProof/>
          <w:sz w:val="22"/>
          <w:szCs w:val="22"/>
          <w:lang w:eastAsia="ru-RU"/>
        </w:rPr>
        <w:t xml:space="preserve">»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CA1A99">
        <w:rPr>
          <w:i/>
          <w:iCs/>
          <w:noProof/>
          <w:sz w:val="22"/>
          <w:szCs w:val="22"/>
          <w:lang w:eastAsia="ru-RU"/>
        </w:rPr>
        <w:t xml:space="preserve"> 2024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297887AF" w14:textId="77777777" w:rsidR="00C56729" w:rsidRPr="00C56729" w:rsidRDefault="00C56729" w:rsidP="00C56729">
      <w:pPr>
        <w:widowControl w:val="0"/>
        <w:suppressAutoHyphens/>
        <w:spacing w:after="0" w:line="360" w:lineRule="auto"/>
        <w:ind w:firstLine="709"/>
        <w:jc w:val="both"/>
        <w:rPr>
          <w:rFonts w:eastAsia="Times New Roman"/>
          <w:bCs/>
          <w:lang w:eastAsia="ru-RU"/>
        </w:rPr>
      </w:pPr>
    </w:p>
    <w:p w14:paraId="0FFA13A0" w14:textId="77777777" w:rsidR="008F3DE4" w:rsidRPr="001E17CE" w:rsidRDefault="008F3DE4" w:rsidP="00DB3370">
      <w:pPr>
        <w:pStyle w:val="2"/>
        <w:keepNext w:val="0"/>
        <w:numPr>
          <w:ilvl w:val="1"/>
          <w:numId w:val="1"/>
        </w:numPr>
        <w:spacing w:before="0" w:after="0" w:line="360" w:lineRule="auto"/>
        <w:ind w:left="0" w:firstLine="709"/>
        <w:jc w:val="both"/>
        <w:rPr>
          <w:rFonts w:ascii="Times New Roman" w:hAnsi="Times New Roman"/>
          <w:i w:val="0"/>
          <w:kern w:val="32"/>
          <w:sz w:val="24"/>
          <w:szCs w:val="24"/>
        </w:rPr>
      </w:pPr>
      <w:bookmarkStart w:id="156" w:name="_Toc315701185"/>
      <w:bookmarkStart w:id="157" w:name="_Toc315701186"/>
      <w:bookmarkStart w:id="158" w:name="_Toc315701187"/>
      <w:bookmarkStart w:id="159" w:name="_Toc315701188"/>
      <w:bookmarkStart w:id="160" w:name="_Toc315701189"/>
      <w:bookmarkStart w:id="161" w:name="_Toc315701190"/>
      <w:bookmarkStart w:id="162" w:name="_Toc315701191"/>
      <w:bookmarkStart w:id="163" w:name="_Toc315701192"/>
      <w:bookmarkStart w:id="164" w:name="_Toc315701193"/>
      <w:bookmarkStart w:id="165" w:name="_Toc315701194"/>
      <w:bookmarkStart w:id="166" w:name="_Toc315701195"/>
      <w:bookmarkStart w:id="167" w:name="_Toc315701196"/>
      <w:bookmarkStart w:id="168" w:name="_Toc336507666"/>
      <w:bookmarkEnd w:id="156"/>
      <w:bookmarkEnd w:id="157"/>
      <w:bookmarkEnd w:id="158"/>
      <w:bookmarkEnd w:id="159"/>
      <w:bookmarkEnd w:id="160"/>
      <w:bookmarkEnd w:id="161"/>
      <w:bookmarkEnd w:id="162"/>
      <w:bookmarkEnd w:id="163"/>
      <w:bookmarkEnd w:id="164"/>
      <w:bookmarkEnd w:id="165"/>
      <w:bookmarkEnd w:id="166"/>
      <w:bookmarkEnd w:id="167"/>
      <w:r w:rsidRPr="001E17CE">
        <w:rPr>
          <w:rFonts w:ascii="Times New Roman" w:hAnsi="Times New Roman"/>
          <w:i w:val="0"/>
          <w:kern w:val="32"/>
          <w:sz w:val="24"/>
          <w:szCs w:val="24"/>
        </w:rPr>
        <w:t>Инженерная подготовка территории</w:t>
      </w:r>
      <w:bookmarkEnd w:id="168"/>
      <w:r w:rsidR="001E17CE">
        <w:rPr>
          <w:rFonts w:ascii="Times New Roman" w:hAnsi="Times New Roman"/>
          <w:i w:val="0"/>
          <w:kern w:val="32"/>
          <w:sz w:val="24"/>
          <w:szCs w:val="24"/>
          <w:lang w:val="ru-RU"/>
        </w:rPr>
        <w:t>.</w:t>
      </w:r>
    </w:p>
    <w:p w14:paraId="07CFACCE" w14:textId="77777777" w:rsidR="00EE4605" w:rsidRDefault="00EE4605" w:rsidP="001E17CE">
      <w:pPr>
        <w:spacing w:after="0" w:line="360" w:lineRule="auto"/>
        <w:ind w:firstLine="709"/>
        <w:jc w:val="both"/>
      </w:pPr>
      <w:r w:rsidRPr="001E17CE">
        <w:t xml:space="preserve">Основные решения по инженерной подготовке территории разрабатываются в соответствии с предложениями генерального плана </w:t>
      </w:r>
      <w:r w:rsidR="0042117A">
        <w:t>Банинский</w:t>
      </w:r>
      <w:r w:rsidRPr="001E17CE">
        <w:t xml:space="preserve"> сельсовет.</w:t>
      </w:r>
    </w:p>
    <w:p w14:paraId="45251FD8" w14:textId="77777777" w:rsidR="00700B1B" w:rsidRDefault="00700B1B" w:rsidP="001E17CE">
      <w:pPr>
        <w:spacing w:after="0" w:line="360" w:lineRule="auto"/>
        <w:ind w:firstLine="709"/>
        <w:jc w:val="both"/>
      </w:pPr>
    </w:p>
    <w:p w14:paraId="3C438679" w14:textId="77777777" w:rsidR="00700B1B" w:rsidRDefault="00700B1B" w:rsidP="00700B1B">
      <w:pPr>
        <w:tabs>
          <w:tab w:val="right" w:leader="dot" w:pos="9781"/>
        </w:tabs>
        <w:spacing w:after="0"/>
        <w:ind w:right="311"/>
        <w:jc w:val="both"/>
        <w:rPr>
          <w:i/>
          <w:iCs/>
          <w:noProof/>
          <w:sz w:val="22"/>
          <w:szCs w:val="22"/>
          <w:lang w:eastAsia="ru-RU"/>
        </w:rPr>
      </w:pPr>
      <w:r w:rsidRPr="00700B1B">
        <w:rPr>
          <w:i/>
          <w:iCs/>
          <w:noProof/>
          <w:sz w:val="22"/>
          <w:szCs w:val="22"/>
          <w:highlight w:val="green"/>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700B1B">
        <w:rPr>
          <w:i/>
          <w:iCs/>
          <w:noProof/>
          <w:sz w:val="22"/>
          <w:szCs w:val="22"/>
          <w:highlight w:val="green"/>
          <w:lang w:eastAsia="ru-RU"/>
        </w:rPr>
        <w:t xml:space="preserve"> 2024 года № 01-12/_____)</w:t>
      </w:r>
    </w:p>
    <w:p w14:paraId="058AA41B" w14:textId="77777777" w:rsidR="00700B1B" w:rsidRPr="001E17CE" w:rsidRDefault="00700B1B" w:rsidP="001E17CE">
      <w:pPr>
        <w:spacing w:after="0" w:line="360" w:lineRule="auto"/>
        <w:ind w:firstLine="709"/>
        <w:jc w:val="both"/>
      </w:pPr>
    </w:p>
    <w:p w14:paraId="32C6529C" w14:textId="77777777" w:rsidR="00EE4605" w:rsidRPr="001E17CE" w:rsidRDefault="00EE4605" w:rsidP="001E17CE">
      <w:pPr>
        <w:spacing w:after="0" w:line="360" w:lineRule="auto"/>
        <w:ind w:firstLine="709"/>
        <w:jc w:val="both"/>
      </w:pPr>
      <w:r w:rsidRPr="001E17CE">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14:paraId="7D5C0A5A" w14:textId="77777777" w:rsidR="00EE4605" w:rsidRPr="001E17CE" w:rsidRDefault="00F22D3A" w:rsidP="001E17CE">
      <w:pPr>
        <w:tabs>
          <w:tab w:val="center" w:pos="4677"/>
        </w:tabs>
        <w:spacing w:after="0" w:line="360" w:lineRule="auto"/>
        <w:ind w:firstLine="709"/>
        <w:jc w:val="both"/>
        <w:rPr>
          <w:spacing w:val="-2"/>
        </w:rPr>
      </w:pPr>
      <w:r>
        <w:rPr>
          <w:rFonts w:eastAsia="Times New Roman"/>
          <w:b/>
          <w:bCs/>
          <w:kern w:val="0"/>
          <w:lang w:eastAsia="ru-RU"/>
        </w:rPr>
        <w:t>Г</w:t>
      </w:r>
      <w:r w:rsidR="00EE4605" w:rsidRPr="001E17CE">
        <w:rPr>
          <w:rFonts w:eastAsia="Times New Roman"/>
          <w:b/>
          <w:bCs/>
          <w:kern w:val="0"/>
          <w:lang w:eastAsia="ru-RU"/>
        </w:rPr>
        <w:t>енеральным планом предусматривается на расчетный срок</w:t>
      </w:r>
      <w:r w:rsidR="00EE4605" w:rsidRPr="001E17CE">
        <w:rPr>
          <w:rFonts w:eastAsia="Times New Roman"/>
          <w:bCs/>
          <w:kern w:val="0"/>
          <w:lang w:eastAsia="ru-RU"/>
        </w:rPr>
        <w:t xml:space="preserve"> следующий комплекс мероприятий:</w:t>
      </w:r>
    </w:p>
    <w:p w14:paraId="4F061D2C" w14:textId="77777777" w:rsidR="00EE4605" w:rsidRPr="001E17CE" w:rsidRDefault="00EE4605" w:rsidP="00E724D0">
      <w:pPr>
        <w:numPr>
          <w:ilvl w:val="0"/>
          <w:numId w:val="8"/>
        </w:numPr>
        <w:spacing w:after="0" w:line="360" w:lineRule="auto"/>
        <w:ind w:left="0" w:firstLine="709"/>
        <w:jc w:val="both"/>
      </w:pPr>
      <w:r w:rsidRPr="001E17CE">
        <w:t xml:space="preserve">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 </w:t>
      </w:r>
    </w:p>
    <w:p w14:paraId="389A1234" w14:textId="77777777" w:rsidR="00EE4605" w:rsidRPr="001E17CE" w:rsidRDefault="00EE4605" w:rsidP="00E724D0">
      <w:pPr>
        <w:numPr>
          <w:ilvl w:val="0"/>
          <w:numId w:val="8"/>
        </w:numPr>
        <w:spacing w:after="0" w:line="360" w:lineRule="auto"/>
        <w:ind w:left="0" w:firstLine="709"/>
        <w:jc w:val="both"/>
      </w:pPr>
      <w:r w:rsidRPr="001E17CE">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14:paraId="09B919FA" w14:textId="77777777" w:rsidR="00EE4605" w:rsidRPr="001E17CE" w:rsidRDefault="00EE4605" w:rsidP="00E724D0">
      <w:pPr>
        <w:numPr>
          <w:ilvl w:val="0"/>
          <w:numId w:val="8"/>
        </w:numPr>
        <w:spacing w:after="0" w:line="360" w:lineRule="auto"/>
        <w:ind w:left="0" w:firstLine="709"/>
        <w:jc w:val="both"/>
      </w:pPr>
      <w:r w:rsidRPr="001E17CE">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14:paraId="1D26516E" w14:textId="77777777" w:rsidR="00EE4605" w:rsidRPr="001E17CE" w:rsidRDefault="00EE4605" w:rsidP="001E17CE">
      <w:pPr>
        <w:tabs>
          <w:tab w:val="center" w:pos="4677"/>
        </w:tabs>
        <w:spacing w:after="0" w:line="360" w:lineRule="auto"/>
        <w:ind w:firstLine="709"/>
        <w:jc w:val="both"/>
        <w:rPr>
          <w:rFonts w:eastAsia="Times New Roman"/>
          <w:bCs/>
          <w:kern w:val="0"/>
          <w:lang w:eastAsia="ru-RU"/>
        </w:rPr>
      </w:pPr>
      <w:r w:rsidRPr="001E17CE">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14:paraId="620EB8FC" w14:textId="77777777" w:rsidR="000E024B" w:rsidRPr="001E17CE" w:rsidRDefault="000E024B" w:rsidP="00DB3370">
      <w:pPr>
        <w:pStyle w:val="2"/>
        <w:keepNext w:val="0"/>
        <w:numPr>
          <w:ilvl w:val="1"/>
          <w:numId w:val="2"/>
        </w:numPr>
        <w:spacing w:before="0" w:after="0" w:line="360" w:lineRule="auto"/>
        <w:ind w:left="0" w:firstLine="709"/>
        <w:jc w:val="both"/>
        <w:rPr>
          <w:rFonts w:ascii="Times New Roman" w:hAnsi="Times New Roman"/>
          <w:i w:val="0"/>
          <w:sz w:val="24"/>
          <w:szCs w:val="24"/>
        </w:rPr>
      </w:pPr>
      <w:bookmarkStart w:id="169" w:name="_Toc247965283"/>
      <w:bookmarkStart w:id="170" w:name="_Toc268263651"/>
      <w:bookmarkStart w:id="171" w:name="_Toc336507667"/>
      <w:r w:rsidRPr="001E17CE">
        <w:rPr>
          <w:rFonts w:ascii="Times New Roman" w:hAnsi="Times New Roman"/>
          <w:i w:val="0"/>
          <w:sz w:val="24"/>
          <w:szCs w:val="24"/>
        </w:rPr>
        <w:t xml:space="preserve">Зеленый фонд </w:t>
      </w:r>
      <w:bookmarkEnd w:id="169"/>
      <w:r w:rsidRPr="001E17CE">
        <w:rPr>
          <w:rFonts w:ascii="Times New Roman" w:hAnsi="Times New Roman"/>
          <w:i w:val="0"/>
          <w:sz w:val="24"/>
          <w:szCs w:val="24"/>
        </w:rPr>
        <w:t>муниципального образования</w:t>
      </w:r>
      <w:bookmarkEnd w:id="170"/>
      <w:bookmarkEnd w:id="171"/>
      <w:r w:rsidR="001E17CE">
        <w:rPr>
          <w:rFonts w:ascii="Times New Roman" w:hAnsi="Times New Roman"/>
          <w:i w:val="0"/>
          <w:sz w:val="24"/>
          <w:szCs w:val="24"/>
          <w:lang w:val="ru-RU"/>
        </w:rPr>
        <w:t>.</w:t>
      </w:r>
    </w:p>
    <w:p w14:paraId="69DB7515" w14:textId="77777777" w:rsidR="00C22F53" w:rsidRPr="001E17CE" w:rsidRDefault="00C22F53" w:rsidP="001E17CE">
      <w:pPr>
        <w:spacing w:after="0" w:line="360" w:lineRule="auto"/>
        <w:ind w:firstLine="709"/>
        <w:jc w:val="both"/>
        <w:rPr>
          <w:rFonts w:eastAsia="Times New Roman"/>
          <w:lang w:eastAsia="ru-RU"/>
        </w:rPr>
      </w:pPr>
      <w:r w:rsidRPr="001E17CE">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14:paraId="2327A928" w14:textId="77777777" w:rsidR="00C22F53" w:rsidRPr="001E17CE" w:rsidRDefault="00C22F53" w:rsidP="001E17CE">
      <w:pPr>
        <w:widowControl w:val="0"/>
        <w:spacing w:after="0" w:line="360" w:lineRule="auto"/>
        <w:ind w:firstLine="709"/>
        <w:jc w:val="both"/>
        <w:rPr>
          <w:rFonts w:eastAsia="Times New Roman"/>
          <w:lang w:eastAsia="ru-RU"/>
        </w:rPr>
      </w:pPr>
      <w:r w:rsidRPr="001E17CE">
        <w:rPr>
          <w:rFonts w:eastAsia="Times New Roman"/>
          <w:lang w:eastAsia="ru-RU"/>
        </w:rPr>
        <w:t>Зеленый фонд является важным фактором архитектурно-планировочной и пространственной организации территории населенных пунктов, придавая ей своеобразие и выразительность.</w:t>
      </w:r>
    </w:p>
    <w:p w14:paraId="4391270B" w14:textId="77777777" w:rsidR="00C22F53" w:rsidRPr="001E17CE" w:rsidRDefault="00C22F53" w:rsidP="00006212">
      <w:pPr>
        <w:widowControl w:val="0"/>
        <w:spacing w:after="0" w:line="360" w:lineRule="auto"/>
        <w:ind w:firstLine="709"/>
        <w:jc w:val="both"/>
        <w:rPr>
          <w:rFonts w:eastAsia="Times New Roman"/>
          <w:lang w:eastAsia="ru-RU"/>
        </w:rPr>
      </w:pPr>
      <w:r w:rsidRPr="001E17CE">
        <w:rPr>
          <w:rFonts w:eastAsia="Times New Roman"/>
          <w:lang w:eastAsia="ru-RU"/>
        </w:rPr>
        <w:t>По функциональному назначению все объекты озеленения делятся на три группы:</w:t>
      </w:r>
    </w:p>
    <w:p w14:paraId="32939DB9" w14:textId="77777777" w:rsidR="00C22F53" w:rsidRPr="001E17CE" w:rsidRDefault="001E17CE" w:rsidP="00006212">
      <w:pPr>
        <w:widowControl w:val="0"/>
        <w:spacing w:after="0" w:line="360" w:lineRule="auto"/>
        <w:ind w:firstLine="709"/>
        <w:jc w:val="both"/>
      </w:pPr>
      <w:r>
        <w:lastRenderedPageBreak/>
        <w:t>а) </w:t>
      </w:r>
      <w:r w:rsidR="00C22F53" w:rsidRPr="001E17CE">
        <w:t>общего пользования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64169C0B" w14:textId="77777777" w:rsidR="00C22F53" w:rsidRDefault="001E17CE" w:rsidP="00006212">
      <w:pPr>
        <w:widowControl w:val="0"/>
        <w:spacing w:after="0" w:line="360" w:lineRule="auto"/>
        <w:ind w:firstLine="709"/>
        <w:jc w:val="both"/>
      </w:pPr>
      <w:r>
        <w:t>б) </w:t>
      </w:r>
      <w:r w:rsidR="00C22F53" w:rsidRPr="001E17CE">
        <w:t xml:space="preserve">ограниченного пользования на участках жилых домов, </w:t>
      </w:r>
      <w:r w:rsidR="00D13BE4" w:rsidRPr="00D13BE4">
        <w:rPr>
          <w:rFonts w:eastAsia="Times New Roman"/>
          <w:highlight w:val="green"/>
        </w:rPr>
        <w:t>дошкольных образовательных организаций, общеобразовательных организаций</w:t>
      </w:r>
      <w:r w:rsidR="00D13BE4" w:rsidRPr="00D13BE4">
        <w:rPr>
          <w:highlight w:val="green"/>
        </w:rPr>
        <w:t>,</w:t>
      </w:r>
      <w:r w:rsidR="00D13BE4">
        <w:t xml:space="preserve"> </w:t>
      </w:r>
      <w:r w:rsidR="00C22F53" w:rsidRPr="001E17CE">
        <w:t>вузов, культурно-просветительских учреждений, спортивных сооружений, учреждений здравоохранения;</w:t>
      </w:r>
    </w:p>
    <w:p w14:paraId="526D4A08" w14:textId="77777777" w:rsidR="00D13BE4" w:rsidRDefault="00D13BE4" w:rsidP="00006212">
      <w:pPr>
        <w:widowControl w:val="0"/>
        <w:spacing w:after="0" w:line="360" w:lineRule="auto"/>
        <w:ind w:firstLine="709"/>
        <w:jc w:val="both"/>
      </w:pPr>
    </w:p>
    <w:p w14:paraId="45BDEE4C" w14:textId="77777777" w:rsidR="00D13BE4" w:rsidRDefault="00D13BE4" w:rsidP="00D13BE4">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226BA7D6" w14:textId="77777777" w:rsidR="00D13BE4" w:rsidRPr="001E17CE" w:rsidRDefault="00D13BE4" w:rsidP="00006212">
      <w:pPr>
        <w:widowControl w:val="0"/>
        <w:spacing w:after="0" w:line="360" w:lineRule="auto"/>
        <w:ind w:firstLine="709"/>
        <w:jc w:val="both"/>
      </w:pPr>
    </w:p>
    <w:p w14:paraId="1712887F" w14:textId="77777777" w:rsidR="00C22F53" w:rsidRPr="001E17CE" w:rsidRDefault="001E17CE" w:rsidP="00006212">
      <w:pPr>
        <w:widowControl w:val="0"/>
        <w:spacing w:after="0" w:line="360" w:lineRule="auto"/>
        <w:ind w:firstLine="709"/>
        <w:jc w:val="both"/>
      </w:pPr>
      <w:r>
        <w:t>в) </w:t>
      </w:r>
      <w:r w:rsidR="00C22F53" w:rsidRPr="001E17CE">
        <w:t>специального назначения – озеленение водоохранных и санитарно-защитных зон, магистралей, улиц, кладбищ, ветрозащитные насаждения, питомники.</w:t>
      </w:r>
    </w:p>
    <w:p w14:paraId="3D0B3C1D" w14:textId="77777777" w:rsidR="00C22F53" w:rsidRPr="001E17CE" w:rsidRDefault="00C22F53" w:rsidP="00006212">
      <w:pPr>
        <w:widowControl w:val="0"/>
        <w:spacing w:after="0" w:line="360" w:lineRule="auto"/>
        <w:ind w:firstLine="709"/>
        <w:jc w:val="both"/>
      </w:pPr>
      <w:r w:rsidRPr="001E17CE">
        <w:t xml:space="preserve">Основной функцией зеленых насаждений общего и ограниченного пользования является обеспечение различных форм и уровней досуга. </w:t>
      </w:r>
    </w:p>
    <w:p w14:paraId="730E056A" w14:textId="77777777" w:rsidR="00090844" w:rsidRDefault="00C22F53" w:rsidP="00CE0022">
      <w:pPr>
        <w:widowControl w:val="0"/>
        <w:autoSpaceDE w:val="0"/>
        <w:autoSpaceDN w:val="0"/>
        <w:adjustRightInd w:val="0"/>
        <w:spacing w:after="0" w:line="360" w:lineRule="auto"/>
        <w:ind w:firstLine="709"/>
        <w:jc w:val="both"/>
      </w:pPr>
      <w:r w:rsidRPr="001E17CE">
        <w:t>Охрана зеленого фонда сельсовета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7BF2AE63" w14:textId="77777777" w:rsidR="00C22F53" w:rsidRPr="001E17CE" w:rsidRDefault="00C22F53" w:rsidP="001E17CE">
      <w:pPr>
        <w:pStyle w:val="a5"/>
        <w:spacing w:after="0" w:line="360" w:lineRule="auto"/>
        <w:ind w:left="0" w:firstLine="709"/>
        <w:jc w:val="both"/>
        <w:rPr>
          <w:b/>
        </w:rPr>
      </w:pPr>
      <w:r w:rsidRPr="001E17CE">
        <w:rPr>
          <w:b/>
        </w:rPr>
        <w:t>Проектные предложения</w:t>
      </w:r>
      <w:r w:rsidR="00A85FB3" w:rsidRPr="001E17CE">
        <w:rPr>
          <w:b/>
        </w:rPr>
        <w:t>.</w:t>
      </w:r>
    </w:p>
    <w:p w14:paraId="281907F9" w14:textId="77777777" w:rsidR="00C22F53" w:rsidRDefault="00C22F53" w:rsidP="001E17CE">
      <w:pPr>
        <w:pStyle w:val="aff0"/>
        <w:spacing w:line="360" w:lineRule="auto"/>
        <w:ind w:firstLine="709"/>
        <w:jc w:val="both"/>
        <w:rPr>
          <w:b w:val="0"/>
          <w:bCs w:val="0"/>
          <w:sz w:val="24"/>
          <w:szCs w:val="24"/>
          <w:lang w:val="ru-RU"/>
        </w:rPr>
      </w:pPr>
      <w:r w:rsidRPr="001E17CE">
        <w:rPr>
          <w:b w:val="0"/>
          <w:bCs w:val="0"/>
          <w:sz w:val="24"/>
          <w:szCs w:val="24"/>
        </w:rPr>
        <w:t xml:space="preserve">На одного жителя </w:t>
      </w:r>
      <w:r w:rsidR="0042117A">
        <w:rPr>
          <w:b w:val="0"/>
          <w:bCs w:val="0"/>
          <w:sz w:val="24"/>
          <w:szCs w:val="24"/>
        </w:rPr>
        <w:t>Банинского</w:t>
      </w:r>
      <w:r w:rsidRPr="001E17CE">
        <w:rPr>
          <w:b w:val="0"/>
          <w:bCs w:val="0"/>
          <w:sz w:val="24"/>
          <w:szCs w:val="24"/>
        </w:rPr>
        <w:t xml:space="preserve"> сельсовета в расчетном периоде </w:t>
      </w:r>
      <w:r w:rsidR="001325D2">
        <w:rPr>
          <w:b w:val="0"/>
          <w:bCs w:val="0"/>
          <w:sz w:val="24"/>
          <w:szCs w:val="24"/>
          <w:lang w:val="ru-RU"/>
        </w:rPr>
        <w:t xml:space="preserve">при условии выполнения комплекса мероприятий по формированию зелёных насаждений, </w:t>
      </w:r>
      <w:r w:rsidRPr="001E17CE">
        <w:rPr>
          <w:b w:val="0"/>
          <w:bCs w:val="0"/>
          <w:sz w:val="24"/>
          <w:szCs w:val="24"/>
        </w:rPr>
        <w:t xml:space="preserve">будет </w:t>
      </w:r>
      <w:r w:rsidRPr="00997AEE">
        <w:rPr>
          <w:b w:val="0"/>
          <w:bCs w:val="0"/>
          <w:sz w:val="24"/>
          <w:szCs w:val="24"/>
        </w:rPr>
        <w:t xml:space="preserve">приходиться </w:t>
      </w:r>
      <w:r w:rsidR="00113315">
        <w:rPr>
          <w:b w:val="0"/>
          <w:bCs w:val="0"/>
          <w:sz w:val="24"/>
          <w:szCs w:val="24"/>
          <w:lang w:val="ru-RU"/>
        </w:rPr>
        <w:t>12</w:t>
      </w:r>
      <w:r w:rsidRPr="00997AEE">
        <w:rPr>
          <w:b w:val="0"/>
          <w:bCs w:val="0"/>
          <w:sz w:val="24"/>
          <w:szCs w:val="24"/>
        </w:rPr>
        <w:t xml:space="preserve"> м</w:t>
      </w:r>
      <w:r w:rsidRPr="00997AEE">
        <w:rPr>
          <w:b w:val="0"/>
          <w:bCs w:val="0"/>
          <w:sz w:val="24"/>
          <w:szCs w:val="24"/>
          <w:vertAlign w:val="superscript"/>
        </w:rPr>
        <w:t>2</w:t>
      </w:r>
      <w:r w:rsidRPr="001E17CE">
        <w:rPr>
          <w:b w:val="0"/>
          <w:bCs w:val="0"/>
          <w:sz w:val="24"/>
          <w:szCs w:val="24"/>
        </w:rPr>
        <w:t xml:space="preserve"> зеленых насаждений общего пользования (норматив для сельских поселений согласно </w:t>
      </w:r>
      <w:r w:rsidR="00BB2675" w:rsidRPr="00BB2675">
        <w:rPr>
          <w:b w:val="0"/>
          <w:bCs w:val="0"/>
          <w:sz w:val="24"/>
          <w:szCs w:val="24"/>
          <w:highlight w:val="green"/>
        </w:rPr>
        <w:t>СП 42.13330.2016 «СНиП 2.07.01</w:t>
      </w:r>
      <w:r w:rsidR="00BB2675" w:rsidRPr="00BB2675">
        <w:rPr>
          <w:b w:val="0"/>
          <w:bCs w:val="0"/>
          <w:sz w:val="24"/>
          <w:szCs w:val="24"/>
          <w:highlight w:val="green"/>
          <w:lang w:val="ru-RU"/>
        </w:rPr>
        <w:t>-</w:t>
      </w:r>
      <w:r w:rsidR="00BB2675" w:rsidRPr="00BB2675">
        <w:rPr>
          <w:b w:val="0"/>
          <w:bCs w:val="0"/>
          <w:sz w:val="24"/>
          <w:szCs w:val="24"/>
          <w:highlight w:val="green"/>
        </w:rPr>
        <w:t>89* Градостроительство. Планировка и застройка городских и сельских поселений»</w:t>
      </w:r>
      <w:r w:rsidRPr="001E17CE">
        <w:rPr>
          <w:b w:val="0"/>
          <w:bCs w:val="0"/>
          <w:sz w:val="24"/>
          <w:szCs w:val="24"/>
        </w:rPr>
        <w:t xml:space="preserve"> – 12 м</w:t>
      </w:r>
      <w:r w:rsidRPr="001E17CE">
        <w:rPr>
          <w:b w:val="0"/>
          <w:bCs w:val="0"/>
          <w:sz w:val="24"/>
          <w:szCs w:val="24"/>
          <w:vertAlign w:val="superscript"/>
        </w:rPr>
        <w:t>2</w:t>
      </w:r>
      <w:r w:rsidRPr="001E17CE">
        <w:rPr>
          <w:b w:val="0"/>
          <w:bCs w:val="0"/>
          <w:sz w:val="24"/>
          <w:szCs w:val="24"/>
        </w:rPr>
        <w:t xml:space="preserve"> на 1 человека).</w:t>
      </w:r>
    </w:p>
    <w:p w14:paraId="6353A69C" w14:textId="77777777" w:rsidR="00BB2675" w:rsidRDefault="00BB2675" w:rsidP="001E17CE">
      <w:pPr>
        <w:pStyle w:val="aff0"/>
        <w:spacing w:line="360" w:lineRule="auto"/>
        <w:ind w:firstLine="709"/>
        <w:jc w:val="both"/>
        <w:rPr>
          <w:b w:val="0"/>
          <w:bCs w:val="0"/>
          <w:sz w:val="24"/>
          <w:szCs w:val="24"/>
          <w:lang w:val="ru-RU"/>
        </w:rPr>
      </w:pPr>
    </w:p>
    <w:p w14:paraId="1B2B8FA2" w14:textId="77777777" w:rsidR="00BB2675" w:rsidRDefault="00BB2675" w:rsidP="00BB2675">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7131EEF9" w14:textId="77777777" w:rsidR="00BB2675" w:rsidRPr="00BB2675" w:rsidRDefault="00BB2675" w:rsidP="001E17CE">
      <w:pPr>
        <w:pStyle w:val="aff0"/>
        <w:spacing w:line="360" w:lineRule="auto"/>
        <w:ind w:firstLine="709"/>
        <w:jc w:val="both"/>
        <w:rPr>
          <w:b w:val="0"/>
          <w:bCs w:val="0"/>
          <w:sz w:val="24"/>
          <w:szCs w:val="24"/>
          <w:lang w:val="ru-RU"/>
        </w:rPr>
      </w:pPr>
    </w:p>
    <w:p w14:paraId="23A9BE58" w14:textId="77777777" w:rsidR="00C22F53" w:rsidRPr="001E17CE" w:rsidRDefault="00C22F53" w:rsidP="00636C46">
      <w:pPr>
        <w:pStyle w:val="aff0"/>
        <w:widowControl w:val="0"/>
        <w:spacing w:line="360" w:lineRule="auto"/>
        <w:ind w:firstLine="709"/>
        <w:jc w:val="both"/>
        <w:rPr>
          <w:b w:val="0"/>
          <w:bCs w:val="0"/>
          <w:sz w:val="24"/>
          <w:szCs w:val="24"/>
        </w:rPr>
      </w:pPr>
      <w:r w:rsidRPr="001E17CE">
        <w:rPr>
          <w:b w:val="0"/>
          <w:bCs w:val="0"/>
          <w:sz w:val="24"/>
          <w:szCs w:val="24"/>
        </w:rPr>
        <w:t xml:space="preserve">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14:paraId="41F8016C" w14:textId="77777777" w:rsidR="00C22F53" w:rsidRPr="005A0DBF" w:rsidRDefault="00C22F53" w:rsidP="00636C46">
      <w:pPr>
        <w:widowControl w:val="0"/>
        <w:spacing w:after="0" w:line="360" w:lineRule="auto"/>
        <w:ind w:firstLine="709"/>
        <w:jc w:val="both"/>
      </w:pPr>
      <w:r w:rsidRPr="005A0DBF">
        <w:rPr>
          <w:b/>
        </w:rPr>
        <w:t>Генеральным планом</w:t>
      </w:r>
      <w:r w:rsidRPr="005A0DBF">
        <w:rPr>
          <w:b/>
          <w:i/>
        </w:rPr>
        <w:t xml:space="preserve"> </w:t>
      </w:r>
      <w:r w:rsidRPr="005A0DBF">
        <w:t>в качестве мероприятий по развитию объект</w:t>
      </w:r>
      <w:r w:rsidR="005A0DBF" w:rsidRPr="005A0DBF">
        <w:t xml:space="preserve">ов системы рекреации поселения </w:t>
      </w:r>
      <w:r w:rsidRPr="005A0DBF">
        <w:t xml:space="preserve">предлагается: </w:t>
      </w:r>
    </w:p>
    <w:p w14:paraId="625B62B3" w14:textId="77777777" w:rsidR="00C22F53" w:rsidRPr="005A0DBF" w:rsidRDefault="001B7EB0" w:rsidP="00636C46">
      <w:pPr>
        <w:widowControl w:val="0"/>
        <w:spacing w:after="0" w:line="360" w:lineRule="auto"/>
        <w:ind w:firstLine="709"/>
        <w:jc w:val="both"/>
      </w:pPr>
      <w:r w:rsidRPr="005A0DBF">
        <w:t>- </w:t>
      </w:r>
      <w:r w:rsidR="00C22F53" w:rsidRPr="005A0DBF">
        <w:t>сохранение существующих территорий общего пользования (озеленение улиц, парки) и специального назначения;</w:t>
      </w:r>
    </w:p>
    <w:p w14:paraId="66E65E64" w14:textId="77777777" w:rsidR="00C22F53" w:rsidRPr="005A0DBF" w:rsidRDefault="001B7EB0" w:rsidP="00636C46">
      <w:pPr>
        <w:widowControl w:val="0"/>
        <w:spacing w:after="0" w:line="360" w:lineRule="auto"/>
        <w:ind w:firstLine="709"/>
        <w:jc w:val="both"/>
      </w:pPr>
      <w:r w:rsidRPr="005A0DBF">
        <w:t>- </w:t>
      </w:r>
      <w:r w:rsidR="00C22F53" w:rsidRPr="005A0DBF">
        <w:t>рекультивация и реабилитация промышленных и коммунально-складских пустырей, охранных зон различного назначения;</w:t>
      </w:r>
    </w:p>
    <w:p w14:paraId="2EC01BB7" w14:textId="77777777" w:rsidR="00C22F53" w:rsidRDefault="001B7EB0" w:rsidP="00636C46">
      <w:pPr>
        <w:pStyle w:val="a5"/>
        <w:widowControl w:val="0"/>
        <w:spacing w:after="0" w:line="360" w:lineRule="auto"/>
        <w:ind w:left="0" w:firstLine="709"/>
        <w:jc w:val="both"/>
      </w:pPr>
      <w:r w:rsidRPr="005A0DBF">
        <w:lastRenderedPageBreak/>
        <w:t>- </w:t>
      </w:r>
      <w:r w:rsidR="00C22F53" w:rsidRPr="005A0DBF">
        <w:t>формирование озелененных общественных пространств вдоль всей протяженности существующей и планируемой улично-дорожной сети населенных пунктов.</w:t>
      </w:r>
    </w:p>
    <w:p w14:paraId="1AF3F8D9" w14:textId="77777777" w:rsidR="000E024B" w:rsidRPr="005A0DBF" w:rsidRDefault="005A147C" w:rsidP="00DB3370">
      <w:pPr>
        <w:pStyle w:val="2"/>
        <w:keepNext w:val="0"/>
        <w:widowControl w:val="0"/>
        <w:numPr>
          <w:ilvl w:val="1"/>
          <w:numId w:val="3"/>
        </w:numPr>
        <w:spacing w:before="0" w:after="0" w:line="360" w:lineRule="auto"/>
        <w:ind w:left="0" w:firstLine="709"/>
        <w:jc w:val="both"/>
        <w:rPr>
          <w:rFonts w:ascii="Times New Roman" w:hAnsi="Times New Roman"/>
          <w:i w:val="0"/>
          <w:sz w:val="24"/>
          <w:szCs w:val="24"/>
        </w:rPr>
      </w:pPr>
      <w:bookmarkStart w:id="172" w:name="_Toc315701205"/>
      <w:bookmarkStart w:id="173" w:name="_Toc315701206"/>
      <w:bookmarkStart w:id="174" w:name="_Toc315701207"/>
      <w:bookmarkStart w:id="175" w:name="_Toc315701208"/>
      <w:bookmarkStart w:id="176" w:name="_Toc315701209"/>
      <w:bookmarkStart w:id="177" w:name="_Toc315701210"/>
      <w:bookmarkStart w:id="178" w:name="_Toc315701211"/>
      <w:bookmarkStart w:id="179" w:name="_Toc268263652"/>
      <w:bookmarkStart w:id="180" w:name="_Toc336507668"/>
      <w:bookmarkEnd w:id="172"/>
      <w:bookmarkEnd w:id="173"/>
      <w:bookmarkEnd w:id="174"/>
      <w:bookmarkEnd w:id="175"/>
      <w:bookmarkEnd w:id="176"/>
      <w:bookmarkEnd w:id="177"/>
      <w:bookmarkEnd w:id="178"/>
      <w:r w:rsidRPr="005A0DBF">
        <w:rPr>
          <w:rFonts w:ascii="Times New Roman" w:hAnsi="Times New Roman"/>
          <w:i w:val="0"/>
          <w:sz w:val="24"/>
          <w:szCs w:val="24"/>
        </w:rPr>
        <w:t>Са</w:t>
      </w:r>
      <w:r w:rsidR="000E024B" w:rsidRPr="005A0DBF">
        <w:rPr>
          <w:rFonts w:ascii="Times New Roman" w:hAnsi="Times New Roman"/>
          <w:i w:val="0"/>
          <w:sz w:val="24"/>
          <w:szCs w:val="24"/>
        </w:rPr>
        <w:t>нитарная очистка территории</w:t>
      </w:r>
      <w:bookmarkEnd w:id="179"/>
      <w:r w:rsidR="003D5401" w:rsidRPr="005A0DBF">
        <w:rPr>
          <w:rFonts w:ascii="Times New Roman" w:hAnsi="Times New Roman"/>
          <w:i w:val="0"/>
          <w:sz w:val="24"/>
          <w:szCs w:val="24"/>
        </w:rPr>
        <w:t>. Размещение кладбищ</w:t>
      </w:r>
      <w:bookmarkEnd w:id="180"/>
      <w:r w:rsidR="005A0DBF" w:rsidRPr="005A0DBF">
        <w:rPr>
          <w:rFonts w:ascii="Times New Roman" w:hAnsi="Times New Roman"/>
          <w:i w:val="0"/>
          <w:sz w:val="24"/>
          <w:szCs w:val="24"/>
          <w:lang w:val="ru-RU"/>
        </w:rPr>
        <w:t>.</w:t>
      </w:r>
    </w:p>
    <w:p w14:paraId="1C9E6D9B" w14:textId="77777777" w:rsidR="00997AEE" w:rsidRDefault="00CE3B0C" w:rsidP="00636C46">
      <w:pPr>
        <w:widowControl w:val="0"/>
        <w:spacing w:after="0" w:line="360" w:lineRule="auto"/>
        <w:ind w:firstLine="708"/>
        <w:jc w:val="both"/>
      </w:pPr>
      <w:r w:rsidRPr="00CE3B0C">
        <w:rPr>
          <w:rFonts w:eastAsia="Times New Roman"/>
          <w:highlight w:val="green"/>
          <w:lang w:eastAsia="ru-RU"/>
        </w:rPr>
        <w:t>Твердые коммунальные отходы (далее – ТКО)</w:t>
      </w:r>
      <w:r w:rsidR="006F7F41" w:rsidRPr="0050339D">
        <w:t xml:space="preserve"> от населения содержат заметно меньшее количество компост</w:t>
      </w:r>
      <w:r w:rsidR="006F7F41" w:rsidRPr="0050339D">
        <w:t>и</w:t>
      </w:r>
      <w:r w:rsidR="006F7F41" w:rsidRPr="0050339D">
        <w:t xml:space="preserve">руемых веществ, потому что они, как правило, вносятся в почву, идут на корм скоту или сжигаются на местах в кострах и отопительных печах. </w:t>
      </w:r>
    </w:p>
    <w:p w14:paraId="04DFA5CF" w14:textId="77777777" w:rsidR="00EB2511" w:rsidRDefault="00EB2511" w:rsidP="00636C46">
      <w:pPr>
        <w:widowControl w:val="0"/>
        <w:spacing w:after="0" w:line="360" w:lineRule="auto"/>
        <w:ind w:firstLine="708"/>
        <w:jc w:val="both"/>
      </w:pPr>
    </w:p>
    <w:p w14:paraId="12E8A927" w14:textId="77777777" w:rsidR="00EB2511" w:rsidRDefault="00EB2511" w:rsidP="00EB2511">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02AE046E" w14:textId="77777777" w:rsidR="00EB2511" w:rsidRDefault="00EB2511" w:rsidP="00636C46">
      <w:pPr>
        <w:widowControl w:val="0"/>
        <w:spacing w:after="0" w:line="360" w:lineRule="auto"/>
        <w:ind w:firstLine="851"/>
        <w:jc w:val="both"/>
        <w:rPr>
          <w:rFonts w:eastAsia="Times New Roman"/>
          <w:lang w:eastAsia="ru-RU"/>
        </w:rPr>
      </w:pPr>
      <w:r w:rsidRPr="00EB2511">
        <w:rPr>
          <w:rFonts w:eastAsia="Times New Roman"/>
          <w:highlight w:val="green"/>
          <w:lang w:eastAsia="ru-RU"/>
        </w:rPr>
        <w:t>На территории муниципального образования «</w:t>
      </w:r>
      <w:r w:rsidRPr="00EB2511">
        <w:rPr>
          <w:highlight w:val="green"/>
        </w:rPr>
        <w:t xml:space="preserve">Банинский сельсовет» Фатежского </w:t>
      </w:r>
      <w:r w:rsidRPr="00EB2511">
        <w:rPr>
          <w:rFonts w:eastAsia="Times New Roman"/>
          <w:highlight w:val="green"/>
          <w:lang w:eastAsia="ru-RU"/>
        </w:rPr>
        <w:t>района Курской области расположено 4 кладбища.</w:t>
      </w:r>
    </w:p>
    <w:p w14:paraId="68EC9978" w14:textId="77777777" w:rsidR="00EB2511" w:rsidRDefault="00EB2511" w:rsidP="00636C46">
      <w:pPr>
        <w:widowControl w:val="0"/>
        <w:spacing w:after="0" w:line="360" w:lineRule="auto"/>
        <w:ind w:firstLine="851"/>
        <w:jc w:val="both"/>
        <w:rPr>
          <w:rFonts w:eastAsia="Times New Roman"/>
          <w:lang w:eastAsia="ru-RU"/>
        </w:rPr>
      </w:pPr>
    </w:p>
    <w:p w14:paraId="57C88290" w14:textId="77777777" w:rsidR="00EB2511" w:rsidRDefault="00EB2511" w:rsidP="00EB2511">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w:t>
      </w:r>
      <w:r>
        <w:rPr>
          <w:i/>
          <w:iCs/>
          <w:noProof/>
          <w:sz w:val="22"/>
          <w:szCs w:val="22"/>
          <w:lang w:eastAsia="ru-RU"/>
        </w:rPr>
        <w:t xml:space="preserve">изложен </w:t>
      </w:r>
      <w:r w:rsidRPr="00D13BE4">
        <w:rPr>
          <w:i/>
          <w:iCs/>
          <w:noProof/>
          <w:sz w:val="22"/>
          <w:szCs w:val="22"/>
          <w:lang w:eastAsia="ru-RU"/>
        </w:rPr>
        <w:t xml:space="preserve">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4245A35B" w14:textId="77777777" w:rsidR="00EB2511" w:rsidRPr="00EB2511" w:rsidRDefault="00EB2511" w:rsidP="00636C46">
      <w:pPr>
        <w:widowControl w:val="0"/>
        <w:spacing w:after="0" w:line="360" w:lineRule="auto"/>
        <w:ind w:firstLine="851"/>
        <w:jc w:val="both"/>
        <w:rPr>
          <w:rFonts w:eastAsia="Times New Roman"/>
          <w:lang w:eastAsia="ru-RU"/>
        </w:rPr>
      </w:pPr>
    </w:p>
    <w:p w14:paraId="0498BA1F" w14:textId="77777777" w:rsidR="00017FD7" w:rsidRDefault="00017FD7" w:rsidP="00636C46">
      <w:pPr>
        <w:widowControl w:val="0"/>
        <w:spacing w:after="0" w:line="360" w:lineRule="auto"/>
        <w:ind w:firstLine="851"/>
        <w:jc w:val="both"/>
      </w:pPr>
      <w:r w:rsidRPr="008C5D29">
        <w:t xml:space="preserve">Сброс </w:t>
      </w:r>
      <w:r w:rsidR="0003545A" w:rsidRPr="0003545A">
        <w:rPr>
          <w:highlight w:val="green"/>
        </w:rPr>
        <w:t>ТКО</w:t>
      </w:r>
      <w:r w:rsidRPr="008C5D29">
        <w:t xml:space="preserve"> предусматривается в металлические ко</w:t>
      </w:r>
      <w:r w:rsidRPr="008C5D29">
        <w:t>н</w:t>
      </w:r>
      <w:r w:rsidRPr="008C5D29">
        <w:t>тейнеры объемом 1м</w:t>
      </w:r>
      <w:r w:rsidRPr="008C5D29">
        <w:rPr>
          <w:vertAlign w:val="superscript"/>
        </w:rPr>
        <w:t>3</w:t>
      </w:r>
      <w:r w:rsidRPr="008C5D29">
        <w:t>, которые устанавливаются на специальных площадках не более 5-ти контейнеров на площадку для обслуживания групп жилых домов и общественных зд</w:t>
      </w:r>
      <w:r w:rsidRPr="008C5D29">
        <w:t>а</w:t>
      </w:r>
      <w:r w:rsidRPr="008C5D29">
        <w:t>ний.</w:t>
      </w:r>
    </w:p>
    <w:p w14:paraId="7228E57D" w14:textId="77777777" w:rsidR="005F21A7" w:rsidRDefault="005F21A7" w:rsidP="00636C46">
      <w:pPr>
        <w:widowControl w:val="0"/>
        <w:spacing w:after="0" w:line="360" w:lineRule="auto"/>
        <w:ind w:firstLine="851"/>
        <w:jc w:val="both"/>
      </w:pPr>
    </w:p>
    <w:p w14:paraId="25F8EF63" w14:textId="77777777" w:rsidR="005F21A7" w:rsidRDefault="005F21A7" w:rsidP="005F21A7">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5A046FEC" w14:textId="77777777" w:rsidR="005F21A7" w:rsidRPr="008C5D29" w:rsidRDefault="005F21A7" w:rsidP="00636C46">
      <w:pPr>
        <w:widowControl w:val="0"/>
        <w:spacing w:after="0" w:line="360" w:lineRule="auto"/>
        <w:ind w:firstLine="851"/>
        <w:jc w:val="both"/>
      </w:pPr>
    </w:p>
    <w:p w14:paraId="77468B18" w14:textId="77777777" w:rsidR="00017FD7" w:rsidRPr="008C5D29" w:rsidRDefault="00017FD7" w:rsidP="00636C46">
      <w:pPr>
        <w:widowControl w:val="0"/>
        <w:spacing w:after="0" w:line="360" w:lineRule="auto"/>
        <w:ind w:firstLine="851"/>
        <w:jc w:val="both"/>
      </w:pPr>
      <w:r w:rsidRPr="008C5D29">
        <w:t>Среднесуточное накопление отходов составит:</w:t>
      </w:r>
    </w:p>
    <w:p w14:paraId="68531A2B" w14:textId="77777777" w:rsidR="00017FD7" w:rsidRDefault="00017FD7" w:rsidP="00636C46">
      <w:pPr>
        <w:widowControl w:val="0"/>
        <w:tabs>
          <w:tab w:val="left" w:pos="709"/>
        </w:tabs>
        <w:spacing w:after="0" w:line="360" w:lineRule="auto"/>
        <w:ind w:firstLine="851"/>
        <w:jc w:val="both"/>
      </w:pPr>
      <w:r w:rsidRPr="008C5D29">
        <w:t>- на 1-ю очередь (</w:t>
      </w:r>
      <w:r w:rsidRPr="004729DE">
        <w:rPr>
          <w:highlight w:val="green"/>
        </w:rPr>
        <w:t>202</w:t>
      </w:r>
      <w:r w:rsidR="004729DE" w:rsidRPr="004729DE">
        <w:rPr>
          <w:highlight w:val="green"/>
        </w:rPr>
        <w:t>0</w:t>
      </w:r>
      <w:r w:rsidRPr="008C5D29">
        <w:t xml:space="preserve"> год): </w:t>
      </w:r>
      <w:r w:rsidRPr="00017FD7">
        <w:t>2650</w:t>
      </w:r>
      <w:r w:rsidRPr="008C5D29">
        <w:t xml:space="preserve"> : 365 х 1,2 = </w:t>
      </w:r>
      <w:r>
        <w:t>8</w:t>
      </w:r>
      <w:r w:rsidRPr="008C5D29">
        <w:t>,</w:t>
      </w:r>
      <w:r w:rsidRPr="00017FD7">
        <w:t>7</w:t>
      </w:r>
      <w:r w:rsidRPr="008C5D29">
        <w:t xml:space="preserve"> м</w:t>
      </w:r>
      <w:r w:rsidRPr="008C5D29">
        <w:rPr>
          <w:vertAlign w:val="superscript"/>
        </w:rPr>
        <w:t>3</w:t>
      </w:r>
      <w:r w:rsidRPr="008C5D29">
        <w:t>;</w:t>
      </w:r>
    </w:p>
    <w:p w14:paraId="571FC69A" w14:textId="77777777" w:rsidR="004729DE" w:rsidRDefault="004729DE" w:rsidP="00636C46">
      <w:pPr>
        <w:widowControl w:val="0"/>
        <w:tabs>
          <w:tab w:val="left" w:pos="709"/>
        </w:tabs>
        <w:spacing w:after="0" w:line="360" w:lineRule="auto"/>
        <w:ind w:firstLine="851"/>
        <w:jc w:val="both"/>
      </w:pPr>
    </w:p>
    <w:p w14:paraId="7912D9C2" w14:textId="77777777" w:rsidR="005F21A7" w:rsidRDefault="005F21A7" w:rsidP="005F21A7">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6338E32E" w14:textId="77777777" w:rsidR="004729DE" w:rsidRPr="008C5D29" w:rsidRDefault="004729DE" w:rsidP="00636C46">
      <w:pPr>
        <w:widowControl w:val="0"/>
        <w:tabs>
          <w:tab w:val="left" w:pos="709"/>
        </w:tabs>
        <w:spacing w:after="0" w:line="360" w:lineRule="auto"/>
        <w:ind w:firstLine="851"/>
        <w:jc w:val="both"/>
      </w:pPr>
    </w:p>
    <w:p w14:paraId="187057B8" w14:textId="77777777" w:rsidR="00017FD7" w:rsidRPr="008C5D29" w:rsidRDefault="00017FD7" w:rsidP="00636C46">
      <w:pPr>
        <w:widowControl w:val="0"/>
        <w:tabs>
          <w:tab w:val="left" w:pos="709"/>
        </w:tabs>
        <w:spacing w:after="0" w:line="360" w:lineRule="auto"/>
        <w:ind w:firstLine="851"/>
        <w:jc w:val="both"/>
      </w:pPr>
      <w:r w:rsidRPr="008C5D29">
        <w:t>- на расчетный срок (</w:t>
      </w:r>
      <w:r w:rsidRPr="004729DE">
        <w:rPr>
          <w:highlight w:val="green"/>
        </w:rPr>
        <w:t>20</w:t>
      </w:r>
      <w:r w:rsidR="004729DE" w:rsidRPr="004729DE">
        <w:rPr>
          <w:highlight w:val="green"/>
        </w:rPr>
        <w:t>35</w:t>
      </w:r>
      <w:r w:rsidRPr="008C5D29">
        <w:t xml:space="preserve"> год): </w:t>
      </w:r>
      <w:r w:rsidRPr="00017FD7">
        <w:t>2780</w:t>
      </w:r>
      <w:r w:rsidRPr="008C5D29">
        <w:t xml:space="preserve"> : 365 х 1,2 = </w:t>
      </w:r>
      <w:r>
        <w:t>9,1</w:t>
      </w:r>
      <w:r w:rsidRPr="008C5D29">
        <w:t xml:space="preserve"> м</w:t>
      </w:r>
      <w:r w:rsidRPr="008C5D29">
        <w:rPr>
          <w:vertAlign w:val="superscript"/>
        </w:rPr>
        <w:t>3</w:t>
      </w:r>
    </w:p>
    <w:p w14:paraId="28E1F8EC" w14:textId="77777777" w:rsidR="004729DE" w:rsidRDefault="004729DE" w:rsidP="004729DE">
      <w:pPr>
        <w:widowControl w:val="0"/>
        <w:tabs>
          <w:tab w:val="left" w:pos="709"/>
        </w:tabs>
        <w:spacing w:after="0" w:line="360" w:lineRule="auto"/>
        <w:jc w:val="both"/>
      </w:pPr>
    </w:p>
    <w:p w14:paraId="00174FBA" w14:textId="77777777" w:rsidR="005F21A7" w:rsidRDefault="005F21A7" w:rsidP="005F21A7">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195A4BD1" w14:textId="77777777" w:rsidR="004729DE" w:rsidRDefault="004729DE" w:rsidP="00636C46">
      <w:pPr>
        <w:widowControl w:val="0"/>
        <w:tabs>
          <w:tab w:val="left" w:pos="709"/>
        </w:tabs>
        <w:spacing w:after="0" w:line="360" w:lineRule="auto"/>
        <w:ind w:firstLine="851"/>
        <w:jc w:val="both"/>
      </w:pPr>
    </w:p>
    <w:p w14:paraId="381B6213" w14:textId="77777777" w:rsidR="00017FD7" w:rsidRPr="008C5D29" w:rsidRDefault="00017FD7" w:rsidP="00636C46">
      <w:pPr>
        <w:widowControl w:val="0"/>
        <w:tabs>
          <w:tab w:val="left" w:pos="709"/>
        </w:tabs>
        <w:spacing w:after="0" w:line="360" w:lineRule="auto"/>
        <w:ind w:firstLine="851"/>
        <w:jc w:val="both"/>
      </w:pPr>
      <w:r w:rsidRPr="008C5D29">
        <w:t>С учетом периодичности вывоза мусора (1 выезд в два дня) количество контейн</w:t>
      </w:r>
      <w:r w:rsidRPr="008C5D29">
        <w:t>е</w:t>
      </w:r>
      <w:r w:rsidRPr="008C5D29">
        <w:t>ров составит:</w:t>
      </w:r>
    </w:p>
    <w:p w14:paraId="0D8E4F89" w14:textId="77777777" w:rsidR="00017FD7" w:rsidRDefault="00017FD7" w:rsidP="00636C46">
      <w:pPr>
        <w:widowControl w:val="0"/>
        <w:tabs>
          <w:tab w:val="left" w:pos="709"/>
        </w:tabs>
        <w:spacing w:after="0" w:line="360" w:lineRule="auto"/>
        <w:ind w:firstLine="851"/>
        <w:jc w:val="both"/>
      </w:pPr>
      <w:r w:rsidRPr="008C5D29">
        <w:t>- на 1-ю очередь (</w:t>
      </w:r>
      <w:r w:rsidRPr="00BC5A72">
        <w:rPr>
          <w:highlight w:val="green"/>
        </w:rPr>
        <w:t>20</w:t>
      </w:r>
      <w:r w:rsidR="00BC5A72" w:rsidRPr="00BC5A72">
        <w:rPr>
          <w:highlight w:val="green"/>
        </w:rPr>
        <w:t>20</w:t>
      </w:r>
      <w:r w:rsidRPr="008C5D29">
        <w:t xml:space="preserve"> год): </w:t>
      </w:r>
      <w:r>
        <w:t>8,7</w:t>
      </w:r>
      <w:r w:rsidRPr="008C5D29">
        <w:t xml:space="preserve"> х 2 : 1,0 = </w:t>
      </w:r>
      <w:r w:rsidR="001C4EBE">
        <w:t>18</w:t>
      </w:r>
      <w:r w:rsidRPr="008C5D29">
        <w:t xml:space="preserve"> шт;</w:t>
      </w:r>
    </w:p>
    <w:p w14:paraId="278DF9DC" w14:textId="77777777" w:rsidR="004729DE" w:rsidRDefault="004729DE" w:rsidP="00636C46">
      <w:pPr>
        <w:widowControl w:val="0"/>
        <w:tabs>
          <w:tab w:val="left" w:pos="709"/>
        </w:tabs>
        <w:spacing w:after="0" w:line="360" w:lineRule="auto"/>
        <w:ind w:firstLine="851"/>
        <w:jc w:val="both"/>
      </w:pPr>
    </w:p>
    <w:p w14:paraId="0CB74484" w14:textId="77777777" w:rsidR="005F21A7" w:rsidRDefault="005F21A7" w:rsidP="005F21A7">
      <w:pPr>
        <w:tabs>
          <w:tab w:val="right" w:leader="dot" w:pos="9781"/>
        </w:tabs>
        <w:spacing w:after="0"/>
        <w:ind w:right="311"/>
        <w:jc w:val="both"/>
        <w:rPr>
          <w:i/>
          <w:iCs/>
          <w:noProof/>
          <w:sz w:val="22"/>
          <w:szCs w:val="22"/>
          <w:lang w:eastAsia="ru-RU"/>
        </w:rPr>
      </w:pPr>
      <w:r w:rsidRPr="00D13BE4">
        <w:rPr>
          <w:i/>
          <w:iCs/>
          <w:noProof/>
          <w:sz w:val="22"/>
          <w:szCs w:val="22"/>
          <w:lang w:eastAsia="ru-RU"/>
        </w:rPr>
        <w:lastRenderedPageBreak/>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6DCC3C64" w14:textId="77777777" w:rsidR="004729DE" w:rsidRPr="008C5D29" w:rsidRDefault="004729DE" w:rsidP="00636C46">
      <w:pPr>
        <w:widowControl w:val="0"/>
        <w:tabs>
          <w:tab w:val="left" w:pos="709"/>
        </w:tabs>
        <w:spacing w:after="0" w:line="360" w:lineRule="auto"/>
        <w:ind w:firstLine="851"/>
        <w:jc w:val="both"/>
      </w:pPr>
    </w:p>
    <w:p w14:paraId="4F35AA42" w14:textId="77777777" w:rsidR="00017FD7" w:rsidRDefault="00017FD7" w:rsidP="00636C46">
      <w:pPr>
        <w:widowControl w:val="0"/>
        <w:tabs>
          <w:tab w:val="left" w:pos="709"/>
        </w:tabs>
        <w:spacing w:after="0" w:line="360" w:lineRule="auto"/>
        <w:ind w:firstLine="851"/>
        <w:jc w:val="both"/>
      </w:pPr>
      <w:r w:rsidRPr="008C5D29">
        <w:t xml:space="preserve"> - на расчетный срок (</w:t>
      </w:r>
      <w:r w:rsidRPr="00BC5A72">
        <w:rPr>
          <w:highlight w:val="green"/>
        </w:rPr>
        <w:t>20</w:t>
      </w:r>
      <w:r w:rsidR="00BC5A72" w:rsidRPr="00BC5A72">
        <w:rPr>
          <w:highlight w:val="green"/>
        </w:rPr>
        <w:t>35</w:t>
      </w:r>
      <w:r w:rsidRPr="008C5D29">
        <w:t xml:space="preserve"> год): </w:t>
      </w:r>
      <w:r>
        <w:t>9,1</w:t>
      </w:r>
      <w:r w:rsidRPr="008C5D29">
        <w:t xml:space="preserve"> х 2 : 1,0 = </w:t>
      </w:r>
      <w:r w:rsidR="001C4EBE">
        <w:t>19</w:t>
      </w:r>
      <w:r w:rsidRPr="008C5D29">
        <w:t xml:space="preserve"> шт.</w:t>
      </w:r>
    </w:p>
    <w:p w14:paraId="58D18F66" w14:textId="77777777" w:rsidR="004729DE" w:rsidRDefault="004729DE" w:rsidP="00636C46">
      <w:pPr>
        <w:widowControl w:val="0"/>
        <w:tabs>
          <w:tab w:val="left" w:pos="709"/>
        </w:tabs>
        <w:spacing w:after="0" w:line="360" w:lineRule="auto"/>
        <w:ind w:firstLine="851"/>
        <w:jc w:val="both"/>
      </w:pPr>
    </w:p>
    <w:p w14:paraId="7A772BB2" w14:textId="77777777" w:rsidR="005F21A7" w:rsidRDefault="005F21A7" w:rsidP="005F21A7">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48D43E3B" w14:textId="77777777" w:rsidR="0080479F" w:rsidRDefault="0080479F" w:rsidP="0080479F">
      <w:pPr>
        <w:spacing w:after="0" w:line="360" w:lineRule="auto"/>
        <w:ind w:firstLine="709"/>
        <w:jc w:val="both"/>
        <w:rPr>
          <w:rFonts w:eastAsia="Times New Roman"/>
          <w:highlight w:val="green"/>
          <w:lang w:eastAsia="ru-RU"/>
        </w:rPr>
      </w:pPr>
    </w:p>
    <w:p w14:paraId="11642CF0" w14:textId="77777777" w:rsidR="0080479F" w:rsidRPr="0080479F" w:rsidRDefault="0080479F" w:rsidP="0080479F">
      <w:pPr>
        <w:spacing w:after="0" w:line="360" w:lineRule="auto"/>
        <w:ind w:firstLine="709"/>
        <w:jc w:val="both"/>
        <w:rPr>
          <w:rFonts w:eastAsia="Times New Roman"/>
          <w:highlight w:val="green"/>
          <w:lang w:eastAsia="ru-RU"/>
        </w:rPr>
      </w:pPr>
      <w:r w:rsidRPr="0080479F">
        <w:rPr>
          <w:rFonts w:eastAsia="Times New Roman"/>
          <w:highlight w:val="green"/>
          <w:lang w:eastAsia="ru-RU"/>
        </w:rPr>
        <w:t>По состоянию на 01.01.2024 в муниципальном образовании «</w:t>
      </w:r>
      <w:r w:rsidRPr="0080479F">
        <w:rPr>
          <w:highlight w:val="green"/>
        </w:rPr>
        <w:t>Банинский сельсовет» Фатежского</w:t>
      </w:r>
      <w:r w:rsidRPr="0080479F">
        <w:rPr>
          <w:rFonts w:eastAsia="Times New Roman"/>
          <w:highlight w:val="green"/>
          <w:lang w:eastAsia="ru-RU"/>
        </w:rPr>
        <w:t xml:space="preserve"> района Курской области установлено 3 контейнера. </w:t>
      </w:r>
      <w:r w:rsidRPr="0080479F">
        <w:rPr>
          <w:highlight w:val="green"/>
        </w:rPr>
        <w:t>На расчетный срок генеральным планом предлагается установить в черте населенных пунктов 16 контейнеров.</w:t>
      </w:r>
    </w:p>
    <w:p w14:paraId="4B1C9BF3" w14:textId="77777777" w:rsidR="004729DE" w:rsidRDefault="0080479F" w:rsidP="0080479F">
      <w:pPr>
        <w:widowControl w:val="0"/>
        <w:tabs>
          <w:tab w:val="left" w:pos="709"/>
        </w:tabs>
        <w:spacing w:after="0" w:line="360" w:lineRule="auto"/>
        <w:ind w:firstLine="851"/>
        <w:jc w:val="both"/>
        <w:rPr>
          <w:rFonts w:eastAsia="Times New Roman"/>
          <w:lang w:eastAsia="ru-RU"/>
        </w:rPr>
      </w:pPr>
      <w:r w:rsidRPr="0080479F">
        <w:rPr>
          <w:rFonts w:eastAsia="Times New Roman"/>
          <w:highlight w:val="green"/>
          <w:lang w:eastAsia="ru-RU"/>
        </w:rPr>
        <w:t>Вывоз ТКО осуществляется на полигон ТКО ООО «Экопол» в муниципальное образование «Большедолженковский сельсовет» Октябрьского района Курской области.</w:t>
      </w:r>
    </w:p>
    <w:p w14:paraId="23978BED" w14:textId="77777777" w:rsidR="0080479F" w:rsidRDefault="0080479F" w:rsidP="0080479F">
      <w:pPr>
        <w:widowControl w:val="0"/>
        <w:tabs>
          <w:tab w:val="left" w:pos="709"/>
        </w:tabs>
        <w:spacing w:after="0" w:line="360" w:lineRule="auto"/>
        <w:ind w:firstLine="851"/>
        <w:jc w:val="both"/>
        <w:rPr>
          <w:rFonts w:eastAsia="Times New Roman"/>
          <w:lang w:eastAsia="ru-RU"/>
        </w:rPr>
      </w:pPr>
    </w:p>
    <w:p w14:paraId="07DFC3FD" w14:textId="77777777" w:rsidR="0080479F" w:rsidRDefault="0080479F" w:rsidP="0080479F">
      <w:pPr>
        <w:tabs>
          <w:tab w:val="right" w:leader="dot" w:pos="9781"/>
        </w:tabs>
        <w:spacing w:after="0"/>
        <w:ind w:right="311"/>
        <w:jc w:val="both"/>
        <w:rPr>
          <w:i/>
          <w:iCs/>
          <w:noProof/>
          <w:sz w:val="22"/>
          <w:szCs w:val="22"/>
          <w:lang w:eastAsia="ru-RU"/>
        </w:rPr>
      </w:pPr>
      <w:r w:rsidRPr="00422027">
        <w:rPr>
          <w:i/>
          <w:iCs/>
          <w:noProof/>
          <w:sz w:val="22"/>
          <w:szCs w:val="22"/>
          <w:lang w:eastAsia="ru-RU"/>
        </w:rPr>
        <w:t>(абзац</w:t>
      </w:r>
      <w:r>
        <w:rPr>
          <w:i/>
          <w:iCs/>
          <w:noProof/>
          <w:sz w:val="22"/>
          <w:szCs w:val="22"/>
          <w:lang w:eastAsia="ru-RU"/>
        </w:rPr>
        <w:t>ы дополнены</w:t>
      </w:r>
      <w:r w:rsidRPr="00422027">
        <w:rPr>
          <w:i/>
          <w:iCs/>
          <w:noProof/>
          <w:sz w:val="22"/>
          <w:szCs w:val="22"/>
          <w:lang w:eastAsia="ru-RU"/>
        </w:rPr>
        <w:t xml:space="preserve">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2E6E7FED" w14:textId="77777777" w:rsidR="0080479F" w:rsidRPr="0080479F" w:rsidRDefault="0080479F" w:rsidP="0080479F">
      <w:pPr>
        <w:widowControl w:val="0"/>
        <w:tabs>
          <w:tab w:val="left" w:pos="709"/>
        </w:tabs>
        <w:spacing w:after="0" w:line="360" w:lineRule="auto"/>
        <w:ind w:firstLine="851"/>
        <w:jc w:val="both"/>
      </w:pPr>
    </w:p>
    <w:p w14:paraId="602E77B8" w14:textId="77777777" w:rsidR="00621ED7" w:rsidRPr="005A0DBF" w:rsidRDefault="001855B5" w:rsidP="00636C46">
      <w:pPr>
        <w:pStyle w:val="a5"/>
        <w:widowControl w:val="0"/>
        <w:spacing w:after="0" w:line="360" w:lineRule="auto"/>
        <w:ind w:left="0" w:firstLine="709"/>
        <w:jc w:val="both"/>
        <w:rPr>
          <w:b/>
        </w:rPr>
      </w:pPr>
      <w:r w:rsidRPr="005A0DBF">
        <w:rPr>
          <w:b/>
        </w:rPr>
        <w:t>Проектные предложения</w:t>
      </w:r>
    </w:p>
    <w:p w14:paraId="71B3B8C4" w14:textId="77777777" w:rsidR="00090844" w:rsidRDefault="00090844" w:rsidP="00636C46">
      <w:pPr>
        <w:widowControl w:val="0"/>
        <w:spacing w:after="0" w:line="360" w:lineRule="auto"/>
        <w:ind w:firstLine="851"/>
        <w:jc w:val="both"/>
      </w:pPr>
      <w:bookmarkStart w:id="181" w:name="_Toc274211299"/>
      <w:r w:rsidRPr="00AC656D">
        <w:t xml:space="preserve">В комплекс по санитарной очистке территории входят сбор, удаление, обеззараживание с последующей утилизацией </w:t>
      </w:r>
      <w:r w:rsidR="0003545A" w:rsidRPr="0003545A">
        <w:rPr>
          <w:rFonts w:eastAsia="Times New Roman"/>
          <w:highlight w:val="green"/>
          <w:lang w:eastAsia="ru-RU"/>
        </w:rPr>
        <w:t>отходов производства и потребления</w:t>
      </w:r>
      <w:r w:rsidRPr="0003545A">
        <w:rPr>
          <w:highlight w:val="green"/>
        </w:rPr>
        <w:t>.</w:t>
      </w:r>
      <w:r w:rsidRPr="00AC656D">
        <w:t xml:space="preserve"> Санитарная очистка территории в населенных пунктах сельсовета планируется </w:t>
      </w:r>
      <w:r>
        <w:t xml:space="preserve">исходя из следующих </w:t>
      </w:r>
      <w:r w:rsidRPr="00AC656D">
        <w:t>положений: 1) промышленные и сельскохозяйственные предприятия организуют самостоятельный сбор и вывоз мусора; 2) учреждения соцкультбыта организуют на своих территориях площадки для сбора мусора и заключают договора с коммунальным предприятием на вывоз мусора; 3) администрация организует на территории населенных пунктов площадки по сбору мусора у населения и оборудует его контейнером емкостью 8-20 тон., в зависимости, от размера расселенного пункта площадок может быть от 1</w:t>
      </w:r>
      <w:r>
        <w:t xml:space="preserve"> </w:t>
      </w:r>
      <w:r w:rsidRPr="00AC656D">
        <w:t>до 3.</w:t>
      </w:r>
    </w:p>
    <w:p w14:paraId="16C418C3" w14:textId="77777777" w:rsidR="00F849C0" w:rsidRDefault="00F849C0" w:rsidP="00636C46">
      <w:pPr>
        <w:widowControl w:val="0"/>
        <w:spacing w:after="0" w:line="360" w:lineRule="auto"/>
        <w:ind w:firstLine="851"/>
        <w:jc w:val="both"/>
      </w:pPr>
    </w:p>
    <w:p w14:paraId="7BF6B77E" w14:textId="77777777" w:rsidR="00F849C0" w:rsidRDefault="00F849C0" w:rsidP="00F849C0">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42EA67FE" w14:textId="77777777" w:rsidR="00F849C0" w:rsidRPr="00AC656D" w:rsidRDefault="00F849C0" w:rsidP="00636C46">
      <w:pPr>
        <w:widowControl w:val="0"/>
        <w:spacing w:after="0" w:line="360" w:lineRule="auto"/>
        <w:ind w:firstLine="851"/>
        <w:jc w:val="both"/>
      </w:pPr>
    </w:p>
    <w:p w14:paraId="35A441A2" w14:textId="77777777" w:rsidR="00621ED7" w:rsidRPr="005A0DBF" w:rsidRDefault="00621ED7" w:rsidP="0083381D">
      <w:pPr>
        <w:widowControl w:val="0"/>
        <w:spacing w:after="0" w:line="360" w:lineRule="auto"/>
        <w:ind w:firstLine="709"/>
        <w:jc w:val="both"/>
        <w:rPr>
          <w:b/>
        </w:rPr>
      </w:pPr>
      <w:r w:rsidRPr="00534B8A">
        <w:rPr>
          <w:b/>
        </w:rPr>
        <w:t>Размещение кладбищ</w:t>
      </w:r>
      <w:bookmarkEnd w:id="181"/>
      <w:r w:rsidR="009E330C" w:rsidRPr="00534B8A">
        <w:rPr>
          <w:b/>
        </w:rPr>
        <w:t>.</w:t>
      </w:r>
    </w:p>
    <w:p w14:paraId="7976ACD4" w14:textId="77777777" w:rsidR="00621ED7" w:rsidRDefault="00621ED7" w:rsidP="0083381D">
      <w:pPr>
        <w:widowControl w:val="0"/>
        <w:spacing w:after="0" w:line="360" w:lineRule="auto"/>
        <w:ind w:firstLine="709"/>
        <w:jc w:val="both"/>
      </w:pPr>
      <w:r w:rsidRPr="005A0DBF">
        <w:t xml:space="preserve">По строительным нормам и правилам, утвержденным </w:t>
      </w:r>
      <w:r w:rsidR="00534B8A" w:rsidRPr="00534B8A">
        <w:rPr>
          <w:highlight w:val="green"/>
        </w:rPr>
        <w:t xml:space="preserve">СП 42.13330.2016 «СНиП 2.07.01-89* </w:t>
      </w:r>
      <w:r w:rsidRPr="00534B8A">
        <w:rPr>
          <w:highlight w:val="green"/>
        </w:rPr>
        <w:t>Градостроительство. Планировка и застройка городских и сельских поселений»</w:t>
      </w:r>
      <w:r w:rsidRPr="005A0DBF">
        <w:t xml:space="preserve"> на тысячу населения требуется </w:t>
      </w:r>
      <w:smartTag w:uri="urn:schemas-microsoft-com:office:smarttags" w:element="metricconverter">
        <w:smartTagPr>
          <w:attr w:name="ProductID" w:val="0,24 га"/>
        </w:smartTagPr>
        <w:r w:rsidRPr="005A0DBF">
          <w:t>0,24 га</w:t>
        </w:r>
      </w:smartTag>
      <w:r w:rsidRPr="005A0DBF">
        <w:t xml:space="preserve"> площади кладбища. Таким образом, на </w:t>
      </w:r>
      <w:r w:rsidRPr="005A0DBF">
        <w:lastRenderedPageBreak/>
        <w:t xml:space="preserve">расчетный срок при численности населения, равной </w:t>
      </w:r>
      <w:r w:rsidR="00DF18CD">
        <w:t>2780</w:t>
      </w:r>
      <w:r w:rsidRPr="005A0DBF">
        <w:t xml:space="preserve"> человек, необходимо обеспечить наличие свободной площади территорий ритуального значения, равной 0, </w:t>
      </w:r>
      <w:r w:rsidR="006F7F41">
        <w:t>8</w:t>
      </w:r>
      <w:r w:rsidRPr="005A0DBF">
        <w:t xml:space="preserve"> га. Действующие кладбища имеют общую </w:t>
      </w:r>
      <w:r w:rsidRPr="009E330C">
        <w:t xml:space="preserve">площадь </w:t>
      </w:r>
      <w:r w:rsidR="00D216F9" w:rsidRPr="00D216F9">
        <w:rPr>
          <w:highlight w:val="green"/>
        </w:rPr>
        <w:t>6,9</w:t>
      </w:r>
      <w:r w:rsidRPr="005A0DBF">
        <w:t xml:space="preserve"> га, что вполне обеспечивает потребность на ближайшие </w:t>
      </w:r>
      <w:r w:rsidR="009E330C">
        <w:t>1</w:t>
      </w:r>
      <w:r w:rsidRPr="005A0DBF">
        <w:t>0 лет.</w:t>
      </w:r>
    </w:p>
    <w:p w14:paraId="58D13E12" w14:textId="77777777" w:rsidR="00534B8A" w:rsidRDefault="00534B8A" w:rsidP="0083381D">
      <w:pPr>
        <w:widowControl w:val="0"/>
        <w:spacing w:after="0" w:line="360" w:lineRule="auto"/>
        <w:ind w:firstLine="709"/>
        <w:jc w:val="both"/>
      </w:pPr>
    </w:p>
    <w:p w14:paraId="6E471885" w14:textId="77777777" w:rsidR="00534B8A" w:rsidRDefault="00534B8A" w:rsidP="00534B8A">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38849A4E" w14:textId="77777777" w:rsidR="00534B8A" w:rsidRDefault="00534B8A" w:rsidP="0083381D">
      <w:pPr>
        <w:widowControl w:val="0"/>
        <w:spacing w:after="0" w:line="360" w:lineRule="auto"/>
        <w:ind w:firstLine="709"/>
        <w:jc w:val="both"/>
      </w:pPr>
    </w:p>
    <w:p w14:paraId="52208311" w14:textId="77777777" w:rsidR="00090844" w:rsidRPr="00AC656D" w:rsidRDefault="00090844" w:rsidP="00997AEE">
      <w:pPr>
        <w:suppressAutoHyphens/>
        <w:spacing w:after="0" w:line="360" w:lineRule="auto"/>
        <w:ind w:firstLine="708"/>
      </w:pPr>
      <w:r w:rsidRPr="00AC656D">
        <w:rPr>
          <w:b/>
        </w:rPr>
        <w:t>Генеральным планом на 1 очередь строительства планируется</w:t>
      </w:r>
      <w:r w:rsidRPr="00AC656D">
        <w:t>:</w:t>
      </w:r>
    </w:p>
    <w:p w14:paraId="4451101F" w14:textId="77777777" w:rsidR="00090844" w:rsidRPr="00AC656D" w:rsidRDefault="00090844" w:rsidP="00090844">
      <w:pPr>
        <w:pStyle w:val="a5"/>
        <w:suppressAutoHyphens/>
        <w:spacing w:after="0" w:line="360" w:lineRule="auto"/>
        <w:ind w:left="0" w:firstLine="709"/>
        <w:jc w:val="both"/>
      </w:pPr>
      <w:r>
        <w:t xml:space="preserve">- </w:t>
      </w:r>
      <w:r w:rsidRPr="00AC656D">
        <w:t>разработать схему санитарной очистки территории сельсовета;</w:t>
      </w:r>
    </w:p>
    <w:p w14:paraId="74E45325" w14:textId="77777777" w:rsidR="00090844" w:rsidRPr="00AC656D" w:rsidRDefault="00090844" w:rsidP="00090844">
      <w:pPr>
        <w:pStyle w:val="a5"/>
        <w:suppressAutoHyphens/>
        <w:spacing w:after="0" w:line="360" w:lineRule="auto"/>
        <w:ind w:left="0" w:firstLine="709"/>
        <w:jc w:val="both"/>
      </w:pPr>
      <w:r>
        <w:t xml:space="preserve">- </w:t>
      </w:r>
      <w:r w:rsidRPr="00AC656D">
        <w:t>оборудовать в населенных пу</w:t>
      </w:r>
      <w:r w:rsidR="001C4EBE">
        <w:t>нктах площадки для сбора мусора, 1</w:t>
      </w:r>
      <w:r w:rsidR="00954A39">
        <w:t>9</w:t>
      </w:r>
      <w:r w:rsidR="001C4EBE">
        <w:t xml:space="preserve"> контейнеров.</w:t>
      </w:r>
    </w:p>
    <w:p w14:paraId="7656A321" w14:textId="77777777" w:rsidR="00C56AD5" w:rsidRPr="005A0DBF" w:rsidRDefault="001C6ED3" w:rsidP="00DB3370">
      <w:pPr>
        <w:pStyle w:val="2"/>
        <w:keepNext w:val="0"/>
        <w:numPr>
          <w:ilvl w:val="1"/>
          <w:numId w:val="4"/>
        </w:numPr>
        <w:spacing w:before="0" w:after="0" w:line="360" w:lineRule="auto"/>
        <w:ind w:left="0" w:firstLine="709"/>
        <w:jc w:val="both"/>
        <w:rPr>
          <w:rFonts w:ascii="Times New Roman" w:hAnsi="Times New Roman"/>
          <w:i w:val="0"/>
          <w:sz w:val="24"/>
          <w:szCs w:val="24"/>
        </w:rPr>
      </w:pPr>
      <w:bookmarkStart w:id="182" w:name="_Toc315701213"/>
      <w:bookmarkStart w:id="183" w:name="_Toc315701214"/>
      <w:bookmarkStart w:id="184" w:name="_Toc315701215"/>
      <w:bookmarkStart w:id="185" w:name="_Toc315701216"/>
      <w:bookmarkStart w:id="186" w:name="_Toc315701217"/>
      <w:bookmarkStart w:id="187" w:name="_Toc315701218"/>
      <w:bookmarkStart w:id="188" w:name="_Toc315701219"/>
      <w:bookmarkStart w:id="189" w:name="_Toc315701220"/>
      <w:bookmarkStart w:id="190" w:name="_Toc268263653"/>
      <w:bookmarkEnd w:id="182"/>
      <w:bookmarkEnd w:id="183"/>
      <w:bookmarkEnd w:id="184"/>
      <w:bookmarkEnd w:id="185"/>
      <w:bookmarkEnd w:id="186"/>
      <w:bookmarkEnd w:id="187"/>
      <w:bookmarkEnd w:id="188"/>
      <w:bookmarkEnd w:id="189"/>
      <w:r w:rsidRPr="005A0DBF">
        <w:rPr>
          <w:rFonts w:ascii="Times New Roman" w:hAnsi="Times New Roman"/>
          <w:i w:val="0"/>
          <w:sz w:val="24"/>
          <w:szCs w:val="24"/>
        </w:rPr>
        <w:t xml:space="preserve"> </w:t>
      </w:r>
      <w:bookmarkStart w:id="191" w:name="_Toc336507669"/>
      <w:r w:rsidR="00663C1F" w:rsidRPr="005A0DBF">
        <w:rPr>
          <w:rFonts w:ascii="Times New Roman" w:hAnsi="Times New Roman"/>
          <w:i w:val="0"/>
          <w:sz w:val="24"/>
          <w:szCs w:val="24"/>
        </w:rPr>
        <w:t>С</w:t>
      </w:r>
      <w:r w:rsidR="00C56AD5" w:rsidRPr="005A0DBF">
        <w:rPr>
          <w:rFonts w:ascii="Times New Roman" w:hAnsi="Times New Roman"/>
          <w:i w:val="0"/>
          <w:sz w:val="24"/>
          <w:szCs w:val="24"/>
        </w:rPr>
        <w:t>анитарно-экологическо</w:t>
      </w:r>
      <w:r w:rsidR="00663C1F" w:rsidRPr="005A0DBF">
        <w:rPr>
          <w:rFonts w:ascii="Times New Roman" w:hAnsi="Times New Roman"/>
          <w:i w:val="0"/>
          <w:sz w:val="24"/>
          <w:szCs w:val="24"/>
        </w:rPr>
        <w:t>е</w:t>
      </w:r>
      <w:r w:rsidR="00C56AD5" w:rsidRPr="005A0DBF">
        <w:rPr>
          <w:rFonts w:ascii="Times New Roman" w:hAnsi="Times New Roman"/>
          <w:i w:val="0"/>
          <w:sz w:val="24"/>
          <w:szCs w:val="24"/>
        </w:rPr>
        <w:t xml:space="preserve"> состояни</w:t>
      </w:r>
      <w:r w:rsidR="00663C1F" w:rsidRPr="005A0DBF">
        <w:rPr>
          <w:rFonts w:ascii="Times New Roman" w:hAnsi="Times New Roman"/>
          <w:i w:val="0"/>
          <w:sz w:val="24"/>
          <w:szCs w:val="24"/>
        </w:rPr>
        <w:t>е</w:t>
      </w:r>
      <w:r w:rsidR="00C56AD5" w:rsidRPr="005A0DBF">
        <w:rPr>
          <w:rFonts w:ascii="Times New Roman" w:hAnsi="Times New Roman"/>
          <w:i w:val="0"/>
          <w:sz w:val="24"/>
          <w:szCs w:val="24"/>
        </w:rPr>
        <w:t xml:space="preserve"> окружающей среды</w:t>
      </w:r>
      <w:bookmarkEnd w:id="190"/>
      <w:bookmarkEnd w:id="191"/>
      <w:r w:rsidR="009E330C">
        <w:rPr>
          <w:rFonts w:ascii="Times New Roman" w:hAnsi="Times New Roman"/>
          <w:i w:val="0"/>
          <w:sz w:val="24"/>
          <w:szCs w:val="24"/>
          <w:lang w:val="ru-RU"/>
        </w:rPr>
        <w:t>.</w:t>
      </w:r>
    </w:p>
    <w:p w14:paraId="74BD3061" w14:textId="77777777" w:rsidR="006D486B" w:rsidRPr="005A0DBF" w:rsidRDefault="006D486B" w:rsidP="005A0DBF">
      <w:pPr>
        <w:pStyle w:val="a5"/>
        <w:spacing w:after="0" w:line="360" w:lineRule="auto"/>
        <w:ind w:left="0" w:firstLine="709"/>
        <w:jc w:val="both"/>
        <w:rPr>
          <w:b/>
        </w:rPr>
      </w:pPr>
      <w:r w:rsidRPr="005A0DBF">
        <w:rPr>
          <w:b/>
        </w:rPr>
        <w:t>Современное со</w:t>
      </w:r>
      <w:r w:rsidR="001855B5" w:rsidRPr="005A0DBF">
        <w:rPr>
          <w:b/>
        </w:rPr>
        <w:t>стояние и проектные предложения</w:t>
      </w:r>
    </w:p>
    <w:p w14:paraId="18F60223" w14:textId="77777777" w:rsidR="006D486B" w:rsidRPr="005A0DBF" w:rsidRDefault="006D486B" w:rsidP="005A0DBF">
      <w:pPr>
        <w:spacing w:after="0" w:line="360" w:lineRule="auto"/>
        <w:ind w:firstLine="709"/>
        <w:jc w:val="both"/>
      </w:pPr>
      <w:r w:rsidRPr="005A0DBF">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30BCA6CC" w14:textId="77777777" w:rsidR="00CE0022" w:rsidRDefault="006D486B" w:rsidP="006F7F41">
      <w:pPr>
        <w:widowControl w:val="0"/>
        <w:spacing w:after="0" w:line="360" w:lineRule="auto"/>
        <w:ind w:firstLine="709"/>
        <w:jc w:val="both"/>
      </w:pPr>
      <w:r w:rsidRPr="005A0DBF">
        <w:t>Оценка санитарно-экологического состояния окружающей среды муниципального образования «</w:t>
      </w:r>
      <w:r w:rsidR="0042117A">
        <w:t>Банинский</w:t>
      </w:r>
      <w:r w:rsidRPr="005A0DBF">
        <w:t xml:space="preserve"> сельсовет» выполняется с целью выявления существующих условий проживания населения и обоснования </w:t>
      </w:r>
      <w:r w:rsidR="00FB451E" w:rsidRPr="00FB451E">
        <w:rPr>
          <w:rFonts w:eastAsia="Times New Roman"/>
          <w:bCs/>
          <w:highlight w:val="green"/>
          <w:lang w:eastAsia="ru-RU"/>
        </w:rPr>
        <w:t>решений Генерального плана</w:t>
      </w:r>
      <w:r w:rsidRPr="005A0DBF">
        <w:t>, направленных на обеспечение экологической безопасности и комфортных условий проживания.</w:t>
      </w:r>
    </w:p>
    <w:p w14:paraId="5057AEC9" w14:textId="77777777" w:rsidR="00FB451E" w:rsidRDefault="00FB451E" w:rsidP="006F7F41">
      <w:pPr>
        <w:widowControl w:val="0"/>
        <w:spacing w:after="0" w:line="360" w:lineRule="auto"/>
        <w:ind w:firstLine="709"/>
        <w:jc w:val="both"/>
      </w:pPr>
    </w:p>
    <w:p w14:paraId="4ED92438" w14:textId="77777777" w:rsidR="00FB451E" w:rsidRDefault="00FB451E" w:rsidP="00FB451E">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7B4F51F4" w14:textId="77777777" w:rsidR="00FB451E" w:rsidRPr="005A0DBF" w:rsidRDefault="00FB451E" w:rsidP="006F7F41">
      <w:pPr>
        <w:widowControl w:val="0"/>
        <w:spacing w:after="0" w:line="360" w:lineRule="auto"/>
        <w:ind w:firstLine="709"/>
        <w:jc w:val="both"/>
      </w:pPr>
    </w:p>
    <w:p w14:paraId="2D080723" w14:textId="77777777" w:rsidR="006D486B" w:rsidRPr="003954AE" w:rsidRDefault="006D486B" w:rsidP="005A0DBF">
      <w:pPr>
        <w:spacing w:after="0" w:line="360" w:lineRule="auto"/>
        <w:ind w:firstLine="709"/>
        <w:jc w:val="both"/>
        <w:rPr>
          <w:b/>
        </w:rPr>
      </w:pPr>
      <w:bookmarkStart w:id="192" w:name="_Toc319411860"/>
      <w:r w:rsidRPr="003954AE">
        <w:rPr>
          <w:b/>
        </w:rPr>
        <w:t>Атмосферный воздух</w:t>
      </w:r>
      <w:bookmarkEnd w:id="192"/>
      <w:r w:rsidR="003954AE">
        <w:rPr>
          <w:b/>
        </w:rPr>
        <w:t>.</w:t>
      </w:r>
    </w:p>
    <w:p w14:paraId="2806892E" w14:textId="77777777" w:rsidR="006D486B" w:rsidRDefault="006D486B" w:rsidP="00B94CD0">
      <w:pPr>
        <w:spacing w:after="0" w:line="360" w:lineRule="auto"/>
        <w:ind w:firstLine="709"/>
        <w:jc w:val="both"/>
        <w:rPr>
          <w:iCs/>
        </w:rPr>
      </w:pPr>
      <w:r w:rsidRPr="005A0DBF">
        <w:t xml:space="preserve">Поступление в атмосферу загрязняющих веществ в поселении обусловлено возросшим за последние годы количеством автотранспорта. </w:t>
      </w:r>
      <w:r w:rsidRPr="005A0DBF">
        <w:rPr>
          <w:iCs/>
        </w:rPr>
        <w:t xml:space="preserve">По результатам исследований </w:t>
      </w:r>
      <w:r w:rsidR="009432F7" w:rsidRPr="005A0DBF">
        <w:rPr>
          <w:iCs/>
        </w:rPr>
        <w:t xml:space="preserve">атмосферного воздуха в </w:t>
      </w:r>
      <w:r w:rsidR="00B22115" w:rsidRPr="00B22115">
        <w:rPr>
          <w:bCs/>
          <w:color w:val="000000"/>
          <w:highlight w:val="green"/>
        </w:rPr>
        <w:t>муниципальном образовании «</w:t>
      </w:r>
      <w:r w:rsidR="00B22115" w:rsidRPr="00B22115">
        <w:rPr>
          <w:color w:val="000000"/>
          <w:highlight w:val="green"/>
        </w:rPr>
        <w:t>Банинский сельсовет» Фатежского</w:t>
      </w:r>
      <w:r w:rsidR="00B22115" w:rsidRPr="00B22115">
        <w:rPr>
          <w:bCs/>
          <w:color w:val="000000"/>
          <w:highlight w:val="green"/>
        </w:rPr>
        <w:t xml:space="preserve"> района Курской области</w:t>
      </w:r>
      <w:r w:rsidRPr="00B22115">
        <w:rPr>
          <w:iCs/>
          <w:highlight w:val="green"/>
        </w:rPr>
        <w:t>,</w:t>
      </w:r>
      <w:r w:rsidRPr="005A0DBF">
        <w:rPr>
          <w:iCs/>
        </w:rPr>
        <w:t xml:space="preserve"> превышений гигиенических нормативов </w:t>
      </w:r>
      <w:r w:rsidR="000F1D86" w:rsidRPr="00A855AD">
        <w:rPr>
          <w:iCs/>
          <w:highlight w:val="green"/>
        </w:rPr>
        <w:t>СанПиН 1.2.3685-21 «Гигиенические нормативы и требования к обеспечению безопасности и (или) безвредности для человека факторов среды обитания»</w:t>
      </w:r>
      <w:r w:rsidR="000F1D86" w:rsidRPr="004330D3">
        <w:rPr>
          <w:iCs/>
        </w:rPr>
        <w:t xml:space="preserve"> </w:t>
      </w:r>
      <w:r w:rsidRPr="005A0DBF">
        <w:rPr>
          <w:iCs/>
        </w:rPr>
        <w:t>не обнаружено.</w:t>
      </w:r>
    </w:p>
    <w:p w14:paraId="1DC97DC8" w14:textId="77777777" w:rsidR="00B22115" w:rsidRDefault="00B22115" w:rsidP="00B94CD0">
      <w:pPr>
        <w:spacing w:after="0" w:line="360" w:lineRule="auto"/>
        <w:ind w:firstLine="709"/>
        <w:jc w:val="both"/>
        <w:rPr>
          <w:iCs/>
        </w:rPr>
      </w:pPr>
    </w:p>
    <w:p w14:paraId="55EB33DA" w14:textId="77777777" w:rsidR="00B22115" w:rsidRDefault="00B22115" w:rsidP="00B22115">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3B311600" w14:textId="77777777" w:rsidR="00B22115" w:rsidRPr="00B94CD0" w:rsidRDefault="00B22115" w:rsidP="00B94CD0">
      <w:pPr>
        <w:spacing w:after="0" w:line="360" w:lineRule="auto"/>
        <w:ind w:firstLine="709"/>
        <w:jc w:val="both"/>
      </w:pPr>
    </w:p>
    <w:p w14:paraId="6525D5BD" w14:textId="77777777" w:rsidR="006D486B" w:rsidRPr="003954AE" w:rsidRDefault="006D486B" w:rsidP="005A0DBF">
      <w:pPr>
        <w:spacing w:after="0" w:line="360" w:lineRule="auto"/>
        <w:ind w:firstLine="709"/>
        <w:jc w:val="both"/>
        <w:rPr>
          <w:b/>
        </w:rPr>
      </w:pPr>
      <w:r w:rsidRPr="003954AE">
        <w:rPr>
          <w:b/>
        </w:rPr>
        <w:lastRenderedPageBreak/>
        <w:t>Поверхностные и подземные воды</w:t>
      </w:r>
      <w:r w:rsidR="003954AE">
        <w:rPr>
          <w:b/>
        </w:rPr>
        <w:t>.</w:t>
      </w:r>
    </w:p>
    <w:p w14:paraId="7785A865" w14:textId="77777777" w:rsidR="006D486B" w:rsidRPr="005A0DBF" w:rsidRDefault="006D486B" w:rsidP="00090844">
      <w:pPr>
        <w:widowControl w:val="0"/>
        <w:spacing w:after="0" w:line="360" w:lineRule="auto"/>
        <w:ind w:firstLine="709"/>
        <w:jc w:val="both"/>
      </w:pPr>
      <w:r w:rsidRPr="005A0DBF">
        <w:t>Основными факторами загрязнения грунтовых вод поселения являются:</w:t>
      </w:r>
    </w:p>
    <w:p w14:paraId="5D9A2ABE" w14:textId="77777777" w:rsidR="006D486B" w:rsidRPr="005A0DBF" w:rsidRDefault="003954AE" w:rsidP="00090844">
      <w:pPr>
        <w:spacing w:after="0" w:line="360" w:lineRule="auto"/>
        <w:ind w:firstLine="709"/>
        <w:jc w:val="both"/>
      </w:pPr>
      <w:r>
        <w:t>- </w:t>
      </w:r>
      <w:r w:rsidR="006D486B" w:rsidRPr="005A0DBF">
        <w:t>размещение производственных участков на землях водоохранных зон;</w:t>
      </w:r>
    </w:p>
    <w:p w14:paraId="7E66A531" w14:textId="77777777" w:rsidR="006D486B" w:rsidRPr="005A0DBF" w:rsidRDefault="006D486B" w:rsidP="00090844">
      <w:pPr>
        <w:widowControl w:val="0"/>
        <w:spacing w:after="0" w:line="360" w:lineRule="auto"/>
        <w:ind w:firstLine="709"/>
        <w:jc w:val="both"/>
      </w:pPr>
      <w:r w:rsidRPr="005A0DBF">
        <w:t>-</w:t>
      </w:r>
      <w:r w:rsidR="003954AE">
        <w:t> </w:t>
      </w:r>
      <w:r w:rsidRPr="005A0DBF">
        <w:t>отсутствие системы очистки сточных вод;</w:t>
      </w:r>
    </w:p>
    <w:p w14:paraId="42DC57C4" w14:textId="77777777" w:rsidR="006D486B" w:rsidRPr="005A0DBF" w:rsidRDefault="006D486B" w:rsidP="00090844">
      <w:pPr>
        <w:widowControl w:val="0"/>
        <w:spacing w:after="0" w:line="360" w:lineRule="auto"/>
        <w:ind w:firstLine="709"/>
        <w:jc w:val="both"/>
      </w:pPr>
      <w:r w:rsidRPr="005A0DBF">
        <w:t>-</w:t>
      </w:r>
      <w:r w:rsidR="003954AE">
        <w:t> </w:t>
      </w:r>
      <w:r w:rsidRPr="005A0DBF">
        <w:t>захламление водоохранных и прибрежных зон открытых водоемов.</w:t>
      </w:r>
    </w:p>
    <w:p w14:paraId="1A1FC390" w14:textId="77777777" w:rsidR="006D486B" w:rsidRPr="005A0DBF" w:rsidRDefault="006D486B" w:rsidP="0083381D">
      <w:pPr>
        <w:widowControl w:val="0"/>
        <w:spacing w:after="0" w:line="360" w:lineRule="auto"/>
        <w:ind w:firstLine="709"/>
        <w:jc w:val="both"/>
      </w:pPr>
      <w:r w:rsidRPr="005A0DBF">
        <w:t xml:space="preserve">На водозаборных сооружениях источников централизованного хозяйственно-питьевого водоснабжения </w:t>
      </w:r>
      <w:r w:rsidR="0042117A">
        <w:t>Банинского</w:t>
      </w:r>
      <w:r w:rsidR="00C24AA1" w:rsidRPr="005A0DBF">
        <w:t xml:space="preserve"> сельсовета </w:t>
      </w:r>
      <w:r w:rsidRPr="005A0DBF">
        <w:t xml:space="preserve">проекты зон санитарной охраны не разработаны. </w:t>
      </w:r>
    </w:p>
    <w:p w14:paraId="4F9E181E" w14:textId="77777777" w:rsidR="006D486B" w:rsidRPr="005A0DBF" w:rsidRDefault="006D486B" w:rsidP="0083381D">
      <w:pPr>
        <w:widowControl w:val="0"/>
        <w:spacing w:after="0" w:line="360" w:lineRule="auto"/>
        <w:ind w:firstLine="709"/>
        <w:jc w:val="both"/>
      </w:pPr>
      <w:r w:rsidRPr="005A0DBF">
        <w:t>Загрязнений поверхностных и грунтовых вод поселения по физико-химическим показателям за по</w:t>
      </w:r>
      <w:r w:rsidR="00C24AA1" w:rsidRPr="005A0DBF">
        <w:t xml:space="preserve">следние годы </w:t>
      </w:r>
      <w:r w:rsidRPr="005A0DBF">
        <w:t>не отмечалось.</w:t>
      </w:r>
    </w:p>
    <w:p w14:paraId="7F102890" w14:textId="77777777" w:rsidR="006D486B" w:rsidRPr="003954AE" w:rsidRDefault="006D486B" w:rsidP="0083381D">
      <w:pPr>
        <w:widowControl w:val="0"/>
        <w:spacing w:after="0" w:line="360" w:lineRule="auto"/>
        <w:ind w:firstLine="709"/>
        <w:jc w:val="both"/>
        <w:rPr>
          <w:b/>
        </w:rPr>
      </w:pPr>
      <w:bookmarkStart w:id="193" w:name="_Toc319411862"/>
      <w:r w:rsidRPr="003954AE">
        <w:rPr>
          <w:b/>
        </w:rPr>
        <w:t>Почвы</w:t>
      </w:r>
      <w:bookmarkEnd w:id="193"/>
      <w:r w:rsidR="003954AE" w:rsidRPr="003954AE">
        <w:rPr>
          <w:b/>
        </w:rPr>
        <w:t>.</w:t>
      </w:r>
    </w:p>
    <w:p w14:paraId="29F10B35" w14:textId="77777777" w:rsidR="006D486B" w:rsidRDefault="006D486B" w:rsidP="0083381D">
      <w:pPr>
        <w:widowControl w:val="0"/>
        <w:spacing w:after="0" w:line="360" w:lineRule="auto"/>
        <w:ind w:firstLine="709"/>
        <w:jc w:val="both"/>
      </w:pPr>
      <w:r w:rsidRPr="005A0DBF">
        <w:t xml:space="preserve">Почвы являются основным накопителем токсичных веществ, содержащихся в промышленных и </w:t>
      </w:r>
      <w:r w:rsidR="009F3A73" w:rsidRPr="009D7DF7">
        <w:rPr>
          <w:highlight w:val="green"/>
        </w:rPr>
        <w:t>коммунальных</w:t>
      </w:r>
      <w:r w:rsidR="009F3A73">
        <w:t xml:space="preserve"> </w:t>
      </w:r>
      <w:r w:rsidRPr="005A0DBF">
        <w:t>отходах, складируемых на поверхности, в выбросах предприятий и автотранспорта, сбросах сточных вод.</w:t>
      </w:r>
    </w:p>
    <w:p w14:paraId="1F47C380" w14:textId="77777777" w:rsidR="009F3A73" w:rsidRDefault="009F3A73" w:rsidP="0083381D">
      <w:pPr>
        <w:widowControl w:val="0"/>
        <w:spacing w:after="0" w:line="360" w:lineRule="auto"/>
        <w:ind w:firstLine="709"/>
        <w:jc w:val="both"/>
      </w:pPr>
    </w:p>
    <w:p w14:paraId="1F23D7C6" w14:textId="77777777" w:rsidR="009F3A73" w:rsidRDefault="009F3A73" w:rsidP="009F3A73">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3D198B57" w14:textId="77777777" w:rsidR="009F3A73" w:rsidRPr="005A0DBF" w:rsidRDefault="009F3A73" w:rsidP="0083381D">
      <w:pPr>
        <w:widowControl w:val="0"/>
        <w:spacing w:after="0" w:line="360" w:lineRule="auto"/>
        <w:ind w:firstLine="709"/>
        <w:jc w:val="both"/>
      </w:pPr>
    </w:p>
    <w:p w14:paraId="18035C3A" w14:textId="77777777" w:rsidR="006D486B" w:rsidRPr="005A0DBF" w:rsidRDefault="006D486B" w:rsidP="0083381D">
      <w:pPr>
        <w:widowControl w:val="0"/>
        <w:spacing w:after="0" w:line="360" w:lineRule="auto"/>
        <w:ind w:firstLine="709"/>
        <w:jc w:val="both"/>
        <w:rPr>
          <w:rFonts w:eastAsia="Times New Roman"/>
          <w:lang w:eastAsia="ru-RU"/>
        </w:rPr>
      </w:pPr>
      <w:r w:rsidRPr="005A0DBF">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53F5EBD2" w14:textId="77777777" w:rsidR="006D486B" w:rsidRDefault="006D486B" w:rsidP="0083381D">
      <w:pPr>
        <w:widowControl w:val="0"/>
        <w:spacing w:after="0" w:line="360" w:lineRule="auto"/>
        <w:ind w:firstLine="709"/>
        <w:jc w:val="both"/>
      </w:pPr>
      <w:r w:rsidRPr="005A0DBF">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w:t>
      </w:r>
    </w:p>
    <w:p w14:paraId="1C64AD76" w14:textId="77777777" w:rsidR="008573FE" w:rsidRDefault="008573FE" w:rsidP="0083381D">
      <w:pPr>
        <w:widowControl w:val="0"/>
        <w:spacing w:after="0" w:line="360" w:lineRule="auto"/>
        <w:ind w:firstLine="709"/>
        <w:jc w:val="both"/>
      </w:pPr>
    </w:p>
    <w:p w14:paraId="5D5F36FF" w14:textId="77777777" w:rsidR="008573FE" w:rsidRDefault="008573FE" w:rsidP="008573FE">
      <w:pPr>
        <w:tabs>
          <w:tab w:val="right" w:leader="dot" w:pos="9781"/>
        </w:tabs>
        <w:spacing w:after="0"/>
        <w:ind w:right="311"/>
        <w:jc w:val="both"/>
        <w:rPr>
          <w:i/>
          <w:iCs/>
          <w:noProof/>
          <w:sz w:val="22"/>
          <w:szCs w:val="22"/>
          <w:lang w:eastAsia="ru-RU"/>
        </w:rPr>
      </w:pPr>
      <w:r w:rsidRPr="008573FE">
        <w:rPr>
          <w:i/>
          <w:iCs/>
          <w:noProof/>
          <w:sz w:val="22"/>
          <w:szCs w:val="22"/>
          <w:highlight w:val="green"/>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8573FE">
        <w:rPr>
          <w:i/>
          <w:iCs/>
          <w:noProof/>
          <w:sz w:val="22"/>
          <w:szCs w:val="22"/>
          <w:highlight w:val="green"/>
          <w:lang w:eastAsia="ru-RU"/>
        </w:rPr>
        <w:t xml:space="preserve"> 2024 года № 01-12/_____)</w:t>
      </w:r>
    </w:p>
    <w:p w14:paraId="28CDB825" w14:textId="77777777" w:rsidR="008573FE" w:rsidRDefault="008573FE" w:rsidP="0083381D">
      <w:pPr>
        <w:widowControl w:val="0"/>
        <w:spacing w:after="0" w:line="360" w:lineRule="auto"/>
        <w:ind w:firstLine="709"/>
        <w:jc w:val="both"/>
      </w:pPr>
    </w:p>
    <w:p w14:paraId="771E1F4E" w14:textId="77777777" w:rsidR="006D486B" w:rsidRPr="003954AE" w:rsidRDefault="006D486B" w:rsidP="005A0DBF">
      <w:pPr>
        <w:spacing w:after="0" w:line="360" w:lineRule="auto"/>
        <w:ind w:firstLine="709"/>
        <w:jc w:val="both"/>
        <w:rPr>
          <w:b/>
        </w:rPr>
      </w:pPr>
      <w:bookmarkStart w:id="194" w:name="_Toc319411863"/>
      <w:r w:rsidRPr="003954AE">
        <w:rPr>
          <w:b/>
        </w:rPr>
        <w:t>Радиационная обстановка</w:t>
      </w:r>
      <w:bookmarkEnd w:id="194"/>
      <w:r w:rsidR="003954AE">
        <w:rPr>
          <w:b/>
        </w:rPr>
        <w:t>.</w:t>
      </w:r>
    </w:p>
    <w:p w14:paraId="59A3F88F" w14:textId="77777777" w:rsidR="006D486B" w:rsidRDefault="006D486B" w:rsidP="005A0DBF">
      <w:pPr>
        <w:pStyle w:val="af5"/>
        <w:spacing w:line="360" w:lineRule="auto"/>
        <w:ind w:firstLine="709"/>
        <w:rPr>
          <w:sz w:val="24"/>
          <w:szCs w:val="24"/>
          <w:lang w:val="ru-RU"/>
        </w:rPr>
      </w:pPr>
      <w:r w:rsidRPr="005A0DBF">
        <w:rPr>
          <w:sz w:val="24"/>
          <w:szCs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w:t>
      </w:r>
      <w:r w:rsidR="008E38A9" w:rsidRPr="005072B2">
        <w:rPr>
          <w:sz w:val="24"/>
          <w:szCs w:val="24"/>
          <w:highlight w:val="green"/>
        </w:rPr>
        <w:t>атомной электростанции (далее – АЭС)</w:t>
      </w:r>
      <w:r w:rsidRPr="005A0DBF">
        <w:rPr>
          <w:sz w:val="24"/>
          <w:szCs w:val="24"/>
        </w:rPr>
        <w:t>,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14:paraId="02835E4B" w14:textId="77777777" w:rsidR="008E38A9" w:rsidRDefault="008E38A9" w:rsidP="005A0DBF">
      <w:pPr>
        <w:pStyle w:val="af5"/>
        <w:spacing w:line="360" w:lineRule="auto"/>
        <w:ind w:firstLine="709"/>
        <w:rPr>
          <w:sz w:val="24"/>
          <w:szCs w:val="24"/>
          <w:lang w:val="ru-RU"/>
        </w:rPr>
      </w:pPr>
    </w:p>
    <w:p w14:paraId="04C51CA5" w14:textId="77777777" w:rsidR="008E38A9" w:rsidRDefault="008E38A9" w:rsidP="008E38A9">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18E89EAB" w14:textId="77777777" w:rsidR="008E38A9" w:rsidRPr="008E38A9" w:rsidRDefault="008E38A9" w:rsidP="005A0DBF">
      <w:pPr>
        <w:pStyle w:val="af5"/>
        <w:spacing w:line="360" w:lineRule="auto"/>
        <w:ind w:firstLine="709"/>
        <w:rPr>
          <w:sz w:val="24"/>
          <w:szCs w:val="24"/>
          <w:lang w:val="ru-RU"/>
        </w:rPr>
      </w:pPr>
    </w:p>
    <w:p w14:paraId="2F1BBD7C" w14:textId="77777777" w:rsidR="006D486B" w:rsidRPr="005A0DBF" w:rsidRDefault="0042117A" w:rsidP="005A0DBF">
      <w:pPr>
        <w:pStyle w:val="af5"/>
        <w:spacing w:line="360" w:lineRule="auto"/>
        <w:ind w:firstLine="709"/>
        <w:rPr>
          <w:sz w:val="24"/>
          <w:szCs w:val="24"/>
        </w:rPr>
      </w:pPr>
      <w:r>
        <w:rPr>
          <w:sz w:val="24"/>
          <w:szCs w:val="24"/>
        </w:rPr>
        <w:t>Банинский</w:t>
      </w:r>
      <w:r w:rsidR="003954AE">
        <w:rPr>
          <w:sz w:val="24"/>
          <w:szCs w:val="24"/>
        </w:rPr>
        <w:t xml:space="preserve"> сельсовет расположен</w:t>
      </w:r>
      <w:r w:rsidR="006D486B" w:rsidRPr="005A0DBF">
        <w:rPr>
          <w:sz w:val="24"/>
          <w:szCs w:val="24"/>
        </w:rPr>
        <w:t xml:space="preserve"> в зоне возможного сильного радиоактивного заражения</w:t>
      </w:r>
      <w:r w:rsidR="00C24AA1" w:rsidRPr="005A0DBF">
        <w:rPr>
          <w:sz w:val="24"/>
          <w:szCs w:val="24"/>
        </w:rPr>
        <w:t xml:space="preserve"> </w:t>
      </w:r>
      <w:r w:rsidR="006D486B" w:rsidRPr="005A0DBF">
        <w:rPr>
          <w:sz w:val="24"/>
          <w:szCs w:val="24"/>
        </w:rPr>
        <w:t>и опасного радиоактивного заражения в случае общей радиационной аварии на Курской АЭС.</w:t>
      </w:r>
    </w:p>
    <w:p w14:paraId="5641118E" w14:textId="77777777" w:rsidR="008E38A9" w:rsidRDefault="006D486B" w:rsidP="008E38A9">
      <w:pPr>
        <w:pStyle w:val="af5"/>
        <w:tabs>
          <w:tab w:val="left" w:pos="567"/>
          <w:tab w:val="left" w:pos="993"/>
        </w:tabs>
        <w:spacing w:line="360" w:lineRule="auto"/>
        <w:ind w:right="-1" w:firstLine="709"/>
        <w:rPr>
          <w:sz w:val="24"/>
          <w:szCs w:val="24"/>
        </w:rPr>
      </w:pPr>
      <w:r w:rsidRPr="005A0DBF">
        <w:rPr>
          <w:sz w:val="24"/>
          <w:szCs w:val="24"/>
        </w:rPr>
        <w:t xml:space="preserve">Контроль и мониторинг радиационной обстановки осуществляется </w:t>
      </w:r>
      <w:r w:rsidR="008E38A9" w:rsidRPr="005072B2">
        <w:rPr>
          <w:sz w:val="24"/>
          <w:szCs w:val="24"/>
          <w:highlight w:val="green"/>
        </w:rPr>
        <w:t>ФГБУ</w:t>
      </w:r>
      <w:r w:rsidR="008E38A9">
        <w:rPr>
          <w:sz w:val="24"/>
          <w:szCs w:val="24"/>
          <w:highlight w:val="green"/>
          <w:lang w:val="ru-RU"/>
        </w:rPr>
        <w:t> </w:t>
      </w:r>
      <w:r w:rsidR="008E38A9" w:rsidRPr="005072B2">
        <w:rPr>
          <w:sz w:val="24"/>
          <w:szCs w:val="24"/>
          <w:highlight w:val="green"/>
        </w:rPr>
        <w:t>«Центрально-Черноземное УГМС»</w:t>
      </w:r>
      <w:r w:rsidR="008E38A9" w:rsidRPr="004330D3">
        <w:rPr>
          <w:sz w:val="24"/>
          <w:szCs w:val="24"/>
        </w:rPr>
        <w:t>.</w:t>
      </w:r>
    </w:p>
    <w:p w14:paraId="194B4C11" w14:textId="77777777" w:rsidR="008E38A9" w:rsidRPr="008E38A9" w:rsidRDefault="008E38A9" w:rsidP="005A0DBF">
      <w:pPr>
        <w:pStyle w:val="af5"/>
        <w:spacing w:line="360" w:lineRule="auto"/>
        <w:ind w:firstLine="709"/>
        <w:rPr>
          <w:sz w:val="24"/>
          <w:szCs w:val="24"/>
        </w:rPr>
      </w:pPr>
    </w:p>
    <w:p w14:paraId="78B1F14D" w14:textId="77777777" w:rsidR="008E38A9" w:rsidRDefault="008E38A9" w:rsidP="008E38A9">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5D8321F7" w14:textId="77777777" w:rsidR="008E38A9" w:rsidRPr="008E38A9" w:rsidRDefault="008E38A9" w:rsidP="005A0DBF">
      <w:pPr>
        <w:pStyle w:val="af5"/>
        <w:spacing w:line="360" w:lineRule="auto"/>
        <w:ind w:firstLine="709"/>
        <w:rPr>
          <w:sz w:val="24"/>
          <w:szCs w:val="24"/>
          <w:lang w:val="ru-RU"/>
        </w:rPr>
      </w:pPr>
    </w:p>
    <w:p w14:paraId="0ABAD87A" w14:textId="77777777" w:rsidR="008E38A9" w:rsidRDefault="006D486B" w:rsidP="008E38A9">
      <w:pPr>
        <w:pStyle w:val="af5"/>
        <w:widowControl w:val="0"/>
        <w:tabs>
          <w:tab w:val="left" w:pos="567"/>
          <w:tab w:val="left" w:pos="993"/>
        </w:tabs>
        <w:spacing w:line="360" w:lineRule="auto"/>
        <w:ind w:right="-1" w:firstLine="709"/>
        <w:rPr>
          <w:sz w:val="24"/>
          <w:szCs w:val="24"/>
        </w:rPr>
      </w:pPr>
      <w:r w:rsidRPr="005A0DBF">
        <w:rPr>
          <w:sz w:val="24"/>
          <w:szCs w:val="24"/>
        </w:rPr>
        <w:t xml:space="preserve">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w:t>
      </w:r>
      <w:r w:rsidR="008E38A9" w:rsidRPr="005072B2">
        <w:rPr>
          <w:sz w:val="24"/>
          <w:szCs w:val="24"/>
          <w:highlight w:val="green"/>
        </w:rPr>
        <w:t>Федерального закона от 9 января 1996 года № 3-ФЗ «О радиационной безопасности населения».</w:t>
      </w:r>
    </w:p>
    <w:p w14:paraId="3D0F6855" w14:textId="77777777" w:rsidR="008E38A9" w:rsidRPr="008E38A9" w:rsidRDefault="008E38A9" w:rsidP="00997AEE">
      <w:pPr>
        <w:pStyle w:val="af5"/>
        <w:spacing w:line="360" w:lineRule="auto"/>
        <w:ind w:firstLine="709"/>
        <w:rPr>
          <w:sz w:val="24"/>
          <w:szCs w:val="24"/>
        </w:rPr>
      </w:pPr>
    </w:p>
    <w:p w14:paraId="13225E92" w14:textId="77777777" w:rsidR="008E38A9" w:rsidRDefault="008E38A9" w:rsidP="008E38A9">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2892CAC7" w14:textId="77777777" w:rsidR="008E38A9" w:rsidRPr="008E38A9" w:rsidRDefault="008E38A9" w:rsidP="00997AEE">
      <w:pPr>
        <w:pStyle w:val="af5"/>
        <w:spacing w:line="360" w:lineRule="auto"/>
        <w:ind w:firstLine="709"/>
        <w:rPr>
          <w:sz w:val="24"/>
          <w:szCs w:val="24"/>
          <w:lang w:val="ru-RU"/>
        </w:rPr>
      </w:pPr>
    </w:p>
    <w:p w14:paraId="2279EF90" w14:textId="77777777" w:rsidR="006D486B" w:rsidRPr="005A0DBF" w:rsidRDefault="006D486B" w:rsidP="005A0DBF">
      <w:pPr>
        <w:pStyle w:val="a5"/>
        <w:spacing w:after="0" w:line="360" w:lineRule="auto"/>
        <w:ind w:left="0" w:firstLine="709"/>
        <w:jc w:val="both"/>
        <w:rPr>
          <w:b/>
        </w:rPr>
      </w:pPr>
      <w:r w:rsidRPr="005A0DBF">
        <w:rPr>
          <w:b/>
        </w:rPr>
        <w:t>Проектные предложения</w:t>
      </w:r>
      <w:r w:rsidR="003954AE">
        <w:rPr>
          <w:b/>
        </w:rPr>
        <w:t>.</w:t>
      </w:r>
    </w:p>
    <w:p w14:paraId="3AE834CA" w14:textId="77777777" w:rsidR="006D486B" w:rsidRDefault="008E38A9" w:rsidP="005A0DBF">
      <w:pPr>
        <w:spacing w:after="0" w:line="360" w:lineRule="auto"/>
        <w:ind w:firstLine="709"/>
        <w:jc w:val="both"/>
      </w:pPr>
      <w:r w:rsidRPr="005072B2">
        <w:rPr>
          <w:highlight w:val="green"/>
        </w:rPr>
        <w:t>Решения Генерального плана</w:t>
      </w:r>
      <w:r w:rsidRPr="004330D3">
        <w:t xml:space="preserve"> </w:t>
      </w:r>
      <w:r w:rsidR="006D486B" w:rsidRPr="005A0DBF">
        <w:t>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14:paraId="793DFC2D" w14:textId="77777777" w:rsidR="008E38A9" w:rsidRDefault="008E38A9" w:rsidP="005A0DBF">
      <w:pPr>
        <w:spacing w:after="0" w:line="360" w:lineRule="auto"/>
        <w:ind w:firstLine="709"/>
        <w:jc w:val="both"/>
      </w:pPr>
    </w:p>
    <w:p w14:paraId="5A003F89" w14:textId="77777777" w:rsidR="008E38A9" w:rsidRDefault="008E38A9" w:rsidP="008E38A9">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569247E8" w14:textId="77777777" w:rsidR="008E38A9" w:rsidRPr="005A0DBF" w:rsidRDefault="008E38A9" w:rsidP="005A0DBF">
      <w:pPr>
        <w:spacing w:after="0" w:line="360" w:lineRule="auto"/>
        <w:ind w:firstLine="709"/>
        <w:jc w:val="both"/>
      </w:pPr>
    </w:p>
    <w:p w14:paraId="44DD60A7" w14:textId="77777777" w:rsidR="006D486B" w:rsidRPr="003954AE" w:rsidRDefault="006D486B" w:rsidP="005A0DBF">
      <w:pPr>
        <w:widowControl w:val="0"/>
        <w:spacing w:after="0" w:line="360" w:lineRule="auto"/>
        <w:ind w:firstLine="709"/>
        <w:jc w:val="both"/>
      </w:pPr>
      <w:r w:rsidRPr="005A0DBF">
        <w:t xml:space="preserve">В целях изменения экологической ситуации в лучшую сторону </w:t>
      </w:r>
      <w:r w:rsidRPr="003954AE">
        <w:t>генеральным планом предлагается осуществить ряд первоочередных природоохранных мероприятий:</w:t>
      </w:r>
    </w:p>
    <w:p w14:paraId="7BD1CA8B" w14:textId="77777777" w:rsidR="006D486B" w:rsidRPr="005A0DBF" w:rsidRDefault="003954AE" w:rsidP="003954AE">
      <w:pPr>
        <w:widowControl w:val="0"/>
        <w:spacing w:after="0" w:line="360" w:lineRule="auto"/>
        <w:ind w:firstLine="709"/>
        <w:jc w:val="both"/>
      </w:pPr>
      <w:r>
        <w:t>- </w:t>
      </w:r>
      <w:r w:rsidR="006D486B" w:rsidRPr="005A0DBF">
        <w:t>организация очистки сточных вод;</w:t>
      </w:r>
    </w:p>
    <w:p w14:paraId="3A543B92" w14:textId="77777777" w:rsidR="006D486B" w:rsidRPr="005A0DBF" w:rsidRDefault="003954AE" w:rsidP="003954AE">
      <w:pPr>
        <w:widowControl w:val="0"/>
        <w:spacing w:after="0" w:line="360" w:lineRule="auto"/>
        <w:ind w:firstLine="709"/>
        <w:jc w:val="both"/>
      </w:pPr>
      <w:r>
        <w:t>- </w:t>
      </w:r>
      <w:r w:rsidR="006D486B" w:rsidRPr="005A0DBF">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14:paraId="4C7E1A4B" w14:textId="77777777" w:rsidR="006D486B" w:rsidRPr="005A0DBF" w:rsidRDefault="003954AE" w:rsidP="003954AE">
      <w:pPr>
        <w:widowControl w:val="0"/>
        <w:spacing w:after="0" w:line="360" w:lineRule="auto"/>
        <w:ind w:firstLine="709"/>
        <w:jc w:val="both"/>
      </w:pPr>
      <w:r>
        <w:t>- </w:t>
      </w:r>
      <w:r w:rsidR="006D486B" w:rsidRPr="005A0DBF">
        <w:t>разработка схемы обращения с отходами;</w:t>
      </w:r>
    </w:p>
    <w:p w14:paraId="1CC38950" w14:textId="77777777" w:rsidR="006D486B" w:rsidRPr="005A0DBF" w:rsidRDefault="003954AE" w:rsidP="003954AE">
      <w:pPr>
        <w:autoSpaceDE w:val="0"/>
        <w:autoSpaceDN w:val="0"/>
        <w:spacing w:after="0" w:line="360" w:lineRule="auto"/>
        <w:ind w:firstLine="709"/>
        <w:contextualSpacing/>
        <w:jc w:val="both"/>
      </w:pPr>
      <w:r>
        <w:t>- </w:t>
      </w:r>
      <w:r w:rsidR="006D486B" w:rsidRPr="005A0DBF">
        <w:t>улучшение качества дорожных покрытий;</w:t>
      </w:r>
    </w:p>
    <w:p w14:paraId="14778247" w14:textId="77777777" w:rsidR="001D58D6" w:rsidRDefault="003954AE" w:rsidP="00E50F9C">
      <w:pPr>
        <w:pStyle w:val="a5"/>
        <w:spacing w:after="0" w:line="360" w:lineRule="auto"/>
        <w:ind w:left="0" w:firstLine="709"/>
        <w:jc w:val="both"/>
        <w:rPr>
          <w:lang w:eastAsia="ru-RU"/>
        </w:rPr>
      </w:pPr>
      <w:r>
        <w:rPr>
          <w:lang w:eastAsia="ru-RU"/>
        </w:rPr>
        <w:lastRenderedPageBreak/>
        <w:t>- </w:t>
      </w:r>
      <w:r w:rsidR="006D486B" w:rsidRPr="005A0DBF">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14:paraId="47CDAAD2" w14:textId="77777777" w:rsidR="00D43EB9" w:rsidRDefault="00B95B69" w:rsidP="00DB3370">
      <w:pPr>
        <w:pStyle w:val="2"/>
        <w:keepNext w:val="0"/>
        <w:numPr>
          <w:ilvl w:val="1"/>
          <w:numId w:val="4"/>
        </w:numPr>
        <w:tabs>
          <w:tab w:val="left" w:pos="1134"/>
        </w:tabs>
        <w:spacing w:before="0" w:after="0" w:line="360" w:lineRule="auto"/>
        <w:ind w:left="0" w:firstLine="709"/>
        <w:jc w:val="both"/>
        <w:rPr>
          <w:rFonts w:ascii="Times New Roman" w:hAnsi="Times New Roman"/>
          <w:i w:val="0"/>
          <w:sz w:val="24"/>
          <w:szCs w:val="24"/>
          <w:lang w:val="ru-RU"/>
        </w:rPr>
      </w:pPr>
      <w:bookmarkStart w:id="195" w:name="_Toc268263659"/>
      <w:r w:rsidRPr="005A0DBF">
        <w:rPr>
          <w:rFonts w:ascii="Times New Roman" w:hAnsi="Times New Roman"/>
          <w:i w:val="0"/>
          <w:sz w:val="24"/>
          <w:szCs w:val="24"/>
        </w:rPr>
        <w:t xml:space="preserve"> </w:t>
      </w:r>
      <w:bookmarkStart w:id="196" w:name="_Toc336507670"/>
      <w:r w:rsidR="0060726F" w:rsidRPr="005A0DBF">
        <w:rPr>
          <w:rFonts w:ascii="Times New Roman" w:hAnsi="Times New Roman"/>
          <w:i w:val="0"/>
          <w:sz w:val="24"/>
          <w:szCs w:val="24"/>
        </w:rPr>
        <w:t>Зоны с особыми условиями использования территорий</w:t>
      </w:r>
      <w:bookmarkEnd w:id="195"/>
      <w:bookmarkEnd w:id="196"/>
      <w:r w:rsidR="003954AE">
        <w:rPr>
          <w:rFonts w:ascii="Times New Roman" w:hAnsi="Times New Roman"/>
          <w:i w:val="0"/>
          <w:sz w:val="24"/>
          <w:szCs w:val="24"/>
          <w:lang w:val="ru-RU"/>
        </w:rPr>
        <w:t>.</w:t>
      </w:r>
    </w:p>
    <w:p w14:paraId="381F09A4" w14:textId="77777777" w:rsidR="001A4847" w:rsidRPr="005A0DBF" w:rsidRDefault="001A4847" w:rsidP="00DB3370">
      <w:pPr>
        <w:pStyle w:val="3"/>
        <w:keepNext w:val="0"/>
        <w:keepLines w:val="0"/>
        <w:numPr>
          <w:ilvl w:val="2"/>
          <w:numId w:val="4"/>
        </w:numPr>
        <w:tabs>
          <w:tab w:val="left" w:pos="567"/>
        </w:tabs>
        <w:spacing w:before="0" w:line="360" w:lineRule="auto"/>
        <w:ind w:left="0" w:firstLine="709"/>
        <w:jc w:val="both"/>
        <w:rPr>
          <w:rFonts w:ascii="Times New Roman" w:hAnsi="Times New Roman"/>
          <w:color w:val="auto"/>
          <w:kern w:val="32"/>
          <w:sz w:val="24"/>
          <w:szCs w:val="24"/>
          <w:lang w:eastAsia="ru-RU"/>
        </w:rPr>
      </w:pPr>
      <w:bookmarkStart w:id="197" w:name="_Toc303240072"/>
      <w:bookmarkStart w:id="198" w:name="_Toc336507671"/>
      <w:r w:rsidRPr="005A0DBF">
        <w:rPr>
          <w:rFonts w:ascii="Times New Roman" w:hAnsi="Times New Roman"/>
          <w:color w:val="auto"/>
          <w:kern w:val="32"/>
          <w:sz w:val="24"/>
          <w:szCs w:val="24"/>
          <w:lang w:eastAsia="ru-RU"/>
        </w:rPr>
        <w:t>Зоны охраны объектов культурного наследия</w:t>
      </w:r>
      <w:bookmarkEnd w:id="197"/>
      <w:bookmarkEnd w:id="198"/>
      <w:r w:rsidR="003954AE">
        <w:rPr>
          <w:rFonts w:ascii="Times New Roman" w:hAnsi="Times New Roman"/>
          <w:color w:val="auto"/>
          <w:kern w:val="32"/>
          <w:sz w:val="24"/>
          <w:szCs w:val="24"/>
          <w:lang w:val="ru-RU" w:eastAsia="ru-RU"/>
        </w:rPr>
        <w:t>.</w:t>
      </w:r>
    </w:p>
    <w:p w14:paraId="19C199C5" w14:textId="77777777" w:rsidR="00813092" w:rsidRDefault="00813092" w:rsidP="00813092">
      <w:pPr>
        <w:keepNext/>
        <w:keepLines/>
        <w:suppressAutoHyphens/>
        <w:spacing w:after="0" w:line="360" w:lineRule="auto"/>
        <w:ind w:firstLine="709"/>
        <w:jc w:val="both"/>
      </w:pPr>
      <w:bookmarkStart w:id="199" w:name="_Toc247965295"/>
      <w:bookmarkStart w:id="200" w:name="_Toc268263663"/>
      <w:bookmarkStart w:id="201" w:name="_Toc336507677"/>
      <w:bookmarkStart w:id="202" w:name="_Toc315701233"/>
      <w:bookmarkStart w:id="203" w:name="_Toc315701234"/>
      <w:bookmarkStart w:id="204" w:name="_Toc315701235"/>
      <w:bookmarkStart w:id="205" w:name="_Toc315701236"/>
      <w:bookmarkStart w:id="206" w:name="_Toc315701237"/>
      <w:bookmarkStart w:id="207" w:name="_Toc315701238"/>
      <w:bookmarkStart w:id="208" w:name="_Toc315701239"/>
      <w:bookmarkStart w:id="209" w:name="_Toc315701240"/>
      <w:bookmarkStart w:id="210" w:name="_Toc315701241"/>
      <w:bookmarkStart w:id="211" w:name="_Toc315701242"/>
      <w:bookmarkStart w:id="212" w:name="_Toc315701243"/>
      <w:bookmarkStart w:id="213" w:name="_Toc315701245"/>
      <w:bookmarkStart w:id="214" w:name="_Toc315701246"/>
      <w:bookmarkStart w:id="215" w:name="_Toc315701247"/>
      <w:bookmarkStart w:id="216" w:name="_Toc315701248"/>
      <w:bookmarkStart w:id="217" w:name="_Toc315701249"/>
      <w:bookmarkStart w:id="218" w:name="_Toc315701250"/>
      <w:bookmarkStart w:id="219" w:name="_Toc315701251"/>
      <w:bookmarkStart w:id="220" w:name="_Toc315701252"/>
      <w:bookmarkStart w:id="221" w:name="_Toc315701253"/>
      <w:bookmarkStart w:id="222" w:name="_Toc315701254"/>
      <w:bookmarkStart w:id="223" w:name="_Toc315701255"/>
      <w:bookmarkStart w:id="224" w:name="_Toc315701256"/>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 xml:space="preserve">На </w:t>
      </w:r>
      <w:r w:rsidRPr="0050339D">
        <w:t xml:space="preserve">объекты культурного наследия, находящиеся на территории сельсовета, охранные зоны в соответствии с требованиями </w:t>
      </w:r>
      <w:r w:rsidRPr="00E550ED">
        <w:rPr>
          <w:highlight w:val="green"/>
        </w:rPr>
        <w:t>Федерального закона от 25 июня 2002 года № 73</w:t>
      </w:r>
      <w:r w:rsidRPr="00E550ED">
        <w:rPr>
          <w:highlight w:val="green"/>
        </w:rPr>
        <w:noBreakHyphen/>
        <w:t>ФЗ «Об объектах культурного наследия (памятниках истории и культуры) народов Российской Федерации»</w:t>
      </w:r>
      <w:r w:rsidRPr="004330D3">
        <w:t xml:space="preserve"> </w:t>
      </w:r>
      <w:r w:rsidRPr="0050339D">
        <w:t xml:space="preserve">ранее не установлены. </w:t>
      </w:r>
    </w:p>
    <w:p w14:paraId="3334CF18" w14:textId="77777777" w:rsidR="00813092" w:rsidRDefault="00813092" w:rsidP="00813092">
      <w:pPr>
        <w:keepNext/>
        <w:keepLines/>
        <w:suppressAutoHyphens/>
        <w:spacing w:after="0" w:line="360" w:lineRule="auto"/>
        <w:ind w:firstLine="709"/>
        <w:jc w:val="both"/>
      </w:pPr>
    </w:p>
    <w:p w14:paraId="0BF98BDC" w14:textId="77777777" w:rsidR="00813092" w:rsidRDefault="00813092" w:rsidP="00813092">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7F773CFA" w14:textId="77777777" w:rsidR="00813092" w:rsidRPr="0050339D" w:rsidRDefault="00813092" w:rsidP="00813092">
      <w:pPr>
        <w:keepNext/>
        <w:keepLines/>
        <w:suppressAutoHyphens/>
        <w:spacing w:after="0" w:line="360" w:lineRule="auto"/>
        <w:ind w:firstLine="709"/>
        <w:jc w:val="both"/>
      </w:pPr>
    </w:p>
    <w:p w14:paraId="1C6B3CA8" w14:textId="77777777" w:rsidR="00813092" w:rsidRPr="00DA69B3" w:rsidRDefault="00813092" w:rsidP="00813092">
      <w:pPr>
        <w:tabs>
          <w:tab w:val="left" w:pos="567"/>
          <w:tab w:val="left" w:pos="993"/>
        </w:tabs>
        <w:spacing w:after="0" w:line="360" w:lineRule="auto"/>
        <w:ind w:right="-1" w:firstLine="709"/>
        <w:jc w:val="both"/>
      </w:pPr>
      <w:r w:rsidRPr="006F7F41">
        <w:t>Для объектов историко-культурного наследия, находящихся на территории сельсовета, требуется разработать и утвердить проекты границ их те</w:t>
      </w:r>
      <w:r w:rsidRPr="006F7F41">
        <w:t>р</w:t>
      </w:r>
      <w:r w:rsidRPr="006F7F41">
        <w:t>риторий, охранных зон и зон регулирования застройки с градостроительными регламентами, регистрацией обрем</w:t>
      </w:r>
      <w:r w:rsidRPr="006F7F41">
        <w:t>е</w:t>
      </w:r>
      <w:r w:rsidRPr="006F7F41">
        <w:t xml:space="preserve">нений в </w:t>
      </w:r>
      <w:r w:rsidRPr="00E550ED">
        <w:rPr>
          <w:highlight w:val="green"/>
        </w:rPr>
        <w:t>Едином государственном реестре объектов культурного наследия (памятников истории и культуры) (ЕГРОКН)</w:t>
      </w:r>
      <w:r w:rsidRPr="004330D3">
        <w:t>.</w:t>
      </w:r>
    </w:p>
    <w:p w14:paraId="5902B9FE" w14:textId="77777777" w:rsidR="004211E8" w:rsidRDefault="004211E8" w:rsidP="004211E8">
      <w:pPr>
        <w:widowControl w:val="0"/>
        <w:suppressAutoHyphens/>
        <w:spacing w:after="0" w:line="360" w:lineRule="auto"/>
        <w:ind w:firstLine="709"/>
        <w:jc w:val="both"/>
        <w:rPr>
          <w:rFonts w:eastAsia="Times New Roman"/>
          <w:b/>
          <w:bCs/>
          <w:lang w:eastAsia="ru-RU"/>
        </w:rPr>
      </w:pPr>
    </w:p>
    <w:p w14:paraId="58A6319E" w14:textId="77777777" w:rsidR="00813092" w:rsidRDefault="00813092" w:rsidP="00813092">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7ACA6D43" w14:textId="77777777" w:rsidR="00813092" w:rsidRPr="004211E8" w:rsidRDefault="00813092" w:rsidP="004211E8">
      <w:pPr>
        <w:widowControl w:val="0"/>
        <w:suppressAutoHyphens/>
        <w:spacing w:after="0" w:line="360" w:lineRule="auto"/>
        <w:ind w:firstLine="709"/>
        <w:jc w:val="both"/>
        <w:rPr>
          <w:rFonts w:eastAsia="Times New Roman"/>
          <w:b/>
          <w:bCs/>
          <w:lang w:eastAsia="ru-RU"/>
        </w:rPr>
      </w:pPr>
    </w:p>
    <w:p w14:paraId="42CE8EA3" w14:textId="77777777" w:rsidR="004211E8" w:rsidRPr="00813092" w:rsidRDefault="004211E8" w:rsidP="004211E8">
      <w:pPr>
        <w:spacing w:after="0" w:line="256" w:lineRule="auto"/>
        <w:jc w:val="both"/>
        <w:rPr>
          <w:rFonts w:eastAsia="Times New Roman"/>
          <w:b/>
          <w:bCs/>
          <w:sz w:val="20"/>
          <w:szCs w:val="20"/>
          <w:highlight w:val="green"/>
          <w:lang w:eastAsia="ru-RU"/>
        </w:rPr>
      </w:pPr>
      <w:r w:rsidRPr="00813092">
        <w:rPr>
          <w:rFonts w:eastAsia="Times New Roman"/>
          <w:b/>
          <w:bCs/>
          <w:sz w:val="20"/>
          <w:szCs w:val="20"/>
          <w:highlight w:val="green"/>
          <w:lang w:eastAsia="ru-RU"/>
        </w:rPr>
        <w:t>Таблица – Объекты культурного наследия</w:t>
      </w:r>
      <w:r w:rsidRPr="00813092">
        <w:rPr>
          <w:rFonts w:ascii="Calibri" w:hAnsi="Calibri"/>
          <w:b/>
          <w:bCs/>
          <w:sz w:val="20"/>
          <w:szCs w:val="20"/>
          <w:highlight w:val="green"/>
        </w:rPr>
        <w:t xml:space="preserve"> </w:t>
      </w:r>
      <w:r w:rsidRPr="00813092">
        <w:rPr>
          <w:rFonts w:eastAsia="Times New Roman"/>
          <w:b/>
          <w:bCs/>
          <w:sz w:val="20"/>
          <w:szCs w:val="20"/>
          <w:highlight w:val="green"/>
          <w:lang w:eastAsia="ru-RU"/>
        </w:rPr>
        <w:t>муниципального образования «Банинский сельсовет» Фатежского района Курской области</w:t>
      </w:r>
    </w:p>
    <w:p w14:paraId="0942E141" w14:textId="77777777" w:rsidR="004211E8" w:rsidRPr="00813092" w:rsidRDefault="004211E8" w:rsidP="004211E8">
      <w:pPr>
        <w:spacing w:after="0" w:line="256" w:lineRule="auto"/>
        <w:jc w:val="both"/>
        <w:rPr>
          <w:rFonts w:eastAsia="Times New Roman"/>
          <w:b/>
          <w:bCs/>
          <w:sz w:val="20"/>
          <w:szCs w:val="20"/>
          <w:highlight w:val="green"/>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519"/>
        <w:gridCol w:w="1690"/>
        <w:gridCol w:w="1832"/>
        <w:gridCol w:w="1908"/>
        <w:gridCol w:w="1793"/>
        <w:gridCol w:w="1604"/>
      </w:tblGrid>
      <w:tr w:rsidR="004211E8" w:rsidRPr="00813092" w14:paraId="0F3E5735"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hideMark/>
          </w:tcPr>
          <w:p w14:paraId="65C82C83" w14:textId="77777777" w:rsidR="004211E8" w:rsidRPr="00813092" w:rsidRDefault="004211E8" w:rsidP="0067050F">
            <w:pPr>
              <w:widowControl w:val="0"/>
              <w:spacing w:line="230" w:lineRule="auto"/>
              <w:jc w:val="center"/>
              <w:rPr>
                <w:b/>
                <w:bCs/>
                <w:sz w:val="20"/>
                <w:szCs w:val="20"/>
                <w:highlight w:val="green"/>
              </w:rPr>
            </w:pPr>
            <w:r w:rsidRPr="00813092">
              <w:rPr>
                <w:b/>
                <w:bCs/>
                <w:sz w:val="20"/>
                <w:szCs w:val="20"/>
                <w:highlight w:val="green"/>
              </w:rPr>
              <w:t>№</w:t>
            </w:r>
          </w:p>
          <w:p w14:paraId="4B609CBE" w14:textId="77777777" w:rsidR="004211E8" w:rsidRPr="00813092" w:rsidRDefault="004211E8" w:rsidP="0067050F">
            <w:pPr>
              <w:spacing w:after="0"/>
              <w:jc w:val="center"/>
              <w:rPr>
                <w:b/>
                <w:bCs/>
                <w:sz w:val="20"/>
                <w:szCs w:val="20"/>
                <w:highlight w:val="green"/>
              </w:rPr>
            </w:pPr>
            <w:r w:rsidRPr="00813092">
              <w:rPr>
                <w:b/>
                <w:bCs/>
                <w:sz w:val="20"/>
                <w:szCs w:val="20"/>
                <w:highlight w:val="green"/>
              </w:rPr>
              <w:t>п/п</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546A083A" w14:textId="77777777" w:rsidR="004211E8" w:rsidRPr="00813092" w:rsidRDefault="004211E8" w:rsidP="0067050F">
            <w:pPr>
              <w:spacing w:after="0"/>
              <w:jc w:val="center"/>
              <w:rPr>
                <w:b/>
                <w:bCs/>
                <w:sz w:val="20"/>
                <w:szCs w:val="20"/>
                <w:highlight w:val="green"/>
                <w:lang w:val="en-US"/>
              </w:rPr>
            </w:pPr>
            <w:r w:rsidRPr="00813092">
              <w:rPr>
                <w:b/>
                <w:bCs/>
                <w:sz w:val="20"/>
                <w:szCs w:val="20"/>
                <w:highlight w:val="green"/>
                <w:lang w:val="en-US"/>
              </w:rPr>
              <w:t>Наименование объекта культурного наследия</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02CA85CC" w14:textId="77777777" w:rsidR="004211E8" w:rsidRPr="00813092" w:rsidRDefault="004211E8" w:rsidP="0067050F">
            <w:pPr>
              <w:spacing w:after="0"/>
              <w:jc w:val="center"/>
              <w:rPr>
                <w:b/>
                <w:bCs/>
                <w:sz w:val="20"/>
                <w:szCs w:val="20"/>
                <w:highlight w:val="green"/>
              </w:rPr>
            </w:pPr>
            <w:r w:rsidRPr="00813092">
              <w:rPr>
                <w:b/>
                <w:bCs/>
                <w:sz w:val="20"/>
                <w:szCs w:val="20"/>
                <w:highlight w:val="green"/>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2E7B85BA" w14:textId="77777777" w:rsidR="004211E8" w:rsidRPr="00813092" w:rsidRDefault="004211E8" w:rsidP="0067050F">
            <w:pPr>
              <w:spacing w:after="0"/>
              <w:jc w:val="center"/>
              <w:rPr>
                <w:b/>
                <w:bCs/>
                <w:sz w:val="20"/>
                <w:szCs w:val="20"/>
                <w:highlight w:val="green"/>
                <w:lang w:val="en-US"/>
              </w:rPr>
            </w:pPr>
            <w:r w:rsidRPr="00813092">
              <w:rPr>
                <w:b/>
                <w:bCs/>
                <w:sz w:val="20"/>
                <w:szCs w:val="20"/>
                <w:highlight w:val="green"/>
                <w:lang w:val="en-US"/>
              </w:rPr>
              <w:t>Местонахождение объекта культурного наследия</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53C60744" w14:textId="77777777" w:rsidR="004211E8" w:rsidRPr="00813092" w:rsidRDefault="004211E8" w:rsidP="0067050F">
            <w:pPr>
              <w:spacing w:after="0"/>
              <w:jc w:val="center"/>
              <w:rPr>
                <w:b/>
                <w:bCs/>
                <w:sz w:val="20"/>
                <w:szCs w:val="20"/>
                <w:highlight w:val="green"/>
              </w:rPr>
            </w:pPr>
            <w:r w:rsidRPr="00813092">
              <w:rPr>
                <w:b/>
                <w:bCs/>
                <w:sz w:val="20"/>
                <w:szCs w:val="20"/>
                <w:highlight w:val="green"/>
              </w:rPr>
              <w:t>Наименование и реквизиты нормативно-правового акта органа государственной власти об утверждении границ территории объекта культурного наследия</w:t>
            </w:r>
          </w:p>
        </w:tc>
        <w:tc>
          <w:tcPr>
            <w:tcW w:w="858" w:type="pct"/>
            <w:tcBorders>
              <w:top w:val="single" w:sz="4" w:space="0" w:color="000000"/>
              <w:left w:val="single" w:sz="4" w:space="0" w:color="000000"/>
              <w:bottom w:val="single" w:sz="4" w:space="0" w:color="000000"/>
              <w:right w:val="single" w:sz="4" w:space="0" w:color="auto"/>
            </w:tcBorders>
            <w:hideMark/>
          </w:tcPr>
          <w:p w14:paraId="6F118C40" w14:textId="77777777" w:rsidR="004211E8" w:rsidRPr="00813092" w:rsidRDefault="004211E8" w:rsidP="0067050F">
            <w:pPr>
              <w:spacing w:after="0"/>
              <w:jc w:val="center"/>
              <w:rPr>
                <w:b/>
                <w:bCs/>
                <w:sz w:val="20"/>
                <w:szCs w:val="20"/>
                <w:highlight w:val="green"/>
              </w:rPr>
            </w:pPr>
            <w:r w:rsidRPr="00813092">
              <w:rPr>
                <w:b/>
                <w:bCs/>
                <w:sz w:val="20"/>
                <w:szCs w:val="20"/>
                <w:highlight w:val="green"/>
              </w:rPr>
              <w:t>Наименование и реквизиты нормативно-правового акта органа государствен-ной власти об утверждении предмета охраны объекта культурного наследия</w:t>
            </w:r>
          </w:p>
        </w:tc>
      </w:tr>
      <w:tr w:rsidR="004211E8" w:rsidRPr="00813092" w14:paraId="1D109A6D"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hideMark/>
          </w:tcPr>
          <w:p w14:paraId="65A44BB7" w14:textId="77777777" w:rsidR="004211E8" w:rsidRPr="00813092" w:rsidRDefault="004211E8" w:rsidP="0067050F">
            <w:pPr>
              <w:spacing w:after="0"/>
              <w:jc w:val="center"/>
              <w:rPr>
                <w:sz w:val="20"/>
                <w:szCs w:val="20"/>
                <w:highlight w:val="green"/>
                <w:lang w:val="en-US"/>
              </w:rPr>
            </w:pPr>
            <w:bookmarkStart w:id="225" w:name="_Hlk154492020"/>
            <w:r w:rsidRPr="00813092">
              <w:rPr>
                <w:sz w:val="20"/>
                <w:szCs w:val="20"/>
                <w:highlight w:val="green"/>
                <w:lang w:val="en-US"/>
              </w:rPr>
              <w:t>1</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6AF9A5E9"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2</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065ED435"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3</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7EFFB2C4"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4</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327A0E47"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5</w:t>
            </w:r>
          </w:p>
        </w:tc>
        <w:tc>
          <w:tcPr>
            <w:tcW w:w="858" w:type="pct"/>
            <w:tcBorders>
              <w:top w:val="single" w:sz="4" w:space="0" w:color="000000"/>
              <w:left w:val="single" w:sz="4" w:space="0" w:color="000000"/>
              <w:bottom w:val="single" w:sz="4" w:space="0" w:color="000000"/>
              <w:right w:val="single" w:sz="4" w:space="0" w:color="auto"/>
            </w:tcBorders>
            <w:hideMark/>
          </w:tcPr>
          <w:p w14:paraId="0F82840D"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6</w:t>
            </w:r>
          </w:p>
        </w:tc>
        <w:bookmarkEnd w:id="225"/>
      </w:tr>
      <w:tr w:rsidR="004211E8" w:rsidRPr="00813092" w14:paraId="3F958397" w14:textId="77777777" w:rsidTr="0067050F">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210107D0" w14:textId="77777777" w:rsidR="004211E8" w:rsidRPr="00813092" w:rsidRDefault="004211E8" w:rsidP="0067050F">
            <w:pPr>
              <w:spacing w:after="0"/>
              <w:jc w:val="center"/>
              <w:rPr>
                <w:b/>
                <w:sz w:val="20"/>
                <w:szCs w:val="20"/>
                <w:highlight w:val="green"/>
              </w:rPr>
            </w:pPr>
            <w:r w:rsidRPr="00813092">
              <w:rPr>
                <w:b/>
                <w:sz w:val="20"/>
                <w:szCs w:val="20"/>
                <w:highlight w:val="green"/>
              </w:rPr>
              <w:t>Объекты культурного наследия регионального значения</w:t>
            </w:r>
          </w:p>
        </w:tc>
      </w:tr>
      <w:tr w:rsidR="004211E8" w:rsidRPr="00813092" w14:paraId="218DC4CA"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65E60734" w14:textId="77777777" w:rsidR="004211E8" w:rsidRPr="00813092" w:rsidRDefault="004211E8" w:rsidP="004211E8">
            <w:pPr>
              <w:numPr>
                <w:ilvl w:val="0"/>
                <w:numId w:val="36"/>
              </w:num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44AF3D71" w14:textId="77777777" w:rsidR="004211E8" w:rsidRPr="00813092" w:rsidRDefault="004211E8" w:rsidP="0067050F">
            <w:pPr>
              <w:spacing w:after="0"/>
              <w:jc w:val="center"/>
              <w:rPr>
                <w:sz w:val="20"/>
                <w:szCs w:val="20"/>
                <w:highlight w:val="green"/>
              </w:rPr>
            </w:pPr>
            <w:r w:rsidRPr="00813092">
              <w:rPr>
                <w:sz w:val="20"/>
                <w:szCs w:val="20"/>
                <w:highlight w:val="green"/>
              </w:rPr>
              <w:t xml:space="preserve">«Братская могила воинов Советской Армии, </w:t>
            </w:r>
            <w:r w:rsidRPr="00813092">
              <w:rPr>
                <w:sz w:val="20"/>
                <w:szCs w:val="20"/>
                <w:highlight w:val="green"/>
              </w:rPr>
              <w:lastRenderedPageBreak/>
              <w:t>погибших в период Великой Отечественной войны. Захоронено 18 человек, установлено фамилий на 6 человек. Скульптура установлена в 1962 году»,</w:t>
            </w:r>
          </w:p>
          <w:p w14:paraId="11D4F2F1" w14:textId="77777777" w:rsidR="004211E8" w:rsidRPr="00813092" w:rsidRDefault="004211E8" w:rsidP="0067050F">
            <w:pPr>
              <w:spacing w:after="0"/>
              <w:jc w:val="center"/>
              <w:rPr>
                <w:sz w:val="20"/>
                <w:szCs w:val="20"/>
                <w:highlight w:val="green"/>
              </w:rPr>
            </w:pPr>
            <w:r w:rsidRPr="00813092">
              <w:rPr>
                <w:sz w:val="20"/>
                <w:szCs w:val="20"/>
                <w:highlight w:val="green"/>
              </w:rPr>
              <w:t>1941–1945 гг.; 1962</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3178C7B1" w14:textId="77777777" w:rsidR="004211E8" w:rsidRPr="00813092" w:rsidRDefault="004211E8" w:rsidP="0067050F">
            <w:pPr>
              <w:spacing w:after="0"/>
              <w:jc w:val="center"/>
              <w:rPr>
                <w:sz w:val="20"/>
                <w:szCs w:val="20"/>
                <w:highlight w:val="green"/>
              </w:rPr>
            </w:pPr>
            <w:r w:rsidRPr="00813092">
              <w:rPr>
                <w:sz w:val="20"/>
                <w:szCs w:val="20"/>
                <w:highlight w:val="green"/>
              </w:rPr>
              <w:lastRenderedPageBreak/>
              <w:t xml:space="preserve">Решение исполнительного комитета Курского областного Совета </w:t>
            </w:r>
            <w:r w:rsidRPr="00813092">
              <w:rPr>
                <w:sz w:val="20"/>
                <w:szCs w:val="20"/>
                <w:highlight w:val="green"/>
              </w:rPr>
              <w:lastRenderedPageBreak/>
              <w:t>народных депутатов</w:t>
            </w:r>
          </w:p>
          <w:p w14:paraId="0191975D" w14:textId="77777777" w:rsidR="004211E8" w:rsidRPr="00813092" w:rsidRDefault="004211E8" w:rsidP="0067050F">
            <w:pPr>
              <w:spacing w:after="0"/>
              <w:jc w:val="center"/>
              <w:rPr>
                <w:sz w:val="20"/>
                <w:szCs w:val="20"/>
                <w:highlight w:val="green"/>
              </w:rPr>
            </w:pPr>
            <w:r w:rsidRPr="00813092">
              <w:rPr>
                <w:sz w:val="20"/>
                <w:szCs w:val="20"/>
                <w:highlight w:val="green"/>
              </w:rPr>
              <w:t>от 14.06.1979 г. № 382</w:t>
            </w:r>
          </w:p>
          <w:p w14:paraId="496877E4" w14:textId="77777777" w:rsidR="004211E8" w:rsidRPr="00813092" w:rsidRDefault="004211E8" w:rsidP="0067050F">
            <w:pPr>
              <w:spacing w:after="0"/>
              <w:jc w:val="center"/>
              <w:rPr>
                <w:sz w:val="20"/>
                <w:szCs w:val="20"/>
                <w:highlight w:val="green"/>
                <w:lang w:val="en-US"/>
              </w:rPr>
            </w:pPr>
            <w:r w:rsidRPr="00813092">
              <w:rPr>
                <w:b/>
                <w:bCs/>
                <w:sz w:val="20"/>
                <w:szCs w:val="20"/>
                <w:highlight w:val="green"/>
              </w:rPr>
              <w:t>Рег. № 461610556450005</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47CC4D01" w14:textId="77777777" w:rsidR="004211E8" w:rsidRPr="00813092" w:rsidRDefault="004211E8" w:rsidP="0067050F">
            <w:pPr>
              <w:spacing w:after="0"/>
              <w:jc w:val="center"/>
              <w:rPr>
                <w:sz w:val="20"/>
                <w:szCs w:val="20"/>
                <w:highlight w:val="green"/>
              </w:rPr>
            </w:pPr>
            <w:r w:rsidRPr="00813092">
              <w:rPr>
                <w:sz w:val="20"/>
                <w:szCs w:val="20"/>
                <w:highlight w:val="green"/>
              </w:rPr>
              <w:lastRenderedPageBreak/>
              <w:t>Курская область,</w:t>
            </w:r>
          </w:p>
          <w:p w14:paraId="03B3093E" w14:textId="77777777" w:rsidR="004211E8" w:rsidRPr="00813092" w:rsidRDefault="004211E8" w:rsidP="0067050F">
            <w:pPr>
              <w:spacing w:after="0"/>
              <w:jc w:val="center"/>
              <w:rPr>
                <w:sz w:val="20"/>
                <w:szCs w:val="20"/>
                <w:highlight w:val="green"/>
              </w:rPr>
            </w:pPr>
            <w:r w:rsidRPr="00813092">
              <w:rPr>
                <w:sz w:val="20"/>
                <w:szCs w:val="20"/>
                <w:highlight w:val="green"/>
              </w:rPr>
              <w:t>Фатежский район,</w:t>
            </w:r>
          </w:p>
          <w:p w14:paraId="067635E4"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7FFE1F4D" w14:textId="77777777" w:rsidR="004211E8" w:rsidRPr="00813092" w:rsidRDefault="004211E8" w:rsidP="0067050F">
            <w:pPr>
              <w:spacing w:after="0"/>
              <w:jc w:val="center"/>
              <w:rPr>
                <w:sz w:val="20"/>
                <w:szCs w:val="20"/>
                <w:highlight w:val="green"/>
              </w:rPr>
            </w:pPr>
            <w:r w:rsidRPr="00813092">
              <w:rPr>
                <w:sz w:val="20"/>
                <w:szCs w:val="20"/>
                <w:highlight w:val="green"/>
              </w:rPr>
              <w:lastRenderedPageBreak/>
              <w:t>«Банинский сельсовет»,</w:t>
            </w:r>
          </w:p>
          <w:p w14:paraId="5303C502" w14:textId="77777777" w:rsidR="004211E8" w:rsidRPr="00813092" w:rsidRDefault="004211E8" w:rsidP="0067050F">
            <w:pPr>
              <w:spacing w:after="0"/>
              <w:jc w:val="center"/>
              <w:rPr>
                <w:sz w:val="20"/>
                <w:szCs w:val="20"/>
                <w:highlight w:val="green"/>
              </w:rPr>
            </w:pPr>
            <w:r w:rsidRPr="00813092">
              <w:rPr>
                <w:sz w:val="20"/>
                <w:szCs w:val="20"/>
                <w:highlight w:val="green"/>
              </w:rPr>
              <w:t>с. 1–е Банино</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52A9B744" w14:textId="77777777" w:rsidR="004211E8" w:rsidRPr="00813092" w:rsidRDefault="004211E8" w:rsidP="0067050F">
            <w:pPr>
              <w:spacing w:after="0"/>
              <w:jc w:val="center"/>
              <w:rPr>
                <w:bCs/>
                <w:sz w:val="20"/>
                <w:szCs w:val="20"/>
                <w:highlight w:val="green"/>
              </w:rPr>
            </w:pPr>
            <w:r w:rsidRPr="00813092">
              <w:rPr>
                <w:bCs/>
                <w:sz w:val="20"/>
                <w:szCs w:val="20"/>
                <w:highlight w:val="green"/>
              </w:rPr>
              <w:lastRenderedPageBreak/>
              <w:t xml:space="preserve">Приказ комитета по охране объектов культурного </w:t>
            </w:r>
            <w:r w:rsidRPr="00813092">
              <w:rPr>
                <w:bCs/>
                <w:sz w:val="20"/>
                <w:szCs w:val="20"/>
                <w:highlight w:val="green"/>
              </w:rPr>
              <w:lastRenderedPageBreak/>
              <w:t>наследия Курской области</w:t>
            </w:r>
          </w:p>
          <w:p w14:paraId="53E887DD" w14:textId="77777777" w:rsidR="004211E8" w:rsidRPr="00813092" w:rsidRDefault="004211E8" w:rsidP="0067050F">
            <w:pPr>
              <w:spacing w:after="0"/>
              <w:jc w:val="center"/>
              <w:rPr>
                <w:bCs/>
                <w:sz w:val="20"/>
                <w:szCs w:val="20"/>
                <w:highlight w:val="green"/>
              </w:rPr>
            </w:pPr>
            <w:r w:rsidRPr="00813092">
              <w:rPr>
                <w:bCs/>
                <w:sz w:val="20"/>
                <w:szCs w:val="20"/>
                <w:highlight w:val="green"/>
              </w:rPr>
              <w:t>от 28.03.2022</w:t>
            </w:r>
          </w:p>
          <w:p w14:paraId="1AB11329" w14:textId="77777777" w:rsidR="004211E8" w:rsidRPr="00813092" w:rsidRDefault="004211E8" w:rsidP="0067050F">
            <w:pPr>
              <w:spacing w:after="0"/>
              <w:jc w:val="center"/>
              <w:rPr>
                <w:sz w:val="20"/>
                <w:szCs w:val="20"/>
                <w:highlight w:val="green"/>
                <w:lang w:val="en-US"/>
              </w:rPr>
            </w:pPr>
            <w:r w:rsidRPr="00813092">
              <w:rPr>
                <w:bCs/>
                <w:sz w:val="20"/>
                <w:szCs w:val="20"/>
                <w:highlight w:val="green"/>
              </w:rPr>
              <w:t>№ 05.4-08/249</w:t>
            </w:r>
          </w:p>
        </w:tc>
        <w:tc>
          <w:tcPr>
            <w:tcW w:w="858" w:type="pct"/>
            <w:tcBorders>
              <w:top w:val="single" w:sz="4" w:space="0" w:color="000000"/>
              <w:left w:val="single" w:sz="4" w:space="0" w:color="000000"/>
              <w:bottom w:val="single" w:sz="4" w:space="0" w:color="000000"/>
              <w:right w:val="single" w:sz="4" w:space="0" w:color="auto"/>
            </w:tcBorders>
            <w:vAlign w:val="center"/>
            <w:hideMark/>
          </w:tcPr>
          <w:p w14:paraId="1638D8A0" w14:textId="77777777" w:rsidR="004211E8" w:rsidRPr="00813092" w:rsidRDefault="004211E8" w:rsidP="0067050F">
            <w:pPr>
              <w:spacing w:after="0"/>
              <w:jc w:val="center"/>
              <w:rPr>
                <w:bCs/>
                <w:sz w:val="20"/>
                <w:szCs w:val="20"/>
                <w:highlight w:val="green"/>
              </w:rPr>
            </w:pPr>
            <w:r w:rsidRPr="00813092">
              <w:rPr>
                <w:bCs/>
                <w:sz w:val="20"/>
                <w:szCs w:val="20"/>
                <w:highlight w:val="green"/>
              </w:rPr>
              <w:lastRenderedPageBreak/>
              <w:t xml:space="preserve">Приказ комитета по охране объектов культурного </w:t>
            </w:r>
            <w:r w:rsidRPr="00813092">
              <w:rPr>
                <w:bCs/>
                <w:sz w:val="20"/>
                <w:szCs w:val="20"/>
                <w:highlight w:val="green"/>
              </w:rPr>
              <w:lastRenderedPageBreak/>
              <w:t>наследия Курской области</w:t>
            </w:r>
          </w:p>
          <w:p w14:paraId="1DDB259A" w14:textId="77777777" w:rsidR="004211E8" w:rsidRPr="00813092" w:rsidRDefault="004211E8" w:rsidP="0067050F">
            <w:pPr>
              <w:spacing w:after="0"/>
              <w:jc w:val="center"/>
              <w:rPr>
                <w:bCs/>
                <w:sz w:val="20"/>
                <w:szCs w:val="20"/>
                <w:highlight w:val="green"/>
              </w:rPr>
            </w:pPr>
            <w:r w:rsidRPr="00813092">
              <w:rPr>
                <w:bCs/>
                <w:sz w:val="20"/>
                <w:szCs w:val="20"/>
                <w:highlight w:val="green"/>
              </w:rPr>
              <w:t>от 01.11.2022</w:t>
            </w:r>
          </w:p>
          <w:p w14:paraId="7B3E569D" w14:textId="77777777" w:rsidR="004211E8" w:rsidRPr="00813092" w:rsidRDefault="004211E8" w:rsidP="0067050F">
            <w:pPr>
              <w:spacing w:after="0"/>
              <w:jc w:val="center"/>
              <w:rPr>
                <w:sz w:val="20"/>
                <w:szCs w:val="20"/>
                <w:highlight w:val="green"/>
                <w:lang w:val="en-US"/>
              </w:rPr>
            </w:pPr>
            <w:r w:rsidRPr="00813092">
              <w:rPr>
                <w:bCs/>
                <w:sz w:val="20"/>
                <w:szCs w:val="20"/>
                <w:highlight w:val="green"/>
              </w:rPr>
              <w:t>№ 05.4-08/1192</w:t>
            </w:r>
          </w:p>
        </w:tc>
      </w:tr>
      <w:tr w:rsidR="004211E8" w:rsidRPr="00813092" w14:paraId="60DA7CA9"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56C347AF" w14:textId="77777777" w:rsidR="004211E8" w:rsidRPr="00813092" w:rsidRDefault="004211E8" w:rsidP="004211E8">
            <w:pPr>
              <w:numPr>
                <w:ilvl w:val="0"/>
                <w:numId w:val="36"/>
              </w:num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tcPr>
          <w:p w14:paraId="1CA1D74C" w14:textId="77777777" w:rsidR="004211E8" w:rsidRPr="00813092" w:rsidRDefault="004211E8" w:rsidP="0067050F">
            <w:pPr>
              <w:spacing w:after="0"/>
              <w:jc w:val="center"/>
              <w:rPr>
                <w:sz w:val="20"/>
                <w:szCs w:val="20"/>
                <w:highlight w:val="green"/>
              </w:rPr>
            </w:pPr>
            <w:r w:rsidRPr="00813092">
              <w:rPr>
                <w:sz w:val="20"/>
                <w:szCs w:val="20"/>
                <w:highlight w:val="green"/>
              </w:rPr>
              <w:t>«Братская могила воинов Советской Армии, погибших в период</w:t>
            </w:r>
            <w:r w:rsidRPr="00813092">
              <w:rPr>
                <w:sz w:val="20"/>
                <w:szCs w:val="20"/>
                <w:highlight w:val="green"/>
              </w:rPr>
              <w:br/>
              <w:t>Великой Отечественной войны. Захоронено 215 человек, установлено фамилий на 162 человека. Скульптура установлена в 1964 году», 1941–1945 гг., 1964 г.</w:t>
            </w:r>
          </w:p>
        </w:tc>
        <w:tc>
          <w:tcPr>
            <w:tcW w:w="980" w:type="pct"/>
            <w:tcBorders>
              <w:top w:val="single" w:sz="4" w:space="0" w:color="000000"/>
              <w:left w:val="single" w:sz="4" w:space="0" w:color="000000"/>
              <w:bottom w:val="single" w:sz="4" w:space="0" w:color="000000"/>
              <w:right w:val="single" w:sz="4" w:space="0" w:color="000000"/>
            </w:tcBorders>
            <w:vAlign w:val="center"/>
          </w:tcPr>
          <w:p w14:paraId="07CD4678" w14:textId="77777777" w:rsidR="004211E8" w:rsidRPr="00813092" w:rsidRDefault="004211E8" w:rsidP="0067050F">
            <w:pPr>
              <w:spacing w:after="0"/>
              <w:jc w:val="center"/>
              <w:rPr>
                <w:sz w:val="20"/>
                <w:szCs w:val="20"/>
                <w:highlight w:val="green"/>
              </w:rPr>
            </w:pPr>
            <w:r w:rsidRPr="00813092">
              <w:rPr>
                <w:sz w:val="20"/>
                <w:szCs w:val="20"/>
                <w:highlight w:val="green"/>
              </w:rPr>
              <w:t>Решение исполнительного комитета Курского областного Совета народных депутатов</w:t>
            </w:r>
          </w:p>
          <w:p w14:paraId="6915247C" w14:textId="77777777" w:rsidR="004211E8" w:rsidRPr="00813092" w:rsidRDefault="004211E8" w:rsidP="0067050F">
            <w:pPr>
              <w:spacing w:after="0"/>
              <w:jc w:val="center"/>
              <w:rPr>
                <w:sz w:val="20"/>
                <w:szCs w:val="20"/>
                <w:highlight w:val="green"/>
              </w:rPr>
            </w:pPr>
            <w:r w:rsidRPr="00813092">
              <w:rPr>
                <w:sz w:val="20"/>
                <w:szCs w:val="20"/>
                <w:highlight w:val="green"/>
              </w:rPr>
              <w:t>от 14.06.1979 г. № 382</w:t>
            </w:r>
          </w:p>
          <w:p w14:paraId="6B25A068" w14:textId="77777777" w:rsidR="004211E8" w:rsidRPr="00813092" w:rsidRDefault="004211E8" w:rsidP="0067050F">
            <w:pPr>
              <w:spacing w:after="0"/>
              <w:jc w:val="center"/>
              <w:rPr>
                <w:sz w:val="20"/>
                <w:szCs w:val="20"/>
                <w:highlight w:val="green"/>
              </w:rPr>
            </w:pPr>
            <w:r w:rsidRPr="00813092">
              <w:rPr>
                <w:b/>
                <w:bCs/>
                <w:sz w:val="20"/>
                <w:szCs w:val="20"/>
                <w:highlight w:val="green"/>
              </w:rPr>
              <w:t>Рег. № 461410171560005</w:t>
            </w:r>
          </w:p>
        </w:tc>
        <w:tc>
          <w:tcPr>
            <w:tcW w:w="1021" w:type="pct"/>
            <w:tcBorders>
              <w:top w:val="single" w:sz="4" w:space="0" w:color="000000"/>
              <w:left w:val="single" w:sz="4" w:space="0" w:color="000000"/>
              <w:bottom w:val="single" w:sz="4" w:space="0" w:color="000000"/>
              <w:right w:val="single" w:sz="4" w:space="0" w:color="000000"/>
            </w:tcBorders>
            <w:vAlign w:val="center"/>
          </w:tcPr>
          <w:p w14:paraId="1D879D2F" w14:textId="77777777" w:rsidR="004211E8" w:rsidRPr="00813092" w:rsidRDefault="004211E8" w:rsidP="0067050F">
            <w:pPr>
              <w:spacing w:after="0"/>
              <w:jc w:val="center"/>
              <w:rPr>
                <w:sz w:val="20"/>
                <w:szCs w:val="20"/>
                <w:highlight w:val="green"/>
              </w:rPr>
            </w:pPr>
            <w:r w:rsidRPr="00813092">
              <w:rPr>
                <w:sz w:val="20"/>
                <w:szCs w:val="20"/>
                <w:highlight w:val="green"/>
              </w:rPr>
              <w:t>Курская область,</w:t>
            </w:r>
          </w:p>
          <w:p w14:paraId="76A5E106" w14:textId="77777777" w:rsidR="004211E8" w:rsidRPr="00813092" w:rsidRDefault="004211E8" w:rsidP="0067050F">
            <w:pPr>
              <w:spacing w:after="0"/>
              <w:jc w:val="center"/>
              <w:rPr>
                <w:sz w:val="20"/>
                <w:szCs w:val="20"/>
                <w:highlight w:val="green"/>
              </w:rPr>
            </w:pPr>
            <w:r w:rsidRPr="00813092">
              <w:rPr>
                <w:sz w:val="20"/>
                <w:szCs w:val="20"/>
                <w:highlight w:val="green"/>
              </w:rPr>
              <w:t>Фатежский район,</w:t>
            </w:r>
          </w:p>
          <w:p w14:paraId="54B691EC"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7B08F68E" w14:textId="77777777" w:rsidR="004211E8" w:rsidRPr="00813092" w:rsidRDefault="004211E8" w:rsidP="0067050F">
            <w:pPr>
              <w:spacing w:after="0"/>
              <w:jc w:val="center"/>
              <w:rPr>
                <w:sz w:val="20"/>
                <w:szCs w:val="20"/>
                <w:highlight w:val="green"/>
              </w:rPr>
            </w:pPr>
            <w:r w:rsidRPr="00813092">
              <w:rPr>
                <w:sz w:val="20"/>
                <w:szCs w:val="20"/>
                <w:highlight w:val="green"/>
              </w:rPr>
              <w:t>«Банинский сельсовет», д. Ржава</w:t>
            </w:r>
          </w:p>
          <w:p w14:paraId="21E78E0A" w14:textId="77777777" w:rsidR="004211E8" w:rsidRPr="00813092" w:rsidRDefault="004211E8" w:rsidP="0067050F">
            <w:pPr>
              <w:spacing w:after="0"/>
              <w:jc w:val="center"/>
              <w:rPr>
                <w:sz w:val="20"/>
                <w:szCs w:val="20"/>
                <w:highlight w:val="green"/>
              </w:rPr>
            </w:pPr>
            <w:r w:rsidRPr="00813092">
              <w:rPr>
                <w:sz w:val="20"/>
                <w:szCs w:val="20"/>
                <w:highlight w:val="green"/>
              </w:rPr>
              <w:t>(100 м юго–западнее начальной школы)</w:t>
            </w:r>
          </w:p>
        </w:tc>
        <w:tc>
          <w:tcPr>
            <w:tcW w:w="959" w:type="pct"/>
            <w:tcBorders>
              <w:top w:val="single" w:sz="4" w:space="0" w:color="000000"/>
              <w:left w:val="single" w:sz="4" w:space="0" w:color="000000"/>
              <w:bottom w:val="single" w:sz="4" w:space="0" w:color="000000"/>
              <w:right w:val="single" w:sz="4" w:space="0" w:color="auto"/>
            </w:tcBorders>
            <w:vAlign w:val="center"/>
          </w:tcPr>
          <w:p w14:paraId="4B40D133" w14:textId="77777777" w:rsidR="004211E8" w:rsidRPr="00813092" w:rsidRDefault="004211E8" w:rsidP="0067050F">
            <w:pPr>
              <w:spacing w:after="0"/>
              <w:jc w:val="center"/>
              <w:rPr>
                <w:bCs/>
                <w:sz w:val="20"/>
                <w:szCs w:val="20"/>
                <w:highlight w:val="green"/>
              </w:rPr>
            </w:pPr>
            <w:r w:rsidRPr="00813092">
              <w:rPr>
                <w:bCs/>
                <w:sz w:val="20"/>
                <w:szCs w:val="20"/>
                <w:highlight w:val="green"/>
              </w:rPr>
              <w:t>Приказ комитета по охране объектов культурного наследия Курской области</w:t>
            </w:r>
          </w:p>
          <w:p w14:paraId="10A67AE1" w14:textId="77777777" w:rsidR="004211E8" w:rsidRPr="00813092" w:rsidRDefault="004211E8" w:rsidP="0067050F">
            <w:pPr>
              <w:spacing w:after="0"/>
              <w:jc w:val="center"/>
              <w:rPr>
                <w:bCs/>
                <w:sz w:val="20"/>
                <w:szCs w:val="20"/>
                <w:highlight w:val="green"/>
              </w:rPr>
            </w:pPr>
            <w:r w:rsidRPr="00813092">
              <w:rPr>
                <w:bCs/>
                <w:sz w:val="20"/>
                <w:szCs w:val="20"/>
                <w:highlight w:val="green"/>
              </w:rPr>
              <w:t>от 13.04.2022</w:t>
            </w:r>
          </w:p>
          <w:p w14:paraId="5DC4CC0C" w14:textId="77777777" w:rsidR="004211E8" w:rsidRPr="00813092" w:rsidRDefault="004211E8" w:rsidP="0067050F">
            <w:pPr>
              <w:spacing w:after="0"/>
              <w:jc w:val="center"/>
              <w:rPr>
                <w:bCs/>
                <w:sz w:val="20"/>
                <w:szCs w:val="20"/>
                <w:highlight w:val="green"/>
              </w:rPr>
            </w:pPr>
            <w:r w:rsidRPr="00813092">
              <w:rPr>
                <w:bCs/>
                <w:sz w:val="20"/>
                <w:szCs w:val="20"/>
                <w:highlight w:val="green"/>
              </w:rPr>
              <w:t>№ 05.4-08/391</w:t>
            </w:r>
          </w:p>
        </w:tc>
        <w:tc>
          <w:tcPr>
            <w:tcW w:w="858" w:type="pct"/>
            <w:tcBorders>
              <w:top w:val="single" w:sz="4" w:space="0" w:color="000000"/>
              <w:left w:val="single" w:sz="4" w:space="0" w:color="000000"/>
              <w:bottom w:val="single" w:sz="4" w:space="0" w:color="000000"/>
              <w:right w:val="single" w:sz="4" w:space="0" w:color="auto"/>
            </w:tcBorders>
            <w:vAlign w:val="center"/>
          </w:tcPr>
          <w:p w14:paraId="61D4DF0B" w14:textId="77777777" w:rsidR="004211E8" w:rsidRPr="00813092" w:rsidRDefault="004211E8" w:rsidP="0067050F">
            <w:pPr>
              <w:spacing w:after="0"/>
              <w:jc w:val="center"/>
              <w:rPr>
                <w:bCs/>
                <w:sz w:val="20"/>
                <w:szCs w:val="20"/>
                <w:highlight w:val="green"/>
              </w:rPr>
            </w:pPr>
            <w:r w:rsidRPr="00813092">
              <w:rPr>
                <w:bCs/>
                <w:sz w:val="20"/>
                <w:szCs w:val="20"/>
                <w:highlight w:val="green"/>
              </w:rPr>
              <w:t>Приказ комитета по охране объектов культурного наследия Курской области</w:t>
            </w:r>
          </w:p>
          <w:p w14:paraId="3E7D9E69" w14:textId="77777777" w:rsidR="004211E8" w:rsidRPr="00813092" w:rsidRDefault="004211E8" w:rsidP="0067050F">
            <w:pPr>
              <w:spacing w:after="0"/>
              <w:jc w:val="center"/>
              <w:rPr>
                <w:bCs/>
                <w:sz w:val="20"/>
                <w:szCs w:val="20"/>
                <w:highlight w:val="green"/>
              </w:rPr>
            </w:pPr>
            <w:r w:rsidRPr="00813092">
              <w:rPr>
                <w:bCs/>
                <w:sz w:val="20"/>
                <w:szCs w:val="20"/>
                <w:highlight w:val="green"/>
              </w:rPr>
              <w:t>от 01.11.2022</w:t>
            </w:r>
          </w:p>
          <w:p w14:paraId="7432EDD2" w14:textId="77777777" w:rsidR="004211E8" w:rsidRPr="00813092" w:rsidRDefault="004211E8" w:rsidP="0067050F">
            <w:pPr>
              <w:spacing w:after="0"/>
              <w:jc w:val="center"/>
              <w:rPr>
                <w:bCs/>
                <w:sz w:val="20"/>
                <w:szCs w:val="20"/>
                <w:highlight w:val="green"/>
              </w:rPr>
            </w:pPr>
            <w:r w:rsidRPr="00813092">
              <w:rPr>
                <w:bCs/>
                <w:sz w:val="20"/>
                <w:szCs w:val="20"/>
                <w:highlight w:val="green"/>
              </w:rPr>
              <w:t>№ 05.4-08/1187</w:t>
            </w:r>
          </w:p>
        </w:tc>
      </w:tr>
      <w:tr w:rsidR="004211E8" w:rsidRPr="00813092" w14:paraId="74E3E13C"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38ED4479" w14:textId="77777777" w:rsidR="004211E8" w:rsidRPr="00813092" w:rsidRDefault="004211E8" w:rsidP="004211E8">
            <w:pPr>
              <w:numPr>
                <w:ilvl w:val="0"/>
                <w:numId w:val="36"/>
              </w:num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tcPr>
          <w:p w14:paraId="0168B113" w14:textId="77777777" w:rsidR="004211E8" w:rsidRPr="00813092" w:rsidRDefault="004211E8" w:rsidP="0067050F">
            <w:pPr>
              <w:spacing w:after="0"/>
              <w:jc w:val="center"/>
              <w:rPr>
                <w:sz w:val="20"/>
                <w:szCs w:val="20"/>
                <w:highlight w:val="green"/>
              </w:rPr>
            </w:pPr>
            <w:r w:rsidRPr="00813092">
              <w:rPr>
                <w:sz w:val="20"/>
                <w:szCs w:val="20"/>
                <w:highlight w:val="green"/>
              </w:rPr>
              <w:t>«Одиночная могила гвардии старшего сержанта Чертищева П.Г.</w:t>
            </w:r>
            <w:r w:rsidRPr="00813092">
              <w:rPr>
                <w:sz w:val="20"/>
                <w:szCs w:val="20"/>
                <w:highlight w:val="green"/>
              </w:rPr>
              <w:br/>
              <w:t>Обелиск установлен в 1963 году», 1963 г.</w:t>
            </w:r>
          </w:p>
        </w:tc>
        <w:tc>
          <w:tcPr>
            <w:tcW w:w="980" w:type="pct"/>
            <w:tcBorders>
              <w:top w:val="single" w:sz="4" w:space="0" w:color="000000"/>
              <w:left w:val="single" w:sz="4" w:space="0" w:color="000000"/>
              <w:bottom w:val="single" w:sz="4" w:space="0" w:color="000000"/>
              <w:right w:val="single" w:sz="4" w:space="0" w:color="000000"/>
            </w:tcBorders>
            <w:vAlign w:val="center"/>
          </w:tcPr>
          <w:p w14:paraId="285DD496" w14:textId="77777777" w:rsidR="004211E8" w:rsidRPr="00813092" w:rsidRDefault="004211E8" w:rsidP="0067050F">
            <w:pPr>
              <w:spacing w:after="0"/>
              <w:jc w:val="center"/>
              <w:rPr>
                <w:sz w:val="20"/>
                <w:szCs w:val="20"/>
                <w:highlight w:val="green"/>
              </w:rPr>
            </w:pPr>
            <w:r w:rsidRPr="00813092">
              <w:rPr>
                <w:sz w:val="20"/>
                <w:szCs w:val="20"/>
                <w:highlight w:val="green"/>
              </w:rPr>
              <w:t>Решение исполнительного комитета Курского областного Совета народных депутатов</w:t>
            </w:r>
          </w:p>
          <w:p w14:paraId="32B13830" w14:textId="77777777" w:rsidR="004211E8" w:rsidRPr="00813092" w:rsidRDefault="004211E8" w:rsidP="0067050F">
            <w:pPr>
              <w:spacing w:after="0"/>
              <w:jc w:val="center"/>
              <w:rPr>
                <w:sz w:val="20"/>
                <w:szCs w:val="20"/>
                <w:highlight w:val="green"/>
              </w:rPr>
            </w:pPr>
            <w:r w:rsidRPr="00813092">
              <w:rPr>
                <w:sz w:val="20"/>
                <w:szCs w:val="20"/>
                <w:highlight w:val="green"/>
              </w:rPr>
              <w:t>от 14.06.1979 г. № 382</w:t>
            </w:r>
          </w:p>
          <w:p w14:paraId="53C56988" w14:textId="77777777" w:rsidR="004211E8" w:rsidRPr="00813092" w:rsidRDefault="004211E8" w:rsidP="0067050F">
            <w:pPr>
              <w:spacing w:after="0"/>
              <w:jc w:val="center"/>
              <w:rPr>
                <w:sz w:val="20"/>
                <w:szCs w:val="20"/>
                <w:highlight w:val="green"/>
              </w:rPr>
            </w:pPr>
            <w:r w:rsidRPr="00813092">
              <w:rPr>
                <w:b/>
                <w:bCs/>
                <w:sz w:val="20"/>
                <w:szCs w:val="20"/>
                <w:highlight w:val="green"/>
              </w:rPr>
              <w:t>Рег. № 461410171610005</w:t>
            </w:r>
          </w:p>
        </w:tc>
        <w:tc>
          <w:tcPr>
            <w:tcW w:w="1021" w:type="pct"/>
            <w:tcBorders>
              <w:top w:val="single" w:sz="4" w:space="0" w:color="000000"/>
              <w:left w:val="single" w:sz="4" w:space="0" w:color="000000"/>
              <w:bottom w:val="single" w:sz="4" w:space="0" w:color="000000"/>
              <w:right w:val="single" w:sz="4" w:space="0" w:color="000000"/>
            </w:tcBorders>
            <w:vAlign w:val="center"/>
          </w:tcPr>
          <w:p w14:paraId="576E71AA" w14:textId="77777777" w:rsidR="004211E8" w:rsidRPr="00813092" w:rsidRDefault="004211E8" w:rsidP="0067050F">
            <w:pPr>
              <w:spacing w:after="0"/>
              <w:jc w:val="center"/>
              <w:rPr>
                <w:sz w:val="20"/>
                <w:szCs w:val="20"/>
                <w:highlight w:val="green"/>
              </w:rPr>
            </w:pPr>
            <w:r w:rsidRPr="00813092">
              <w:rPr>
                <w:sz w:val="20"/>
                <w:szCs w:val="20"/>
                <w:highlight w:val="green"/>
              </w:rPr>
              <w:t>Курская область,</w:t>
            </w:r>
          </w:p>
          <w:p w14:paraId="430B7474" w14:textId="77777777" w:rsidR="004211E8" w:rsidRPr="00813092" w:rsidRDefault="004211E8" w:rsidP="0067050F">
            <w:pPr>
              <w:spacing w:after="0"/>
              <w:jc w:val="center"/>
              <w:rPr>
                <w:sz w:val="20"/>
                <w:szCs w:val="20"/>
                <w:highlight w:val="green"/>
              </w:rPr>
            </w:pPr>
            <w:r w:rsidRPr="00813092">
              <w:rPr>
                <w:sz w:val="20"/>
                <w:szCs w:val="20"/>
                <w:highlight w:val="green"/>
              </w:rPr>
              <w:t>Фатежский район,</w:t>
            </w:r>
          </w:p>
          <w:p w14:paraId="297F5CFC"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161EF708" w14:textId="77777777" w:rsidR="004211E8" w:rsidRPr="00813092" w:rsidRDefault="004211E8" w:rsidP="0067050F">
            <w:pPr>
              <w:spacing w:after="0"/>
              <w:jc w:val="center"/>
              <w:rPr>
                <w:sz w:val="20"/>
                <w:szCs w:val="20"/>
                <w:highlight w:val="green"/>
              </w:rPr>
            </w:pPr>
            <w:r w:rsidRPr="00813092">
              <w:rPr>
                <w:sz w:val="20"/>
                <w:szCs w:val="20"/>
                <w:highlight w:val="green"/>
              </w:rPr>
              <w:t>«Банинский сельсовет», д. Ржава</w:t>
            </w:r>
          </w:p>
        </w:tc>
        <w:tc>
          <w:tcPr>
            <w:tcW w:w="959" w:type="pct"/>
            <w:tcBorders>
              <w:top w:val="single" w:sz="4" w:space="0" w:color="000000"/>
              <w:left w:val="single" w:sz="4" w:space="0" w:color="000000"/>
              <w:bottom w:val="single" w:sz="4" w:space="0" w:color="000000"/>
              <w:right w:val="single" w:sz="4" w:space="0" w:color="auto"/>
            </w:tcBorders>
            <w:vAlign w:val="center"/>
          </w:tcPr>
          <w:p w14:paraId="3CF7AC52" w14:textId="77777777" w:rsidR="004211E8" w:rsidRPr="00813092" w:rsidRDefault="004211E8" w:rsidP="0067050F">
            <w:pPr>
              <w:spacing w:after="0"/>
              <w:jc w:val="center"/>
              <w:rPr>
                <w:sz w:val="20"/>
                <w:szCs w:val="20"/>
                <w:highlight w:val="green"/>
              </w:rPr>
            </w:pPr>
            <w:r w:rsidRPr="00813092">
              <w:rPr>
                <w:sz w:val="20"/>
                <w:szCs w:val="20"/>
                <w:highlight w:val="green"/>
              </w:rPr>
              <w:t>Приказ комитета по охране объектов культурного наследия Курской области</w:t>
            </w:r>
          </w:p>
          <w:p w14:paraId="049AAB65" w14:textId="77777777" w:rsidR="004211E8" w:rsidRPr="00813092" w:rsidRDefault="004211E8" w:rsidP="0067050F">
            <w:pPr>
              <w:spacing w:after="0"/>
              <w:jc w:val="center"/>
              <w:rPr>
                <w:sz w:val="20"/>
                <w:szCs w:val="20"/>
                <w:highlight w:val="green"/>
              </w:rPr>
            </w:pPr>
            <w:r w:rsidRPr="00813092">
              <w:rPr>
                <w:sz w:val="20"/>
                <w:szCs w:val="20"/>
                <w:highlight w:val="green"/>
              </w:rPr>
              <w:t>от 18.04.2022</w:t>
            </w:r>
          </w:p>
          <w:p w14:paraId="3CAE00DB" w14:textId="77777777" w:rsidR="004211E8" w:rsidRPr="00813092" w:rsidRDefault="004211E8" w:rsidP="0067050F">
            <w:pPr>
              <w:spacing w:after="0"/>
              <w:jc w:val="center"/>
              <w:rPr>
                <w:bCs/>
                <w:sz w:val="20"/>
                <w:szCs w:val="20"/>
                <w:highlight w:val="green"/>
              </w:rPr>
            </w:pPr>
            <w:r w:rsidRPr="00813092">
              <w:rPr>
                <w:sz w:val="20"/>
                <w:szCs w:val="20"/>
                <w:highlight w:val="green"/>
              </w:rPr>
              <w:t>№ 05.4-08/429</w:t>
            </w:r>
          </w:p>
        </w:tc>
        <w:tc>
          <w:tcPr>
            <w:tcW w:w="858" w:type="pct"/>
            <w:tcBorders>
              <w:top w:val="single" w:sz="4" w:space="0" w:color="000000"/>
              <w:left w:val="single" w:sz="4" w:space="0" w:color="000000"/>
              <w:bottom w:val="single" w:sz="4" w:space="0" w:color="000000"/>
              <w:right w:val="single" w:sz="4" w:space="0" w:color="auto"/>
            </w:tcBorders>
            <w:vAlign w:val="center"/>
          </w:tcPr>
          <w:p w14:paraId="7A63B01D" w14:textId="77777777" w:rsidR="004211E8" w:rsidRPr="00813092" w:rsidRDefault="004211E8" w:rsidP="0067050F">
            <w:pPr>
              <w:spacing w:after="0"/>
              <w:jc w:val="center"/>
              <w:rPr>
                <w:bCs/>
                <w:sz w:val="20"/>
                <w:szCs w:val="20"/>
                <w:highlight w:val="green"/>
              </w:rPr>
            </w:pPr>
            <w:r w:rsidRPr="00813092">
              <w:rPr>
                <w:bCs/>
                <w:sz w:val="20"/>
                <w:szCs w:val="20"/>
                <w:highlight w:val="green"/>
              </w:rPr>
              <w:t>Приказ комитета по охране объектов культурного наследия Курской области</w:t>
            </w:r>
          </w:p>
          <w:p w14:paraId="5D685194" w14:textId="77777777" w:rsidR="004211E8" w:rsidRPr="00813092" w:rsidRDefault="004211E8" w:rsidP="0067050F">
            <w:pPr>
              <w:spacing w:after="0"/>
              <w:jc w:val="center"/>
              <w:rPr>
                <w:bCs/>
                <w:sz w:val="20"/>
                <w:szCs w:val="20"/>
                <w:highlight w:val="green"/>
              </w:rPr>
            </w:pPr>
            <w:r w:rsidRPr="00813092">
              <w:rPr>
                <w:bCs/>
                <w:sz w:val="20"/>
                <w:szCs w:val="20"/>
                <w:highlight w:val="green"/>
              </w:rPr>
              <w:t>от 01.11.2022</w:t>
            </w:r>
          </w:p>
          <w:p w14:paraId="060E7D26" w14:textId="77777777" w:rsidR="004211E8" w:rsidRPr="00813092" w:rsidRDefault="004211E8" w:rsidP="0067050F">
            <w:pPr>
              <w:spacing w:after="0"/>
              <w:jc w:val="center"/>
              <w:rPr>
                <w:bCs/>
                <w:sz w:val="20"/>
                <w:szCs w:val="20"/>
                <w:highlight w:val="green"/>
              </w:rPr>
            </w:pPr>
            <w:r w:rsidRPr="00813092">
              <w:rPr>
                <w:bCs/>
                <w:sz w:val="20"/>
                <w:szCs w:val="20"/>
                <w:highlight w:val="green"/>
              </w:rPr>
              <w:t>№ 05.4-08/1185</w:t>
            </w:r>
          </w:p>
        </w:tc>
      </w:tr>
      <w:tr w:rsidR="004211E8" w:rsidRPr="00813092" w14:paraId="345835FB"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6544B11B" w14:textId="77777777" w:rsidR="004211E8" w:rsidRPr="00813092" w:rsidRDefault="004211E8" w:rsidP="004211E8">
            <w:pPr>
              <w:numPr>
                <w:ilvl w:val="0"/>
                <w:numId w:val="36"/>
              </w:num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tcPr>
          <w:p w14:paraId="174B51D2" w14:textId="77777777" w:rsidR="004211E8" w:rsidRPr="00813092" w:rsidRDefault="004211E8" w:rsidP="0067050F">
            <w:pPr>
              <w:spacing w:after="0"/>
              <w:jc w:val="center"/>
              <w:rPr>
                <w:sz w:val="20"/>
                <w:szCs w:val="20"/>
                <w:highlight w:val="green"/>
              </w:rPr>
            </w:pPr>
            <w:r w:rsidRPr="00813092">
              <w:rPr>
                <w:sz w:val="20"/>
                <w:szCs w:val="20"/>
                <w:highlight w:val="green"/>
              </w:rPr>
              <w:t>«Могила сержанта Мыхлина Г.А., погибшего в бою с фашистскими</w:t>
            </w:r>
            <w:r w:rsidRPr="00813092">
              <w:rPr>
                <w:sz w:val="20"/>
                <w:szCs w:val="20"/>
                <w:highlight w:val="green"/>
              </w:rPr>
              <w:br/>
              <w:t>захватчиками в 1943 г.», 1941 г.</w:t>
            </w:r>
          </w:p>
        </w:tc>
        <w:tc>
          <w:tcPr>
            <w:tcW w:w="980" w:type="pct"/>
            <w:tcBorders>
              <w:top w:val="single" w:sz="4" w:space="0" w:color="000000"/>
              <w:left w:val="single" w:sz="4" w:space="0" w:color="000000"/>
              <w:bottom w:val="single" w:sz="4" w:space="0" w:color="000000"/>
              <w:right w:val="single" w:sz="4" w:space="0" w:color="000000"/>
            </w:tcBorders>
            <w:vAlign w:val="center"/>
          </w:tcPr>
          <w:p w14:paraId="3F8EA62D" w14:textId="77777777" w:rsidR="004211E8" w:rsidRPr="00813092" w:rsidRDefault="004211E8" w:rsidP="0067050F">
            <w:pPr>
              <w:spacing w:after="0"/>
              <w:jc w:val="center"/>
              <w:rPr>
                <w:sz w:val="20"/>
                <w:szCs w:val="20"/>
                <w:highlight w:val="green"/>
              </w:rPr>
            </w:pPr>
            <w:r w:rsidRPr="00813092">
              <w:rPr>
                <w:sz w:val="20"/>
                <w:szCs w:val="20"/>
                <w:highlight w:val="green"/>
              </w:rPr>
              <w:t>Решение исполнительного комитета Курского областного Совета народных депутатов</w:t>
            </w:r>
          </w:p>
          <w:p w14:paraId="5E89F1B9" w14:textId="77777777" w:rsidR="004211E8" w:rsidRPr="00813092" w:rsidRDefault="004211E8" w:rsidP="0067050F">
            <w:pPr>
              <w:spacing w:after="0"/>
              <w:jc w:val="center"/>
              <w:rPr>
                <w:sz w:val="20"/>
                <w:szCs w:val="20"/>
                <w:highlight w:val="green"/>
              </w:rPr>
            </w:pPr>
            <w:r w:rsidRPr="00813092">
              <w:rPr>
                <w:sz w:val="20"/>
                <w:szCs w:val="20"/>
                <w:highlight w:val="green"/>
              </w:rPr>
              <w:t>от 15.03.1990 г. № 77</w:t>
            </w:r>
          </w:p>
          <w:p w14:paraId="6D0B3D31" w14:textId="77777777" w:rsidR="004211E8" w:rsidRPr="00813092" w:rsidRDefault="004211E8" w:rsidP="0067050F">
            <w:pPr>
              <w:spacing w:after="0"/>
              <w:jc w:val="center"/>
              <w:rPr>
                <w:sz w:val="20"/>
                <w:szCs w:val="20"/>
                <w:highlight w:val="green"/>
              </w:rPr>
            </w:pPr>
            <w:r w:rsidRPr="00813092">
              <w:rPr>
                <w:b/>
                <w:bCs/>
                <w:sz w:val="20"/>
                <w:szCs w:val="20"/>
                <w:highlight w:val="green"/>
              </w:rPr>
              <w:t>Рег. № 461610558560005</w:t>
            </w:r>
          </w:p>
        </w:tc>
        <w:tc>
          <w:tcPr>
            <w:tcW w:w="1021" w:type="pct"/>
            <w:tcBorders>
              <w:top w:val="single" w:sz="4" w:space="0" w:color="000000"/>
              <w:left w:val="single" w:sz="4" w:space="0" w:color="000000"/>
              <w:bottom w:val="single" w:sz="4" w:space="0" w:color="000000"/>
              <w:right w:val="single" w:sz="4" w:space="0" w:color="000000"/>
            </w:tcBorders>
            <w:vAlign w:val="center"/>
          </w:tcPr>
          <w:p w14:paraId="63376BB9" w14:textId="77777777" w:rsidR="004211E8" w:rsidRPr="00813092" w:rsidRDefault="004211E8" w:rsidP="0067050F">
            <w:pPr>
              <w:spacing w:after="0"/>
              <w:jc w:val="center"/>
              <w:rPr>
                <w:sz w:val="20"/>
                <w:szCs w:val="20"/>
                <w:highlight w:val="green"/>
              </w:rPr>
            </w:pPr>
            <w:r w:rsidRPr="00813092">
              <w:rPr>
                <w:sz w:val="20"/>
                <w:szCs w:val="20"/>
                <w:highlight w:val="green"/>
              </w:rPr>
              <w:t>Курская область,</w:t>
            </w:r>
          </w:p>
          <w:p w14:paraId="602C79D6" w14:textId="77777777" w:rsidR="004211E8" w:rsidRPr="00813092" w:rsidRDefault="004211E8" w:rsidP="0067050F">
            <w:pPr>
              <w:spacing w:after="0"/>
              <w:jc w:val="center"/>
              <w:rPr>
                <w:sz w:val="20"/>
                <w:szCs w:val="20"/>
                <w:highlight w:val="green"/>
              </w:rPr>
            </w:pPr>
            <w:r w:rsidRPr="00813092">
              <w:rPr>
                <w:sz w:val="20"/>
                <w:szCs w:val="20"/>
                <w:highlight w:val="green"/>
              </w:rPr>
              <w:t>Фатежский район,</w:t>
            </w:r>
          </w:p>
          <w:p w14:paraId="254AFA95"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487BF8ED" w14:textId="77777777" w:rsidR="004211E8" w:rsidRPr="00813092" w:rsidRDefault="004211E8" w:rsidP="0067050F">
            <w:pPr>
              <w:spacing w:after="0"/>
              <w:jc w:val="center"/>
              <w:rPr>
                <w:sz w:val="20"/>
                <w:szCs w:val="20"/>
                <w:highlight w:val="green"/>
              </w:rPr>
            </w:pPr>
            <w:r w:rsidRPr="00813092">
              <w:rPr>
                <w:sz w:val="20"/>
                <w:szCs w:val="20"/>
                <w:highlight w:val="green"/>
              </w:rPr>
              <w:t>«Банинский сельсовет», д. Ржава</w:t>
            </w:r>
          </w:p>
        </w:tc>
        <w:tc>
          <w:tcPr>
            <w:tcW w:w="959" w:type="pct"/>
            <w:tcBorders>
              <w:top w:val="single" w:sz="4" w:space="0" w:color="000000"/>
              <w:left w:val="single" w:sz="4" w:space="0" w:color="000000"/>
              <w:bottom w:val="single" w:sz="4" w:space="0" w:color="000000"/>
              <w:right w:val="single" w:sz="4" w:space="0" w:color="auto"/>
            </w:tcBorders>
            <w:vAlign w:val="center"/>
          </w:tcPr>
          <w:p w14:paraId="57096AEC" w14:textId="77777777" w:rsidR="004211E8" w:rsidRPr="00813092" w:rsidRDefault="004211E8" w:rsidP="0067050F">
            <w:pPr>
              <w:spacing w:after="0"/>
              <w:jc w:val="center"/>
              <w:rPr>
                <w:sz w:val="20"/>
                <w:szCs w:val="20"/>
                <w:highlight w:val="green"/>
              </w:rPr>
            </w:pPr>
            <w:r w:rsidRPr="00813092">
              <w:rPr>
                <w:sz w:val="20"/>
                <w:szCs w:val="20"/>
                <w:highlight w:val="green"/>
              </w:rPr>
              <w:t>Приказ комитета по охране объектов культурного наследия Курской области</w:t>
            </w:r>
          </w:p>
          <w:p w14:paraId="1F57BCDF" w14:textId="77777777" w:rsidR="004211E8" w:rsidRPr="00813092" w:rsidRDefault="004211E8" w:rsidP="0067050F">
            <w:pPr>
              <w:spacing w:after="0"/>
              <w:jc w:val="center"/>
              <w:rPr>
                <w:sz w:val="20"/>
                <w:szCs w:val="20"/>
                <w:highlight w:val="green"/>
              </w:rPr>
            </w:pPr>
            <w:r w:rsidRPr="00813092">
              <w:rPr>
                <w:sz w:val="20"/>
                <w:szCs w:val="20"/>
                <w:highlight w:val="green"/>
              </w:rPr>
              <w:t>от 19.04.2022</w:t>
            </w:r>
          </w:p>
          <w:p w14:paraId="03F58863" w14:textId="77777777" w:rsidR="004211E8" w:rsidRPr="00813092" w:rsidRDefault="004211E8" w:rsidP="0067050F">
            <w:pPr>
              <w:spacing w:after="0"/>
              <w:jc w:val="center"/>
              <w:rPr>
                <w:bCs/>
                <w:sz w:val="20"/>
                <w:szCs w:val="20"/>
                <w:highlight w:val="green"/>
              </w:rPr>
            </w:pPr>
            <w:r w:rsidRPr="00813092">
              <w:rPr>
                <w:sz w:val="20"/>
                <w:szCs w:val="20"/>
                <w:highlight w:val="green"/>
              </w:rPr>
              <w:t>№ 05.4-08/430</w:t>
            </w:r>
          </w:p>
        </w:tc>
        <w:tc>
          <w:tcPr>
            <w:tcW w:w="858" w:type="pct"/>
            <w:tcBorders>
              <w:top w:val="single" w:sz="4" w:space="0" w:color="000000"/>
              <w:left w:val="single" w:sz="4" w:space="0" w:color="000000"/>
              <w:bottom w:val="single" w:sz="4" w:space="0" w:color="000000"/>
              <w:right w:val="single" w:sz="4" w:space="0" w:color="auto"/>
            </w:tcBorders>
            <w:vAlign w:val="center"/>
          </w:tcPr>
          <w:p w14:paraId="7D7DFB7A" w14:textId="77777777" w:rsidR="004211E8" w:rsidRPr="00813092" w:rsidRDefault="004211E8" w:rsidP="0067050F">
            <w:pPr>
              <w:spacing w:after="0"/>
              <w:jc w:val="center"/>
              <w:rPr>
                <w:bCs/>
                <w:sz w:val="20"/>
                <w:szCs w:val="20"/>
                <w:highlight w:val="green"/>
              </w:rPr>
            </w:pPr>
            <w:r w:rsidRPr="00813092">
              <w:rPr>
                <w:bCs/>
                <w:sz w:val="20"/>
                <w:szCs w:val="20"/>
                <w:highlight w:val="green"/>
              </w:rPr>
              <w:t>Приказ комитета по охране объектов культурного наследия Курской области</w:t>
            </w:r>
          </w:p>
          <w:p w14:paraId="65257C64" w14:textId="77777777" w:rsidR="004211E8" w:rsidRPr="00813092" w:rsidRDefault="004211E8" w:rsidP="0067050F">
            <w:pPr>
              <w:spacing w:after="0"/>
              <w:jc w:val="center"/>
              <w:rPr>
                <w:bCs/>
                <w:sz w:val="20"/>
                <w:szCs w:val="20"/>
                <w:highlight w:val="green"/>
              </w:rPr>
            </w:pPr>
            <w:r w:rsidRPr="00813092">
              <w:rPr>
                <w:bCs/>
                <w:sz w:val="20"/>
                <w:szCs w:val="20"/>
                <w:highlight w:val="green"/>
              </w:rPr>
              <w:t>от 01.11.2022</w:t>
            </w:r>
          </w:p>
          <w:p w14:paraId="6A21F8F1" w14:textId="77777777" w:rsidR="004211E8" w:rsidRPr="00813092" w:rsidRDefault="004211E8" w:rsidP="0067050F">
            <w:pPr>
              <w:spacing w:after="0"/>
              <w:jc w:val="center"/>
              <w:rPr>
                <w:bCs/>
                <w:sz w:val="20"/>
                <w:szCs w:val="20"/>
                <w:highlight w:val="green"/>
              </w:rPr>
            </w:pPr>
            <w:r w:rsidRPr="00813092">
              <w:rPr>
                <w:bCs/>
                <w:sz w:val="20"/>
                <w:szCs w:val="20"/>
                <w:highlight w:val="green"/>
              </w:rPr>
              <w:t>№ 05.4-08/1186</w:t>
            </w:r>
          </w:p>
        </w:tc>
      </w:tr>
      <w:tr w:rsidR="004211E8" w:rsidRPr="00813092" w14:paraId="3EE338B5"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371B9E66" w14:textId="77777777" w:rsidR="004211E8" w:rsidRPr="00813092" w:rsidRDefault="004211E8" w:rsidP="00211D65">
            <w:pPr>
              <w:numPr>
                <w:ilvl w:val="0"/>
                <w:numId w:val="36"/>
              </w:num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tcPr>
          <w:p w14:paraId="39987C15" w14:textId="77777777" w:rsidR="004211E8" w:rsidRPr="00813092" w:rsidRDefault="004211E8" w:rsidP="0067050F">
            <w:pPr>
              <w:spacing w:after="0"/>
              <w:jc w:val="center"/>
              <w:rPr>
                <w:sz w:val="20"/>
                <w:szCs w:val="20"/>
                <w:highlight w:val="green"/>
              </w:rPr>
            </w:pPr>
            <w:r w:rsidRPr="00813092">
              <w:rPr>
                <w:sz w:val="20"/>
                <w:szCs w:val="20"/>
                <w:highlight w:val="green"/>
              </w:rPr>
              <w:t xml:space="preserve">«Братская могила </w:t>
            </w:r>
            <w:r w:rsidRPr="00813092">
              <w:rPr>
                <w:sz w:val="20"/>
                <w:szCs w:val="20"/>
                <w:highlight w:val="green"/>
              </w:rPr>
              <w:lastRenderedPageBreak/>
              <w:t>воинов Советской Армии, погибших в период</w:t>
            </w:r>
            <w:r w:rsidRPr="00813092">
              <w:rPr>
                <w:sz w:val="20"/>
                <w:szCs w:val="20"/>
                <w:highlight w:val="green"/>
              </w:rPr>
              <w:br/>
              <w:t>Великой Отечественной войны. Захоронено 68 человек, установлено фамилий на 21 человека. Скульптурная группа установлена в 1957 году», 1957 г.</w:t>
            </w:r>
          </w:p>
        </w:tc>
        <w:tc>
          <w:tcPr>
            <w:tcW w:w="980" w:type="pct"/>
            <w:tcBorders>
              <w:top w:val="single" w:sz="4" w:space="0" w:color="000000"/>
              <w:left w:val="single" w:sz="4" w:space="0" w:color="000000"/>
              <w:bottom w:val="single" w:sz="4" w:space="0" w:color="000000"/>
              <w:right w:val="single" w:sz="4" w:space="0" w:color="000000"/>
            </w:tcBorders>
            <w:vAlign w:val="center"/>
          </w:tcPr>
          <w:p w14:paraId="29DD00FB" w14:textId="77777777" w:rsidR="004211E8" w:rsidRPr="00813092" w:rsidRDefault="004211E8" w:rsidP="0067050F">
            <w:pPr>
              <w:spacing w:after="0"/>
              <w:jc w:val="center"/>
              <w:rPr>
                <w:sz w:val="20"/>
                <w:szCs w:val="20"/>
                <w:highlight w:val="green"/>
              </w:rPr>
            </w:pPr>
            <w:r w:rsidRPr="00813092">
              <w:rPr>
                <w:sz w:val="20"/>
                <w:szCs w:val="20"/>
                <w:highlight w:val="green"/>
              </w:rPr>
              <w:lastRenderedPageBreak/>
              <w:t xml:space="preserve">Решение </w:t>
            </w:r>
            <w:r w:rsidRPr="00813092">
              <w:rPr>
                <w:sz w:val="20"/>
                <w:szCs w:val="20"/>
                <w:highlight w:val="green"/>
              </w:rPr>
              <w:lastRenderedPageBreak/>
              <w:t>исполнительного комитета Курского областного Совета народных депутатов</w:t>
            </w:r>
          </w:p>
          <w:p w14:paraId="1E7B5E60" w14:textId="77777777" w:rsidR="004211E8" w:rsidRPr="00813092" w:rsidRDefault="004211E8" w:rsidP="0067050F">
            <w:pPr>
              <w:spacing w:after="0"/>
              <w:jc w:val="center"/>
              <w:rPr>
                <w:sz w:val="20"/>
                <w:szCs w:val="20"/>
                <w:highlight w:val="green"/>
              </w:rPr>
            </w:pPr>
            <w:r w:rsidRPr="00813092">
              <w:rPr>
                <w:sz w:val="20"/>
                <w:szCs w:val="20"/>
                <w:highlight w:val="green"/>
              </w:rPr>
              <w:t>от 14.06.1979 г. № 382</w:t>
            </w:r>
          </w:p>
          <w:p w14:paraId="7DE03D65" w14:textId="77777777" w:rsidR="004211E8" w:rsidRPr="00813092" w:rsidRDefault="004211E8" w:rsidP="0067050F">
            <w:pPr>
              <w:spacing w:after="0"/>
              <w:jc w:val="center"/>
              <w:rPr>
                <w:sz w:val="20"/>
                <w:szCs w:val="20"/>
                <w:highlight w:val="green"/>
              </w:rPr>
            </w:pPr>
            <w:r w:rsidRPr="00813092">
              <w:rPr>
                <w:b/>
                <w:bCs/>
                <w:sz w:val="20"/>
                <w:szCs w:val="20"/>
                <w:highlight w:val="green"/>
              </w:rPr>
              <w:t>Рег. № 461410171630005</w:t>
            </w:r>
          </w:p>
        </w:tc>
        <w:tc>
          <w:tcPr>
            <w:tcW w:w="1021" w:type="pct"/>
            <w:tcBorders>
              <w:top w:val="single" w:sz="4" w:space="0" w:color="000000"/>
              <w:left w:val="single" w:sz="4" w:space="0" w:color="000000"/>
              <w:bottom w:val="single" w:sz="4" w:space="0" w:color="000000"/>
              <w:right w:val="single" w:sz="4" w:space="0" w:color="000000"/>
            </w:tcBorders>
            <w:vAlign w:val="center"/>
          </w:tcPr>
          <w:p w14:paraId="1EA0588F" w14:textId="77777777" w:rsidR="004211E8" w:rsidRPr="00813092" w:rsidRDefault="004211E8" w:rsidP="0067050F">
            <w:pPr>
              <w:spacing w:after="0"/>
              <w:jc w:val="center"/>
              <w:rPr>
                <w:sz w:val="20"/>
                <w:szCs w:val="20"/>
                <w:highlight w:val="green"/>
              </w:rPr>
            </w:pPr>
            <w:r w:rsidRPr="00813092">
              <w:rPr>
                <w:sz w:val="20"/>
                <w:szCs w:val="20"/>
                <w:highlight w:val="green"/>
              </w:rPr>
              <w:lastRenderedPageBreak/>
              <w:t>Курская область,</w:t>
            </w:r>
          </w:p>
          <w:p w14:paraId="08722C03" w14:textId="77777777" w:rsidR="004211E8" w:rsidRPr="00813092" w:rsidRDefault="004211E8" w:rsidP="0067050F">
            <w:pPr>
              <w:spacing w:after="0"/>
              <w:jc w:val="center"/>
              <w:rPr>
                <w:sz w:val="20"/>
                <w:szCs w:val="20"/>
                <w:highlight w:val="green"/>
              </w:rPr>
            </w:pPr>
            <w:r w:rsidRPr="00813092">
              <w:rPr>
                <w:sz w:val="20"/>
                <w:szCs w:val="20"/>
                <w:highlight w:val="green"/>
              </w:rPr>
              <w:lastRenderedPageBreak/>
              <w:t>Фатежский район,</w:t>
            </w:r>
          </w:p>
          <w:p w14:paraId="1F0F1C33"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21B99158" w14:textId="77777777" w:rsidR="004211E8" w:rsidRPr="00813092" w:rsidRDefault="004211E8" w:rsidP="0067050F">
            <w:pPr>
              <w:spacing w:after="0"/>
              <w:jc w:val="center"/>
              <w:rPr>
                <w:sz w:val="20"/>
                <w:szCs w:val="20"/>
                <w:highlight w:val="green"/>
              </w:rPr>
            </w:pPr>
            <w:r w:rsidRPr="00813092">
              <w:rPr>
                <w:sz w:val="20"/>
                <w:szCs w:val="20"/>
                <w:highlight w:val="green"/>
              </w:rPr>
              <w:t>«Банинский сельсовет», с. Сотниково</w:t>
            </w:r>
          </w:p>
        </w:tc>
        <w:tc>
          <w:tcPr>
            <w:tcW w:w="959" w:type="pct"/>
            <w:tcBorders>
              <w:top w:val="single" w:sz="4" w:space="0" w:color="000000"/>
              <w:left w:val="single" w:sz="4" w:space="0" w:color="000000"/>
              <w:bottom w:val="single" w:sz="4" w:space="0" w:color="000000"/>
              <w:right w:val="single" w:sz="4" w:space="0" w:color="auto"/>
            </w:tcBorders>
            <w:vAlign w:val="center"/>
          </w:tcPr>
          <w:p w14:paraId="67099503" w14:textId="77777777" w:rsidR="004211E8" w:rsidRPr="00813092" w:rsidRDefault="004211E8" w:rsidP="0067050F">
            <w:pPr>
              <w:spacing w:after="0"/>
              <w:jc w:val="center"/>
              <w:rPr>
                <w:sz w:val="20"/>
                <w:szCs w:val="20"/>
                <w:highlight w:val="green"/>
              </w:rPr>
            </w:pPr>
            <w:r w:rsidRPr="00813092">
              <w:rPr>
                <w:sz w:val="20"/>
                <w:szCs w:val="20"/>
                <w:highlight w:val="green"/>
              </w:rPr>
              <w:lastRenderedPageBreak/>
              <w:t xml:space="preserve">Приказ комитета </w:t>
            </w:r>
            <w:r w:rsidRPr="00813092">
              <w:rPr>
                <w:sz w:val="20"/>
                <w:szCs w:val="20"/>
                <w:highlight w:val="green"/>
              </w:rPr>
              <w:lastRenderedPageBreak/>
              <w:t>по охране объектов культурного наследия Курской области</w:t>
            </w:r>
          </w:p>
          <w:p w14:paraId="75A68F32" w14:textId="77777777" w:rsidR="004211E8" w:rsidRPr="00813092" w:rsidRDefault="004211E8" w:rsidP="0067050F">
            <w:pPr>
              <w:spacing w:after="0"/>
              <w:jc w:val="center"/>
              <w:rPr>
                <w:sz w:val="20"/>
                <w:szCs w:val="20"/>
                <w:highlight w:val="green"/>
              </w:rPr>
            </w:pPr>
            <w:r w:rsidRPr="00813092">
              <w:rPr>
                <w:sz w:val="20"/>
                <w:szCs w:val="20"/>
                <w:highlight w:val="green"/>
              </w:rPr>
              <w:t>от 19.04.2022</w:t>
            </w:r>
          </w:p>
          <w:p w14:paraId="11D05BB7" w14:textId="77777777" w:rsidR="004211E8" w:rsidRPr="00813092" w:rsidRDefault="004211E8" w:rsidP="0067050F">
            <w:pPr>
              <w:spacing w:after="0"/>
              <w:jc w:val="center"/>
              <w:rPr>
                <w:sz w:val="20"/>
                <w:szCs w:val="20"/>
                <w:highlight w:val="green"/>
              </w:rPr>
            </w:pPr>
            <w:r w:rsidRPr="00813092">
              <w:rPr>
                <w:sz w:val="20"/>
                <w:szCs w:val="20"/>
                <w:highlight w:val="green"/>
              </w:rPr>
              <w:t>№ 05.4-08/431</w:t>
            </w:r>
          </w:p>
        </w:tc>
        <w:tc>
          <w:tcPr>
            <w:tcW w:w="858" w:type="pct"/>
            <w:tcBorders>
              <w:top w:val="single" w:sz="4" w:space="0" w:color="000000"/>
              <w:left w:val="single" w:sz="4" w:space="0" w:color="000000"/>
              <w:bottom w:val="single" w:sz="4" w:space="0" w:color="000000"/>
              <w:right w:val="single" w:sz="4" w:space="0" w:color="auto"/>
            </w:tcBorders>
            <w:vAlign w:val="center"/>
          </w:tcPr>
          <w:p w14:paraId="015B3A59" w14:textId="77777777" w:rsidR="004211E8" w:rsidRPr="00813092" w:rsidRDefault="004211E8" w:rsidP="0067050F">
            <w:pPr>
              <w:spacing w:after="0"/>
              <w:jc w:val="center"/>
              <w:rPr>
                <w:bCs/>
                <w:sz w:val="20"/>
                <w:szCs w:val="20"/>
                <w:highlight w:val="green"/>
              </w:rPr>
            </w:pPr>
            <w:r w:rsidRPr="00813092">
              <w:rPr>
                <w:bCs/>
                <w:sz w:val="20"/>
                <w:szCs w:val="20"/>
                <w:highlight w:val="green"/>
              </w:rPr>
              <w:lastRenderedPageBreak/>
              <w:t xml:space="preserve">Приказ </w:t>
            </w:r>
            <w:r w:rsidRPr="00813092">
              <w:rPr>
                <w:bCs/>
                <w:sz w:val="20"/>
                <w:szCs w:val="20"/>
                <w:highlight w:val="green"/>
              </w:rPr>
              <w:lastRenderedPageBreak/>
              <w:t>комитета по охране объектов культурного наследия Курской области</w:t>
            </w:r>
          </w:p>
          <w:p w14:paraId="23DA2B05" w14:textId="77777777" w:rsidR="004211E8" w:rsidRPr="00813092" w:rsidRDefault="004211E8" w:rsidP="0067050F">
            <w:pPr>
              <w:spacing w:after="0"/>
              <w:jc w:val="center"/>
              <w:rPr>
                <w:bCs/>
                <w:sz w:val="20"/>
                <w:szCs w:val="20"/>
                <w:highlight w:val="green"/>
              </w:rPr>
            </w:pPr>
            <w:r w:rsidRPr="00813092">
              <w:rPr>
                <w:bCs/>
                <w:sz w:val="20"/>
                <w:szCs w:val="20"/>
                <w:highlight w:val="green"/>
              </w:rPr>
              <w:t>от 01.11.2022</w:t>
            </w:r>
          </w:p>
          <w:p w14:paraId="03B12BA0" w14:textId="77777777" w:rsidR="004211E8" w:rsidRPr="00813092" w:rsidRDefault="004211E8" w:rsidP="0067050F">
            <w:pPr>
              <w:spacing w:after="0"/>
              <w:jc w:val="center"/>
              <w:rPr>
                <w:bCs/>
                <w:sz w:val="20"/>
                <w:szCs w:val="20"/>
                <w:highlight w:val="green"/>
              </w:rPr>
            </w:pPr>
            <w:r w:rsidRPr="00813092">
              <w:rPr>
                <w:bCs/>
                <w:sz w:val="20"/>
                <w:szCs w:val="20"/>
                <w:highlight w:val="green"/>
              </w:rPr>
              <w:t>№ 05.4-08/1184</w:t>
            </w:r>
          </w:p>
        </w:tc>
      </w:tr>
      <w:tr w:rsidR="004211E8" w:rsidRPr="00813092" w14:paraId="50B891DB" w14:textId="77777777" w:rsidTr="0067050F">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2E0353F4" w14:textId="77777777" w:rsidR="004211E8" w:rsidRPr="00813092" w:rsidRDefault="004211E8" w:rsidP="0067050F">
            <w:pPr>
              <w:spacing w:after="0"/>
              <w:jc w:val="center"/>
              <w:rPr>
                <w:sz w:val="20"/>
                <w:szCs w:val="20"/>
                <w:highlight w:val="green"/>
              </w:rPr>
            </w:pPr>
            <w:r w:rsidRPr="00813092">
              <w:rPr>
                <w:b/>
                <w:sz w:val="20"/>
                <w:szCs w:val="20"/>
                <w:highlight w:val="green"/>
              </w:rPr>
              <w:lastRenderedPageBreak/>
              <w:t>Объекты культурного наследия</w:t>
            </w:r>
            <w:r w:rsidRPr="00813092">
              <w:rPr>
                <w:b/>
                <w:bCs/>
                <w:sz w:val="20"/>
                <w:szCs w:val="20"/>
                <w:highlight w:val="green"/>
              </w:rPr>
              <w:t>, относящиеся к списку выявленных</w:t>
            </w:r>
          </w:p>
        </w:tc>
      </w:tr>
      <w:tr w:rsidR="004211E8" w:rsidRPr="00813092" w14:paraId="134BA6E8" w14:textId="77777777" w:rsidTr="0067050F">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53C04CB5" w14:textId="77777777" w:rsidR="004211E8" w:rsidRPr="00813092" w:rsidRDefault="004211E8" w:rsidP="0067050F">
            <w:pPr>
              <w:spacing w:after="0"/>
              <w:jc w:val="center"/>
              <w:rPr>
                <w:sz w:val="20"/>
                <w:szCs w:val="20"/>
                <w:highlight w:val="green"/>
              </w:rPr>
            </w:pPr>
            <w:r w:rsidRPr="00813092">
              <w:rPr>
                <w:b/>
                <w:sz w:val="20"/>
                <w:szCs w:val="20"/>
                <w:highlight w:val="green"/>
              </w:rPr>
              <w:t>Памятники истории</w:t>
            </w:r>
          </w:p>
        </w:tc>
      </w:tr>
      <w:tr w:rsidR="004211E8" w:rsidRPr="00813092" w14:paraId="5F383E99"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584EBC04" w14:textId="77777777" w:rsidR="004211E8" w:rsidRPr="00813092" w:rsidRDefault="00211D65" w:rsidP="00211D65">
            <w:pPr>
              <w:spacing w:after="0" w:line="240" w:lineRule="auto"/>
              <w:jc w:val="center"/>
              <w:rPr>
                <w:sz w:val="20"/>
                <w:szCs w:val="20"/>
                <w:highlight w:val="green"/>
                <w:lang w:val="en-US"/>
              </w:rPr>
            </w:pPr>
            <w:r>
              <w:rPr>
                <w:sz w:val="20"/>
                <w:szCs w:val="20"/>
                <w:highlight w:val="green"/>
              </w:rPr>
              <w:t>6.</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5F8FC5F6" w14:textId="77777777" w:rsidR="004211E8" w:rsidRPr="00813092" w:rsidRDefault="004211E8" w:rsidP="0067050F">
            <w:pPr>
              <w:spacing w:after="0"/>
              <w:jc w:val="center"/>
              <w:rPr>
                <w:sz w:val="20"/>
                <w:szCs w:val="20"/>
                <w:highlight w:val="green"/>
              </w:rPr>
            </w:pPr>
            <w:r w:rsidRPr="00813092">
              <w:rPr>
                <w:sz w:val="20"/>
                <w:szCs w:val="20"/>
                <w:highlight w:val="green"/>
              </w:rPr>
              <w:t>Место, где в годы Великой Отечественной войны находился советский военный аэродром, 1941</w:t>
            </w:r>
            <w:r w:rsidRPr="00813092">
              <w:rPr>
                <w:sz w:val="20"/>
                <w:szCs w:val="20"/>
                <w:highlight w:val="green"/>
              </w:rPr>
              <w:noBreakHyphen/>
              <w:t>1943</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29AA4669"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045BEE09" w14:textId="77777777" w:rsidR="004211E8" w:rsidRPr="00813092" w:rsidRDefault="004211E8" w:rsidP="0067050F">
            <w:pPr>
              <w:spacing w:after="0"/>
              <w:jc w:val="center"/>
              <w:rPr>
                <w:sz w:val="20"/>
                <w:szCs w:val="20"/>
                <w:highlight w:val="green"/>
              </w:rPr>
            </w:pPr>
            <w:r w:rsidRPr="00813092">
              <w:rPr>
                <w:sz w:val="20"/>
                <w:szCs w:val="20"/>
                <w:highlight w:val="green"/>
              </w:rPr>
              <w:t>Курская область,</w:t>
            </w:r>
          </w:p>
          <w:p w14:paraId="55C7721C" w14:textId="77777777" w:rsidR="004211E8" w:rsidRPr="00813092" w:rsidRDefault="004211E8" w:rsidP="0067050F">
            <w:pPr>
              <w:spacing w:after="0"/>
              <w:jc w:val="center"/>
              <w:rPr>
                <w:sz w:val="20"/>
                <w:szCs w:val="20"/>
                <w:highlight w:val="green"/>
              </w:rPr>
            </w:pPr>
            <w:r w:rsidRPr="00813092">
              <w:rPr>
                <w:sz w:val="20"/>
                <w:szCs w:val="20"/>
                <w:highlight w:val="green"/>
              </w:rPr>
              <w:t>Фатежский район,</w:t>
            </w:r>
          </w:p>
          <w:p w14:paraId="5F7187C4"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2172641D" w14:textId="77777777" w:rsidR="004211E8" w:rsidRPr="00813092" w:rsidRDefault="004211E8" w:rsidP="0067050F">
            <w:pPr>
              <w:spacing w:after="0"/>
              <w:jc w:val="center"/>
              <w:rPr>
                <w:sz w:val="20"/>
                <w:szCs w:val="20"/>
                <w:highlight w:val="green"/>
              </w:rPr>
            </w:pPr>
            <w:r w:rsidRPr="00813092">
              <w:rPr>
                <w:sz w:val="20"/>
                <w:szCs w:val="20"/>
                <w:highlight w:val="green"/>
              </w:rPr>
              <w:t>«Банинский сельсовет», с. 1</w:t>
            </w:r>
            <w:r w:rsidRPr="00813092">
              <w:rPr>
                <w:sz w:val="20"/>
                <w:szCs w:val="20"/>
                <w:highlight w:val="green"/>
              </w:rPr>
              <w:noBreakHyphen/>
              <w:t>е Банино</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3C777451"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w:t>
            </w:r>
          </w:p>
        </w:tc>
        <w:tc>
          <w:tcPr>
            <w:tcW w:w="858" w:type="pct"/>
            <w:tcBorders>
              <w:top w:val="single" w:sz="4" w:space="0" w:color="000000"/>
              <w:left w:val="single" w:sz="4" w:space="0" w:color="000000"/>
              <w:bottom w:val="single" w:sz="4" w:space="0" w:color="000000"/>
              <w:right w:val="single" w:sz="4" w:space="0" w:color="auto"/>
            </w:tcBorders>
            <w:vAlign w:val="center"/>
            <w:hideMark/>
          </w:tcPr>
          <w:p w14:paraId="4DB621B7" w14:textId="77777777" w:rsidR="004211E8" w:rsidRPr="00813092" w:rsidRDefault="004211E8" w:rsidP="0067050F">
            <w:pPr>
              <w:spacing w:after="0"/>
              <w:jc w:val="center"/>
              <w:rPr>
                <w:sz w:val="20"/>
                <w:szCs w:val="20"/>
                <w:highlight w:val="green"/>
                <w:lang w:val="en-US"/>
              </w:rPr>
            </w:pPr>
            <w:r w:rsidRPr="00813092">
              <w:rPr>
                <w:sz w:val="20"/>
                <w:szCs w:val="20"/>
                <w:highlight w:val="green"/>
                <w:lang w:val="en-US"/>
              </w:rPr>
              <w:t>-</w:t>
            </w:r>
          </w:p>
        </w:tc>
      </w:tr>
      <w:tr w:rsidR="004211E8" w:rsidRPr="00813092" w14:paraId="538EE325" w14:textId="77777777" w:rsidTr="0067050F">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tcPr>
          <w:p w14:paraId="0BC65A9D" w14:textId="77777777" w:rsidR="004211E8" w:rsidRPr="00813092" w:rsidRDefault="004211E8" w:rsidP="0067050F">
            <w:pPr>
              <w:spacing w:after="0"/>
              <w:jc w:val="center"/>
              <w:rPr>
                <w:sz w:val="20"/>
                <w:szCs w:val="20"/>
                <w:highlight w:val="green"/>
                <w:lang w:val="en-US"/>
              </w:rPr>
            </w:pPr>
            <w:r w:rsidRPr="00813092">
              <w:rPr>
                <w:b/>
                <w:sz w:val="20"/>
                <w:szCs w:val="20"/>
                <w:highlight w:val="green"/>
              </w:rPr>
              <w:t>Памятники архитектуры</w:t>
            </w:r>
          </w:p>
        </w:tc>
      </w:tr>
      <w:tr w:rsidR="004211E8" w:rsidRPr="00813092" w14:paraId="0CCE96A1"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2BACDF6E" w14:textId="77777777" w:rsidR="004211E8" w:rsidRPr="00211D65" w:rsidRDefault="00211D65" w:rsidP="00211D65">
            <w:pPr>
              <w:spacing w:after="0" w:line="240" w:lineRule="auto"/>
              <w:jc w:val="center"/>
              <w:rPr>
                <w:sz w:val="20"/>
                <w:szCs w:val="20"/>
                <w:highlight w:val="green"/>
              </w:rPr>
            </w:pPr>
            <w:r>
              <w:rPr>
                <w:sz w:val="20"/>
                <w:szCs w:val="20"/>
                <w:highlight w:val="green"/>
              </w:rPr>
              <w:t>7.</w:t>
            </w:r>
          </w:p>
        </w:tc>
        <w:tc>
          <w:tcPr>
            <w:tcW w:w="904" w:type="pct"/>
            <w:tcBorders>
              <w:top w:val="single" w:sz="4" w:space="0" w:color="000000"/>
              <w:left w:val="single" w:sz="4" w:space="0" w:color="000000"/>
              <w:bottom w:val="single" w:sz="4" w:space="0" w:color="000000"/>
              <w:right w:val="single" w:sz="4" w:space="0" w:color="000000"/>
            </w:tcBorders>
            <w:vAlign w:val="center"/>
          </w:tcPr>
          <w:p w14:paraId="22044266" w14:textId="77777777" w:rsidR="004211E8" w:rsidRPr="00813092" w:rsidRDefault="004211E8" w:rsidP="0067050F">
            <w:pPr>
              <w:spacing w:after="0"/>
              <w:jc w:val="center"/>
              <w:rPr>
                <w:sz w:val="20"/>
                <w:szCs w:val="20"/>
                <w:highlight w:val="green"/>
              </w:rPr>
            </w:pPr>
            <w:r w:rsidRPr="00813092">
              <w:rPr>
                <w:sz w:val="20"/>
                <w:szCs w:val="20"/>
                <w:highlight w:val="green"/>
              </w:rPr>
              <w:t xml:space="preserve">Место усадьбы помещика Бредихина, кон. </w:t>
            </w:r>
            <w:r w:rsidRPr="00813092">
              <w:rPr>
                <w:sz w:val="20"/>
                <w:szCs w:val="20"/>
                <w:highlight w:val="green"/>
                <w:lang w:val="en-US"/>
              </w:rPr>
              <w:t>XIX</w:t>
            </w:r>
            <w:r w:rsidRPr="00813092">
              <w:rPr>
                <w:sz w:val="20"/>
                <w:szCs w:val="20"/>
                <w:highlight w:val="green"/>
              </w:rPr>
              <w:t xml:space="preserve"> - нач.  </w:t>
            </w:r>
            <w:r w:rsidRPr="00813092">
              <w:rPr>
                <w:sz w:val="20"/>
                <w:szCs w:val="20"/>
                <w:highlight w:val="green"/>
                <w:lang w:val="en-US"/>
              </w:rPr>
              <w:t>XX</w:t>
            </w:r>
            <w:r w:rsidRPr="00813092">
              <w:rPr>
                <w:sz w:val="20"/>
                <w:szCs w:val="20"/>
                <w:highlight w:val="green"/>
              </w:rPr>
              <w:t> вв.</w:t>
            </w:r>
          </w:p>
          <w:p w14:paraId="187408D1" w14:textId="77777777" w:rsidR="004211E8" w:rsidRPr="00813092" w:rsidRDefault="004211E8" w:rsidP="0067050F">
            <w:pPr>
              <w:jc w:val="center"/>
              <w:rPr>
                <w:sz w:val="20"/>
                <w:szCs w:val="20"/>
                <w:highlight w:val="green"/>
              </w:rPr>
            </w:pPr>
          </w:p>
        </w:tc>
        <w:tc>
          <w:tcPr>
            <w:tcW w:w="980" w:type="pct"/>
            <w:tcBorders>
              <w:top w:val="single" w:sz="4" w:space="0" w:color="000000"/>
              <w:left w:val="single" w:sz="4" w:space="0" w:color="000000"/>
              <w:bottom w:val="single" w:sz="4" w:space="0" w:color="000000"/>
              <w:right w:val="single" w:sz="4" w:space="0" w:color="000000"/>
            </w:tcBorders>
            <w:vAlign w:val="center"/>
          </w:tcPr>
          <w:p w14:paraId="3682F186" w14:textId="77777777" w:rsidR="004211E8" w:rsidRPr="00813092" w:rsidRDefault="004211E8" w:rsidP="0067050F">
            <w:pPr>
              <w:spacing w:after="0"/>
              <w:jc w:val="center"/>
              <w:rPr>
                <w:sz w:val="20"/>
                <w:szCs w:val="20"/>
                <w:highlight w:val="green"/>
              </w:rPr>
            </w:pPr>
            <w:r w:rsidRPr="00813092">
              <w:rPr>
                <w:sz w:val="20"/>
                <w:szCs w:val="20"/>
                <w:highlight w:val="green"/>
              </w:rPr>
              <w:t>-</w:t>
            </w:r>
          </w:p>
        </w:tc>
        <w:tc>
          <w:tcPr>
            <w:tcW w:w="1021" w:type="pct"/>
            <w:tcBorders>
              <w:top w:val="single" w:sz="4" w:space="0" w:color="000000"/>
              <w:left w:val="single" w:sz="4" w:space="0" w:color="000000"/>
              <w:bottom w:val="single" w:sz="4" w:space="0" w:color="000000"/>
              <w:right w:val="single" w:sz="4" w:space="0" w:color="000000"/>
            </w:tcBorders>
            <w:vAlign w:val="center"/>
          </w:tcPr>
          <w:p w14:paraId="587872FA" w14:textId="77777777" w:rsidR="004211E8" w:rsidRPr="00813092" w:rsidRDefault="004211E8" w:rsidP="0067050F">
            <w:pPr>
              <w:spacing w:after="0"/>
              <w:jc w:val="center"/>
              <w:rPr>
                <w:sz w:val="20"/>
                <w:szCs w:val="20"/>
                <w:highlight w:val="green"/>
              </w:rPr>
            </w:pPr>
            <w:r w:rsidRPr="00813092">
              <w:rPr>
                <w:sz w:val="20"/>
                <w:szCs w:val="20"/>
                <w:highlight w:val="green"/>
              </w:rPr>
              <w:t>Курская область,</w:t>
            </w:r>
          </w:p>
          <w:p w14:paraId="1FDFBDBC" w14:textId="77777777" w:rsidR="004211E8" w:rsidRPr="00813092" w:rsidRDefault="004211E8" w:rsidP="0067050F">
            <w:pPr>
              <w:spacing w:after="0"/>
              <w:jc w:val="center"/>
              <w:rPr>
                <w:sz w:val="20"/>
                <w:szCs w:val="20"/>
                <w:highlight w:val="green"/>
              </w:rPr>
            </w:pPr>
            <w:r w:rsidRPr="00813092">
              <w:rPr>
                <w:sz w:val="20"/>
                <w:szCs w:val="20"/>
                <w:highlight w:val="green"/>
              </w:rPr>
              <w:t>Фатежский район,</w:t>
            </w:r>
          </w:p>
          <w:p w14:paraId="657E91C3"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43AAD615" w14:textId="77777777" w:rsidR="004211E8" w:rsidRPr="00813092" w:rsidRDefault="004211E8" w:rsidP="0067050F">
            <w:pPr>
              <w:spacing w:after="0"/>
              <w:jc w:val="center"/>
              <w:rPr>
                <w:sz w:val="20"/>
                <w:szCs w:val="20"/>
                <w:highlight w:val="green"/>
              </w:rPr>
            </w:pPr>
            <w:r w:rsidRPr="00813092">
              <w:rPr>
                <w:sz w:val="20"/>
                <w:szCs w:val="20"/>
                <w:highlight w:val="green"/>
              </w:rPr>
              <w:t>«Банинский сельсовет», с. 1</w:t>
            </w:r>
            <w:r w:rsidRPr="00813092">
              <w:rPr>
                <w:sz w:val="20"/>
                <w:szCs w:val="20"/>
                <w:highlight w:val="green"/>
              </w:rPr>
              <w:noBreakHyphen/>
              <w:t>е Банино</w:t>
            </w:r>
          </w:p>
        </w:tc>
        <w:tc>
          <w:tcPr>
            <w:tcW w:w="959" w:type="pct"/>
            <w:tcBorders>
              <w:top w:val="single" w:sz="4" w:space="0" w:color="000000"/>
              <w:left w:val="single" w:sz="4" w:space="0" w:color="000000"/>
              <w:bottom w:val="single" w:sz="4" w:space="0" w:color="000000"/>
              <w:right w:val="single" w:sz="4" w:space="0" w:color="auto"/>
            </w:tcBorders>
            <w:vAlign w:val="center"/>
          </w:tcPr>
          <w:p w14:paraId="0BE3C138" w14:textId="77777777" w:rsidR="004211E8" w:rsidRPr="00813092" w:rsidRDefault="004211E8" w:rsidP="0067050F">
            <w:pPr>
              <w:spacing w:after="0"/>
              <w:jc w:val="center"/>
              <w:rPr>
                <w:sz w:val="20"/>
                <w:szCs w:val="20"/>
                <w:highlight w:val="green"/>
              </w:rPr>
            </w:pPr>
            <w:r w:rsidRPr="00813092">
              <w:rPr>
                <w:sz w:val="20"/>
                <w:szCs w:val="20"/>
                <w:highlight w:val="green"/>
              </w:rPr>
              <w:t>-</w:t>
            </w:r>
          </w:p>
        </w:tc>
        <w:tc>
          <w:tcPr>
            <w:tcW w:w="858" w:type="pct"/>
            <w:tcBorders>
              <w:top w:val="single" w:sz="4" w:space="0" w:color="000000"/>
              <w:left w:val="single" w:sz="4" w:space="0" w:color="000000"/>
              <w:bottom w:val="single" w:sz="4" w:space="0" w:color="000000"/>
              <w:right w:val="single" w:sz="4" w:space="0" w:color="auto"/>
            </w:tcBorders>
            <w:vAlign w:val="center"/>
          </w:tcPr>
          <w:p w14:paraId="3B782FCD" w14:textId="77777777" w:rsidR="004211E8" w:rsidRPr="00813092" w:rsidRDefault="004211E8" w:rsidP="0067050F">
            <w:pPr>
              <w:spacing w:after="0"/>
              <w:jc w:val="center"/>
              <w:rPr>
                <w:sz w:val="20"/>
                <w:szCs w:val="20"/>
                <w:highlight w:val="green"/>
              </w:rPr>
            </w:pPr>
            <w:r w:rsidRPr="00813092">
              <w:rPr>
                <w:sz w:val="20"/>
                <w:szCs w:val="20"/>
                <w:highlight w:val="green"/>
              </w:rPr>
              <w:t>-</w:t>
            </w:r>
          </w:p>
        </w:tc>
      </w:tr>
      <w:tr w:rsidR="004211E8" w:rsidRPr="0016510F" w14:paraId="58276E2C" w14:textId="77777777" w:rsidTr="0067050F">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6C755914" w14:textId="77777777" w:rsidR="004211E8" w:rsidRPr="00813092" w:rsidRDefault="00211D65" w:rsidP="00211D65">
            <w:pPr>
              <w:spacing w:after="0" w:line="240" w:lineRule="auto"/>
              <w:jc w:val="center"/>
              <w:rPr>
                <w:sz w:val="20"/>
                <w:szCs w:val="20"/>
                <w:highlight w:val="green"/>
                <w:lang w:val="en-US"/>
              </w:rPr>
            </w:pPr>
            <w:r>
              <w:rPr>
                <w:sz w:val="20"/>
                <w:szCs w:val="20"/>
                <w:highlight w:val="green"/>
              </w:rPr>
              <w:t>8.</w:t>
            </w:r>
          </w:p>
        </w:tc>
        <w:tc>
          <w:tcPr>
            <w:tcW w:w="904" w:type="pct"/>
            <w:tcBorders>
              <w:top w:val="single" w:sz="4" w:space="0" w:color="000000"/>
              <w:left w:val="single" w:sz="4" w:space="0" w:color="000000"/>
              <w:bottom w:val="single" w:sz="4" w:space="0" w:color="000000"/>
              <w:right w:val="single" w:sz="4" w:space="0" w:color="000000"/>
            </w:tcBorders>
            <w:vAlign w:val="center"/>
          </w:tcPr>
          <w:p w14:paraId="6CE7561D" w14:textId="77777777" w:rsidR="004211E8" w:rsidRPr="00813092" w:rsidRDefault="004211E8" w:rsidP="0067050F">
            <w:pPr>
              <w:spacing w:after="0"/>
              <w:jc w:val="center"/>
              <w:rPr>
                <w:sz w:val="20"/>
                <w:szCs w:val="20"/>
                <w:highlight w:val="green"/>
              </w:rPr>
            </w:pPr>
            <w:r w:rsidRPr="00813092">
              <w:rPr>
                <w:sz w:val="20"/>
                <w:szCs w:val="20"/>
                <w:highlight w:val="green"/>
              </w:rPr>
              <w:t>Помещичий парк</w:t>
            </w:r>
          </w:p>
        </w:tc>
        <w:tc>
          <w:tcPr>
            <w:tcW w:w="980" w:type="pct"/>
            <w:tcBorders>
              <w:top w:val="single" w:sz="4" w:space="0" w:color="000000"/>
              <w:left w:val="single" w:sz="4" w:space="0" w:color="000000"/>
              <w:bottom w:val="single" w:sz="4" w:space="0" w:color="000000"/>
              <w:right w:val="single" w:sz="4" w:space="0" w:color="000000"/>
            </w:tcBorders>
            <w:vAlign w:val="center"/>
          </w:tcPr>
          <w:p w14:paraId="01DF8E80" w14:textId="77777777" w:rsidR="004211E8" w:rsidRPr="00813092" w:rsidRDefault="004211E8" w:rsidP="0067050F">
            <w:pPr>
              <w:spacing w:after="0"/>
              <w:jc w:val="center"/>
              <w:rPr>
                <w:sz w:val="20"/>
                <w:szCs w:val="20"/>
                <w:highlight w:val="green"/>
              </w:rPr>
            </w:pPr>
            <w:r w:rsidRPr="00813092">
              <w:rPr>
                <w:sz w:val="20"/>
                <w:szCs w:val="20"/>
                <w:highlight w:val="green"/>
              </w:rPr>
              <w:t>-</w:t>
            </w:r>
          </w:p>
        </w:tc>
        <w:tc>
          <w:tcPr>
            <w:tcW w:w="1021" w:type="pct"/>
            <w:tcBorders>
              <w:top w:val="single" w:sz="4" w:space="0" w:color="000000"/>
              <w:left w:val="single" w:sz="4" w:space="0" w:color="000000"/>
              <w:bottom w:val="single" w:sz="4" w:space="0" w:color="000000"/>
              <w:right w:val="single" w:sz="4" w:space="0" w:color="000000"/>
            </w:tcBorders>
            <w:vAlign w:val="center"/>
          </w:tcPr>
          <w:p w14:paraId="786A70A1" w14:textId="77777777" w:rsidR="004211E8" w:rsidRPr="00813092" w:rsidRDefault="004211E8" w:rsidP="0067050F">
            <w:pPr>
              <w:spacing w:after="0"/>
              <w:jc w:val="center"/>
              <w:rPr>
                <w:sz w:val="20"/>
                <w:szCs w:val="20"/>
                <w:highlight w:val="green"/>
              </w:rPr>
            </w:pPr>
            <w:r w:rsidRPr="00813092">
              <w:rPr>
                <w:sz w:val="20"/>
                <w:szCs w:val="20"/>
                <w:highlight w:val="green"/>
              </w:rPr>
              <w:t>Курская область,</w:t>
            </w:r>
          </w:p>
          <w:p w14:paraId="266FD02C" w14:textId="77777777" w:rsidR="004211E8" w:rsidRPr="00813092" w:rsidRDefault="004211E8" w:rsidP="0067050F">
            <w:pPr>
              <w:spacing w:after="0"/>
              <w:jc w:val="center"/>
              <w:rPr>
                <w:sz w:val="20"/>
                <w:szCs w:val="20"/>
                <w:highlight w:val="green"/>
              </w:rPr>
            </w:pPr>
            <w:r w:rsidRPr="00813092">
              <w:rPr>
                <w:sz w:val="20"/>
                <w:szCs w:val="20"/>
                <w:highlight w:val="green"/>
              </w:rPr>
              <w:t>Фатежский район,</w:t>
            </w:r>
          </w:p>
          <w:p w14:paraId="2A91DFF5" w14:textId="77777777" w:rsidR="004211E8" w:rsidRPr="00813092" w:rsidRDefault="004211E8" w:rsidP="0067050F">
            <w:pPr>
              <w:spacing w:after="0"/>
              <w:jc w:val="center"/>
              <w:rPr>
                <w:sz w:val="20"/>
                <w:szCs w:val="20"/>
                <w:highlight w:val="green"/>
              </w:rPr>
            </w:pPr>
            <w:r w:rsidRPr="00813092">
              <w:rPr>
                <w:sz w:val="20"/>
                <w:szCs w:val="20"/>
                <w:highlight w:val="green"/>
              </w:rPr>
              <w:t>муниципальное образование</w:t>
            </w:r>
          </w:p>
          <w:p w14:paraId="394987C8" w14:textId="77777777" w:rsidR="004211E8" w:rsidRPr="00813092" w:rsidRDefault="004211E8" w:rsidP="0067050F">
            <w:pPr>
              <w:spacing w:after="0"/>
              <w:jc w:val="center"/>
              <w:rPr>
                <w:sz w:val="20"/>
                <w:szCs w:val="20"/>
                <w:highlight w:val="green"/>
              </w:rPr>
            </w:pPr>
            <w:r w:rsidRPr="00813092">
              <w:rPr>
                <w:sz w:val="20"/>
                <w:szCs w:val="20"/>
                <w:highlight w:val="green"/>
              </w:rPr>
              <w:t>«Банинский сельсовет», д. Ржава</w:t>
            </w:r>
          </w:p>
        </w:tc>
        <w:tc>
          <w:tcPr>
            <w:tcW w:w="959" w:type="pct"/>
            <w:tcBorders>
              <w:top w:val="single" w:sz="4" w:space="0" w:color="000000"/>
              <w:left w:val="single" w:sz="4" w:space="0" w:color="000000"/>
              <w:bottom w:val="single" w:sz="4" w:space="0" w:color="000000"/>
              <w:right w:val="single" w:sz="4" w:space="0" w:color="auto"/>
            </w:tcBorders>
            <w:vAlign w:val="center"/>
          </w:tcPr>
          <w:p w14:paraId="54EACBF6" w14:textId="77777777" w:rsidR="004211E8" w:rsidRPr="00813092" w:rsidRDefault="004211E8" w:rsidP="0067050F">
            <w:pPr>
              <w:spacing w:after="0"/>
              <w:jc w:val="center"/>
              <w:rPr>
                <w:sz w:val="20"/>
                <w:szCs w:val="20"/>
                <w:highlight w:val="green"/>
              </w:rPr>
            </w:pPr>
            <w:r w:rsidRPr="00813092">
              <w:rPr>
                <w:sz w:val="20"/>
                <w:szCs w:val="20"/>
                <w:highlight w:val="green"/>
              </w:rPr>
              <w:t>-</w:t>
            </w:r>
          </w:p>
        </w:tc>
        <w:tc>
          <w:tcPr>
            <w:tcW w:w="858" w:type="pct"/>
            <w:tcBorders>
              <w:top w:val="single" w:sz="4" w:space="0" w:color="000000"/>
              <w:left w:val="single" w:sz="4" w:space="0" w:color="000000"/>
              <w:bottom w:val="single" w:sz="4" w:space="0" w:color="000000"/>
              <w:right w:val="single" w:sz="4" w:space="0" w:color="auto"/>
            </w:tcBorders>
            <w:vAlign w:val="center"/>
          </w:tcPr>
          <w:p w14:paraId="4E9F8112" w14:textId="77777777" w:rsidR="004211E8" w:rsidRPr="0016510F" w:rsidRDefault="004211E8" w:rsidP="0067050F">
            <w:pPr>
              <w:spacing w:after="0"/>
              <w:jc w:val="center"/>
              <w:rPr>
                <w:sz w:val="20"/>
                <w:szCs w:val="20"/>
              </w:rPr>
            </w:pPr>
            <w:r w:rsidRPr="00813092">
              <w:rPr>
                <w:sz w:val="20"/>
                <w:szCs w:val="20"/>
                <w:highlight w:val="green"/>
              </w:rPr>
              <w:t>-</w:t>
            </w:r>
          </w:p>
        </w:tc>
      </w:tr>
    </w:tbl>
    <w:p w14:paraId="7BBA77A1" w14:textId="77777777" w:rsidR="004211E8" w:rsidRDefault="004211E8" w:rsidP="004211E8">
      <w:pPr>
        <w:keepNext/>
        <w:keepLines/>
        <w:widowControl w:val="0"/>
        <w:suppressAutoHyphens/>
        <w:spacing w:after="0" w:line="240" w:lineRule="auto"/>
        <w:jc w:val="right"/>
        <w:rPr>
          <w:sz w:val="28"/>
          <w:szCs w:val="28"/>
        </w:rPr>
      </w:pPr>
    </w:p>
    <w:p w14:paraId="3B8C6009" w14:textId="77777777" w:rsidR="00B76A9E" w:rsidRDefault="00B76A9E" w:rsidP="00B76A9E">
      <w:pPr>
        <w:tabs>
          <w:tab w:val="right" w:leader="dot" w:pos="9781"/>
        </w:tabs>
        <w:spacing w:after="0"/>
        <w:ind w:right="311"/>
        <w:jc w:val="both"/>
        <w:rPr>
          <w:i/>
          <w:iCs/>
          <w:noProof/>
          <w:sz w:val="22"/>
          <w:szCs w:val="22"/>
          <w:lang w:eastAsia="ru-RU"/>
        </w:rPr>
      </w:pPr>
      <w:r w:rsidRPr="00D13BE4">
        <w:rPr>
          <w:i/>
          <w:iCs/>
          <w:noProof/>
          <w:sz w:val="22"/>
          <w:szCs w:val="22"/>
          <w:lang w:eastAsia="ru-RU"/>
        </w:rPr>
        <w:t>(</w:t>
      </w:r>
      <w:r>
        <w:rPr>
          <w:i/>
          <w:iCs/>
          <w:noProof/>
          <w:sz w:val="22"/>
          <w:szCs w:val="22"/>
          <w:lang w:eastAsia="ru-RU"/>
        </w:rPr>
        <w:t>таблица</w:t>
      </w:r>
      <w:r w:rsidRPr="00D13BE4">
        <w:rPr>
          <w:i/>
          <w:iCs/>
          <w:noProof/>
          <w:sz w:val="22"/>
          <w:szCs w:val="22"/>
          <w:lang w:eastAsia="ru-RU"/>
        </w:rPr>
        <w:t xml:space="preserve"> </w:t>
      </w:r>
      <w:r>
        <w:rPr>
          <w:i/>
          <w:iCs/>
          <w:noProof/>
          <w:sz w:val="22"/>
          <w:szCs w:val="22"/>
          <w:lang w:eastAsia="ru-RU"/>
        </w:rPr>
        <w:t xml:space="preserve">изложена </w:t>
      </w:r>
      <w:r w:rsidRPr="00D13BE4">
        <w:rPr>
          <w:i/>
          <w:iCs/>
          <w:noProof/>
          <w:sz w:val="22"/>
          <w:szCs w:val="22"/>
          <w:lang w:eastAsia="ru-RU"/>
        </w:rPr>
        <w:t xml:space="preserve">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134D1F8D" w14:textId="77777777" w:rsidR="00B76A9E" w:rsidRDefault="00B76A9E" w:rsidP="004211E8">
      <w:pPr>
        <w:keepNext/>
        <w:keepLines/>
        <w:widowControl w:val="0"/>
        <w:suppressAutoHyphens/>
        <w:spacing w:after="0" w:line="240" w:lineRule="auto"/>
        <w:jc w:val="right"/>
        <w:rPr>
          <w:sz w:val="28"/>
          <w:szCs w:val="28"/>
        </w:rPr>
      </w:pPr>
    </w:p>
    <w:p w14:paraId="10C01561" w14:textId="77777777" w:rsidR="00B76A9E" w:rsidRDefault="00B76A9E" w:rsidP="00B76A9E">
      <w:pPr>
        <w:tabs>
          <w:tab w:val="right" w:leader="dot" w:pos="9781"/>
        </w:tabs>
        <w:spacing w:after="0"/>
        <w:ind w:right="311"/>
        <w:jc w:val="both"/>
        <w:rPr>
          <w:i/>
          <w:iCs/>
          <w:noProof/>
          <w:sz w:val="22"/>
          <w:szCs w:val="22"/>
          <w:lang w:eastAsia="ru-RU"/>
        </w:rPr>
      </w:pPr>
      <w:r w:rsidRPr="00B76A9E">
        <w:rPr>
          <w:i/>
          <w:iCs/>
          <w:noProof/>
          <w:sz w:val="22"/>
          <w:szCs w:val="22"/>
          <w:highlight w:val="green"/>
          <w:lang w:eastAsia="ru-RU"/>
        </w:rPr>
        <w:t xml:space="preserve">(таблица исключена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B76A9E">
        <w:rPr>
          <w:i/>
          <w:iCs/>
          <w:noProof/>
          <w:sz w:val="22"/>
          <w:szCs w:val="22"/>
          <w:highlight w:val="green"/>
          <w:lang w:eastAsia="ru-RU"/>
        </w:rPr>
        <w:t xml:space="preserve"> 2024 года № 01-12/_____)</w:t>
      </w:r>
    </w:p>
    <w:p w14:paraId="3400E3B6" w14:textId="77777777" w:rsidR="00B76A9E" w:rsidRPr="00535A22" w:rsidRDefault="00B76A9E" w:rsidP="004211E8">
      <w:pPr>
        <w:keepNext/>
        <w:keepLines/>
        <w:widowControl w:val="0"/>
        <w:suppressAutoHyphens/>
        <w:spacing w:after="0" w:line="240" w:lineRule="auto"/>
        <w:jc w:val="right"/>
        <w:rPr>
          <w:sz w:val="28"/>
          <w:szCs w:val="28"/>
        </w:rPr>
      </w:pPr>
    </w:p>
    <w:p w14:paraId="212C7CCF" w14:textId="77777777" w:rsidR="002D1FAF" w:rsidRPr="0050339D" w:rsidRDefault="002D1FAF" w:rsidP="002D1FAF">
      <w:pPr>
        <w:pStyle w:val="a5"/>
        <w:keepNext/>
        <w:keepLines/>
        <w:spacing w:after="0" w:line="360" w:lineRule="auto"/>
        <w:ind w:left="0" w:firstLine="709"/>
        <w:jc w:val="both"/>
        <w:rPr>
          <w:b/>
          <w:sz w:val="26"/>
          <w:szCs w:val="26"/>
        </w:rPr>
      </w:pPr>
      <w:r w:rsidRPr="0050339D">
        <w:rPr>
          <w:b/>
          <w:sz w:val="26"/>
          <w:szCs w:val="26"/>
        </w:rPr>
        <w:t>Проектные предложения</w:t>
      </w:r>
    </w:p>
    <w:p w14:paraId="42BCD3D0" w14:textId="77777777" w:rsidR="002D1FAF" w:rsidRPr="0050339D" w:rsidRDefault="002D1FAF" w:rsidP="002D1FAF">
      <w:pPr>
        <w:spacing w:after="0" w:line="360" w:lineRule="auto"/>
        <w:ind w:firstLine="709"/>
        <w:jc w:val="both"/>
      </w:pPr>
      <w:r w:rsidRPr="0050339D">
        <w:t>Необходимо провести оценку состояния памятников, и при необходимости пр</w:t>
      </w:r>
      <w:r w:rsidRPr="0050339D">
        <w:t>и</w:t>
      </w:r>
      <w:r w:rsidRPr="0050339D">
        <w:t>нять меры для их восстановления и реконструкции.</w:t>
      </w:r>
    </w:p>
    <w:p w14:paraId="61169865" w14:textId="77777777" w:rsidR="002D1FAF" w:rsidRDefault="002D1FAF" w:rsidP="002D1FAF">
      <w:pPr>
        <w:widowControl w:val="0"/>
        <w:shd w:val="clear" w:color="auto" w:fill="FFFFFF"/>
        <w:suppressAutoHyphens/>
        <w:spacing w:after="0" w:line="360" w:lineRule="auto"/>
        <w:ind w:firstLine="709"/>
        <w:jc w:val="both"/>
      </w:pPr>
      <w:r w:rsidRPr="0050339D">
        <w:t>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w:t>
      </w:r>
      <w:r w:rsidRPr="00DC4FDB">
        <w:rPr>
          <w:highlight w:val="green"/>
        </w:rPr>
        <w:t>Федеральный закон от 25 июня 2002 года № 73 ФЗ «Об объектах культурного наследия (памятниках истории и культуры) народов Российской Федерации»</w:t>
      </w:r>
      <w:r w:rsidRPr="0050339D">
        <w:t xml:space="preserve">). </w:t>
      </w:r>
    </w:p>
    <w:p w14:paraId="3AE13F9F" w14:textId="77777777" w:rsidR="002D1FAF" w:rsidRDefault="002D1FAF" w:rsidP="002D1FAF">
      <w:pPr>
        <w:widowControl w:val="0"/>
        <w:shd w:val="clear" w:color="auto" w:fill="FFFFFF"/>
        <w:suppressAutoHyphens/>
        <w:spacing w:after="0" w:line="360" w:lineRule="auto"/>
        <w:ind w:firstLine="709"/>
        <w:jc w:val="both"/>
      </w:pPr>
    </w:p>
    <w:p w14:paraId="6E5283EF" w14:textId="77777777" w:rsidR="002D1FAF" w:rsidRDefault="002D1FAF" w:rsidP="002D1FAF">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6E9C6B79" w14:textId="77777777" w:rsidR="002D1FAF" w:rsidRPr="0050339D" w:rsidRDefault="002D1FAF" w:rsidP="002D1FAF">
      <w:pPr>
        <w:widowControl w:val="0"/>
        <w:shd w:val="clear" w:color="auto" w:fill="FFFFFF"/>
        <w:suppressAutoHyphens/>
        <w:spacing w:after="0" w:line="360" w:lineRule="auto"/>
        <w:ind w:firstLine="709"/>
        <w:jc w:val="both"/>
      </w:pPr>
    </w:p>
    <w:p w14:paraId="01D3E058" w14:textId="77777777" w:rsidR="006F7F41" w:rsidRPr="002D1FAF" w:rsidRDefault="002D1FAF" w:rsidP="002D1FAF">
      <w:pPr>
        <w:widowControl w:val="0"/>
        <w:suppressAutoHyphens/>
        <w:spacing w:after="0" w:line="360" w:lineRule="auto"/>
        <w:ind w:firstLine="709"/>
        <w:jc w:val="both"/>
        <w:rPr>
          <w:rFonts w:eastAsia="Times New Roman"/>
          <w:lang w:eastAsia="ru-RU"/>
        </w:rPr>
      </w:pPr>
      <w:r w:rsidRPr="0050339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14:paraId="38524C49" w14:textId="77777777" w:rsidR="0060726F" w:rsidRPr="00D1714E" w:rsidRDefault="006F7F41" w:rsidP="006F7F41">
      <w:pPr>
        <w:pStyle w:val="3"/>
        <w:keepNext w:val="0"/>
        <w:keepLines w:val="0"/>
        <w:suppressAutoHyphens/>
        <w:spacing w:before="0" w:line="360" w:lineRule="auto"/>
        <w:ind w:firstLine="709"/>
        <w:jc w:val="both"/>
        <w:rPr>
          <w:color w:val="800000"/>
        </w:rPr>
      </w:pPr>
      <w:r w:rsidRPr="0091757B">
        <w:rPr>
          <w:rFonts w:ascii="Times New Roman" w:hAnsi="Times New Roman"/>
          <w:color w:val="auto"/>
          <w:kern w:val="32"/>
          <w:sz w:val="24"/>
          <w:szCs w:val="24"/>
          <w:highlight w:val="green"/>
          <w:lang w:val="ru-RU" w:eastAsia="ru-RU"/>
        </w:rPr>
        <w:t xml:space="preserve">2.13.2 </w:t>
      </w:r>
      <w:r w:rsidR="0060726F" w:rsidRPr="0091757B">
        <w:rPr>
          <w:rFonts w:ascii="Times New Roman" w:hAnsi="Times New Roman"/>
          <w:color w:val="auto"/>
          <w:kern w:val="32"/>
          <w:sz w:val="24"/>
          <w:szCs w:val="24"/>
          <w:highlight w:val="green"/>
          <w:lang w:eastAsia="ru-RU"/>
        </w:rPr>
        <w:t>Водоохранные зоны и прибрежно-защитные полосы</w:t>
      </w:r>
      <w:bookmarkEnd w:id="199"/>
      <w:bookmarkEnd w:id="200"/>
      <w:bookmarkEnd w:id="201"/>
      <w:r w:rsidR="00D1714E" w:rsidRPr="0091757B">
        <w:rPr>
          <w:rFonts w:ascii="Times New Roman" w:hAnsi="Times New Roman"/>
          <w:color w:val="auto"/>
          <w:kern w:val="32"/>
          <w:sz w:val="24"/>
          <w:szCs w:val="24"/>
          <w:highlight w:val="green"/>
          <w:lang w:val="ru-RU" w:eastAsia="ru-RU"/>
        </w:rPr>
        <w:t xml:space="preserve"> </w:t>
      </w:r>
      <w:r w:rsidR="00D1714E" w:rsidRPr="0091757B">
        <w:rPr>
          <w:rFonts w:ascii="Times New Roman" w:hAnsi="Times New Roman"/>
          <w:color w:val="auto"/>
          <w:sz w:val="24"/>
          <w:szCs w:val="24"/>
          <w:highlight w:val="green"/>
          <w:lang w:val="ru-RU"/>
        </w:rPr>
        <w:t>и водные объекты общего пользования.</w:t>
      </w:r>
    </w:p>
    <w:p w14:paraId="48456ED4" w14:textId="77777777" w:rsidR="00E00192" w:rsidRPr="00554846" w:rsidRDefault="00E00192" w:rsidP="00E00192">
      <w:pPr>
        <w:widowControl w:val="0"/>
        <w:shd w:val="clear" w:color="auto" w:fill="FFFFFF"/>
        <w:spacing w:after="0" w:line="360" w:lineRule="auto"/>
        <w:ind w:firstLine="709"/>
        <w:jc w:val="both"/>
        <w:outlineLvl w:val="1"/>
        <w:rPr>
          <w:rFonts w:eastAsia="Times New Roman"/>
          <w:b/>
          <w:highlight w:val="green"/>
          <w:lang w:eastAsia="ru-RU"/>
        </w:rPr>
      </w:pPr>
      <w:r w:rsidRPr="00554846">
        <w:rPr>
          <w:rFonts w:eastAsia="Times New Roman"/>
          <w:b/>
          <w:highlight w:val="green"/>
          <w:lang w:eastAsia="ru-RU"/>
        </w:rPr>
        <w:t>Водные объекты общего пользования</w:t>
      </w:r>
    </w:p>
    <w:p w14:paraId="2AB9917C" w14:textId="77777777" w:rsidR="00554846" w:rsidRPr="00554846" w:rsidRDefault="00E00192" w:rsidP="00554846">
      <w:pPr>
        <w:spacing w:after="0" w:line="360" w:lineRule="auto"/>
        <w:ind w:firstLine="709"/>
        <w:jc w:val="both"/>
        <w:rPr>
          <w:highlight w:val="green"/>
        </w:rPr>
      </w:pPr>
      <w:r w:rsidRPr="00554846">
        <w:rPr>
          <w:color w:val="000000"/>
          <w:highlight w:val="green"/>
        </w:rPr>
        <w:t xml:space="preserve">Гидрографическая сеть </w:t>
      </w:r>
      <w:r w:rsidR="00554846" w:rsidRPr="00554846">
        <w:rPr>
          <w:color w:val="000000"/>
          <w:highlight w:val="green"/>
        </w:rPr>
        <w:t>муниципального образования «</w:t>
      </w:r>
      <w:r w:rsidR="00554846" w:rsidRPr="00554846">
        <w:rPr>
          <w:highlight w:val="green"/>
        </w:rPr>
        <w:t>Банинский сельсовет» Фатежского</w:t>
      </w:r>
      <w:r w:rsidR="00554846" w:rsidRPr="00554846">
        <w:rPr>
          <w:rFonts w:eastAsia="Times New Roman"/>
          <w:highlight w:val="green"/>
          <w:lang w:eastAsia="ru-RU"/>
        </w:rPr>
        <w:t xml:space="preserve"> района Курской области</w:t>
      </w:r>
      <w:r w:rsidR="00554846" w:rsidRPr="00554846">
        <w:rPr>
          <w:color w:val="000000"/>
          <w:highlight w:val="green"/>
        </w:rPr>
        <w:t xml:space="preserve"> представлена р. Гниловодчик, р. Желень, р. Жердевка, р. Ржавец. Протяженность рек в границах муниципального образования «</w:t>
      </w:r>
      <w:r w:rsidR="00554846" w:rsidRPr="00554846">
        <w:rPr>
          <w:highlight w:val="green"/>
        </w:rPr>
        <w:t>Банинский сельсовет» Фатежского</w:t>
      </w:r>
      <w:r w:rsidR="00554846" w:rsidRPr="00554846">
        <w:rPr>
          <w:rFonts w:eastAsia="Times New Roman"/>
          <w:highlight w:val="green"/>
          <w:lang w:eastAsia="ru-RU"/>
        </w:rPr>
        <w:t xml:space="preserve"> района Курской области</w:t>
      </w:r>
      <w:r w:rsidR="00554846" w:rsidRPr="00554846">
        <w:rPr>
          <w:color w:val="000000"/>
          <w:highlight w:val="green"/>
        </w:rPr>
        <w:t xml:space="preserve"> составляет: р. Гниловодчик – 10,4 км, р.  Желень – 4,1 км, р. Жердевка – 5,1 км, р. Ржавец – 3,2 км.</w:t>
      </w:r>
    </w:p>
    <w:p w14:paraId="2C0F0D0D" w14:textId="77777777" w:rsidR="00E00192" w:rsidRPr="00554846" w:rsidRDefault="00554846" w:rsidP="00554846">
      <w:pPr>
        <w:spacing w:after="0" w:line="360" w:lineRule="auto"/>
        <w:ind w:firstLine="709"/>
        <w:jc w:val="both"/>
        <w:rPr>
          <w:highlight w:val="green"/>
          <w:shd w:val="clear" w:color="auto" w:fill="FFFFFF"/>
        </w:rPr>
      </w:pPr>
      <w:r w:rsidRPr="00554846">
        <w:rPr>
          <w:highlight w:val="green"/>
          <w:shd w:val="clear" w:color="auto" w:fill="FFFFFF"/>
        </w:rPr>
        <w:t xml:space="preserve">В соответствии со статьей 65 Водного кодекса Российской Федерации </w:t>
      </w:r>
      <w:bookmarkStart w:id="226" w:name="_Hlk144470723"/>
      <w:r w:rsidRPr="00554846">
        <w:rPr>
          <w:highlight w:val="green"/>
          <w:shd w:val="clear" w:color="auto" w:fill="FFFFFF"/>
        </w:rPr>
        <w:t xml:space="preserve">водоохранная зона </w:t>
      </w:r>
      <w:bookmarkStart w:id="227" w:name="_Hlk147228540"/>
      <w:bookmarkEnd w:id="226"/>
      <w:r w:rsidRPr="00554846">
        <w:rPr>
          <w:color w:val="000000"/>
          <w:highlight w:val="green"/>
        </w:rPr>
        <w:t xml:space="preserve">р. Гниловодчик и р. Желень </w:t>
      </w:r>
      <w:bookmarkEnd w:id="227"/>
      <w:r w:rsidRPr="00554846">
        <w:rPr>
          <w:color w:val="000000"/>
          <w:highlight w:val="green"/>
        </w:rPr>
        <w:t>– 100 м, р. Жердевка и р. Ржавец – 50 м</w:t>
      </w:r>
      <w:r w:rsidR="00E00192" w:rsidRPr="00554846">
        <w:rPr>
          <w:color w:val="000000"/>
          <w:highlight w:val="green"/>
        </w:rPr>
        <w:t>.</w:t>
      </w:r>
    </w:p>
    <w:p w14:paraId="58747EBE" w14:textId="77777777" w:rsidR="00E00192" w:rsidRPr="00554846" w:rsidRDefault="00E00192" w:rsidP="00554846">
      <w:pPr>
        <w:autoSpaceDE w:val="0"/>
        <w:autoSpaceDN w:val="0"/>
        <w:adjustRightInd w:val="0"/>
        <w:spacing w:after="0" w:line="360" w:lineRule="auto"/>
        <w:ind w:firstLine="709"/>
        <w:jc w:val="both"/>
        <w:rPr>
          <w:highlight w:val="green"/>
        </w:rPr>
      </w:pPr>
      <w:r w:rsidRPr="00554846">
        <w:rPr>
          <w:highlight w:val="green"/>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082F22C2" w14:textId="77777777" w:rsidR="00F1139D" w:rsidRPr="00554846" w:rsidRDefault="00F1139D" w:rsidP="00F1139D">
      <w:pPr>
        <w:autoSpaceDE w:val="0"/>
        <w:autoSpaceDN w:val="0"/>
        <w:adjustRightInd w:val="0"/>
        <w:spacing w:after="0" w:line="360" w:lineRule="auto"/>
        <w:ind w:firstLine="709"/>
        <w:jc w:val="both"/>
        <w:rPr>
          <w:kern w:val="0"/>
          <w:highlight w:val="green"/>
        </w:rPr>
      </w:pPr>
      <w:r w:rsidRPr="00554846">
        <w:rPr>
          <w:kern w:val="0"/>
          <w:highlight w:val="green"/>
        </w:rPr>
        <w:t>В границах водоохранных зон запрещаются:</w:t>
      </w:r>
    </w:p>
    <w:p w14:paraId="135516E4"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1) использование сточных вод в целях повышения почвенного плодородия;</w:t>
      </w:r>
    </w:p>
    <w:p w14:paraId="425BD4F6"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805BAAE"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3) осуществление авиационных мер по борьбе с вредными организмами;</w:t>
      </w:r>
    </w:p>
    <w:p w14:paraId="6ED792D4"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F28C540"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A241A5E"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6145421"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7) сброс сточных, в том числе дренажных, вод;</w:t>
      </w:r>
    </w:p>
    <w:p w14:paraId="24EC3082"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14:paraId="140DBFC0" w14:textId="77777777" w:rsidR="00F1139D" w:rsidRPr="00901C4D" w:rsidRDefault="00F1139D" w:rsidP="00F1139D">
      <w:pPr>
        <w:autoSpaceDE w:val="0"/>
        <w:autoSpaceDN w:val="0"/>
        <w:adjustRightInd w:val="0"/>
        <w:spacing w:after="0" w:line="360" w:lineRule="auto"/>
        <w:ind w:firstLine="709"/>
        <w:jc w:val="both"/>
        <w:rPr>
          <w:kern w:val="0"/>
          <w:highlight w:val="green"/>
        </w:rPr>
      </w:pPr>
      <w:r w:rsidRPr="00901C4D">
        <w:rPr>
          <w:kern w:val="0"/>
          <w:highlight w:val="green"/>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w:t>
      </w:r>
      <w:r w:rsidRPr="00901C4D">
        <w:rPr>
          <w:kern w:val="0"/>
          <w:highlight w:val="green"/>
        </w:rPr>
        <w:lastRenderedPageBreak/>
        <w:t>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E81D807" w14:textId="77777777" w:rsidR="00F1139D" w:rsidRPr="00F1139D" w:rsidRDefault="00F1139D" w:rsidP="00F1139D">
      <w:pPr>
        <w:autoSpaceDE w:val="0"/>
        <w:autoSpaceDN w:val="0"/>
        <w:adjustRightInd w:val="0"/>
        <w:spacing w:after="0" w:line="360" w:lineRule="auto"/>
        <w:ind w:firstLine="709"/>
        <w:jc w:val="both"/>
        <w:rPr>
          <w:kern w:val="0"/>
        </w:rPr>
      </w:pPr>
      <w:r w:rsidRPr="00901C4D">
        <w:rPr>
          <w:kern w:val="0"/>
          <w:highlight w:val="green"/>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064975FD" w14:textId="77777777" w:rsidR="00E00192" w:rsidRPr="00554846" w:rsidRDefault="00E00192" w:rsidP="00E00192">
      <w:pPr>
        <w:autoSpaceDE w:val="0"/>
        <w:autoSpaceDN w:val="0"/>
        <w:adjustRightInd w:val="0"/>
        <w:spacing w:after="0" w:line="360" w:lineRule="auto"/>
        <w:ind w:firstLine="709"/>
        <w:jc w:val="both"/>
        <w:rPr>
          <w:highlight w:val="green"/>
        </w:rPr>
      </w:pPr>
      <w:r w:rsidRPr="00554846">
        <w:rPr>
          <w:highlight w:val="green"/>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r w:rsidR="00F1139D" w:rsidRPr="00554846">
        <w:rPr>
          <w:highlight w:val="green"/>
        </w:rPr>
        <w:t>:</w:t>
      </w:r>
    </w:p>
    <w:p w14:paraId="4B401EAF" w14:textId="77777777" w:rsidR="00F1139D" w:rsidRPr="00554846" w:rsidRDefault="00F1139D" w:rsidP="00F1139D">
      <w:pPr>
        <w:autoSpaceDE w:val="0"/>
        <w:autoSpaceDN w:val="0"/>
        <w:adjustRightInd w:val="0"/>
        <w:spacing w:after="0" w:line="360" w:lineRule="auto"/>
        <w:ind w:firstLine="709"/>
        <w:jc w:val="both"/>
        <w:rPr>
          <w:kern w:val="0"/>
          <w:highlight w:val="green"/>
        </w:rPr>
      </w:pPr>
      <w:r w:rsidRPr="00554846">
        <w:rPr>
          <w:kern w:val="0"/>
          <w:highlight w:val="green"/>
        </w:rPr>
        <w:t>1) распашка земель;</w:t>
      </w:r>
    </w:p>
    <w:p w14:paraId="75E60D1E" w14:textId="77777777" w:rsidR="00F1139D" w:rsidRPr="00554846" w:rsidRDefault="00F1139D" w:rsidP="00F1139D">
      <w:pPr>
        <w:autoSpaceDE w:val="0"/>
        <w:autoSpaceDN w:val="0"/>
        <w:adjustRightInd w:val="0"/>
        <w:spacing w:after="0" w:line="360" w:lineRule="auto"/>
        <w:ind w:firstLine="709"/>
        <w:jc w:val="both"/>
        <w:rPr>
          <w:kern w:val="0"/>
          <w:highlight w:val="green"/>
        </w:rPr>
      </w:pPr>
      <w:r w:rsidRPr="00554846">
        <w:rPr>
          <w:kern w:val="0"/>
          <w:highlight w:val="green"/>
        </w:rPr>
        <w:t>2) размещение отвалов размываемых грунтов;</w:t>
      </w:r>
    </w:p>
    <w:p w14:paraId="1592272B" w14:textId="77777777" w:rsidR="00F1139D" w:rsidRPr="00554846" w:rsidRDefault="00F1139D" w:rsidP="00F1139D">
      <w:pPr>
        <w:autoSpaceDE w:val="0"/>
        <w:autoSpaceDN w:val="0"/>
        <w:adjustRightInd w:val="0"/>
        <w:spacing w:after="0" w:line="360" w:lineRule="auto"/>
        <w:ind w:firstLine="709"/>
        <w:jc w:val="both"/>
        <w:rPr>
          <w:kern w:val="0"/>
          <w:highlight w:val="green"/>
        </w:rPr>
      </w:pPr>
      <w:r w:rsidRPr="00554846">
        <w:rPr>
          <w:kern w:val="0"/>
          <w:highlight w:val="green"/>
        </w:rPr>
        <w:t xml:space="preserve">3) выпас сельскохозяйственных животных и организация для них летних лагерей, ванн. </w:t>
      </w:r>
    </w:p>
    <w:p w14:paraId="22F56C6C" w14:textId="77777777" w:rsidR="00E00192" w:rsidRPr="00554846" w:rsidRDefault="00E00192" w:rsidP="00554846">
      <w:pPr>
        <w:spacing w:after="0" w:line="360" w:lineRule="auto"/>
        <w:ind w:firstLine="709"/>
        <w:jc w:val="both"/>
        <w:rPr>
          <w:highlight w:val="green"/>
          <w:shd w:val="clear" w:color="auto" w:fill="FFFFFF"/>
        </w:rPr>
      </w:pPr>
      <w:bookmarkStart w:id="228" w:name="_Hlk108444000"/>
      <w:r w:rsidRPr="00554846">
        <w:rPr>
          <w:highlight w:val="green"/>
        </w:rPr>
        <w:t>Границы водоохранных и прибрежных защитных полос устанавливаются в соответствии с п</w:t>
      </w:r>
      <w:r w:rsidRPr="00554846">
        <w:rPr>
          <w:highlight w:val="green"/>
          <w:shd w:val="clear" w:color="auto" w:fill="FFFFFF"/>
        </w:rPr>
        <w:t>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bookmarkEnd w:id="228"/>
    <w:p w14:paraId="3C4D2FDF" w14:textId="77777777" w:rsidR="00E00192" w:rsidRPr="00554846" w:rsidRDefault="00554846" w:rsidP="00554846">
      <w:pPr>
        <w:autoSpaceDE w:val="0"/>
        <w:autoSpaceDN w:val="0"/>
        <w:adjustRightInd w:val="0"/>
        <w:spacing w:after="0" w:line="360" w:lineRule="auto"/>
        <w:ind w:firstLine="709"/>
        <w:jc w:val="both"/>
        <w:rPr>
          <w:highlight w:val="green"/>
        </w:rPr>
      </w:pPr>
      <w:r w:rsidRPr="00554846">
        <w:rPr>
          <w:highlight w:val="green"/>
          <w:shd w:val="clear" w:color="auto" w:fill="FFFFFF"/>
        </w:rPr>
        <w:t xml:space="preserve">В силу части 6 статьи 6 Водного кодекса Российской Федерации </w:t>
      </w:r>
      <w:r w:rsidRPr="00554846">
        <w:rPr>
          <w:highlight w:val="green"/>
        </w:rPr>
        <w:t xml:space="preserve">полоса земли вдоль береговой линии </w:t>
      </w:r>
      <w:r w:rsidRPr="00554846">
        <w:rPr>
          <w:color w:val="000000"/>
          <w:highlight w:val="green"/>
        </w:rPr>
        <w:t>р. Гниловодчик, р. Желень, р. Жердевка, р. Ржавец</w:t>
      </w:r>
      <w:r w:rsidRPr="00554846">
        <w:rPr>
          <w:highlight w:val="green"/>
        </w:rPr>
        <w:t xml:space="preserve"> шириной 20 м (береговая полоса) предназначается для общего пользования</w:t>
      </w:r>
      <w:r w:rsidR="00E00192" w:rsidRPr="00554846">
        <w:rPr>
          <w:highlight w:val="green"/>
        </w:rPr>
        <w:t xml:space="preserve">. </w:t>
      </w:r>
    </w:p>
    <w:p w14:paraId="7832402C" w14:textId="77777777" w:rsidR="00E00192" w:rsidRPr="00E00192" w:rsidRDefault="00E00192" w:rsidP="00E00192">
      <w:pPr>
        <w:autoSpaceDE w:val="0"/>
        <w:autoSpaceDN w:val="0"/>
        <w:adjustRightInd w:val="0"/>
        <w:spacing w:after="0" w:line="360" w:lineRule="auto"/>
        <w:ind w:firstLine="709"/>
        <w:jc w:val="both"/>
      </w:pPr>
      <w:r w:rsidRPr="00554846">
        <w:rPr>
          <w:highlight w:val="green"/>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3AD4C0BC" w14:textId="77777777" w:rsidR="00554846" w:rsidRPr="00554846" w:rsidRDefault="00E00192" w:rsidP="00554846">
      <w:pPr>
        <w:spacing w:after="0" w:line="360" w:lineRule="auto"/>
        <w:ind w:firstLine="709"/>
        <w:jc w:val="both"/>
        <w:rPr>
          <w:highlight w:val="green"/>
          <w:shd w:val="clear" w:color="auto" w:fill="FFFFFF"/>
        </w:rPr>
      </w:pPr>
      <w:r w:rsidRPr="00554846">
        <w:rPr>
          <w:highlight w:val="green"/>
          <w:shd w:val="clear" w:color="auto" w:fill="FFFFFF"/>
        </w:rPr>
        <w:t xml:space="preserve">Сведения </w:t>
      </w:r>
      <w:r w:rsidR="00554846" w:rsidRPr="00554846">
        <w:rPr>
          <w:highlight w:val="green"/>
          <w:shd w:val="clear" w:color="auto" w:fill="FFFFFF"/>
        </w:rPr>
        <w:t xml:space="preserve">о водоохранной зоне и прибрежной защитной полосе </w:t>
      </w:r>
      <w:r w:rsidR="00554846" w:rsidRPr="00554846">
        <w:rPr>
          <w:color w:val="000000"/>
          <w:highlight w:val="green"/>
        </w:rPr>
        <w:t>р. Гниловодчик, р.</w:t>
      </w:r>
      <w:r w:rsidR="00554846">
        <w:rPr>
          <w:color w:val="000000"/>
          <w:highlight w:val="green"/>
        </w:rPr>
        <w:t> </w:t>
      </w:r>
      <w:r w:rsidR="00554846" w:rsidRPr="00554846">
        <w:rPr>
          <w:color w:val="000000"/>
          <w:highlight w:val="green"/>
        </w:rPr>
        <w:t>Желень, р. Жердевка, р. Ржавец</w:t>
      </w:r>
      <w:r w:rsidR="00554846" w:rsidRPr="00554846">
        <w:rPr>
          <w:highlight w:val="green"/>
          <w:shd w:val="clear" w:color="auto" w:fill="FFFFFF"/>
        </w:rPr>
        <w:t xml:space="preserve"> не внесены в Единый государственный реестр недвижимости.</w:t>
      </w:r>
    </w:p>
    <w:p w14:paraId="0EF2C3BE" w14:textId="77777777" w:rsidR="00554846" w:rsidRPr="00554846" w:rsidRDefault="00554846" w:rsidP="00554846">
      <w:pPr>
        <w:spacing w:after="0" w:line="360" w:lineRule="auto"/>
        <w:ind w:firstLine="709"/>
        <w:jc w:val="both"/>
        <w:rPr>
          <w:b/>
          <w:highlight w:val="green"/>
        </w:rPr>
      </w:pPr>
      <w:r w:rsidRPr="00554846">
        <w:rPr>
          <w:b/>
          <w:highlight w:val="green"/>
        </w:rPr>
        <w:t>Проектные предложения</w:t>
      </w:r>
    </w:p>
    <w:p w14:paraId="124C0287" w14:textId="77777777" w:rsidR="00E00192" w:rsidRPr="00554846" w:rsidRDefault="00554846" w:rsidP="00554846">
      <w:pPr>
        <w:spacing w:after="0" w:line="360" w:lineRule="auto"/>
        <w:ind w:firstLine="709"/>
        <w:jc w:val="both"/>
        <w:rPr>
          <w:b/>
        </w:rPr>
      </w:pPr>
      <w:r w:rsidRPr="00554846">
        <w:rPr>
          <w:highlight w:val="green"/>
          <w:shd w:val="clear" w:color="auto" w:fill="FFFFFF"/>
        </w:rPr>
        <w:t>В целях рационального природоохранного использования территории муниципального образования «</w:t>
      </w:r>
      <w:r w:rsidRPr="00554846">
        <w:rPr>
          <w:highlight w:val="green"/>
        </w:rPr>
        <w:t>Банинский сельсовет» Фатежского</w:t>
      </w:r>
      <w:r w:rsidRPr="00554846">
        <w:rPr>
          <w:rFonts w:eastAsia="Times New Roman"/>
          <w:highlight w:val="green"/>
          <w:lang w:eastAsia="ru-RU"/>
        </w:rPr>
        <w:t xml:space="preserve"> района Курской области</w:t>
      </w:r>
      <w:r w:rsidRPr="00554846">
        <w:rPr>
          <w:highlight w:val="green"/>
          <w:shd w:val="clear" w:color="auto" w:fill="FFFFFF"/>
        </w:rPr>
        <w:t xml:space="preserve"> следует установить границы водоохранной зоны и прибрежной защитной полосы </w:t>
      </w:r>
      <w:r w:rsidRPr="00554846">
        <w:rPr>
          <w:color w:val="000000"/>
          <w:highlight w:val="green"/>
        </w:rPr>
        <w:t>р. Гниловодчик, р. Желень, р. Жердевка, р. Ржавец</w:t>
      </w:r>
      <w:r w:rsidR="00E00192" w:rsidRPr="00554846">
        <w:rPr>
          <w:color w:val="000000"/>
          <w:highlight w:val="green"/>
          <w:shd w:val="clear" w:color="auto" w:fill="FFFFFF"/>
        </w:rPr>
        <w:t>.</w:t>
      </w:r>
    </w:p>
    <w:p w14:paraId="0909B8DB" w14:textId="77777777" w:rsidR="00E00192" w:rsidRPr="00E506F7" w:rsidRDefault="00E00192" w:rsidP="00E00192">
      <w:pPr>
        <w:widowControl w:val="0"/>
        <w:tabs>
          <w:tab w:val="left" w:pos="7513"/>
        </w:tabs>
        <w:spacing w:after="0" w:line="360" w:lineRule="auto"/>
        <w:ind w:firstLine="709"/>
        <w:jc w:val="both"/>
        <w:rPr>
          <w:b/>
          <w:bCs/>
          <w:color w:val="000000"/>
          <w:highlight w:val="green"/>
        </w:rPr>
      </w:pPr>
      <w:r w:rsidRPr="00E506F7">
        <w:rPr>
          <w:rFonts w:eastAsia="Times New Roman"/>
          <w:b/>
          <w:bCs/>
          <w:color w:val="000000"/>
          <w:kern w:val="36"/>
          <w:highlight w:val="green"/>
          <w:lang w:eastAsia="ru-RU"/>
        </w:rPr>
        <w:t>Предотвращение негативного воздействия вод и ликвидация его последствий</w:t>
      </w:r>
    </w:p>
    <w:p w14:paraId="55056BCB" w14:textId="77777777" w:rsidR="00E00192" w:rsidRPr="00E506F7" w:rsidRDefault="00E00192" w:rsidP="00E00192">
      <w:pPr>
        <w:spacing w:after="0" w:line="360" w:lineRule="auto"/>
        <w:ind w:firstLine="709"/>
        <w:jc w:val="both"/>
        <w:rPr>
          <w:rFonts w:eastAsia="Times New Roman"/>
          <w:highlight w:val="green"/>
          <w:lang w:eastAsia="ru-RU"/>
        </w:rPr>
      </w:pPr>
      <w:r w:rsidRPr="00E506F7">
        <w:rPr>
          <w:rFonts w:eastAsia="Times New Roman"/>
          <w:highlight w:val="green"/>
          <w:lang w:eastAsia="ru-RU"/>
        </w:rPr>
        <w:lastRenderedPageBreak/>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r:id="rId59" w:anchor="dst100629" w:history="1">
        <w:r w:rsidRPr="00E506F7">
          <w:rPr>
            <w:rFonts w:eastAsia="Times New Roman"/>
            <w:color w:val="000000"/>
            <w:highlight w:val="green"/>
            <w:lang w:eastAsia="ru-RU"/>
          </w:rPr>
          <w:t>статьей 7.1</w:t>
        </w:r>
      </w:hyperlink>
      <w:r w:rsidRPr="00E506F7">
        <w:rPr>
          <w:rFonts w:eastAsia="Times New Roman"/>
          <w:highlight w:val="green"/>
          <w:lang w:eastAsia="ru-RU"/>
        </w:rPr>
        <w:t xml:space="preserve"> Водного кодекса Российской Федерации:</w:t>
      </w:r>
    </w:p>
    <w:p w14:paraId="4C053A77" w14:textId="77777777" w:rsidR="00E00192" w:rsidRPr="00E506F7" w:rsidRDefault="00E00192" w:rsidP="00E00192">
      <w:pPr>
        <w:shd w:val="clear" w:color="auto" w:fill="FFFFFF"/>
        <w:spacing w:after="0" w:line="360" w:lineRule="auto"/>
        <w:ind w:firstLine="709"/>
        <w:jc w:val="both"/>
        <w:rPr>
          <w:rFonts w:eastAsia="Times New Roman"/>
          <w:color w:val="000000"/>
          <w:highlight w:val="green"/>
          <w:lang w:eastAsia="ru-RU"/>
        </w:rPr>
      </w:pPr>
      <w:r w:rsidRPr="00E506F7">
        <w:rPr>
          <w:rFonts w:eastAsia="Times New Roman"/>
          <w:color w:val="000000"/>
          <w:highlight w:val="green"/>
          <w:lang w:eastAsia="ru-RU"/>
        </w:rPr>
        <w:t>1) предпаводковые и послепаводковые обследования территорий, подверженных негативному воздействию вод, и водных объектов;</w:t>
      </w:r>
    </w:p>
    <w:p w14:paraId="7FA0BA66" w14:textId="77777777" w:rsidR="00E00192" w:rsidRPr="00E506F7" w:rsidRDefault="00E00192" w:rsidP="00E00192">
      <w:pPr>
        <w:shd w:val="clear" w:color="auto" w:fill="FFFFFF"/>
        <w:spacing w:after="0" w:line="360" w:lineRule="auto"/>
        <w:ind w:firstLine="709"/>
        <w:jc w:val="both"/>
        <w:rPr>
          <w:rFonts w:eastAsia="Times New Roman"/>
          <w:color w:val="000000"/>
          <w:highlight w:val="green"/>
          <w:lang w:eastAsia="ru-RU"/>
        </w:rPr>
      </w:pPr>
      <w:r w:rsidRPr="00E506F7">
        <w:rPr>
          <w:rFonts w:eastAsia="Times New Roman"/>
          <w:color w:val="000000"/>
          <w:highlight w:val="green"/>
          <w:lang w:eastAsia="ru-RU"/>
        </w:rPr>
        <w:t>2) ледокольные, ледорезные и иные работы по ослаблению прочности льда и</w:t>
      </w:r>
      <w:r w:rsidRPr="00E00192">
        <w:rPr>
          <w:rFonts w:eastAsia="Times New Roman"/>
          <w:color w:val="000000"/>
          <w:lang w:eastAsia="ru-RU"/>
        </w:rPr>
        <w:t xml:space="preserve"> ликв</w:t>
      </w:r>
      <w:r w:rsidRPr="00E506F7">
        <w:rPr>
          <w:rFonts w:eastAsia="Times New Roman"/>
          <w:color w:val="000000"/>
          <w:highlight w:val="green"/>
          <w:lang w:eastAsia="ru-RU"/>
        </w:rPr>
        <w:t>идации ледовых заторов;</w:t>
      </w:r>
    </w:p>
    <w:p w14:paraId="541BCCB8" w14:textId="77777777" w:rsidR="00E00192" w:rsidRPr="00E506F7" w:rsidRDefault="00E00192" w:rsidP="00E00192">
      <w:pPr>
        <w:spacing w:after="0" w:line="360" w:lineRule="auto"/>
        <w:ind w:firstLine="709"/>
        <w:jc w:val="both"/>
        <w:rPr>
          <w:rFonts w:eastAsia="Times New Roman"/>
          <w:highlight w:val="green"/>
          <w:lang w:eastAsia="ru-RU"/>
        </w:rPr>
      </w:pPr>
      <w:r w:rsidRPr="00E506F7">
        <w:rPr>
          <w:rFonts w:eastAsia="Times New Roman"/>
          <w:highlight w:val="green"/>
          <w:lang w:eastAsia="ru-RU"/>
        </w:rPr>
        <w:t>3) восстановление пропускной способности русел рек (дноуглубление и спрямление русел рек, расчистка водных объектов);</w:t>
      </w:r>
    </w:p>
    <w:p w14:paraId="49899DD0" w14:textId="77777777" w:rsidR="00E00192" w:rsidRPr="00E506F7" w:rsidRDefault="00E00192" w:rsidP="00E00192">
      <w:pPr>
        <w:spacing w:after="0" w:line="360" w:lineRule="auto"/>
        <w:ind w:firstLine="709"/>
        <w:jc w:val="both"/>
        <w:rPr>
          <w:rFonts w:eastAsia="Times New Roman"/>
          <w:highlight w:val="green"/>
          <w:lang w:eastAsia="ru-RU"/>
        </w:rPr>
      </w:pPr>
      <w:r w:rsidRPr="00E506F7">
        <w:rPr>
          <w:rFonts w:eastAsia="Times New Roman"/>
          <w:highlight w:val="green"/>
          <w:lang w:eastAsia="ru-RU"/>
        </w:rPr>
        <w:t xml:space="preserve">4) уполаживание берегов водных объектов, их биогенное закрепление, укрепление песчано-гравийной и каменной наброской, террасирование склонов. </w:t>
      </w:r>
    </w:p>
    <w:p w14:paraId="3F780EC7" w14:textId="77777777" w:rsidR="00E00192" w:rsidRPr="00E506F7" w:rsidRDefault="00E00192" w:rsidP="00E00192">
      <w:pPr>
        <w:spacing w:after="0" w:line="360" w:lineRule="auto"/>
        <w:ind w:firstLine="709"/>
        <w:jc w:val="both"/>
        <w:rPr>
          <w:rFonts w:eastAsia="Times New Roman"/>
          <w:highlight w:val="green"/>
          <w:lang w:eastAsia="ru-RU"/>
        </w:rPr>
      </w:pPr>
      <w:r w:rsidRPr="00E506F7">
        <w:rPr>
          <w:rFonts w:eastAsia="Times New Roman"/>
          <w:highlight w:val="green"/>
          <w:lang w:eastAsia="ru-RU"/>
        </w:rPr>
        <w:t>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60" w:anchor="dst1107" w:history="1">
        <w:r w:rsidRPr="00E506F7">
          <w:rPr>
            <w:rFonts w:eastAsia="Times New Roman"/>
            <w:highlight w:val="green"/>
            <w:lang w:eastAsia="ru-RU"/>
          </w:rPr>
          <w:t>законодательством</w:t>
        </w:r>
      </w:hyperlink>
      <w:r w:rsidRPr="00E506F7">
        <w:rPr>
          <w:rFonts w:eastAsia="Times New Roman"/>
          <w:highlight w:val="green"/>
          <w:lang w:eastAsia="ru-RU"/>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7BDBB671" w14:textId="77777777" w:rsidR="0083381D" w:rsidRDefault="00E00192" w:rsidP="00E00192">
      <w:pPr>
        <w:spacing w:after="0" w:line="360" w:lineRule="auto"/>
        <w:ind w:firstLine="709"/>
        <w:jc w:val="both"/>
        <w:rPr>
          <w:rFonts w:eastAsia="Times New Roman"/>
          <w:lang w:eastAsia="ru-RU"/>
        </w:rPr>
      </w:pPr>
      <w:r w:rsidRPr="00E506F7">
        <w:rPr>
          <w:rFonts w:eastAsia="Times New Roman"/>
          <w:highlight w:val="green"/>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36F2F833" w14:textId="77777777" w:rsidR="00E960CE" w:rsidRDefault="00E960CE" w:rsidP="00E00192">
      <w:pPr>
        <w:spacing w:after="0" w:line="360" w:lineRule="auto"/>
        <w:ind w:firstLine="709"/>
        <w:jc w:val="both"/>
        <w:rPr>
          <w:rFonts w:eastAsia="Times New Roman"/>
          <w:lang w:eastAsia="ru-RU"/>
        </w:rPr>
      </w:pPr>
    </w:p>
    <w:p w14:paraId="22288CC7" w14:textId="77777777" w:rsidR="00E960CE" w:rsidRDefault="00E960CE" w:rsidP="00E960CE">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2.13.2.</w:t>
      </w:r>
      <w:r w:rsidRPr="00CA1A99">
        <w:rPr>
          <w:i/>
          <w:iCs/>
          <w:noProof/>
          <w:sz w:val="22"/>
          <w:szCs w:val="22"/>
          <w:lang w:eastAsia="ru-RU"/>
        </w:rPr>
        <w:t xml:space="preserve">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CA1A99">
        <w:rPr>
          <w:i/>
          <w:iCs/>
          <w:noProof/>
          <w:sz w:val="22"/>
          <w:szCs w:val="22"/>
          <w:lang w:eastAsia="ru-RU"/>
        </w:rPr>
        <w:t xml:space="preserve"> 2024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08AD7661" w14:textId="77777777" w:rsidR="00E960CE" w:rsidRPr="00E00192" w:rsidRDefault="00E960CE" w:rsidP="00E00192">
      <w:pPr>
        <w:spacing w:after="0" w:line="360" w:lineRule="auto"/>
        <w:ind w:firstLine="709"/>
        <w:jc w:val="both"/>
        <w:rPr>
          <w:rFonts w:eastAsia="Times New Roman"/>
          <w:lang w:eastAsia="ru-RU"/>
        </w:rPr>
      </w:pPr>
    </w:p>
    <w:p w14:paraId="01A310AE" w14:textId="77777777" w:rsidR="0060726F" w:rsidRDefault="00A905AF" w:rsidP="00F0497D">
      <w:pPr>
        <w:pStyle w:val="3"/>
        <w:keepNext w:val="0"/>
        <w:keepLines w:val="0"/>
        <w:numPr>
          <w:ilvl w:val="2"/>
          <w:numId w:val="38"/>
        </w:numPr>
        <w:spacing w:before="0" w:line="360" w:lineRule="auto"/>
        <w:jc w:val="both"/>
        <w:rPr>
          <w:rFonts w:ascii="Times New Roman" w:hAnsi="Times New Roman"/>
          <w:color w:val="auto"/>
          <w:kern w:val="32"/>
          <w:sz w:val="24"/>
          <w:szCs w:val="24"/>
          <w:lang w:val="ru-RU" w:eastAsia="ru-RU"/>
        </w:rPr>
      </w:pPr>
      <w:bookmarkStart w:id="229" w:name="_Toc268263664"/>
      <w:bookmarkStart w:id="230" w:name="_Toc315701259"/>
      <w:bookmarkStart w:id="231" w:name="_Toc315701260"/>
      <w:bookmarkStart w:id="232" w:name="_Toc315701261"/>
      <w:bookmarkStart w:id="233" w:name="_Toc315701262"/>
      <w:bookmarkStart w:id="234" w:name="_Toc315701263"/>
      <w:bookmarkStart w:id="235" w:name="_Toc315701264"/>
      <w:bookmarkStart w:id="236" w:name="_Toc315701265"/>
      <w:bookmarkStart w:id="237" w:name="_Toc315701266"/>
      <w:bookmarkStart w:id="238" w:name="_Toc315701267"/>
      <w:bookmarkStart w:id="239" w:name="_Toc315701268"/>
      <w:bookmarkStart w:id="240" w:name="_Toc315701269"/>
      <w:bookmarkStart w:id="241" w:name="_Toc315701270"/>
      <w:bookmarkStart w:id="242" w:name="_Toc336507678"/>
      <w:bookmarkEnd w:id="230"/>
      <w:bookmarkEnd w:id="231"/>
      <w:bookmarkEnd w:id="232"/>
      <w:bookmarkEnd w:id="233"/>
      <w:bookmarkEnd w:id="234"/>
      <w:bookmarkEnd w:id="235"/>
      <w:bookmarkEnd w:id="236"/>
      <w:bookmarkEnd w:id="237"/>
      <w:bookmarkEnd w:id="238"/>
      <w:bookmarkEnd w:id="239"/>
      <w:bookmarkEnd w:id="240"/>
      <w:bookmarkEnd w:id="241"/>
      <w:r>
        <w:rPr>
          <w:rFonts w:ascii="Times New Roman" w:hAnsi="Times New Roman"/>
          <w:color w:val="auto"/>
          <w:kern w:val="32"/>
          <w:sz w:val="24"/>
          <w:szCs w:val="24"/>
          <w:lang w:eastAsia="ru-RU"/>
        </w:rPr>
        <w:br w:type="page"/>
      </w:r>
      <w:r w:rsidR="0060726F" w:rsidRPr="00E90316">
        <w:rPr>
          <w:rFonts w:ascii="Times New Roman" w:hAnsi="Times New Roman"/>
          <w:color w:val="auto"/>
          <w:kern w:val="32"/>
          <w:sz w:val="24"/>
          <w:szCs w:val="24"/>
          <w:lang w:eastAsia="ru-RU"/>
        </w:rPr>
        <w:lastRenderedPageBreak/>
        <w:t>Зоны санитарной охраны источников питьевого водоснабжения</w:t>
      </w:r>
      <w:bookmarkEnd w:id="229"/>
      <w:bookmarkEnd w:id="242"/>
      <w:r w:rsidR="00C3712F" w:rsidRPr="00E90316">
        <w:rPr>
          <w:rFonts w:ascii="Times New Roman" w:hAnsi="Times New Roman"/>
          <w:color w:val="auto"/>
          <w:kern w:val="32"/>
          <w:sz w:val="24"/>
          <w:szCs w:val="24"/>
          <w:lang w:val="ru-RU" w:eastAsia="ru-RU"/>
        </w:rPr>
        <w:t>.</w:t>
      </w:r>
    </w:p>
    <w:p w14:paraId="67C3817B" w14:textId="77777777" w:rsidR="00830498" w:rsidRDefault="00830498" w:rsidP="00830498">
      <w:pPr>
        <w:rPr>
          <w:lang w:eastAsia="ru-RU"/>
        </w:rPr>
      </w:pPr>
    </w:p>
    <w:p w14:paraId="524B3435" w14:textId="77777777" w:rsidR="00830498" w:rsidRPr="00830498" w:rsidRDefault="00830498" w:rsidP="00830498">
      <w:pPr>
        <w:rPr>
          <w:lang w:val="x-none" w:eastAsia="ru-RU"/>
        </w:rPr>
      </w:pPr>
      <w:r w:rsidRPr="00830498">
        <w:rPr>
          <w:i/>
          <w:iCs/>
          <w:sz w:val="22"/>
          <w:szCs w:val="22"/>
          <w:highlight w:val="green"/>
          <w:lang w:eastAsia="ru-RU"/>
        </w:rPr>
        <w:t>(наименование подраздела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830498">
        <w:rPr>
          <w:i/>
          <w:iCs/>
          <w:sz w:val="22"/>
          <w:szCs w:val="22"/>
          <w:highlight w:val="green"/>
          <w:lang w:eastAsia="ru-RU"/>
        </w:rPr>
        <w:t xml:space="preserve"> 2024 года № 01-12/_____)</w:t>
      </w:r>
    </w:p>
    <w:p w14:paraId="2A1EC978" w14:textId="77777777" w:rsidR="00905B71" w:rsidRPr="00E90316" w:rsidRDefault="00905B71" w:rsidP="00E90316">
      <w:pPr>
        <w:spacing w:after="0" w:line="360" w:lineRule="auto"/>
        <w:ind w:firstLine="709"/>
        <w:jc w:val="both"/>
        <w:rPr>
          <w:rFonts w:eastAsia="Times New Roman"/>
          <w:lang w:eastAsia="ru-RU"/>
        </w:rPr>
      </w:pPr>
      <w:bookmarkStart w:id="243" w:name="_Toc247965297"/>
      <w:bookmarkStart w:id="244" w:name="_Toc268263665"/>
      <w:r w:rsidRPr="00E90316">
        <w:rPr>
          <w:bCs/>
        </w:rPr>
        <w:t xml:space="preserve">Источником хозяйственно-питьевого водоснабжения </w:t>
      </w:r>
      <w:r w:rsidR="0042117A">
        <w:rPr>
          <w:bCs/>
        </w:rPr>
        <w:t>Банинского</w:t>
      </w:r>
      <w:r w:rsidRPr="00E90316">
        <w:rPr>
          <w:bCs/>
        </w:rPr>
        <w:t xml:space="preserve"> сельсовета являются подземные воды</w:t>
      </w:r>
      <w:r w:rsidRPr="00E90316">
        <w:rPr>
          <w:rFonts w:eastAsia="Times New Roman"/>
          <w:lang w:eastAsia="ru-RU"/>
        </w:rPr>
        <w:t>.</w:t>
      </w:r>
    </w:p>
    <w:p w14:paraId="7A23CFDD" w14:textId="77777777" w:rsidR="00905B71" w:rsidRDefault="00905B71" w:rsidP="00E90316">
      <w:pPr>
        <w:pStyle w:val="af4"/>
        <w:spacing w:before="0" w:beforeAutospacing="0" w:after="0" w:afterAutospacing="0" w:line="360" w:lineRule="auto"/>
        <w:ind w:firstLine="709"/>
        <w:jc w:val="both"/>
        <w:rPr>
          <w:bCs/>
        </w:rPr>
      </w:pPr>
      <w:r w:rsidRPr="00E90316">
        <w:rPr>
          <w:bCs/>
        </w:rPr>
        <w:t xml:space="preserve">В соответствии с СанПиН 2.1.4.1110-02 «Зоны санитарной охраны источников водоснабжения и водопроводов питьевого назначения» и </w:t>
      </w:r>
      <w:r w:rsidR="00F1139D" w:rsidRPr="00764765">
        <w:rPr>
          <w:bCs/>
          <w:highlight w:val="green"/>
        </w:rPr>
        <w:t>СП 31.13330.2021 «СНиП</w:t>
      </w:r>
      <w:r w:rsidR="00F1139D">
        <w:rPr>
          <w:bCs/>
          <w:highlight w:val="green"/>
        </w:rPr>
        <w:t> </w:t>
      </w:r>
      <w:r w:rsidR="00F1139D" w:rsidRPr="00764765">
        <w:rPr>
          <w:bCs/>
          <w:highlight w:val="green"/>
        </w:rPr>
        <w:t>2.04.02</w:t>
      </w:r>
      <w:r w:rsidR="00F1139D">
        <w:rPr>
          <w:bCs/>
          <w:highlight w:val="green"/>
        </w:rPr>
        <w:noBreakHyphen/>
      </w:r>
      <w:r w:rsidR="00F1139D" w:rsidRPr="00764765">
        <w:rPr>
          <w:bCs/>
          <w:highlight w:val="green"/>
        </w:rPr>
        <w:t>84* Водоснабжение. Наружные сети и сооружения»</w:t>
      </w:r>
      <w:r w:rsidR="00F1139D" w:rsidRPr="004330D3">
        <w:rPr>
          <w:bCs/>
        </w:rPr>
        <w:t>,</w:t>
      </w:r>
      <w:r w:rsidRPr="00E90316">
        <w:rPr>
          <w:bCs/>
        </w:rPr>
        <w:t xml:space="preserve"> каждый конкретный источник хозяйственно-питьевого водоснабжения должен иметь проекты зон санитарной охраны (ЗСО).</w:t>
      </w:r>
    </w:p>
    <w:p w14:paraId="4AEA583B" w14:textId="77777777" w:rsidR="002C463D" w:rsidRDefault="002C463D" w:rsidP="00E90316">
      <w:pPr>
        <w:pStyle w:val="af4"/>
        <w:spacing w:before="0" w:beforeAutospacing="0" w:after="0" w:afterAutospacing="0" w:line="360" w:lineRule="auto"/>
        <w:ind w:firstLine="709"/>
        <w:jc w:val="both"/>
        <w:rPr>
          <w:bCs/>
        </w:rPr>
      </w:pPr>
    </w:p>
    <w:p w14:paraId="1B47AE85" w14:textId="77777777" w:rsidR="002C463D" w:rsidRDefault="002C463D" w:rsidP="002C463D">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27FEEB0D" w14:textId="77777777" w:rsidR="002C463D" w:rsidRPr="00E90316" w:rsidRDefault="002C463D" w:rsidP="00E90316">
      <w:pPr>
        <w:pStyle w:val="af4"/>
        <w:spacing w:before="0" w:beforeAutospacing="0" w:after="0" w:afterAutospacing="0" w:line="360" w:lineRule="auto"/>
        <w:ind w:firstLine="709"/>
        <w:jc w:val="both"/>
        <w:rPr>
          <w:bCs/>
        </w:rPr>
      </w:pPr>
    </w:p>
    <w:p w14:paraId="798C172E" w14:textId="77777777" w:rsidR="00905B71" w:rsidRPr="00E90316" w:rsidRDefault="00905B71" w:rsidP="00E90316">
      <w:pPr>
        <w:pStyle w:val="af4"/>
        <w:spacing w:before="0" w:beforeAutospacing="0" w:after="0" w:afterAutospacing="0" w:line="360" w:lineRule="auto"/>
        <w:ind w:firstLine="709"/>
        <w:jc w:val="both"/>
        <w:rPr>
          <w:bCs/>
        </w:rPr>
      </w:pPr>
      <w:r w:rsidRPr="00E90316">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0E62282A" w14:textId="77777777" w:rsidR="00905B71" w:rsidRPr="00E90316" w:rsidRDefault="00905B71" w:rsidP="00E90316">
      <w:pPr>
        <w:pStyle w:val="af4"/>
        <w:spacing w:before="0" w:beforeAutospacing="0" w:after="0" w:afterAutospacing="0" w:line="360" w:lineRule="auto"/>
        <w:ind w:firstLine="709"/>
        <w:jc w:val="both"/>
        <w:rPr>
          <w:bCs/>
        </w:rPr>
      </w:pPr>
      <w:r w:rsidRPr="00E90316">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66AB8ED3" w14:textId="77777777" w:rsidR="00905B71" w:rsidRPr="00E90316" w:rsidRDefault="00905B71" w:rsidP="00E90316">
      <w:pPr>
        <w:pStyle w:val="af4"/>
        <w:spacing w:before="0" w:beforeAutospacing="0" w:after="0" w:afterAutospacing="0" w:line="360" w:lineRule="auto"/>
        <w:ind w:firstLine="709"/>
        <w:jc w:val="both"/>
        <w:rPr>
          <w:bCs/>
        </w:rPr>
      </w:pPr>
      <w:r w:rsidRPr="00E90316">
        <w:rPr>
          <w:bCs/>
        </w:rPr>
        <w:t>Генеральным планом рекомендуется разработать проект границ первого пояса ЗСО скважин.</w:t>
      </w:r>
    </w:p>
    <w:p w14:paraId="5E931E00" w14:textId="77777777" w:rsidR="00CB7D34" w:rsidRDefault="00905B71" w:rsidP="00CB7D34">
      <w:pPr>
        <w:pStyle w:val="af4"/>
        <w:tabs>
          <w:tab w:val="left" w:pos="567"/>
          <w:tab w:val="left" w:pos="993"/>
        </w:tabs>
        <w:spacing w:before="0" w:beforeAutospacing="0" w:after="0" w:afterAutospacing="0" w:line="360" w:lineRule="auto"/>
        <w:ind w:right="-1" w:firstLine="709"/>
        <w:jc w:val="both"/>
        <w:rPr>
          <w:bCs/>
        </w:rPr>
      </w:pPr>
      <w:r w:rsidRPr="00E90316">
        <w:rPr>
          <w:bCs/>
        </w:rPr>
        <w:t xml:space="preserve">Размеры ЗСО II и III пояса должны устанавливаться в соответствии с </w:t>
      </w:r>
      <w:r w:rsidR="00CB7D34" w:rsidRPr="00764765">
        <w:rPr>
          <w:bCs/>
          <w:highlight w:val="green"/>
        </w:rPr>
        <w:t>СанПиН 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r w:rsidR="00CB7D34" w:rsidRPr="004330D3">
        <w:rPr>
          <w:bCs/>
        </w:rPr>
        <w:t>.</w:t>
      </w:r>
    </w:p>
    <w:p w14:paraId="4CF2CEAD" w14:textId="77777777" w:rsidR="002C463D" w:rsidRDefault="002C463D" w:rsidP="00CB7D34">
      <w:pPr>
        <w:pStyle w:val="af4"/>
        <w:tabs>
          <w:tab w:val="left" w:pos="567"/>
          <w:tab w:val="left" w:pos="993"/>
        </w:tabs>
        <w:spacing w:before="0" w:beforeAutospacing="0" w:after="0" w:afterAutospacing="0" w:line="360" w:lineRule="auto"/>
        <w:ind w:right="-1" w:firstLine="709"/>
        <w:jc w:val="both"/>
        <w:rPr>
          <w:bCs/>
        </w:rPr>
      </w:pPr>
    </w:p>
    <w:p w14:paraId="19EF932C" w14:textId="77777777" w:rsidR="002C463D" w:rsidRDefault="002C463D" w:rsidP="002C463D">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16EDCE09" w14:textId="77777777" w:rsidR="002C463D" w:rsidRDefault="002C463D" w:rsidP="00CB7D34">
      <w:pPr>
        <w:pStyle w:val="af4"/>
        <w:tabs>
          <w:tab w:val="left" w:pos="567"/>
          <w:tab w:val="left" w:pos="993"/>
        </w:tabs>
        <w:spacing w:before="0" w:beforeAutospacing="0" w:after="0" w:afterAutospacing="0" w:line="360" w:lineRule="auto"/>
        <w:ind w:right="-1" w:firstLine="709"/>
        <w:jc w:val="both"/>
        <w:rPr>
          <w:bCs/>
        </w:rPr>
      </w:pPr>
    </w:p>
    <w:p w14:paraId="3C05FAF3" w14:textId="77777777" w:rsidR="00905B71" w:rsidRPr="00E90316" w:rsidRDefault="00905B71" w:rsidP="00E90316">
      <w:pPr>
        <w:pStyle w:val="af4"/>
        <w:spacing w:before="0" w:beforeAutospacing="0" w:after="0" w:afterAutospacing="0" w:line="360" w:lineRule="auto"/>
        <w:ind w:firstLine="709"/>
        <w:jc w:val="both"/>
        <w:rPr>
          <w:bCs/>
        </w:rPr>
      </w:pPr>
      <w:r w:rsidRPr="00E90316">
        <w:rPr>
          <w:bCs/>
        </w:rPr>
        <w:t>Санитарная охрана водоводов обеспечивается санитарно-защитной полосой.</w:t>
      </w:r>
    </w:p>
    <w:p w14:paraId="4C790149" w14:textId="77777777" w:rsidR="00905B71" w:rsidRDefault="00CB7D34" w:rsidP="00CB7D34">
      <w:pPr>
        <w:pStyle w:val="af4"/>
        <w:tabs>
          <w:tab w:val="left" w:pos="567"/>
          <w:tab w:val="left" w:pos="993"/>
        </w:tabs>
        <w:spacing w:before="0" w:beforeAutospacing="0" w:after="0" w:afterAutospacing="0" w:line="360" w:lineRule="auto"/>
        <w:ind w:right="-1" w:firstLine="709"/>
        <w:jc w:val="both"/>
        <w:rPr>
          <w:bCs/>
        </w:rPr>
      </w:pPr>
      <w:r w:rsidRPr="00764765">
        <w:rPr>
          <w:b/>
          <w:bCs/>
          <w:highlight w:val="green"/>
        </w:rPr>
        <w:t>Генеральным планом</w:t>
      </w:r>
      <w:r w:rsidR="00905B71" w:rsidRPr="00E90316">
        <w:rPr>
          <w:b/>
          <w:bCs/>
        </w:rPr>
        <w:t xml:space="preserve"> предлагается</w:t>
      </w:r>
      <w:r w:rsidR="00905B71" w:rsidRPr="00E90316">
        <w:rPr>
          <w:bCs/>
        </w:rPr>
        <w:t xml:space="preserve"> установить зоны санитарной охраны для всех существующих и планируемых объектов и сетей водоснабжения муниципального </w:t>
      </w:r>
      <w:r w:rsidR="00905B71" w:rsidRPr="00E90316">
        <w:rPr>
          <w:bCs/>
        </w:rPr>
        <w:lastRenderedPageBreak/>
        <w:t xml:space="preserve">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w:t>
      </w:r>
      <w:r w:rsidRPr="00764765">
        <w:rPr>
          <w:bCs/>
          <w:highlight w:val="green"/>
        </w:rPr>
        <w:t>СП 31.13330.2021 «СНиП 2.04.02-84* Водоснабжение. Наружные сети и сооружения».</w:t>
      </w:r>
    </w:p>
    <w:p w14:paraId="59333286" w14:textId="77777777" w:rsidR="002C463D" w:rsidRDefault="002C463D" w:rsidP="00CB7D34">
      <w:pPr>
        <w:pStyle w:val="af4"/>
        <w:tabs>
          <w:tab w:val="left" w:pos="567"/>
          <w:tab w:val="left" w:pos="993"/>
        </w:tabs>
        <w:spacing w:before="0" w:beforeAutospacing="0" w:after="0" w:afterAutospacing="0" w:line="360" w:lineRule="auto"/>
        <w:ind w:right="-1" w:firstLine="709"/>
        <w:jc w:val="both"/>
        <w:rPr>
          <w:bCs/>
        </w:rPr>
      </w:pPr>
    </w:p>
    <w:p w14:paraId="1C2612D4" w14:textId="77777777" w:rsidR="002C463D" w:rsidRDefault="002C463D" w:rsidP="002C463D">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7BAD01D0" w14:textId="77777777" w:rsidR="002C463D" w:rsidRDefault="002C463D" w:rsidP="00CB7D34">
      <w:pPr>
        <w:pStyle w:val="af4"/>
        <w:tabs>
          <w:tab w:val="left" w:pos="567"/>
          <w:tab w:val="left" w:pos="993"/>
        </w:tabs>
        <w:spacing w:before="0" w:beforeAutospacing="0" w:after="0" w:afterAutospacing="0" w:line="360" w:lineRule="auto"/>
        <w:ind w:right="-1" w:firstLine="709"/>
        <w:jc w:val="both"/>
        <w:rPr>
          <w:bCs/>
        </w:rPr>
      </w:pPr>
    </w:p>
    <w:p w14:paraId="372B8E9C" w14:textId="77777777" w:rsidR="00905B71" w:rsidRPr="00E90316" w:rsidRDefault="00905B71" w:rsidP="00006212">
      <w:pPr>
        <w:widowControl w:val="0"/>
        <w:spacing w:after="0" w:line="360" w:lineRule="auto"/>
        <w:ind w:firstLine="709"/>
        <w:jc w:val="both"/>
        <w:rPr>
          <w:b/>
        </w:rPr>
      </w:pPr>
      <w:r w:rsidRPr="00E90316">
        <w:rPr>
          <w:b/>
        </w:rPr>
        <w:t>Определение границ поясов ЗСО подземных источников водоснабжения</w:t>
      </w:r>
      <w:r w:rsidR="0019147A" w:rsidRPr="00E90316">
        <w:rPr>
          <w:b/>
        </w:rPr>
        <w:t>.</w:t>
      </w:r>
    </w:p>
    <w:p w14:paraId="1D0ACEDD" w14:textId="77777777" w:rsidR="00905B71" w:rsidRPr="00E90316" w:rsidRDefault="00905B71" w:rsidP="00006212">
      <w:pPr>
        <w:widowControl w:val="0"/>
        <w:spacing w:after="0" w:line="360" w:lineRule="auto"/>
        <w:ind w:firstLine="709"/>
        <w:jc w:val="both"/>
      </w:pPr>
      <w:r w:rsidRPr="00E90316">
        <w:t>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42AEC61B" w14:textId="77777777" w:rsidR="00905B71" w:rsidRPr="00E90316" w:rsidRDefault="0019147A" w:rsidP="00E90316">
      <w:pPr>
        <w:pStyle w:val="a5"/>
        <w:spacing w:after="0" w:line="360" w:lineRule="auto"/>
        <w:ind w:left="0" w:firstLine="709"/>
        <w:jc w:val="both"/>
      </w:pPr>
      <w:r w:rsidRPr="00E90316">
        <w:t>- </w:t>
      </w:r>
      <w:smartTag w:uri="urn:schemas-microsoft-com:office:smarttags" w:element="metricconverter">
        <w:smartTagPr>
          <w:attr w:name="ProductID" w:val="30 м"/>
        </w:smartTagPr>
        <w:r w:rsidR="00905B71" w:rsidRPr="00E90316">
          <w:t>30 м</w:t>
        </w:r>
      </w:smartTag>
      <w:r w:rsidR="00905B71" w:rsidRPr="00E90316">
        <w:t xml:space="preserve"> – при использовании защищенных подземных вод;</w:t>
      </w:r>
    </w:p>
    <w:p w14:paraId="45F2E122" w14:textId="77777777" w:rsidR="00905B71" w:rsidRPr="00E90316" w:rsidRDefault="0019147A" w:rsidP="00E90316">
      <w:pPr>
        <w:pStyle w:val="a5"/>
        <w:spacing w:after="0" w:line="360" w:lineRule="auto"/>
        <w:ind w:left="0" w:firstLine="709"/>
        <w:jc w:val="both"/>
      </w:pPr>
      <w:r w:rsidRPr="00E90316">
        <w:t>- </w:t>
      </w:r>
      <w:smartTag w:uri="urn:schemas-microsoft-com:office:smarttags" w:element="metricconverter">
        <w:smartTagPr>
          <w:attr w:name="ProductID" w:val="50 м"/>
        </w:smartTagPr>
        <w:r w:rsidR="00905B71" w:rsidRPr="00E90316">
          <w:t>50 м</w:t>
        </w:r>
      </w:smartTag>
      <w:r w:rsidR="00905B71" w:rsidRPr="00E90316">
        <w:t xml:space="preserve"> – при использовании недостаточно защищенных подземных вод.</w:t>
      </w:r>
    </w:p>
    <w:p w14:paraId="11B3C1B3" w14:textId="77777777" w:rsidR="00905B71" w:rsidRPr="00E90316" w:rsidRDefault="00905B71" w:rsidP="00E90316">
      <w:pPr>
        <w:spacing w:after="0" w:line="360" w:lineRule="auto"/>
        <w:ind w:firstLine="709"/>
        <w:jc w:val="both"/>
      </w:pPr>
      <w:r w:rsidRPr="00E90316">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381ABC88" w14:textId="77777777" w:rsidR="00905B71" w:rsidRPr="00E90316" w:rsidRDefault="00905B71" w:rsidP="00E90316">
      <w:pPr>
        <w:spacing w:after="0" w:line="360" w:lineRule="auto"/>
        <w:ind w:firstLine="709"/>
        <w:jc w:val="both"/>
      </w:pPr>
      <w:r w:rsidRPr="00E90316">
        <w:t>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14:paraId="74BF7256" w14:textId="77777777" w:rsidR="00905B71" w:rsidRPr="00E90316" w:rsidRDefault="00905B71" w:rsidP="00E90316">
      <w:pPr>
        <w:spacing w:after="0" w:line="360" w:lineRule="auto"/>
        <w:ind w:firstLine="709"/>
        <w:jc w:val="both"/>
      </w:pPr>
      <w:r w:rsidRPr="00E90316">
        <w:t>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14:paraId="6F9251A3" w14:textId="77777777" w:rsidR="00905B71" w:rsidRPr="00E90316" w:rsidRDefault="00905B71" w:rsidP="00E90316">
      <w:pPr>
        <w:spacing w:after="0" w:line="360" w:lineRule="auto"/>
        <w:ind w:firstLine="709"/>
        <w:jc w:val="both"/>
        <w:rPr>
          <w:b/>
        </w:rPr>
      </w:pPr>
      <w:r w:rsidRPr="00E90316">
        <w:rPr>
          <w:b/>
        </w:rPr>
        <w:t>Определение границ поясов ЗСО поверхностных источников водоснабжения</w:t>
      </w:r>
      <w:r w:rsidR="0019147A" w:rsidRPr="00E90316">
        <w:rPr>
          <w:b/>
        </w:rPr>
        <w:t>.</w:t>
      </w:r>
    </w:p>
    <w:p w14:paraId="5B52D8EB" w14:textId="77777777" w:rsidR="00905B71" w:rsidRPr="00E90316" w:rsidRDefault="00905B71" w:rsidP="00E90316">
      <w:pPr>
        <w:spacing w:after="0" w:line="360" w:lineRule="auto"/>
        <w:ind w:firstLine="709"/>
        <w:jc w:val="both"/>
      </w:pPr>
      <w:r w:rsidRPr="00E90316">
        <w:t>Границы первого пояса ЗСО поверхностных источников устанавливается с учетом конкретных условий в следующих пределах:</w:t>
      </w:r>
    </w:p>
    <w:p w14:paraId="14588F35" w14:textId="77777777" w:rsidR="00905B71" w:rsidRPr="00E90316" w:rsidRDefault="0019147A" w:rsidP="00E90316">
      <w:pPr>
        <w:pStyle w:val="a5"/>
        <w:spacing w:after="0" w:line="360" w:lineRule="auto"/>
        <w:ind w:left="0" w:firstLine="709"/>
        <w:jc w:val="both"/>
      </w:pPr>
      <w:r w:rsidRPr="00E90316">
        <w:t>- </w:t>
      </w:r>
      <w:r w:rsidR="00905B71" w:rsidRPr="00E90316">
        <w:t>для водотоков:</w:t>
      </w:r>
    </w:p>
    <w:p w14:paraId="247AA3F2" w14:textId="77777777" w:rsidR="00905B71" w:rsidRPr="00E90316" w:rsidRDefault="0019147A" w:rsidP="00E90316">
      <w:pPr>
        <w:pStyle w:val="a5"/>
        <w:spacing w:after="0" w:line="360" w:lineRule="auto"/>
        <w:ind w:left="0" w:firstLine="709"/>
        <w:jc w:val="both"/>
      </w:pPr>
      <w:r w:rsidRPr="00E90316">
        <w:t>1. </w:t>
      </w:r>
      <w:r w:rsidR="00905B71" w:rsidRPr="00E90316">
        <w:t>вверх по течению – не менее 200 м от водозабора;</w:t>
      </w:r>
    </w:p>
    <w:p w14:paraId="0FF03D87" w14:textId="77777777" w:rsidR="00905B71" w:rsidRPr="00E90316" w:rsidRDefault="0019147A" w:rsidP="00E90316">
      <w:pPr>
        <w:pStyle w:val="a5"/>
        <w:spacing w:after="0" w:line="360" w:lineRule="auto"/>
        <w:ind w:left="0" w:firstLine="709"/>
        <w:jc w:val="both"/>
      </w:pPr>
      <w:r w:rsidRPr="00E90316">
        <w:t>2. </w:t>
      </w:r>
      <w:r w:rsidR="00905B71" w:rsidRPr="00E90316">
        <w:t>вниз по течению – не менее 100 м от водозабора;</w:t>
      </w:r>
    </w:p>
    <w:p w14:paraId="0E7529E1" w14:textId="77777777" w:rsidR="00905B71" w:rsidRPr="00E90316" w:rsidRDefault="0019147A" w:rsidP="00E90316">
      <w:pPr>
        <w:pStyle w:val="a5"/>
        <w:spacing w:after="0" w:line="360" w:lineRule="auto"/>
        <w:ind w:left="0" w:firstLine="709"/>
        <w:jc w:val="both"/>
      </w:pPr>
      <w:r w:rsidRPr="00E90316">
        <w:t>3. </w:t>
      </w:r>
      <w:r w:rsidR="00905B71" w:rsidRPr="00E90316">
        <w:t>по прилегающему к водозабору берегу – не менее 100 м от линии уреза воды летне-осенней межени;</w:t>
      </w:r>
    </w:p>
    <w:p w14:paraId="3FD45B4E" w14:textId="77777777" w:rsidR="00905B71" w:rsidRPr="00E90316" w:rsidRDefault="0019147A" w:rsidP="00E90316">
      <w:pPr>
        <w:pStyle w:val="a5"/>
        <w:spacing w:after="0" w:line="360" w:lineRule="auto"/>
        <w:ind w:left="0" w:firstLine="709"/>
        <w:jc w:val="both"/>
      </w:pPr>
      <w:r w:rsidRPr="00E90316">
        <w:t>4. </w:t>
      </w:r>
      <w:r w:rsidR="00905B71" w:rsidRPr="00E90316">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14:paraId="50BF8C83" w14:textId="77777777" w:rsidR="00905B71" w:rsidRPr="00E90316" w:rsidRDefault="00905B71" w:rsidP="00E90316">
      <w:pPr>
        <w:spacing w:after="0" w:line="360" w:lineRule="auto"/>
        <w:ind w:firstLine="709"/>
        <w:jc w:val="both"/>
      </w:pPr>
      <w:r w:rsidRPr="00E90316">
        <w:lastRenderedPageBreak/>
        <w:t>Границы второго пояса ЗСО поверхностных источников водоснабжения устанавливается:</w:t>
      </w:r>
    </w:p>
    <w:p w14:paraId="5F7E5AE0" w14:textId="77777777" w:rsidR="00905B71" w:rsidRPr="00E90316" w:rsidRDefault="0019147A" w:rsidP="00E90316">
      <w:pPr>
        <w:pStyle w:val="a5"/>
        <w:spacing w:after="0" w:line="360" w:lineRule="auto"/>
        <w:ind w:left="0" w:firstLine="709"/>
        <w:jc w:val="both"/>
      </w:pPr>
      <w:r w:rsidRPr="00E90316">
        <w:t>- </w:t>
      </w:r>
      <w:r w:rsidR="00905B71" w:rsidRPr="00E90316">
        <w:t xml:space="preserve">на водотоке: </w:t>
      </w:r>
    </w:p>
    <w:p w14:paraId="0D7122B0" w14:textId="77777777" w:rsidR="00905B71" w:rsidRPr="00E90316" w:rsidRDefault="0019147A" w:rsidP="00E90316">
      <w:pPr>
        <w:pStyle w:val="a5"/>
        <w:spacing w:after="0" w:line="360" w:lineRule="auto"/>
        <w:ind w:left="0" w:firstLine="709"/>
        <w:jc w:val="both"/>
      </w:pPr>
      <w:r w:rsidRPr="00E90316">
        <w:t>1. </w:t>
      </w:r>
      <w:r w:rsidR="00905B71" w:rsidRPr="00E90316">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14:paraId="484C6F36" w14:textId="77777777" w:rsidR="00905B71" w:rsidRPr="00E90316" w:rsidRDefault="0019147A" w:rsidP="00E90316">
      <w:pPr>
        <w:pStyle w:val="a5"/>
        <w:spacing w:after="0" w:line="360" w:lineRule="auto"/>
        <w:ind w:left="0" w:firstLine="709"/>
        <w:jc w:val="both"/>
      </w:pPr>
      <w:r w:rsidRPr="00E90316">
        <w:t>2. </w:t>
      </w:r>
      <w:r w:rsidR="00905B71" w:rsidRPr="00E90316">
        <w:t>граница ниже по течению должна быть не менее 250 м от водозабора;</w:t>
      </w:r>
    </w:p>
    <w:p w14:paraId="37534A14" w14:textId="77777777" w:rsidR="00905B71" w:rsidRPr="00E90316" w:rsidRDefault="00C3712F" w:rsidP="00E90316">
      <w:pPr>
        <w:pStyle w:val="a5"/>
        <w:spacing w:after="0" w:line="360" w:lineRule="auto"/>
        <w:ind w:left="0" w:firstLine="709"/>
        <w:jc w:val="both"/>
      </w:pPr>
      <w:r w:rsidRPr="00E90316">
        <w:t>3. </w:t>
      </w:r>
      <w:r w:rsidR="00905B71" w:rsidRPr="00E90316">
        <w:t>боковые границы от уреза воды должны быть расположены на расстоянии:</w:t>
      </w:r>
    </w:p>
    <w:p w14:paraId="114DA47B" w14:textId="77777777" w:rsidR="00905B71" w:rsidRPr="00E90316" w:rsidRDefault="00C3712F" w:rsidP="00E90316">
      <w:pPr>
        <w:pStyle w:val="a5"/>
        <w:spacing w:after="0" w:line="360" w:lineRule="auto"/>
        <w:ind w:left="0" w:firstLine="709"/>
        <w:jc w:val="both"/>
      </w:pPr>
      <w:r w:rsidRPr="00E90316">
        <w:t>а) </w:t>
      </w:r>
      <w:r w:rsidR="00905B71" w:rsidRPr="00E90316">
        <w:t>при равнинном рельефе местности – не менее 500 м;</w:t>
      </w:r>
    </w:p>
    <w:p w14:paraId="6AABB389" w14:textId="77777777" w:rsidR="00905B71" w:rsidRPr="00E90316" w:rsidRDefault="00C3712F" w:rsidP="00E90316">
      <w:pPr>
        <w:pStyle w:val="a5"/>
        <w:spacing w:after="0" w:line="360" w:lineRule="auto"/>
        <w:ind w:left="0" w:firstLine="709"/>
        <w:jc w:val="both"/>
      </w:pPr>
      <w:r w:rsidRPr="00E90316">
        <w:t>б) </w:t>
      </w:r>
      <w:r w:rsidR="00905B71" w:rsidRPr="00E90316">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58137917" w14:textId="77777777" w:rsidR="00905B71" w:rsidRPr="00E90316" w:rsidRDefault="00C3712F" w:rsidP="00E90316">
      <w:pPr>
        <w:pStyle w:val="a5"/>
        <w:spacing w:after="0" w:line="360" w:lineRule="auto"/>
        <w:ind w:left="0" w:firstLine="709"/>
        <w:jc w:val="both"/>
      </w:pPr>
      <w:r w:rsidRPr="00E90316">
        <w:t>- </w:t>
      </w:r>
      <w:r w:rsidR="00905B71" w:rsidRPr="00E90316">
        <w:t xml:space="preserve">на водоемах: </w:t>
      </w:r>
    </w:p>
    <w:p w14:paraId="7E195DE3" w14:textId="77777777" w:rsidR="00905B71" w:rsidRPr="00E90316" w:rsidRDefault="00C3712F" w:rsidP="00E90316">
      <w:pPr>
        <w:pStyle w:val="a5"/>
        <w:spacing w:after="0" w:line="360" w:lineRule="auto"/>
        <w:ind w:left="0" w:firstLine="709"/>
        <w:jc w:val="both"/>
      </w:pPr>
      <w:r w:rsidRPr="00E90316">
        <w:t>1. </w:t>
      </w:r>
      <w:r w:rsidR="00905B71" w:rsidRPr="00E90316">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14:paraId="2E33DB4E" w14:textId="77777777" w:rsidR="00905B71" w:rsidRPr="00E90316" w:rsidRDefault="00C3712F" w:rsidP="00E90316">
      <w:pPr>
        <w:pStyle w:val="a5"/>
        <w:spacing w:after="0" w:line="360" w:lineRule="auto"/>
        <w:ind w:left="0" w:firstLine="709"/>
        <w:jc w:val="both"/>
      </w:pPr>
      <w:r w:rsidRPr="00E90316">
        <w:t>2. </w:t>
      </w:r>
      <w:r w:rsidR="00905B71" w:rsidRPr="00E90316">
        <w:t>боковые границы должны быть удалены на расстояние:</w:t>
      </w:r>
    </w:p>
    <w:p w14:paraId="16711355" w14:textId="77777777" w:rsidR="00905B71" w:rsidRPr="00E90316" w:rsidRDefault="00C3712F" w:rsidP="00E90316">
      <w:pPr>
        <w:pStyle w:val="a5"/>
        <w:spacing w:after="0" w:line="360" w:lineRule="auto"/>
        <w:ind w:left="0" w:firstLine="709"/>
        <w:jc w:val="both"/>
      </w:pPr>
      <w:r w:rsidRPr="00E90316">
        <w:t>а) </w:t>
      </w:r>
      <w:r w:rsidR="00905B71" w:rsidRPr="00E90316">
        <w:t>при равнинном рельефе местности - не менее 500 м;</w:t>
      </w:r>
    </w:p>
    <w:p w14:paraId="0AFF6F1C" w14:textId="77777777" w:rsidR="00905B71" w:rsidRPr="00E90316" w:rsidRDefault="00C3712F" w:rsidP="00E90316">
      <w:pPr>
        <w:pStyle w:val="a5"/>
        <w:spacing w:after="0" w:line="360" w:lineRule="auto"/>
        <w:ind w:left="0" w:firstLine="709"/>
        <w:jc w:val="both"/>
      </w:pPr>
      <w:r w:rsidRPr="00E90316">
        <w:t>б) </w:t>
      </w:r>
      <w:r w:rsidR="00905B71" w:rsidRPr="00E90316">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045646BD" w14:textId="77777777" w:rsidR="00905B71" w:rsidRPr="00E90316" w:rsidRDefault="00905B71" w:rsidP="00E90316">
      <w:pPr>
        <w:spacing w:after="0" w:line="360" w:lineRule="auto"/>
        <w:ind w:firstLine="709"/>
        <w:jc w:val="both"/>
      </w:pPr>
      <w:r w:rsidRPr="00E90316">
        <w:t>Границы третьего пояса ЗСО поверхностных источников водоснабжения устанавливаются:</w:t>
      </w:r>
    </w:p>
    <w:p w14:paraId="7CE471A9" w14:textId="77777777" w:rsidR="00905B71" w:rsidRPr="00E90316" w:rsidRDefault="00C3712F" w:rsidP="00E90316">
      <w:pPr>
        <w:pStyle w:val="a5"/>
        <w:spacing w:after="0" w:line="360" w:lineRule="auto"/>
        <w:ind w:left="0" w:firstLine="709"/>
        <w:jc w:val="both"/>
      </w:pPr>
      <w:r w:rsidRPr="00E90316">
        <w:t>- </w:t>
      </w:r>
      <w:r w:rsidR="00905B71" w:rsidRPr="00E90316">
        <w:t xml:space="preserve">на водотоке: </w:t>
      </w:r>
    </w:p>
    <w:p w14:paraId="62E958A7" w14:textId="77777777" w:rsidR="00905B71" w:rsidRPr="00E90316" w:rsidRDefault="00C3712F" w:rsidP="00E90316">
      <w:pPr>
        <w:pStyle w:val="a5"/>
        <w:spacing w:after="0" w:line="360" w:lineRule="auto"/>
        <w:ind w:left="0" w:firstLine="709"/>
        <w:jc w:val="both"/>
      </w:pPr>
      <w:r w:rsidRPr="00E90316">
        <w:t>1. </w:t>
      </w:r>
      <w:r w:rsidR="00905B71" w:rsidRPr="00E90316">
        <w:t xml:space="preserve">вверх и вниз по течению должны совпадают с границами второго пояса; </w:t>
      </w:r>
    </w:p>
    <w:p w14:paraId="2CFAED0A" w14:textId="77777777" w:rsidR="00905B71" w:rsidRPr="00E90316" w:rsidRDefault="00C3712F" w:rsidP="00E90316">
      <w:pPr>
        <w:pStyle w:val="a5"/>
        <w:spacing w:after="0" w:line="360" w:lineRule="auto"/>
        <w:ind w:left="0" w:firstLine="709"/>
        <w:jc w:val="both"/>
      </w:pPr>
      <w:r w:rsidRPr="00E90316">
        <w:t>2. </w:t>
      </w:r>
      <w:r w:rsidR="00905B71" w:rsidRPr="00E90316">
        <w:t>боковые границы должны проходить по линии водоразделов в пределах 3 - 5 километров, включая притоки;</w:t>
      </w:r>
    </w:p>
    <w:p w14:paraId="31646177" w14:textId="77777777" w:rsidR="00905B71" w:rsidRDefault="00C3712F" w:rsidP="00E90316">
      <w:pPr>
        <w:pStyle w:val="a5"/>
        <w:spacing w:after="0" w:line="360" w:lineRule="auto"/>
        <w:ind w:left="0" w:firstLine="709"/>
        <w:jc w:val="both"/>
      </w:pPr>
      <w:r w:rsidRPr="00E90316">
        <w:t>- </w:t>
      </w:r>
      <w:r w:rsidR="00905B71" w:rsidRPr="00E90316">
        <w:t>на водоеме должны полностью совпадают с границами второго пояса.</w:t>
      </w:r>
    </w:p>
    <w:p w14:paraId="72FBDAFC" w14:textId="77777777" w:rsidR="00905B71" w:rsidRPr="00E90316" w:rsidRDefault="00905B71" w:rsidP="00E90316">
      <w:pPr>
        <w:spacing w:after="0" w:line="360" w:lineRule="auto"/>
        <w:ind w:firstLine="709"/>
        <w:jc w:val="both"/>
        <w:rPr>
          <w:b/>
        </w:rPr>
      </w:pPr>
      <w:r w:rsidRPr="00E90316">
        <w:rPr>
          <w:b/>
        </w:rPr>
        <w:t>Определение границ ЗСО водопроводных сооружений и водоводов</w:t>
      </w:r>
      <w:r w:rsidR="00E90316">
        <w:rPr>
          <w:b/>
        </w:rPr>
        <w:t>.</w:t>
      </w:r>
    </w:p>
    <w:p w14:paraId="430CDDB3" w14:textId="77777777" w:rsidR="00905B71" w:rsidRPr="00E90316" w:rsidRDefault="00905B71" w:rsidP="00E90316">
      <w:pPr>
        <w:spacing w:after="0" w:line="360" w:lineRule="auto"/>
        <w:ind w:firstLine="709"/>
        <w:jc w:val="both"/>
      </w:pPr>
      <w:r w:rsidRPr="00E90316">
        <w:t>Зона санитарной охраны водопроводных сооружений, расположенных вне территории водозабора, представлена первым поясом (строгого режима), водоводов –</w:t>
      </w:r>
      <w:r w:rsidR="00C3712F" w:rsidRPr="00E90316">
        <w:t xml:space="preserve"> </w:t>
      </w:r>
      <w:r w:rsidRPr="00E90316">
        <w:t>санитарно-защитной полосой.</w:t>
      </w:r>
    </w:p>
    <w:p w14:paraId="5FA1E215" w14:textId="77777777" w:rsidR="00905B71" w:rsidRPr="00E90316" w:rsidRDefault="00905B71" w:rsidP="00E90316">
      <w:pPr>
        <w:spacing w:after="0" w:line="360" w:lineRule="auto"/>
        <w:ind w:firstLine="709"/>
        <w:jc w:val="both"/>
      </w:pPr>
      <w:r w:rsidRPr="00E90316">
        <w:t>Граница первого пояса ЗСО водопроводных сооружений принимается на расстоянии:</w:t>
      </w:r>
    </w:p>
    <w:p w14:paraId="606B3976" w14:textId="77777777" w:rsidR="00905B71" w:rsidRPr="00E90316" w:rsidRDefault="00C3712F" w:rsidP="00E90316">
      <w:pPr>
        <w:pStyle w:val="a5"/>
        <w:spacing w:after="0" w:line="360" w:lineRule="auto"/>
        <w:ind w:left="0" w:firstLine="709"/>
        <w:jc w:val="both"/>
      </w:pPr>
      <w:r w:rsidRPr="00E90316">
        <w:lastRenderedPageBreak/>
        <w:t>- </w:t>
      </w:r>
      <w:r w:rsidR="00905B71" w:rsidRPr="00E90316">
        <w:t>от стен запасных и регулирующих емкостей, фильтров и контактных осветлителей - не менее 30 м;</w:t>
      </w:r>
    </w:p>
    <w:p w14:paraId="0C884B0C" w14:textId="77777777" w:rsidR="00905B71" w:rsidRPr="00E90316" w:rsidRDefault="00C3712F" w:rsidP="00E90316">
      <w:pPr>
        <w:pStyle w:val="a5"/>
        <w:spacing w:after="0" w:line="360" w:lineRule="auto"/>
        <w:ind w:left="0" w:firstLine="709"/>
        <w:jc w:val="both"/>
      </w:pPr>
      <w:r w:rsidRPr="00E90316">
        <w:t>- </w:t>
      </w:r>
      <w:r w:rsidR="00905B71" w:rsidRPr="00E90316">
        <w:t>от водонапорных башен - не менее 10 м;</w:t>
      </w:r>
    </w:p>
    <w:p w14:paraId="63B3C367" w14:textId="77777777" w:rsidR="00905B71" w:rsidRPr="00E90316" w:rsidRDefault="00C3712F" w:rsidP="00E90316">
      <w:pPr>
        <w:pStyle w:val="a5"/>
        <w:spacing w:after="0" w:line="360" w:lineRule="auto"/>
        <w:ind w:left="0" w:firstLine="709"/>
        <w:jc w:val="both"/>
      </w:pPr>
      <w:r w:rsidRPr="00E90316">
        <w:t>- </w:t>
      </w:r>
      <w:r w:rsidR="00905B71" w:rsidRPr="00E90316">
        <w:t>от остальных помещений (отстойники, реагентное хозяйство, склад хлора, насосные станции и др.) - не менее 15 м.</w:t>
      </w:r>
    </w:p>
    <w:p w14:paraId="025C4187" w14:textId="77777777" w:rsidR="00905B71" w:rsidRPr="00E90316" w:rsidRDefault="00905B71" w:rsidP="00E90316">
      <w:pPr>
        <w:spacing w:after="0" w:line="360" w:lineRule="auto"/>
        <w:ind w:firstLine="709"/>
        <w:jc w:val="both"/>
      </w:pPr>
      <w:r w:rsidRPr="00E90316">
        <w:t>По согласованию с центром государственного санитарно-эпидемиологического надзора</w:t>
      </w:r>
      <w:r w:rsidR="00C3712F" w:rsidRPr="00E90316">
        <w:t>,</w:t>
      </w:r>
      <w:r w:rsidRPr="00E90316">
        <w:t xml:space="preserve"> первый пояс ЗСО для отдельно стоящих водонапорных башен, в зависимости от их конструктивных особенностей, может не устанавливаться.</w:t>
      </w:r>
    </w:p>
    <w:p w14:paraId="284A9C3B" w14:textId="77777777" w:rsidR="00905B71" w:rsidRPr="00E90316" w:rsidRDefault="00905B71" w:rsidP="00E90316">
      <w:pPr>
        <w:spacing w:after="0" w:line="360" w:lineRule="auto"/>
        <w:ind w:firstLine="709"/>
        <w:jc w:val="both"/>
      </w:pPr>
      <w:r w:rsidRPr="00E90316">
        <w:t>Ширину санитарно-защитной полосы следует принимать по обе стороны от крайних линий водопровода:</w:t>
      </w:r>
    </w:p>
    <w:p w14:paraId="51584226" w14:textId="77777777" w:rsidR="00905B71" w:rsidRPr="00E90316" w:rsidRDefault="00C3712F" w:rsidP="00006212">
      <w:pPr>
        <w:pStyle w:val="a5"/>
        <w:widowControl w:val="0"/>
        <w:spacing w:after="0" w:line="360" w:lineRule="auto"/>
        <w:ind w:left="0" w:firstLine="709"/>
        <w:jc w:val="both"/>
      </w:pPr>
      <w:r w:rsidRPr="00E90316">
        <w:t>- </w:t>
      </w:r>
      <w:r w:rsidR="00905B71" w:rsidRPr="00E90316">
        <w:t>при отсутствии грунтовых вод – не менее 10 м при диаметре водоводов до 1000 мм и не менее 20 м при диаметре водоводов более 1000 мм;</w:t>
      </w:r>
    </w:p>
    <w:p w14:paraId="41EE9DEC" w14:textId="77777777" w:rsidR="00905B71" w:rsidRPr="00E90316" w:rsidRDefault="00C3712F" w:rsidP="00006212">
      <w:pPr>
        <w:pStyle w:val="a5"/>
        <w:widowControl w:val="0"/>
        <w:spacing w:after="0" w:line="360" w:lineRule="auto"/>
        <w:ind w:left="0" w:firstLine="709"/>
        <w:jc w:val="both"/>
      </w:pPr>
      <w:r w:rsidRPr="00E90316">
        <w:t>- </w:t>
      </w:r>
      <w:r w:rsidR="00905B71" w:rsidRPr="00E90316">
        <w:t>при наличии грунтовых вод – не менее 50 м вне зависимости от диаметра водоводов.</w:t>
      </w:r>
    </w:p>
    <w:p w14:paraId="7A2D32B5" w14:textId="77777777" w:rsidR="00F641D7" w:rsidRDefault="00905B71" w:rsidP="000613FD">
      <w:pPr>
        <w:tabs>
          <w:tab w:val="left" w:pos="567"/>
          <w:tab w:val="left" w:pos="993"/>
        </w:tabs>
        <w:spacing w:after="0" w:line="360" w:lineRule="auto"/>
        <w:ind w:right="-1" w:firstLine="709"/>
        <w:jc w:val="both"/>
      </w:pPr>
      <w:r w:rsidRPr="00E90316">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w:t>
      </w:r>
      <w:r w:rsidR="000613FD" w:rsidRPr="00D05B72">
        <w:rPr>
          <w:highlight w:val="green"/>
        </w:rPr>
        <w:t>СП 31.13330.2021 «СНиП 2.04.02</w:t>
      </w:r>
      <w:r w:rsidR="000613FD" w:rsidRPr="00D05B72">
        <w:rPr>
          <w:highlight w:val="green"/>
        </w:rPr>
        <w:noBreakHyphen/>
        <w:t>84* Водоснабжение. Наружные сети и сооружения».</w:t>
      </w:r>
    </w:p>
    <w:p w14:paraId="32FF5100" w14:textId="77777777" w:rsidR="000613FD" w:rsidRDefault="000613FD" w:rsidP="000613FD">
      <w:pPr>
        <w:tabs>
          <w:tab w:val="left" w:pos="567"/>
          <w:tab w:val="left" w:pos="993"/>
        </w:tabs>
        <w:spacing w:after="0" w:line="360" w:lineRule="auto"/>
        <w:ind w:right="-1" w:firstLine="709"/>
        <w:jc w:val="both"/>
      </w:pPr>
    </w:p>
    <w:p w14:paraId="07D34199" w14:textId="77777777" w:rsidR="000613FD" w:rsidRDefault="000613FD" w:rsidP="000613FD">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4E8840D4" w14:textId="77777777" w:rsidR="000613FD" w:rsidRDefault="000613FD" w:rsidP="000613FD">
      <w:pPr>
        <w:tabs>
          <w:tab w:val="left" w:pos="567"/>
          <w:tab w:val="left" w:pos="993"/>
        </w:tabs>
        <w:spacing w:after="0" w:line="360" w:lineRule="auto"/>
        <w:ind w:right="-1" w:firstLine="709"/>
        <w:jc w:val="both"/>
      </w:pPr>
    </w:p>
    <w:p w14:paraId="5C2BF256" w14:textId="77777777" w:rsidR="00905B71" w:rsidRPr="007D2649" w:rsidRDefault="00905B71" w:rsidP="003F7647">
      <w:pPr>
        <w:spacing w:after="0" w:line="360" w:lineRule="auto"/>
        <w:jc w:val="both"/>
        <w:rPr>
          <w:rFonts w:eastAsia="Times New Roman"/>
          <w:b/>
          <w:kern w:val="0"/>
          <w:sz w:val="20"/>
          <w:szCs w:val="20"/>
          <w:lang w:eastAsia="ru-RU"/>
        </w:rPr>
      </w:pPr>
      <w:r w:rsidRPr="007D2649">
        <w:rPr>
          <w:rFonts w:eastAsia="Times New Roman"/>
          <w:b/>
          <w:kern w:val="0"/>
          <w:sz w:val="20"/>
          <w:szCs w:val="20"/>
          <w:lang w:eastAsia="ru-RU"/>
        </w:rPr>
        <w:t>Таблица</w:t>
      </w:r>
      <w:r w:rsidR="0019147A">
        <w:rPr>
          <w:rFonts w:eastAsia="Times New Roman"/>
          <w:b/>
          <w:kern w:val="0"/>
          <w:sz w:val="20"/>
          <w:szCs w:val="20"/>
          <w:lang w:eastAsia="ru-RU"/>
        </w:rPr>
        <w:t xml:space="preserve">. </w:t>
      </w:r>
      <w:r w:rsidRPr="007D2649">
        <w:rPr>
          <w:rFonts w:eastAsia="Times New Roman"/>
          <w:b/>
          <w:kern w:val="0"/>
          <w:sz w:val="20"/>
          <w:szCs w:val="20"/>
          <w:lang w:eastAsia="ru-RU"/>
        </w:rPr>
        <w:t>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4899"/>
        <w:gridCol w:w="64"/>
        <w:gridCol w:w="4170"/>
      </w:tblGrid>
      <w:tr w:rsidR="00905B71" w:rsidRPr="00E90316" w14:paraId="35262299" w14:textId="77777777" w:rsidTr="00C22F53">
        <w:trPr>
          <w:trHeight w:val="139"/>
        </w:trPr>
        <w:tc>
          <w:tcPr>
            <w:tcW w:w="2682" w:type="pct"/>
            <w:tcBorders>
              <w:top w:val="single" w:sz="4" w:space="0" w:color="auto"/>
              <w:left w:val="single" w:sz="4" w:space="0" w:color="auto"/>
              <w:bottom w:val="single" w:sz="4" w:space="0" w:color="auto"/>
              <w:right w:val="single" w:sz="4" w:space="0" w:color="auto"/>
            </w:tcBorders>
            <w:vAlign w:val="center"/>
          </w:tcPr>
          <w:p w14:paraId="1CFCA79C"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23B6C166"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Допускается</w:t>
            </w:r>
          </w:p>
        </w:tc>
      </w:tr>
      <w:tr w:rsidR="00905B71" w:rsidRPr="00E90316" w14:paraId="05580D6E" w14:textId="77777777" w:rsidTr="00C22F53">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30A186F"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Подземные источники водоснабжения</w:t>
            </w:r>
          </w:p>
        </w:tc>
      </w:tr>
      <w:tr w:rsidR="00905B71" w:rsidRPr="00E90316" w14:paraId="2FBAAA61"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E07E3CB"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 пояс </w:t>
            </w:r>
            <w:r w:rsidR="00905B71" w:rsidRPr="002866AD">
              <w:rPr>
                <w:rFonts w:eastAsia="Times New Roman"/>
                <w:b/>
                <w:kern w:val="0"/>
                <w:sz w:val="20"/>
                <w:szCs w:val="20"/>
                <w:lang w:eastAsia="ru-RU"/>
              </w:rPr>
              <w:t>ЗСО</w:t>
            </w:r>
          </w:p>
        </w:tc>
      </w:tr>
      <w:tr w:rsidR="00905B71" w:rsidRPr="00E90316" w14:paraId="2E8F89DE"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tcPr>
          <w:p w14:paraId="27271798"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21C0D938"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размещение жилых и хозяйственно-бытовых зданий;</w:t>
            </w:r>
          </w:p>
          <w:p w14:paraId="7E59F941"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проживание людей;</w:t>
            </w:r>
          </w:p>
          <w:p w14:paraId="5CBC307E"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посадка высокоствольных деревьев;</w:t>
            </w:r>
          </w:p>
          <w:p w14:paraId="3A9D319B"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3B84ED5D"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ограждение и охрана;</w:t>
            </w:r>
          </w:p>
          <w:p w14:paraId="7592CB65"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озеленение;</w:t>
            </w:r>
          </w:p>
          <w:p w14:paraId="1B91CDE4"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отвод поверхностного стока за ее пределы;</w:t>
            </w:r>
          </w:p>
          <w:p w14:paraId="43946265"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асфальтирование дорожек к сооружениям.</w:t>
            </w:r>
          </w:p>
        </w:tc>
      </w:tr>
      <w:tr w:rsidR="00905B71" w:rsidRPr="00E90316" w14:paraId="11B03E23" w14:textId="77777777" w:rsidTr="00C22F53">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3A8E6EF"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II</w:t>
            </w:r>
            <w:r w:rsidR="00905B71" w:rsidRPr="002866AD">
              <w:rPr>
                <w:rFonts w:eastAsia="Times New Roman"/>
                <w:b/>
                <w:kern w:val="0"/>
                <w:sz w:val="20"/>
                <w:szCs w:val="20"/>
                <w:lang w:eastAsia="ru-RU"/>
              </w:rPr>
              <w:t xml:space="preserve"> пояс ЗСО</w:t>
            </w:r>
          </w:p>
        </w:tc>
      </w:tr>
      <w:tr w:rsidR="00905B71" w:rsidRPr="00E90316" w14:paraId="51D7122B" w14:textId="77777777" w:rsidTr="00C22F53">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tcPr>
          <w:p w14:paraId="314C79FD"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14:paraId="5DF0BE5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размещения складов ГСМ, ядохимикатов и минеральных удобрений, накопителей промстоков, </w:t>
            </w:r>
            <w:r w:rsidR="00905B71" w:rsidRPr="00E90316">
              <w:rPr>
                <w:rFonts w:eastAsia="Times New Roman"/>
                <w:kern w:val="0"/>
                <w:sz w:val="20"/>
                <w:szCs w:val="20"/>
                <w:lang w:eastAsia="ru-RU"/>
              </w:rPr>
              <w:lastRenderedPageBreak/>
              <w:t>шламохранилищ и других объектов, обусловливающих опасность химического загрязнения подземных вод;</w:t>
            </w:r>
          </w:p>
          <w:p w14:paraId="77C405B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361C616D"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применение удобрений и ядохимикатов;</w:t>
            </w:r>
          </w:p>
          <w:p w14:paraId="79D2568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14:paraId="154F7C20"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lastRenderedPageBreak/>
              <w:t>- </w:t>
            </w:r>
            <w:r w:rsidR="00905B71" w:rsidRPr="00E90316">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255998E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бурение новых скважин и новое строительство, имеющее непосредственное </w:t>
            </w:r>
            <w:r w:rsidR="00905B71" w:rsidRPr="00E90316">
              <w:rPr>
                <w:rFonts w:eastAsia="Times New Roman"/>
                <w:kern w:val="0"/>
                <w:sz w:val="20"/>
                <w:szCs w:val="20"/>
                <w:lang w:eastAsia="ru-RU"/>
              </w:rPr>
              <w:lastRenderedPageBreak/>
              <w:t>отношение к эксплуатации водопроводных сооружений;</w:t>
            </w:r>
          </w:p>
          <w:p w14:paraId="794B1E5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5B71" w:rsidRPr="00E90316" w14:paraId="494400B1" w14:textId="77777777" w:rsidTr="00C22F53">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2E0E87E"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lastRenderedPageBreak/>
              <w:t xml:space="preserve">III </w:t>
            </w:r>
            <w:r w:rsidR="00905B71" w:rsidRPr="002866AD">
              <w:rPr>
                <w:rFonts w:eastAsia="Times New Roman"/>
                <w:b/>
                <w:kern w:val="0"/>
                <w:sz w:val="20"/>
                <w:szCs w:val="20"/>
                <w:lang w:eastAsia="ru-RU"/>
              </w:rPr>
              <w:t>пояс ЗСО</w:t>
            </w:r>
          </w:p>
        </w:tc>
      </w:tr>
      <w:tr w:rsidR="00905B71" w:rsidRPr="00E90316" w14:paraId="6E1C6800" w14:textId="77777777" w:rsidTr="00C22F53">
        <w:trPr>
          <w:trHeight w:val="534"/>
        </w:trPr>
        <w:tc>
          <w:tcPr>
            <w:tcW w:w="2682" w:type="pct"/>
            <w:tcBorders>
              <w:top w:val="single" w:sz="4" w:space="0" w:color="auto"/>
              <w:left w:val="single" w:sz="4" w:space="0" w:color="auto"/>
              <w:bottom w:val="single" w:sz="4" w:space="0" w:color="auto"/>
              <w:right w:val="single" w:sz="4" w:space="0" w:color="auto"/>
            </w:tcBorders>
            <w:vAlign w:val="center"/>
          </w:tcPr>
          <w:p w14:paraId="50DB54C0"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14:paraId="094F2A69"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3D1ABDC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45EE9D7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05B71" w:rsidRPr="00E90316" w14:paraId="5DBE946F" w14:textId="77777777" w:rsidTr="002866AD">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2CEAC8E"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Поверхностные источники водоснабжения</w:t>
            </w:r>
          </w:p>
        </w:tc>
      </w:tr>
      <w:tr w:rsidR="00905B71" w:rsidRPr="00E90316" w14:paraId="0F08FD94" w14:textId="77777777" w:rsidTr="00C22F53">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3513FC9"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 пояс </w:t>
            </w:r>
            <w:r w:rsidR="00905B71" w:rsidRPr="002866AD">
              <w:rPr>
                <w:rFonts w:eastAsia="Times New Roman"/>
                <w:b/>
                <w:kern w:val="0"/>
                <w:sz w:val="20"/>
                <w:szCs w:val="20"/>
                <w:lang w:eastAsia="ru-RU"/>
              </w:rPr>
              <w:t>ЗСО</w:t>
            </w:r>
          </w:p>
        </w:tc>
      </w:tr>
      <w:tr w:rsidR="00905B71" w:rsidRPr="00E90316" w14:paraId="69E87D96"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tcPr>
          <w:p w14:paraId="66F4DE7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5B079B47"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жилых и хозяйственно-бытовых зданий;</w:t>
            </w:r>
          </w:p>
          <w:p w14:paraId="4DDCCC0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проживание людей;</w:t>
            </w:r>
          </w:p>
          <w:p w14:paraId="2A8C358F"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посадка высокоствольных деревьев;</w:t>
            </w:r>
          </w:p>
          <w:p w14:paraId="5FEF82F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применение ядохимикатов и удобрений;</w:t>
            </w:r>
          </w:p>
          <w:p w14:paraId="027F492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6825D200"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ограждение и охрана;</w:t>
            </w:r>
          </w:p>
          <w:p w14:paraId="0DF647B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озеленение;</w:t>
            </w:r>
          </w:p>
          <w:p w14:paraId="3C2AB9D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отвод поверхностного стока за ее пределы;</w:t>
            </w:r>
          </w:p>
          <w:p w14:paraId="4E28059B"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асфальтирование дорожек к сооружениям;</w:t>
            </w:r>
          </w:p>
          <w:p w14:paraId="706BF45B"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ограждение акватория буями и другими предупредительными знаками;</w:t>
            </w:r>
          </w:p>
          <w:p w14:paraId="788A3A3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на судоходных водоемах над водоприемником устанавливаются бакены с освещением.</w:t>
            </w:r>
          </w:p>
        </w:tc>
      </w:tr>
      <w:tr w:rsidR="00905B71" w:rsidRPr="00E90316" w14:paraId="4930BE63" w14:textId="77777777" w:rsidTr="00C22F5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726DE74" w14:textId="77777777" w:rsidR="00905B71" w:rsidRPr="002866AD" w:rsidRDefault="00905B7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II пояс ЗСО</w:t>
            </w:r>
          </w:p>
        </w:tc>
      </w:tr>
      <w:tr w:rsidR="00905B71" w:rsidRPr="00E90316" w14:paraId="290AC556" w14:textId="77777777" w:rsidTr="00E90316">
        <w:trPr>
          <w:trHeight w:val="840"/>
        </w:trPr>
        <w:tc>
          <w:tcPr>
            <w:tcW w:w="2682" w:type="pct"/>
            <w:tcBorders>
              <w:top w:val="single" w:sz="4" w:space="0" w:color="auto"/>
              <w:left w:val="single" w:sz="4" w:space="0" w:color="auto"/>
              <w:bottom w:val="single" w:sz="4" w:space="0" w:color="auto"/>
              <w:right w:val="single" w:sz="4" w:space="0" w:color="auto"/>
            </w:tcBorders>
            <w:vAlign w:val="center"/>
          </w:tcPr>
          <w:p w14:paraId="6E04C94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8AACFE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5BF5ED5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049EED17"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FFA2D99"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lastRenderedPageBreak/>
              <w:t>- </w:t>
            </w:r>
            <w:r w:rsidR="00905B71" w:rsidRPr="00E90316">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1BB420C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685B004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lastRenderedPageBreak/>
              <w:t>- </w:t>
            </w:r>
            <w:r w:rsidR="00905B71" w:rsidRPr="00E90316">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14:paraId="0625CF2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14:paraId="7387CEB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14:paraId="3C126FB7"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14:paraId="2A54978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выполнение мероприятий по санитарному благоустройству территории населенных пунктов и других объектов (оборудование канализацией, устройство </w:t>
            </w:r>
            <w:r w:rsidR="00905B71" w:rsidRPr="00E90316">
              <w:rPr>
                <w:rFonts w:eastAsia="Times New Roman"/>
                <w:kern w:val="0"/>
                <w:sz w:val="20"/>
                <w:szCs w:val="20"/>
                <w:lang w:eastAsia="ru-RU"/>
              </w:rPr>
              <w:lastRenderedPageBreak/>
              <w:t>водонепроницаемых выгребов, организация отвода поверхностного стока и др.);</w:t>
            </w:r>
          </w:p>
          <w:p w14:paraId="0A45B39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14:paraId="2F068AE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5B71" w:rsidRPr="00E90316" w14:paraId="6C6BD829"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D4147CA"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lastRenderedPageBreak/>
              <w:t xml:space="preserve">III </w:t>
            </w:r>
            <w:r w:rsidR="00905B71" w:rsidRPr="002866AD">
              <w:rPr>
                <w:rFonts w:eastAsia="Times New Roman"/>
                <w:b/>
                <w:kern w:val="0"/>
                <w:sz w:val="20"/>
                <w:szCs w:val="20"/>
                <w:lang w:eastAsia="ru-RU"/>
              </w:rPr>
              <w:t>пояс ЗСО</w:t>
            </w:r>
          </w:p>
        </w:tc>
      </w:tr>
      <w:tr w:rsidR="00905B71" w:rsidRPr="00E90316" w14:paraId="692F951D"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tcPr>
          <w:p w14:paraId="00509D8D"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2FB8D90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14:paraId="616BB5B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14:paraId="7C272E9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14:paraId="0632E2B3"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5B71" w:rsidRPr="00E90316" w14:paraId="6128EFC7" w14:textId="77777777" w:rsidTr="00C22F53">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1785A31"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Санитарно-защитные полосы</w:t>
            </w:r>
          </w:p>
        </w:tc>
      </w:tr>
      <w:tr w:rsidR="00905B71" w:rsidRPr="00E90316" w14:paraId="3E984D3D"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tcPr>
          <w:p w14:paraId="7A83874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источников загрязнения почвы и грунтовых вод;</w:t>
            </w:r>
          </w:p>
          <w:p w14:paraId="22EA5EE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14488EBB" w14:textId="77777777" w:rsidR="00905B71" w:rsidRPr="00E90316" w:rsidRDefault="00905B71" w:rsidP="00E90316">
            <w:pPr>
              <w:spacing w:after="0" w:line="240" w:lineRule="auto"/>
              <w:ind w:left="318"/>
              <w:rPr>
                <w:rFonts w:eastAsia="Times New Roman"/>
                <w:kern w:val="0"/>
                <w:sz w:val="20"/>
                <w:szCs w:val="20"/>
                <w:lang w:eastAsia="ru-RU"/>
              </w:rPr>
            </w:pPr>
          </w:p>
        </w:tc>
      </w:tr>
    </w:tbl>
    <w:p w14:paraId="73D7E490" w14:textId="77777777" w:rsidR="00905B71" w:rsidRDefault="00905B71" w:rsidP="00E90316">
      <w:pPr>
        <w:pStyle w:val="af4"/>
        <w:widowControl w:val="0"/>
        <w:spacing w:before="0" w:beforeAutospacing="0" w:after="0" w:afterAutospacing="0" w:line="360" w:lineRule="auto"/>
        <w:ind w:firstLine="709"/>
        <w:jc w:val="both"/>
        <w:rPr>
          <w:bCs/>
        </w:rPr>
      </w:pPr>
      <w:r w:rsidRPr="00E90316">
        <w:rPr>
          <w:bCs/>
        </w:rPr>
        <w:t>На территории муниципального образования нарушений указанных регламентов не выявлено.</w:t>
      </w:r>
    </w:p>
    <w:p w14:paraId="3C686C7D" w14:textId="77777777" w:rsidR="00A52559" w:rsidRPr="00A52559" w:rsidRDefault="00A52559" w:rsidP="00A52559">
      <w:pPr>
        <w:spacing w:after="0" w:line="360" w:lineRule="auto"/>
        <w:ind w:firstLine="709"/>
        <w:jc w:val="both"/>
        <w:rPr>
          <w:highlight w:val="green"/>
        </w:rPr>
      </w:pPr>
      <w:r w:rsidRPr="00A52559">
        <w:rPr>
          <w:highlight w:val="green"/>
        </w:rPr>
        <w:t>В границах муниципального образования «Банинский сельсовет» Фатежского района Курской области находятся следующие установленные зоны санитарной охраны источника питьевого и хозяйственно-бытового водоснабжения:</w:t>
      </w:r>
    </w:p>
    <w:p w14:paraId="0D16BAC6" w14:textId="77777777" w:rsidR="00A52559" w:rsidRPr="00A52559" w:rsidRDefault="00A52559" w:rsidP="00A52559">
      <w:pPr>
        <w:spacing w:after="0" w:line="360" w:lineRule="auto"/>
        <w:ind w:firstLine="709"/>
        <w:jc w:val="both"/>
        <w:rPr>
          <w:highlight w:val="green"/>
        </w:rPr>
      </w:pPr>
      <w:r w:rsidRPr="00A52559">
        <w:rPr>
          <w:highlight w:val="green"/>
        </w:rPr>
        <w:t>– водозабора</w:t>
      </w:r>
      <w:r w:rsidRPr="00A52559">
        <w:rPr>
          <w:spacing w:val="1"/>
          <w:highlight w:val="green"/>
        </w:rPr>
        <w:t xml:space="preserve"> </w:t>
      </w:r>
      <w:r w:rsidRPr="00A52559">
        <w:rPr>
          <w:highlight w:val="green"/>
        </w:rPr>
        <w:t>филиала</w:t>
      </w:r>
      <w:r w:rsidRPr="00A52559">
        <w:rPr>
          <w:spacing w:val="1"/>
          <w:highlight w:val="green"/>
        </w:rPr>
        <w:t xml:space="preserve"> </w:t>
      </w:r>
      <w:r w:rsidRPr="00A52559">
        <w:rPr>
          <w:highlight w:val="green"/>
        </w:rPr>
        <w:t>АО</w:t>
      </w:r>
      <w:r w:rsidRPr="00A52559">
        <w:rPr>
          <w:spacing w:val="1"/>
          <w:highlight w:val="green"/>
        </w:rPr>
        <w:t xml:space="preserve"> </w:t>
      </w:r>
      <w:r w:rsidRPr="00A52559">
        <w:rPr>
          <w:highlight w:val="green"/>
        </w:rPr>
        <w:t>«Вимм-Билль-Данн»</w:t>
      </w:r>
      <w:r w:rsidRPr="00A52559">
        <w:rPr>
          <w:spacing w:val="1"/>
          <w:highlight w:val="green"/>
        </w:rPr>
        <w:t xml:space="preserve"> </w:t>
      </w:r>
      <w:r w:rsidRPr="00A52559">
        <w:rPr>
          <w:highlight w:val="green"/>
        </w:rPr>
        <w:t>«Экспериментальный</w:t>
      </w:r>
      <w:r w:rsidRPr="00A52559">
        <w:rPr>
          <w:spacing w:val="-67"/>
          <w:highlight w:val="green"/>
        </w:rPr>
        <w:t xml:space="preserve"> </w:t>
      </w:r>
      <w:r w:rsidRPr="00A52559">
        <w:rPr>
          <w:highlight w:val="green"/>
        </w:rPr>
        <w:t>комбинат детского питания» в п. Чермошной (приказ департамента экологической</w:t>
      </w:r>
      <w:r w:rsidRPr="00A52559">
        <w:rPr>
          <w:spacing w:val="-67"/>
          <w:highlight w:val="green"/>
        </w:rPr>
        <w:t xml:space="preserve"> </w:t>
      </w:r>
      <w:r w:rsidRPr="00A52559">
        <w:rPr>
          <w:highlight w:val="green"/>
        </w:rPr>
        <w:t>безопасности</w:t>
      </w:r>
      <w:r w:rsidRPr="00A52559">
        <w:rPr>
          <w:spacing w:val="-4"/>
          <w:highlight w:val="green"/>
        </w:rPr>
        <w:t xml:space="preserve"> </w:t>
      </w:r>
      <w:r w:rsidRPr="00A52559">
        <w:rPr>
          <w:highlight w:val="green"/>
        </w:rPr>
        <w:t>и</w:t>
      </w:r>
      <w:r w:rsidRPr="00A52559">
        <w:rPr>
          <w:spacing w:val="-2"/>
          <w:highlight w:val="green"/>
        </w:rPr>
        <w:t xml:space="preserve"> </w:t>
      </w:r>
      <w:r w:rsidRPr="00A52559">
        <w:rPr>
          <w:highlight w:val="green"/>
        </w:rPr>
        <w:t>природопользования</w:t>
      </w:r>
      <w:r w:rsidRPr="00A52559">
        <w:rPr>
          <w:spacing w:val="-3"/>
          <w:highlight w:val="green"/>
        </w:rPr>
        <w:t xml:space="preserve"> </w:t>
      </w:r>
      <w:r w:rsidRPr="00A52559">
        <w:rPr>
          <w:highlight w:val="green"/>
        </w:rPr>
        <w:t>Курской</w:t>
      </w:r>
      <w:r w:rsidRPr="00A52559">
        <w:rPr>
          <w:spacing w:val="-2"/>
          <w:highlight w:val="green"/>
        </w:rPr>
        <w:t xml:space="preserve"> </w:t>
      </w:r>
      <w:r w:rsidRPr="00A52559">
        <w:rPr>
          <w:highlight w:val="green"/>
        </w:rPr>
        <w:t>области</w:t>
      </w:r>
      <w:r w:rsidRPr="00A52559">
        <w:rPr>
          <w:spacing w:val="-2"/>
          <w:highlight w:val="green"/>
        </w:rPr>
        <w:t xml:space="preserve"> </w:t>
      </w:r>
      <w:r w:rsidRPr="00A52559">
        <w:rPr>
          <w:highlight w:val="green"/>
        </w:rPr>
        <w:t>от</w:t>
      </w:r>
      <w:r w:rsidRPr="00A52559">
        <w:rPr>
          <w:spacing w:val="-3"/>
          <w:highlight w:val="green"/>
        </w:rPr>
        <w:t xml:space="preserve"> </w:t>
      </w:r>
      <w:r w:rsidRPr="00A52559">
        <w:rPr>
          <w:highlight w:val="green"/>
        </w:rPr>
        <w:t>10.03.2016</w:t>
      </w:r>
      <w:r w:rsidRPr="00A52559">
        <w:rPr>
          <w:spacing w:val="-2"/>
          <w:highlight w:val="green"/>
        </w:rPr>
        <w:t xml:space="preserve"> </w:t>
      </w:r>
      <w:r w:rsidRPr="00A52559">
        <w:rPr>
          <w:highlight w:val="green"/>
        </w:rPr>
        <w:t>№ 90/01-11):</w:t>
      </w:r>
    </w:p>
    <w:p w14:paraId="3C07FCB8" w14:textId="77777777" w:rsidR="00A52559" w:rsidRPr="00A52559" w:rsidRDefault="00A52559" w:rsidP="00A52559">
      <w:pPr>
        <w:pStyle w:val="af5"/>
        <w:spacing w:line="360" w:lineRule="auto"/>
        <w:ind w:left="114" w:right="105" w:firstLine="720"/>
        <w:rPr>
          <w:sz w:val="24"/>
          <w:szCs w:val="24"/>
          <w:highlight w:val="green"/>
        </w:rPr>
      </w:pPr>
      <w:r w:rsidRPr="00A52559">
        <w:rPr>
          <w:sz w:val="24"/>
          <w:szCs w:val="24"/>
          <w:highlight w:val="green"/>
        </w:rPr>
        <w:t>граница</w:t>
      </w:r>
      <w:r w:rsidRPr="00A52559">
        <w:rPr>
          <w:spacing w:val="12"/>
          <w:sz w:val="24"/>
          <w:szCs w:val="24"/>
          <w:highlight w:val="green"/>
        </w:rPr>
        <w:t xml:space="preserve"> </w:t>
      </w:r>
      <w:r w:rsidRPr="00A52559">
        <w:rPr>
          <w:sz w:val="24"/>
          <w:szCs w:val="24"/>
          <w:highlight w:val="green"/>
        </w:rPr>
        <w:t>зоны</w:t>
      </w:r>
      <w:r w:rsidRPr="00A52559">
        <w:rPr>
          <w:spacing w:val="11"/>
          <w:sz w:val="24"/>
          <w:szCs w:val="24"/>
          <w:highlight w:val="green"/>
        </w:rPr>
        <w:t xml:space="preserve"> </w:t>
      </w:r>
      <w:r w:rsidRPr="00A52559">
        <w:rPr>
          <w:sz w:val="24"/>
          <w:szCs w:val="24"/>
          <w:highlight w:val="green"/>
        </w:rPr>
        <w:t>строгого</w:t>
      </w:r>
      <w:r w:rsidRPr="00A52559">
        <w:rPr>
          <w:spacing w:val="11"/>
          <w:sz w:val="24"/>
          <w:szCs w:val="24"/>
          <w:highlight w:val="green"/>
        </w:rPr>
        <w:t xml:space="preserve"> </w:t>
      </w:r>
      <w:r w:rsidRPr="00A52559">
        <w:rPr>
          <w:sz w:val="24"/>
          <w:szCs w:val="24"/>
          <w:highlight w:val="green"/>
        </w:rPr>
        <w:t>режима</w:t>
      </w:r>
      <w:r w:rsidRPr="00A52559">
        <w:rPr>
          <w:spacing w:val="11"/>
          <w:sz w:val="24"/>
          <w:szCs w:val="24"/>
          <w:highlight w:val="green"/>
        </w:rPr>
        <w:t xml:space="preserve"> </w:t>
      </w:r>
      <w:r w:rsidRPr="00A52559">
        <w:rPr>
          <w:sz w:val="24"/>
          <w:szCs w:val="24"/>
          <w:highlight w:val="green"/>
        </w:rPr>
        <w:t>(ЗСО</w:t>
      </w:r>
      <w:r w:rsidRPr="00A52559">
        <w:rPr>
          <w:spacing w:val="11"/>
          <w:sz w:val="24"/>
          <w:szCs w:val="24"/>
          <w:highlight w:val="green"/>
        </w:rPr>
        <w:t xml:space="preserve"> </w:t>
      </w:r>
      <w:r w:rsidRPr="00A52559">
        <w:rPr>
          <w:sz w:val="24"/>
          <w:szCs w:val="24"/>
          <w:highlight w:val="green"/>
        </w:rPr>
        <w:t>I)</w:t>
      </w:r>
      <w:r w:rsidRPr="00A52559">
        <w:rPr>
          <w:spacing w:val="11"/>
          <w:sz w:val="24"/>
          <w:szCs w:val="24"/>
          <w:highlight w:val="green"/>
        </w:rPr>
        <w:t xml:space="preserve"> </w:t>
      </w:r>
      <w:r w:rsidRPr="00A52559">
        <w:rPr>
          <w:sz w:val="24"/>
          <w:szCs w:val="24"/>
          <w:highlight w:val="green"/>
        </w:rPr>
        <w:t>в</w:t>
      </w:r>
      <w:r w:rsidRPr="00A52559">
        <w:rPr>
          <w:spacing w:val="11"/>
          <w:sz w:val="24"/>
          <w:szCs w:val="24"/>
          <w:highlight w:val="green"/>
        </w:rPr>
        <w:t xml:space="preserve"> </w:t>
      </w:r>
      <w:r w:rsidRPr="00A52559">
        <w:rPr>
          <w:sz w:val="24"/>
          <w:szCs w:val="24"/>
          <w:highlight w:val="green"/>
        </w:rPr>
        <w:t>радиусе</w:t>
      </w:r>
      <w:r w:rsidRPr="00A52559">
        <w:rPr>
          <w:spacing w:val="11"/>
          <w:sz w:val="24"/>
          <w:szCs w:val="24"/>
          <w:highlight w:val="green"/>
        </w:rPr>
        <w:t xml:space="preserve"> </w:t>
      </w:r>
      <w:r w:rsidRPr="00A52559">
        <w:rPr>
          <w:sz w:val="24"/>
          <w:szCs w:val="24"/>
          <w:highlight w:val="green"/>
        </w:rPr>
        <w:t>30</w:t>
      </w:r>
      <w:r w:rsidRPr="00A52559">
        <w:rPr>
          <w:spacing w:val="11"/>
          <w:sz w:val="24"/>
          <w:szCs w:val="24"/>
          <w:highlight w:val="green"/>
        </w:rPr>
        <w:t xml:space="preserve"> </w:t>
      </w:r>
      <w:r w:rsidRPr="00A52559">
        <w:rPr>
          <w:sz w:val="24"/>
          <w:szCs w:val="24"/>
          <w:highlight w:val="green"/>
        </w:rPr>
        <w:t>м</w:t>
      </w:r>
      <w:r w:rsidRPr="00A52559">
        <w:rPr>
          <w:spacing w:val="11"/>
          <w:sz w:val="24"/>
          <w:szCs w:val="24"/>
          <w:highlight w:val="green"/>
        </w:rPr>
        <w:t xml:space="preserve"> </w:t>
      </w:r>
      <w:r w:rsidRPr="00A52559">
        <w:rPr>
          <w:sz w:val="24"/>
          <w:szCs w:val="24"/>
          <w:highlight w:val="green"/>
        </w:rPr>
        <w:t>вокруг</w:t>
      </w:r>
      <w:r w:rsidRPr="00A52559">
        <w:rPr>
          <w:spacing w:val="12"/>
          <w:sz w:val="24"/>
          <w:szCs w:val="24"/>
          <w:highlight w:val="green"/>
        </w:rPr>
        <w:t xml:space="preserve"> </w:t>
      </w:r>
      <w:r w:rsidRPr="00A52559">
        <w:rPr>
          <w:sz w:val="24"/>
          <w:szCs w:val="24"/>
          <w:highlight w:val="green"/>
        </w:rPr>
        <w:t>каждо</w:t>
      </w:r>
      <w:r w:rsidRPr="00A52559">
        <w:rPr>
          <w:sz w:val="24"/>
          <w:szCs w:val="24"/>
          <w:highlight w:val="green"/>
          <w:lang w:val="ru-RU"/>
        </w:rPr>
        <w:t xml:space="preserve">й </w:t>
      </w:r>
      <w:r w:rsidRPr="00A52559">
        <w:rPr>
          <w:sz w:val="24"/>
          <w:szCs w:val="24"/>
          <w:highlight w:val="green"/>
        </w:rPr>
        <w:t>водозаборной</w:t>
      </w:r>
      <w:r w:rsidRPr="00A52559">
        <w:rPr>
          <w:spacing w:val="-1"/>
          <w:sz w:val="24"/>
          <w:szCs w:val="24"/>
          <w:highlight w:val="green"/>
        </w:rPr>
        <w:t xml:space="preserve"> </w:t>
      </w:r>
      <w:r w:rsidRPr="00A52559">
        <w:rPr>
          <w:sz w:val="24"/>
          <w:szCs w:val="24"/>
          <w:highlight w:val="green"/>
        </w:rPr>
        <w:t>скважины;</w:t>
      </w:r>
    </w:p>
    <w:p w14:paraId="197700ED" w14:textId="77777777" w:rsidR="00A52559" w:rsidRPr="00A52559" w:rsidRDefault="00A52559" w:rsidP="00A52559">
      <w:pPr>
        <w:pStyle w:val="af5"/>
        <w:spacing w:line="360" w:lineRule="auto"/>
        <w:ind w:left="114" w:right="105" w:firstLine="720"/>
        <w:rPr>
          <w:sz w:val="24"/>
          <w:szCs w:val="24"/>
          <w:highlight w:val="green"/>
        </w:rPr>
      </w:pPr>
      <w:r w:rsidRPr="00A52559">
        <w:rPr>
          <w:sz w:val="24"/>
          <w:szCs w:val="24"/>
          <w:highlight w:val="green"/>
        </w:rPr>
        <w:t>граница</w:t>
      </w:r>
      <w:r w:rsidRPr="00A52559">
        <w:rPr>
          <w:spacing w:val="4"/>
          <w:sz w:val="24"/>
          <w:szCs w:val="24"/>
          <w:highlight w:val="green"/>
        </w:rPr>
        <w:t xml:space="preserve"> </w:t>
      </w:r>
      <w:r w:rsidRPr="00A52559">
        <w:rPr>
          <w:sz w:val="24"/>
          <w:szCs w:val="24"/>
          <w:highlight w:val="green"/>
        </w:rPr>
        <w:t>зоны</w:t>
      </w:r>
      <w:r w:rsidRPr="00A52559">
        <w:rPr>
          <w:spacing w:val="4"/>
          <w:sz w:val="24"/>
          <w:szCs w:val="24"/>
          <w:highlight w:val="green"/>
        </w:rPr>
        <w:t xml:space="preserve"> </w:t>
      </w:r>
      <w:r w:rsidRPr="00A52559">
        <w:rPr>
          <w:sz w:val="24"/>
          <w:szCs w:val="24"/>
          <w:highlight w:val="green"/>
        </w:rPr>
        <w:t>второго</w:t>
      </w:r>
      <w:r w:rsidRPr="00A52559">
        <w:rPr>
          <w:spacing w:val="4"/>
          <w:sz w:val="24"/>
          <w:szCs w:val="24"/>
          <w:highlight w:val="green"/>
        </w:rPr>
        <w:t xml:space="preserve"> </w:t>
      </w:r>
      <w:r w:rsidRPr="00A52559">
        <w:rPr>
          <w:sz w:val="24"/>
          <w:szCs w:val="24"/>
          <w:highlight w:val="green"/>
        </w:rPr>
        <w:t>пояса</w:t>
      </w:r>
      <w:r w:rsidRPr="00A52559">
        <w:rPr>
          <w:spacing w:val="4"/>
          <w:sz w:val="24"/>
          <w:szCs w:val="24"/>
          <w:highlight w:val="green"/>
        </w:rPr>
        <w:t xml:space="preserve"> </w:t>
      </w:r>
      <w:r w:rsidRPr="00A52559">
        <w:rPr>
          <w:sz w:val="24"/>
          <w:szCs w:val="24"/>
          <w:highlight w:val="green"/>
        </w:rPr>
        <w:t>(ЗСО</w:t>
      </w:r>
      <w:r w:rsidRPr="00A52559">
        <w:rPr>
          <w:spacing w:val="4"/>
          <w:sz w:val="24"/>
          <w:szCs w:val="24"/>
          <w:highlight w:val="green"/>
        </w:rPr>
        <w:t xml:space="preserve"> </w:t>
      </w:r>
      <w:r w:rsidRPr="00A52559">
        <w:rPr>
          <w:sz w:val="24"/>
          <w:szCs w:val="24"/>
          <w:highlight w:val="green"/>
        </w:rPr>
        <w:t>II)</w:t>
      </w:r>
      <w:r w:rsidRPr="00A52559">
        <w:rPr>
          <w:spacing w:val="4"/>
          <w:sz w:val="24"/>
          <w:szCs w:val="24"/>
          <w:highlight w:val="green"/>
        </w:rPr>
        <w:t xml:space="preserve"> </w:t>
      </w:r>
      <w:r w:rsidRPr="00A52559">
        <w:rPr>
          <w:sz w:val="24"/>
          <w:szCs w:val="24"/>
          <w:highlight w:val="green"/>
        </w:rPr>
        <w:t>–</w:t>
      </w:r>
      <w:r w:rsidRPr="00A52559">
        <w:rPr>
          <w:spacing w:val="4"/>
          <w:sz w:val="24"/>
          <w:szCs w:val="24"/>
          <w:highlight w:val="green"/>
        </w:rPr>
        <w:t xml:space="preserve"> </w:t>
      </w:r>
      <w:r w:rsidRPr="00A52559">
        <w:rPr>
          <w:sz w:val="24"/>
          <w:szCs w:val="24"/>
          <w:highlight w:val="green"/>
        </w:rPr>
        <w:t>радиусом</w:t>
      </w:r>
      <w:r w:rsidRPr="00A52559">
        <w:rPr>
          <w:spacing w:val="4"/>
          <w:sz w:val="24"/>
          <w:szCs w:val="24"/>
          <w:highlight w:val="green"/>
        </w:rPr>
        <w:t xml:space="preserve"> </w:t>
      </w:r>
      <w:r w:rsidRPr="00A52559">
        <w:rPr>
          <w:sz w:val="24"/>
          <w:szCs w:val="24"/>
          <w:highlight w:val="green"/>
        </w:rPr>
        <w:t>90</w:t>
      </w:r>
      <w:r w:rsidRPr="00A52559">
        <w:rPr>
          <w:spacing w:val="4"/>
          <w:sz w:val="24"/>
          <w:szCs w:val="24"/>
          <w:highlight w:val="green"/>
        </w:rPr>
        <w:t xml:space="preserve"> </w:t>
      </w:r>
      <w:r w:rsidRPr="00A52559">
        <w:rPr>
          <w:sz w:val="24"/>
          <w:szCs w:val="24"/>
          <w:highlight w:val="green"/>
        </w:rPr>
        <w:t>м</w:t>
      </w:r>
      <w:r w:rsidRPr="00A52559">
        <w:rPr>
          <w:spacing w:val="4"/>
          <w:sz w:val="24"/>
          <w:szCs w:val="24"/>
          <w:highlight w:val="green"/>
        </w:rPr>
        <w:t xml:space="preserve"> </w:t>
      </w:r>
      <w:r w:rsidRPr="00A52559">
        <w:rPr>
          <w:sz w:val="24"/>
          <w:szCs w:val="24"/>
          <w:highlight w:val="green"/>
        </w:rPr>
        <w:t>вокруг</w:t>
      </w:r>
      <w:r w:rsidRPr="00A52559">
        <w:rPr>
          <w:spacing w:val="4"/>
          <w:sz w:val="24"/>
          <w:szCs w:val="24"/>
          <w:highlight w:val="green"/>
        </w:rPr>
        <w:t xml:space="preserve"> </w:t>
      </w:r>
      <w:r w:rsidRPr="00A52559">
        <w:rPr>
          <w:sz w:val="24"/>
          <w:szCs w:val="24"/>
          <w:highlight w:val="green"/>
        </w:rPr>
        <w:t>каждой</w:t>
      </w:r>
      <w:r w:rsidRPr="00A52559">
        <w:rPr>
          <w:spacing w:val="-67"/>
          <w:sz w:val="24"/>
          <w:szCs w:val="24"/>
          <w:highlight w:val="green"/>
        </w:rPr>
        <w:t xml:space="preserve"> </w:t>
      </w:r>
      <w:r w:rsidRPr="00A52559">
        <w:rPr>
          <w:sz w:val="24"/>
          <w:szCs w:val="24"/>
          <w:highlight w:val="green"/>
        </w:rPr>
        <w:t>скважины;</w:t>
      </w:r>
    </w:p>
    <w:p w14:paraId="056B5506" w14:textId="77777777" w:rsidR="00A52559" w:rsidRDefault="00A52559" w:rsidP="00A52559">
      <w:pPr>
        <w:spacing w:after="0" w:line="360" w:lineRule="auto"/>
        <w:ind w:firstLine="709"/>
        <w:jc w:val="both"/>
      </w:pPr>
      <w:r w:rsidRPr="00A52559">
        <w:rPr>
          <w:highlight w:val="green"/>
        </w:rPr>
        <w:t>граница</w:t>
      </w:r>
      <w:r w:rsidRPr="00A52559">
        <w:rPr>
          <w:spacing w:val="51"/>
          <w:highlight w:val="green"/>
        </w:rPr>
        <w:t xml:space="preserve"> </w:t>
      </w:r>
      <w:r w:rsidRPr="00A52559">
        <w:rPr>
          <w:highlight w:val="green"/>
        </w:rPr>
        <w:t>зоны</w:t>
      </w:r>
      <w:r w:rsidRPr="00A52559">
        <w:rPr>
          <w:spacing w:val="51"/>
          <w:highlight w:val="green"/>
        </w:rPr>
        <w:t xml:space="preserve"> </w:t>
      </w:r>
      <w:r w:rsidRPr="00A52559">
        <w:rPr>
          <w:highlight w:val="green"/>
        </w:rPr>
        <w:t>третьего</w:t>
      </w:r>
      <w:r w:rsidRPr="00A52559">
        <w:rPr>
          <w:spacing w:val="51"/>
          <w:highlight w:val="green"/>
        </w:rPr>
        <w:t xml:space="preserve"> </w:t>
      </w:r>
      <w:r w:rsidRPr="00A52559">
        <w:rPr>
          <w:highlight w:val="green"/>
        </w:rPr>
        <w:t>пояса</w:t>
      </w:r>
      <w:r w:rsidRPr="00A52559">
        <w:rPr>
          <w:spacing w:val="51"/>
          <w:highlight w:val="green"/>
        </w:rPr>
        <w:t xml:space="preserve"> </w:t>
      </w:r>
      <w:r w:rsidRPr="00A52559">
        <w:rPr>
          <w:highlight w:val="green"/>
        </w:rPr>
        <w:t>(ЗСО</w:t>
      </w:r>
      <w:r w:rsidRPr="00A52559">
        <w:rPr>
          <w:spacing w:val="51"/>
          <w:highlight w:val="green"/>
        </w:rPr>
        <w:t xml:space="preserve"> </w:t>
      </w:r>
      <w:r w:rsidRPr="00A52559">
        <w:rPr>
          <w:highlight w:val="green"/>
        </w:rPr>
        <w:t>III)</w:t>
      </w:r>
      <w:r w:rsidRPr="00A52559">
        <w:rPr>
          <w:spacing w:val="51"/>
          <w:highlight w:val="green"/>
        </w:rPr>
        <w:t xml:space="preserve"> </w:t>
      </w:r>
      <w:r w:rsidRPr="00A52559">
        <w:rPr>
          <w:highlight w:val="green"/>
        </w:rPr>
        <w:t>–</w:t>
      </w:r>
      <w:r w:rsidRPr="00A52559">
        <w:rPr>
          <w:spacing w:val="51"/>
          <w:highlight w:val="green"/>
        </w:rPr>
        <w:t xml:space="preserve"> </w:t>
      </w:r>
      <w:r w:rsidRPr="00A52559">
        <w:rPr>
          <w:highlight w:val="green"/>
        </w:rPr>
        <w:t>радиусом</w:t>
      </w:r>
      <w:r w:rsidRPr="00A52559">
        <w:rPr>
          <w:spacing w:val="51"/>
          <w:highlight w:val="green"/>
        </w:rPr>
        <w:t xml:space="preserve"> </w:t>
      </w:r>
      <w:r w:rsidRPr="00A52559">
        <w:rPr>
          <w:highlight w:val="green"/>
        </w:rPr>
        <w:t>1106</w:t>
      </w:r>
      <w:r w:rsidRPr="00A52559">
        <w:rPr>
          <w:spacing w:val="51"/>
          <w:highlight w:val="green"/>
        </w:rPr>
        <w:t xml:space="preserve"> </w:t>
      </w:r>
      <w:r w:rsidRPr="00A52559">
        <w:rPr>
          <w:highlight w:val="green"/>
        </w:rPr>
        <w:t>м</w:t>
      </w:r>
      <w:r w:rsidRPr="00A52559">
        <w:rPr>
          <w:spacing w:val="52"/>
          <w:highlight w:val="green"/>
        </w:rPr>
        <w:t xml:space="preserve"> </w:t>
      </w:r>
      <w:r w:rsidRPr="00A52559">
        <w:rPr>
          <w:highlight w:val="green"/>
        </w:rPr>
        <w:t>от</w:t>
      </w:r>
      <w:r w:rsidRPr="00A52559">
        <w:rPr>
          <w:spacing w:val="51"/>
          <w:highlight w:val="green"/>
        </w:rPr>
        <w:t xml:space="preserve"> </w:t>
      </w:r>
      <w:r w:rsidRPr="00A52559">
        <w:rPr>
          <w:highlight w:val="green"/>
        </w:rPr>
        <w:t>условного центра</w:t>
      </w:r>
      <w:r w:rsidRPr="00A52559">
        <w:rPr>
          <w:spacing w:val="-1"/>
          <w:highlight w:val="green"/>
        </w:rPr>
        <w:t xml:space="preserve"> </w:t>
      </w:r>
      <w:r w:rsidRPr="00A52559">
        <w:rPr>
          <w:highlight w:val="green"/>
        </w:rPr>
        <w:t>максимальной</w:t>
      </w:r>
      <w:r w:rsidRPr="00A52559">
        <w:rPr>
          <w:spacing w:val="-1"/>
          <w:highlight w:val="green"/>
        </w:rPr>
        <w:t xml:space="preserve"> </w:t>
      </w:r>
      <w:r w:rsidRPr="00A52559">
        <w:rPr>
          <w:highlight w:val="green"/>
        </w:rPr>
        <w:t>нагрузки</w:t>
      </w:r>
      <w:r w:rsidRPr="00A52559">
        <w:rPr>
          <w:spacing w:val="-1"/>
          <w:highlight w:val="green"/>
        </w:rPr>
        <w:t xml:space="preserve"> </w:t>
      </w:r>
      <w:r w:rsidRPr="00A52559">
        <w:rPr>
          <w:highlight w:val="green"/>
        </w:rPr>
        <w:t>водозабора.</w:t>
      </w:r>
    </w:p>
    <w:p w14:paraId="01A98141" w14:textId="77777777" w:rsidR="00A52559" w:rsidRDefault="00A52559" w:rsidP="00A52559">
      <w:pPr>
        <w:spacing w:after="0" w:line="360" w:lineRule="auto"/>
        <w:ind w:firstLine="709"/>
        <w:jc w:val="both"/>
      </w:pPr>
    </w:p>
    <w:p w14:paraId="5ED04552" w14:textId="77777777" w:rsidR="00A52559" w:rsidRDefault="00A52559" w:rsidP="00A52559">
      <w:pPr>
        <w:tabs>
          <w:tab w:val="right" w:leader="dot" w:pos="9781"/>
        </w:tabs>
        <w:spacing w:after="0"/>
        <w:ind w:right="311"/>
        <w:jc w:val="both"/>
        <w:rPr>
          <w:i/>
          <w:iCs/>
          <w:noProof/>
          <w:sz w:val="22"/>
          <w:szCs w:val="22"/>
          <w:lang w:eastAsia="ru-RU"/>
        </w:rPr>
      </w:pPr>
      <w:r w:rsidRPr="00422027">
        <w:rPr>
          <w:i/>
          <w:iCs/>
          <w:noProof/>
          <w:sz w:val="22"/>
          <w:szCs w:val="22"/>
          <w:lang w:eastAsia="ru-RU"/>
        </w:rPr>
        <w:t>(абзац</w:t>
      </w:r>
      <w:r>
        <w:rPr>
          <w:i/>
          <w:iCs/>
          <w:noProof/>
          <w:sz w:val="22"/>
          <w:szCs w:val="22"/>
          <w:lang w:eastAsia="ru-RU"/>
        </w:rPr>
        <w:t>ы дополнены</w:t>
      </w:r>
      <w:r w:rsidRPr="00422027">
        <w:rPr>
          <w:i/>
          <w:iCs/>
          <w:noProof/>
          <w:sz w:val="22"/>
          <w:szCs w:val="22"/>
          <w:lang w:eastAsia="ru-RU"/>
        </w:rPr>
        <w:t xml:space="preserve">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22027">
        <w:rPr>
          <w:i/>
          <w:iCs/>
          <w:noProof/>
          <w:sz w:val="22"/>
          <w:szCs w:val="22"/>
          <w:lang w:eastAsia="ru-RU"/>
        </w:rPr>
        <w:t xml:space="preserve"> 2024 года № 01-12/_____)</w:t>
      </w:r>
    </w:p>
    <w:p w14:paraId="77004928" w14:textId="77777777" w:rsidR="00A905AF" w:rsidRDefault="00A905AF" w:rsidP="00A52559">
      <w:pPr>
        <w:tabs>
          <w:tab w:val="right" w:leader="dot" w:pos="9781"/>
        </w:tabs>
        <w:spacing w:after="0"/>
        <w:ind w:right="311"/>
        <w:jc w:val="both"/>
        <w:rPr>
          <w:i/>
          <w:iCs/>
          <w:noProof/>
          <w:sz w:val="22"/>
          <w:szCs w:val="22"/>
          <w:lang w:eastAsia="ru-RU"/>
        </w:rPr>
      </w:pPr>
    </w:p>
    <w:p w14:paraId="61037E30" w14:textId="77777777" w:rsidR="009A5FDB" w:rsidRDefault="00CE78F5" w:rsidP="00F0497D">
      <w:pPr>
        <w:pStyle w:val="3"/>
        <w:keepNext w:val="0"/>
        <w:keepLines w:val="0"/>
        <w:numPr>
          <w:ilvl w:val="2"/>
          <w:numId w:val="38"/>
        </w:numPr>
        <w:spacing w:before="0" w:line="360" w:lineRule="auto"/>
        <w:ind w:left="0" w:firstLine="709"/>
        <w:jc w:val="both"/>
        <w:rPr>
          <w:rFonts w:ascii="Times New Roman" w:hAnsi="Times New Roman"/>
          <w:color w:val="auto"/>
          <w:kern w:val="32"/>
          <w:sz w:val="24"/>
          <w:szCs w:val="24"/>
          <w:lang w:val="ru-RU" w:eastAsia="ru-RU"/>
        </w:rPr>
      </w:pPr>
      <w:bookmarkStart w:id="245" w:name="_Toc315701272"/>
      <w:bookmarkStart w:id="246" w:name="_Toc315701273"/>
      <w:bookmarkStart w:id="247" w:name="_Toc315701274"/>
      <w:bookmarkStart w:id="248" w:name="_Toc315701275"/>
      <w:bookmarkStart w:id="249" w:name="_Toc315701276"/>
      <w:bookmarkStart w:id="250" w:name="_Toc315701277"/>
      <w:bookmarkStart w:id="251" w:name="_Toc315701278"/>
      <w:bookmarkStart w:id="252" w:name="_Toc315701279"/>
      <w:bookmarkStart w:id="253" w:name="_Toc315701280"/>
      <w:bookmarkStart w:id="254" w:name="_Toc315701281"/>
      <w:bookmarkStart w:id="255" w:name="_Toc315701282"/>
      <w:bookmarkStart w:id="256" w:name="_Toc315701283"/>
      <w:bookmarkStart w:id="257" w:name="_Toc315701284"/>
      <w:bookmarkEnd w:id="245"/>
      <w:bookmarkEnd w:id="246"/>
      <w:bookmarkEnd w:id="247"/>
      <w:bookmarkEnd w:id="248"/>
      <w:bookmarkEnd w:id="249"/>
      <w:bookmarkEnd w:id="250"/>
      <w:bookmarkEnd w:id="251"/>
      <w:bookmarkEnd w:id="252"/>
      <w:bookmarkEnd w:id="253"/>
      <w:bookmarkEnd w:id="254"/>
      <w:bookmarkEnd w:id="255"/>
      <w:bookmarkEnd w:id="256"/>
      <w:bookmarkEnd w:id="257"/>
      <w:r w:rsidRPr="00E90316">
        <w:rPr>
          <w:rFonts w:ascii="Times New Roman" w:hAnsi="Times New Roman"/>
          <w:color w:val="auto"/>
          <w:kern w:val="32"/>
          <w:sz w:val="24"/>
          <w:szCs w:val="24"/>
          <w:lang w:eastAsia="ru-RU"/>
        </w:rPr>
        <w:t xml:space="preserve"> </w:t>
      </w:r>
      <w:bookmarkStart w:id="258" w:name="_Toc336507679"/>
      <w:r w:rsidR="009A5FDB" w:rsidRPr="00E90316">
        <w:rPr>
          <w:rFonts w:ascii="Times New Roman" w:hAnsi="Times New Roman"/>
          <w:color w:val="auto"/>
          <w:kern w:val="32"/>
          <w:sz w:val="24"/>
          <w:szCs w:val="24"/>
          <w:lang w:eastAsia="ru-RU"/>
        </w:rPr>
        <w:t>Санитарно-защитные зоны</w:t>
      </w:r>
      <w:bookmarkEnd w:id="243"/>
      <w:bookmarkEnd w:id="244"/>
      <w:bookmarkEnd w:id="258"/>
      <w:r w:rsidR="00E90316" w:rsidRPr="00E90316">
        <w:rPr>
          <w:rFonts w:ascii="Times New Roman" w:hAnsi="Times New Roman"/>
          <w:color w:val="auto"/>
          <w:kern w:val="32"/>
          <w:sz w:val="24"/>
          <w:szCs w:val="24"/>
          <w:lang w:val="ru-RU" w:eastAsia="ru-RU"/>
        </w:rPr>
        <w:t>.</w:t>
      </w:r>
    </w:p>
    <w:p w14:paraId="5E0CDE9D" w14:textId="77777777" w:rsidR="00830498" w:rsidRDefault="00830498" w:rsidP="00A905AF">
      <w:pPr>
        <w:spacing w:after="0"/>
        <w:rPr>
          <w:lang w:eastAsia="ru-RU"/>
        </w:rPr>
      </w:pPr>
    </w:p>
    <w:p w14:paraId="2EC50B72" w14:textId="77777777" w:rsidR="00830498" w:rsidRPr="00830498" w:rsidRDefault="00830498" w:rsidP="00830498">
      <w:pPr>
        <w:rPr>
          <w:lang w:val="x-none" w:eastAsia="ru-RU"/>
        </w:rPr>
      </w:pPr>
      <w:r w:rsidRPr="00830498">
        <w:rPr>
          <w:i/>
          <w:iCs/>
          <w:sz w:val="22"/>
          <w:szCs w:val="22"/>
          <w:highlight w:val="green"/>
          <w:lang w:eastAsia="ru-RU"/>
        </w:rPr>
        <w:t>(наименование подраздела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830498">
        <w:rPr>
          <w:i/>
          <w:iCs/>
          <w:sz w:val="22"/>
          <w:szCs w:val="22"/>
          <w:highlight w:val="green"/>
          <w:lang w:eastAsia="ru-RU"/>
        </w:rPr>
        <w:t xml:space="preserve"> 2024 года № 01-12/_____)</w:t>
      </w:r>
    </w:p>
    <w:p w14:paraId="5854E928" w14:textId="77777777" w:rsidR="00830498" w:rsidRPr="00830498" w:rsidRDefault="00830498" w:rsidP="00830498">
      <w:pPr>
        <w:rPr>
          <w:lang w:val="x-none" w:eastAsia="ru-RU"/>
        </w:rPr>
      </w:pPr>
    </w:p>
    <w:p w14:paraId="4C818E14" w14:textId="77777777" w:rsidR="00621ED7" w:rsidRDefault="00621ED7" w:rsidP="00E90316">
      <w:pPr>
        <w:pStyle w:val="af4"/>
        <w:spacing w:before="0" w:beforeAutospacing="0" w:after="0" w:afterAutospacing="0" w:line="360" w:lineRule="auto"/>
        <w:ind w:firstLine="709"/>
        <w:jc w:val="both"/>
        <w:rPr>
          <w:bCs/>
        </w:rPr>
      </w:pPr>
      <w:r w:rsidRPr="00E90316">
        <w:rPr>
          <w:bCs/>
        </w:rPr>
        <w:t xml:space="preserve">В соответствии с </w:t>
      </w:r>
      <w:r w:rsidR="00830498" w:rsidRPr="00AA1CED">
        <w:rPr>
          <w:bCs/>
          <w:highlight w:val="green"/>
        </w:rPr>
        <w:t>СанПиН 2.2.1/2.1.1.1200-03 «Санитарно-защитные зоны и санитарная классификация предприятий, сооружений и иных объектов»</w:t>
      </w:r>
      <w:r w:rsidR="00830498" w:rsidRPr="004330D3">
        <w:rPr>
          <w:bCs/>
        </w:rPr>
        <w:t>,</w:t>
      </w:r>
      <w:r w:rsidR="00830498">
        <w:rPr>
          <w:bCs/>
        </w:rPr>
        <w:t xml:space="preserve"> </w:t>
      </w:r>
      <w:r w:rsidRPr="00E90316">
        <w:rPr>
          <w:bCs/>
        </w:rPr>
        <w:t>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21347A59" w14:textId="77777777" w:rsidR="003A66E2" w:rsidRDefault="003A66E2" w:rsidP="00E90316">
      <w:pPr>
        <w:pStyle w:val="af4"/>
        <w:spacing w:before="0" w:beforeAutospacing="0" w:after="0" w:afterAutospacing="0" w:line="360" w:lineRule="auto"/>
        <w:ind w:firstLine="709"/>
        <w:jc w:val="both"/>
        <w:rPr>
          <w:bCs/>
        </w:rPr>
      </w:pPr>
    </w:p>
    <w:p w14:paraId="75465D14" w14:textId="77777777" w:rsidR="003A66E2" w:rsidRDefault="003A66E2" w:rsidP="003A66E2">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276DC3AD" w14:textId="77777777" w:rsidR="003A66E2" w:rsidRPr="00E90316" w:rsidRDefault="003A66E2" w:rsidP="00E90316">
      <w:pPr>
        <w:pStyle w:val="af4"/>
        <w:spacing w:before="0" w:beforeAutospacing="0" w:after="0" w:afterAutospacing="0" w:line="360" w:lineRule="auto"/>
        <w:ind w:firstLine="709"/>
        <w:jc w:val="both"/>
        <w:rPr>
          <w:bCs/>
        </w:rPr>
      </w:pPr>
    </w:p>
    <w:p w14:paraId="38F87D9E" w14:textId="77777777" w:rsidR="00621ED7" w:rsidRPr="00E90316" w:rsidRDefault="00621ED7" w:rsidP="00E90316">
      <w:pPr>
        <w:spacing w:after="0" w:line="360" w:lineRule="auto"/>
        <w:ind w:firstLine="709"/>
        <w:jc w:val="both"/>
      </w:pPr>
      <w:r w:rsidRPr="00E90316">
        <w:t xml:space="preserve">Территория СЗЗ предназначена для: </w:t>
      </w:r>
    </w:p>
    <w:p w14:paraId="2FF7F1F6" w14:textId="77777777" w:rsidR="00621ED7" w:rsidRPr="00E90316" w:rsidRDefault="0019147A" w:rsidP="00E90316">
      <w:pPr>
        <w:tabs>
          <w:tab w:val="left" w:pos="1134"/>
        </w:tabs>
        <w:spacing w:after="0" w:line="360" w:lineRule="auto"/>
        <w:ind w:firstLine="709"/>
        <w:jc w:val="both"/>
      </w:pPr>
      <w:r w:rsidRPr="00E90316">
        <w:t>- </w:t>
      </w:r>
      <w:r w:rsidR="00621ED7" w:rsidRPr="00E90316">
        <w:t>обеспечения снижения уровня воздействия до требуемых гигиенических нормативов по всем факторам воздействия за ее пределами (ПДК, ПДУ);</w:t>
      </w:r>
    </w:p>
    <w:p w14:paraId="560A42DB" w14:textId="77777777" w:rsidR="00621ED7" w:rsidRPr="00E90316" w:rsidRDefault="0019147A" w:rsidP="00E90316">
      <w:pPr>
        <w:tabs>
          <w:tab w:val="left" w:pos="1134"/>
        </w:tabs>
        <w:spacing w:after="0" w:line="360" w:lineRule="auto"/>
        <w:ind w:firstLine="709"/>
        <w:jc w:val="both"/>
      </w:pPr>
      <w:r w:rsidRPr="00E90316">
        <w:t>- </w:t>
      </w:r>
      <w:r w:rsidR="00621ED7" w:rsidRPr="00E90316">
        <w:t>создания санитарно-защитного барьера между территорией предприятия (группы предприятий) и территорией жилой застройки;</w:t>
      </w:r>
    </w:p>
    <w:p w14:paraId="62B3B940" w14:textId="77777777" w:rsidR="00621ED7" w:rsidRPr="00E90316" w:rsidRDefault="0019147A" w:rsidP="00E90316">
      <w:pPr>
        <w:tabs>
          <w:tab w:val="left" w:pos="1134"/>
        </w:tabs>
        <w:spacing w:after="0" w:line="360" w:lineRule="auto"/>
        <w:ind w:firstLine="709"/>
        <w:jc w:val="both"/>
      </w:pPr>
      <w:r w:rsidRPr="00E90316">
        <w:t>- </w:t>
      </w:r>
      <w:r w:rsidR="00621ED7" w:rsidRPr="00E90316">
        <w:t>организации дополнительных озелененных площадей, обеспечивающих экранирование, ассимиляцию и фильтрацию загрязнителей атмосферного воздуха, и повыш</w:t>
      </w:r>
      <w:r w:rsidRPr="00E90316">
        <w:t>ение комфортности микроклимата.</w:t>
      </w:r>
    </w:p>
    <w:p w14:paraId="23D6C975" w14:textId="77777777" w:rsidR="00621ED7" w:rsidRPr="00E90316" w:rsidRDefault="00621ED7" w:rsidP="00E90316">
      <w:pPr>
        <w:pStyle w:val="af4"/>
        <w:spacing w:before="0" w:beforeAutospacing="0" w:after="0" w:afterAutospacing="0" w:line="360" w:lineRule="auto"/>
        <w:ind w:firstLine="709"/>
        <w:jc w:val="both"/>
        <w:rPr>
          <w:bCs/>
        </w:rPr>
      </w:pPr>
      <w:r w:rsidRPr="00E90316">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01FB54FD" w14:textId="77777777" w:rsidR="00621ED7" w:rsidRPr="00E90316" w:rsidRDefault="00621ED7" w:rsidP="00E90316">
      <w:pPr>
        <w:pStyle w:val="af4"/>
        <w:spacing w:before="0" w:beforeAutospacing="0" w:after="0" w:afterAutospacing="0" w:line="360" w:lineRule="auto"/>
        <w:ind w:firstLine="709"/>
        <w:jc w:val="both"/>
        <w:rPr>
          <w:bCs/>
        </w:rPr>
      </w:pPr>
      <w:r w:rsidRPr="00E90316">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21F82C54" w14:textId="77777777" w:rsidR="00621ED7" w:rsidRDefault="00621ED7" w:rsidP="00E90316">
      <w:pPr>
        <w:spacing w:after="0" w:line="360" w:lineRule="auto"/>
        <w:ind w:firstLine="709"/>
        <w:jc w:val="both"/>
      </w:pPr>
      <w:r w:rsidRPr="00E90316">
        <w:rPr>
          <w:b/>
        </w:rPr>
        <w:lastRenderedPageBreak/>
        <w:t>Генеральным планом предлагается</w:t>
      </w:r>
      <w:r w:rsidRPr="00E90316">
        <w:t xml:space="preserve"> на основании </w:t>
      </w:r>
      <w:r w:rsidR="00C73099" w:rsidRPr="00AA1CED">
        <w:rPr>
          <w:highlight w:val="green"/>
        </w:rPr>
        <w:t>СанПиН 2.2.1/2.1.1.1200-03 «Санитарно-защитные зоны и санитарная классификация предприятий, сооружений и иных объектов»</w:t>
      </w:r>
      <w:r w:rsidR="00C73099" w:rsidRPr="004330D3">
        <w:t xml:space="preserve"> </w:t>
      </w:r>
      <w:r w:rsidRPr="00E90316">
        <w:t xml:space="preserve">разработать и установить: </w:t>
      </w:r>
    </w:p>
    <w:p w14:paraId="48C951C2" w14:textId="77777777" w:rsidR="003A66E2" w:rsidRDefault="003A66E2" w:rsidP="00E90316">
      <w:pPr>
        <w:spacing w:after="0" w:line="360" w:lineRule="auto"/>
        <w:ind w:firstLine="709"/>
        <w:jc w:val="both"/>
      </w:pPr>
    </w:p>
    <w:p w14:paraId="6E5255A4" w14:textId="77777777" w:rsidR="003A66E2" w:rsidRDefault="003A66E2" w:rsidP="003A66E2">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67AC706F" w14:textId="77777777" w:rsidR="003A66E2" w:rsidRPr="00E90316" w:rsidRDefault="003A66E2" w:rsidP="00E90316">
      <w:pPr>
        <w:spacing w:after="0" w:line="360" w:lineRule="auto"/>
        <w:ind w:firstLine="709"/>
        <w:jc w:val="both"/>
      </w:pPr>
    </w:p>
    <w:p w14:paraId="5D6235E7" w14:textId="77777777" w:rsidR="00621ED7" w:rsidRPr="00E90316" w:rsidRDefault="0019147A" w:rsidP="00E90316">
      <w:pPr>
        <w:pStyle w:val="a5"/>
        <w:spacing w:after="0" w:line="360" w:lineRule="auto"/>
        <w:ind w:left="0" w:firstLine="709"/>
        <w:jc w:val="both"/>
      </w:pPr>
      <w:r w:rsidRPr="00E90316">
        <w:t>- </w:t>
      </w:r>
      <w:r w:rsidR="00621ED7" w:rsidRPr="00E90316">
        <w:t>в обязательном порядке проекты санитарно-защитных зон для всех существующих и планируемых объектов I - III классов опасности;</w:t>
      </w:r>
    </w:p>
    <w:p w14:paraId="1BBAC81F" w14:textId="77777777" w:rsidR="00621ED7" w:rsidRPr="00E90316" w:rsidRDefault="0019147A" w:rsidP="00E90316">
      <w:pPr>
        <w:pStyle w:val="a5"/>
        <w:spacing w:after="0" w:line="360" w:lineRule="auto"/>
        <w:ind w:left="0" w:firstLine="709"/>
        <w:jc w:val="both"/>
      </w:pPr>
      <w:r w:rsidRPr="00E90316">
        <w:t>- </w:t>
      </w:r>
      <w:r w:rsidR="00621ED7" w:rsidRPr="00E90316">
        <w:t>в рекомендательном порядке проекты санитарно-защитных зон для всех существующих и планируемых объектов IV - V классов опасности.</w:t>
      </w:r>
    </w:p>
    <w:p w14:paraId="679C01A2" w14:textId="77777777" w:rsidR="00621ED7" w:rsidRDefault="00621ED7" w:rsidP="00E90316">
      <w:pPr>
        <w:pStyle w:val="af4"/>
        <w:spacing w:before="0" w:beforeAutospacing="0" w:after="0" w:afterAutospacing="0" w:line="360" w:lineRule="auto"/>
        <w:ind w:firstLine="709"/>
        <w:jc w:val="both"/>
        <w:rPr>
          <w:bCs/>
        </w:rPr>
      </w:pPr>
      <w:r w:rsidRPr="00E90316">
        <w:t xml:space="preserve">Для групп промышленных объектов и производств или промышленного узла (комплекса) на основании </w:t>
      </w:r>
      <w:r w:rsidR="00C73099" w:rsidRPr="00AA1CED">
        <w:rPr>
          <w:highlight w:val="green"/>
        </w:rPr>
        <w:t>СанПиН 2.2.1/2.1.1.1200-03 «Санитарно-защитные зоны и санитарная классификация предприятий, сооружений и иных объектов»</w:t>
      </w:r>
      <w:r w:rsidRPr="00E90316">
        <w:t xml:space="preserve"> устанавливается санитарно-защитная зона с учетом суммарных выбросов в атмосферный воздух и физического воздействия источников </w:t>
      </w:r>
      <w:r w:rsidRPr="00E90316">
        <w:rPr>
          <w:bCs/>
        </w:rPr>
        <w:t>промышленных объектов и производств, входящих в единую зону.</w:t>
      </w:r>
    </w:p>
    <w:p w14:paraId="66F7A2C7" w14:textId="77777777" w:rsidR="003A66E2" w:rsidRDefault="003A66E2" w:rsidP="00E90316">
      <w:pPr>
        <w:pStyle w:val="af4"/>
        <w:spacing w:before="0" w:beforeAutospacing="0" w:after="0" w:afterAutospacing="0" w:line="360" w:lineRule="auto"/>
        <w:ind w:firstLine="709"/>
        <w:jc w:val="both"/>
        <w:rPr>
          <w:bCs/>
        </w:rPr>
      </w:pPr>
    </w:p>
    <w:p w14:paraId="452CA0F5" w14:textId="77777777" w:rsidR="003A66E2" w:rsidRDefault="003A66E2" w:rsidP="003A66E2">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5C27A9B9" w14:textId="77777777" w:rsidR="003A66E2" w:rsidRDefault="003A66E2" w:rsidP="00E90316">
      <w:pPr>
        <w:pStyle w:val="af4"/>
        <w:spacing w:before="0" w:beforeAutospacing="0" w:after="0" w:afterAutospacing="0" w:line="360" w:lineRule="auto"/>
        <w:ind w:firstLine="709"/>
        <w:jc w:val="both"/>
        <w:rPr>
          <w:bCs/>
        </w:rPr>
      </w:pPr>
    </w:p>
    <w:p w14:paraId="78A70C6C" w14:textId="77777777" w:rsidR="00F641D7" w:rsidRPr="00E74082" w:rsidRDefault="00F641D7" w:rsidP="00F641D7">
      <w:pPr>
        <w:pStyle w:val="af4"/>
        <w:spacing w:before="0" w:beforeAutospacing="0" w:after="0" w:afterAutospacing="0" w:line="360" w:lineRule="auto"/>
        <w:ind w:firstLine="851"/>
        <w:jc w:val="both"/>
      </w:pPr>
      <w:r w:rsidRPr="00E74082">
        <w:rPr>
          <w:bCs/>
        </w:rPr>
        <w:t>Представленные в сле</w:t>
      </w:r>
      <w:r w:rsidRPr="00E74082">
        <w:t>дующей таблице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14:paraId="3B9492DB" w14:textId="77777777" w:rsidR="00F641D7" w:rsidRPr="00F5778B" w:rsidRDefault="00F641D7" w:rsidP="00F641D7">
      <w:pPr>
        <w:pStyle w:val="af7"/>
        <w:keepNext/>
        <w:suppressAutoHyphens/>
        <w:spacing w:after="0"/>
        <w:jc w:val="both"/>
        <w:rPr>
          <w:color w:val="auto"/>
          <w:sz w:val="20"/>
          <w:szCs w:val="20"/>
        </w:rPr>
      </w:pPr>
      <w:r w:rsidRPr="00B33A19">
        <w:rPr>
          <w:color w:val="auto"/>
          <w:sz w:val="20"/>
          <w:szCs w:val="20"/>
        </w:rPr>
        <w:t xml:space="preserve">Таблица. </w:t>
      </w:r>
      <w:bookmarkStart w:id="259" w:name="_Hlk180596800"/>
      <w:r w:rsidRPr="00B33A19">
        <w:rPr>
          <w:color w:val="auto"/>
          <w:sz w:val="20"/>
          <w:szCs w:val="20"/>
        </w:rPr>
        <w:t>Перечень предприятий и иных объектов, расположенных на территории муниципального образования, с указанием нормативных размеров санитарно-защитных зон</w:t>
      </w:r>
      <w:bookmarkEnd w:id="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4404"/>
        <w:gridCol w:w="1798"/>
        <w:gridCol w:w="2596"/>
      </w:tblGrid>
      <w:tr w:rsidR="00B33A19" w:rsidRPr="00CF620D" w14:paraId="5F34DA2B" w14:textId="77777777" w:rsidTr="00DA542F">
        <w:trPr>
          <w:trHeight w:val="1183"/>
          <w:tblHeader/>
        </w:trPr>
        <w:tc>
          <w:tcPr>
            <w:tcW w:w="293" w:type="pct"/>
            <w:shd w:val="clear" w:color="auto" w:fill="auto"/>
            <w:vAlign w:val="center"/>
          </w:tcPr>
          <w:p w14:paraId="4DD2ACB5" w14:textId="77777777" w:rsidR="00B33A19" w:rsidRPr="00CF620D" w:rsidRDefault="00B33A19" w:rsidP="00CF620D">
            <w:pPr>
              <w:spacing w:after="0" w:line="240" w:lineRule="auto"/>
              <w:jc w:val="center"/>
              <w:rPr>
                <w:b/>
                <w:bCs/>
                <w:sz w:val="20"/>
                <w:szCs w:val="20"/>
              </w:rPr>
            </w:pPr>
            <w:r w:rsidRPr="00CF620D">
              <w:rPr>
                <w:b/>
                <w:bCs/>
                <w:sz w:val="20"/>
                <w:szCs w:val="20"/>
              </w:rPr>
              <w:t>№ п/п</w:t>
            </w:r>
          </w:p>
        </w:tc>
        <w:tc>
          <w:tcPr>
            <w:tcW w:w="2356" w:type="pct"/>
            <w:shd w:val="clear" w:color="auto" w:fill="auto"/>
            <w:vAlign w:val="center"/>
          </w:tcPr>
          <w:p w14:paraId="26386ABB" w14:textId="77777777" w:rsidR="00B33A19" w:rsidRPr="00CF620D" w:rsidRDefault="00B33A19" w:rsidP="00CF620D">
            <w:pPr>
              <w:spacing w:after="0" w:line="240" w:lineRule="auto"/>
              <w:rPr>
                <w:b/>
                <w:bCs/>
                <w:sz w:val="20"/>
                <w:szCs w:val="20"/>
              </w:rPr>
            </w:pPr>
            <w:r w:rsidRPr="00CF620D">
              <w:rPr>
                <w:b/>
                <w:bCs/>
                <w:sz w:val="20"/>
                <w:szCs w:val="20"/>
              </w:rPr>
              <w:t>Наименование объекта</w:t>
            </w:r>
          </w:p>
        </w:tc>
        <w:tc>
          <w:tcPr>
            <w:tcW w:w="962" w:type="pct"/>
            <w:shd w:val="clear" w:color="auto" w:fill="auto"/>
            <w:vAlign w:val="center"/>
          </w:tcPr>
          <w:p w14:paraId="5D634CA4" w14:textId="77777777" w:rsidR="00B33A19" w:rsidRPr="00CF620D" w:rsidRDefault="00B33A19" w:rsidP="00CF620D">
            <w:pPr>
              <w:spacing w:after="0" w:line="240" w:lineRule="auto"/>
              <w:jc w:val="center"/>
              <w:rPr>
                <w:b/>
                <w:bCs/>
                <w:sz w:val="20"/>
                <w:szCs w:val="20"/>
              </w:rPr>
            </w:pPr>
            <w:r w:rsidRPr="00CF620D">
              <w:rPr>
                <w:b/>
                <w:bCs/>
                <w:sz w:val="20"/>
                <w:szCs w:val="20"/>
              </w:rPr>
              <w:t>Класс опа</w:t>
            </w:r>
            <w:r w:rsidRPr="00CF620D">
              <w:rPr>
                <w:b/>
                <w:bCs/>
                <w:sz w:val="20"/>
                <w:szCs w:val="20"/>
              </w:rPr>
              <w:t>с</w:t>
            </w:r>
            <w:r w:rsidRPr="00CF620D">
              <w:rPr>
                <w:b/>
                <w:bCs/>
                <w:sz w:val="20"/>
                <w:szCs w:val="20"/>
              </w:rPr>
              <w:t>ности</w:t>
            </w:r>
          </w:p>
        </w:tc>
        <w:tc>
          <w:tcPr>
            <w:tcW w:w="1389" w:type="pct"/>
            <w:shd w:val="clear" w:color="auto" w:fill="auto"/>
            <w:vAlign w:val="center"/>
          </w:tcPr>
          <w:p w14:paraId="45801F12" w14:textId="77777777" w:rsidR="00B33A19" w:rsidRPr="00CF620D" w:rsidRDefault="00B33A19" w:rsidP="00CF620D">
            <w:pPr>
              <w:spacing w:after="0" w:line="240" w:lineRule="auto"/>
              <w:jc w:val="center"/>
              <w:rPr>
                <w:b/>
                <w:bCs/>
                <w:sz w:val="20"/>
                <w:szCs w:val="20"/>
              </w:rPr>
            </w:pPr>
            <w:r w:rsidRPr="00CF620D">
              <w:rPr>
                <w:b/>
                <w:bCs/>
                <w:sz w:val="20"/>
                <w:szCs w:val="20"/>
              </w:rPr>
              <w:t>Нормативная санитарно-защитная /охранная  зона, м</w:t>
            </w:r>
          </w:p>
        </w:tc>
      </w:tr>
      <w:tr w:rsidR="00B33A19" w:rsidRPr="00CF620D" w14:paraId="17FED056" w14:textId="77777777" w:rsidTr="00DA542F">
        <w:trPr>
          <w:trHeight w:val="300"/>
        </w:trPr>
        <w:tc>
          <w:tcPr>
            <w:tcW w:w="293" w:type="pct"/>
            <w:shd w:val="clear" w:color="auto" w:fill="auto"/>
            <w:vAlign w:val="center"/>
          </w:tcPr>
          <w:p w14:paraId="09A27B4A"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39608D4A" w14:textId="77777777" w:rsidR="00B33A19" w:rsidRPr="00CF620D" w:rsidRDefault="00B33A19" w:rsidP="00CF620D">
            <w:pPr>
              <w:spacing w:after="0" w:line="240" w:lineRule="auto"/>
              <w:rPr>
                <w:sz w:val="20"/>
                <w:szCs w:val="20"/>
              </w:rPr>
            </w:pPr>
            <w:r w:rsidRPr="00CF620D">
              <w:rPr>
                <w:sz w:val="20"/>
                <w:szCs w:val="20"/>
              </w:rPr>
              <w:t xml:space="preserve">автодороги </w:t>
            </w:r>
            <w:r w:rsidRPr="00CF620D">
              <w:rPr>
                <w:sz w:val="20"/>
                <w:szCs w:val="20"/>
                <w:lang w:val="en-US"/>
              </w:rPr>
              <w:t>III</w:t>
            </w:r>
            <w:r w:rsidRPr="00CF620D">
              <w:rPr>
                <w:sz w:val="20"/>
                <w:szCs w:val="20"/>
              </w:rPr>
              <w:t xml:space="preserve"> - </w:t>
            </w:r>
            <w:r w:rsidRPr="00CF620D">
              <w:rPr>
                <w:sz w:val="20"/>
                <w:szCs w:val="20"/>
                <w:lang w:val="en-US"/>
              </w:rPr>
              <w:t>IV</w:t>
            </w:r>
            <w:r w:rsidRPr="00CF620D">
              <w:rPr>
                <w:sz w:val="20"/>
                <w:szCs w:val="20"/>
              </w:rPr>
              <w:t xml:space="preserve"> категории  (придорожная п</w:t>
            </w:r>
            <w:r w:rsidRPr="00CF620D">
              <w:rPr>
                <w:sz w:val="20"/>
                <w:szCs w:val="20"/>
              </w:rPr>
              <w:t>о</w:t>
            </w:r>
            <w:r w:rsidRPr="00CF620D">
              <w:rPr>
                <w:sz w:val="20"/>
                <w:szCs w:val="20"/>
              </w:rPr>
              <w:t>лоса)</w:t>
            </w:r>
          </w:p>
        </w:tc>
        <w:tc>
          <w:tcPr>
            <w:tcW w:w="962" w:type="pct"/>
            <w:shd w:val="clear" w:color="auto" w:fill="auto"/>
            <w:vAlign w:val="center"/>
          </w:tcPr>
          <w:p w14:paraId="48192DB1" w14:textId="77777777" w:rsidR="00B33A19" w:rsidRPr="00CF620D" w:rsidRDefault="00B33A19" w:rsidP="00CF620D">
            <w:pPr>
              <w:spacing w:after="0" w:line="240" w:lineRule="auto"/>
              <w:jc w:val="center"/>
              <w:rPr>
                <w:sz w:val="20"/>
                <w:szCs w:val="20"/>
              </w:rPr>
            </w:pPr>
            <w:r w:rsidRPr="00CF620D">
              <w:rPr>
                <w:sz w:val="20"/>
                <w:szCs w:val="20"/>
              </w:rPr>
              <w:t>-</w:t>
            </w:r>
          </w:p>
        </w:tc>
        <w:tc>
          <w:tcPr>
            <w:tcW w:w="1389" w:type="pct"/>
            <w:shd w:val="clear" w:color="auto" w:fill="auto"/>
            <w:vAlign w:val="center"/>
          </w:tcPr>
          <w:p w14:paraId="08FAC907" w14:textId="77777777" w:rsidR="00B33A19" w:rsidRPr="00CF620D" w:rsidRDefault="00B33A19" w:rsidP="00CF620D">
            <w:pPr>
              <w:spacing w:after="0" w:line="240" w:lineRule="auto"/>
              <w:jc w:val="center"/>
              <w:rPr>
                <w:sz w:val="20"/>
                <w:szCs w:val="20"/>
              </w:rPr>
            </w:pPr>
            <w:r w:rsidRPr="00CF620D">
              <w:rPr>
                <w:sz w:val="20"/>
                <w:szCs w:val="20"/>
              </w:rPr>
              <w:t>50</w:t>
            </w:r>
          </w:p>
        </w:tc>
      </w:tr>
      <w:tr w:rsidR="00B33A19" w:rsidRPr="00CF620D" w14:paraId="0F9F7D82" w14:textId="77777777" w:rsidTr="00DA542F">
        <w:trPr>
          <w:trHeight w:val="300"/>
        </w:trPr>
        <w:tc>
          <w:tcPr>
            <w:tcW w:w="293" w:type="pct"/>
            <w:shd w:val="clear" w:color="auto" w:fill="auto"/>
            <w:vAlign w:val="center"/>
          </w:tcPr>
          <w:p w14:paraId="258B2EF6"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6795644A" w14:textId="77777777" w:rsidR="00B33A19" w:rsidRPr="00CF620D" w:rsidRDefault="00B33A19" w:rsidP="00CF620D">
            <w:pPr>
              <w:spacing w:after="0" w:line="240" w:lineRule="auto"/>
              <w:rPr>
                <w:sz w:val="20"/>
                <w:szCs w:val="20"/>
              </w:rPr>
            </w:pPr>
            <w:r w:rsidRPr="00CF620D">
              <w:rPr>
                <w:sz w:val="20"/>
                <w:szCs w:val="20"/>
              </w:rPr>
              <w:t xml:space="preserve">автодороги </w:t>
            </w:r>
            <w:r w:rsidRPr="00CF620D">
              <w:rPr>
                <w:sz w:val="20"/>
                <w:szCs w:val="20"/>
                <w:lang w:val="en-US"/>
              </w:rPr>
              <w:t>V</w:t>
            </w:r>
            <w:r w:rsidRPr="00CF620D">
              <w:rPr>
                <w:sz w:val="20"/>
                <w:szCs w:val="20"/>
              </w:rPr>
              <w:t xml:space="preserve"> категории  (придорожная пол</w:t>
            </w:r>
            <w:r w:rsidRPr="00CF620D">
              <w:rPr>
                <w:sz w:val="20"/>
                <w:szCs w:val="20"/>
              </w:rPr>
              <w:t>о</w:t>
            </w:r>
            <w:r w:rsidRPr="00CF620D">
              <w:rPr>
                <w:sz w:val="20"/>
                <w:szCs w:val="20"/>
              </w:rPr>
              <w:t>са)</w:t>
            </w:r>
          </w:p>
        </w:tc>
        <w:tc>
          <w:tcPr>
            <w:tcW w:w="962" w:type="pct"/>
            <w:shd w:val="clear" w:color="auto" w:fill="auto"/>
            <w:vAlign w:val="center"/>
          </w:tcPr>
          <w:p w14:paraId="69354B50" w14:textId="77777777" w:rsidR="00B33A19" w:rsidRPr="00CF620D" w:rsidRDefault="00B33A19" w:rsidP="00CF620D">
            <w:pPr>
              <w:spacing w:after="0" w:line="240" w:lineRule="auto"/>
              <w:jc w:val="center"/>
              <w:rPr>
                <w:sz w:val="20"/>
                <w:szCs w:val="20"/>
              </w:rPr>
            </w:pPr>
            <w:r w:rsidRPr="00CF620D">
              <w:rPr>
                <w:sz w:val="20"/>
                <w:szCs w:val="20"/>
              </w:rPr>
              <w:t>-</w:t>
            </w:r>
          </w:p>
        </w:tc>
        <w:tc>
          <w:tcPr>
            <w:tcW w:w="1389" w:type="pct"/>
            <w:shd w:val="clear" w:color="auto" w:fill="auto"/>
            <w:vAlign w:val="center"/>
          </w:tcPr>
          <w:p w14:paraId="3C973380" w14:textId="77777777" w:rsidR="00B33A19" w:rsidRPr="00CF620D" w:rsidRDefault="00B33A19" w:rsidP="00CF620D">
            <w:pPr>
              <w:spacing w:after="0" w:line="240" w:lineRule="auto"/>
              <w:jc w:val="center"/>
              <w:rPr>
                <w:sz w:val="20"/>
                <w:szCs w:val="20"/>
              </w:rPr>
            </w:pPr>
            <w:r w:rsidRPr="00CF620D">
              <w:rPr>
                <w:sz w:val="20"/>
                <w:szCs w:val="20"/>
              </w:rPr>
              <w:t>25</w:t>
            </w:r>
          </w:p>
        </w:tc>
      </w:tr>
      <w:tr w:rsidR="00B33A19" w:rsidRPr="00CF620D" w14:paraId="24ADC2DB" w14:textId="77777777" w:rsidTr="00DA542F">
        <w:trPr>
          <w:trHeight w:val="300"/>
        </w:trPr>
        <w:tc>
          <w:tcPr>
            <w:tcW w:w="293" w:type="pct"/>
            <w:shd w:val="clear" w:color="auto" w:fill="auto"/>
            <w:vAlign w:val="center"/>
          </w:tcPr>
          <w:p w14:paraId="749EAD0E"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0661E135" w14:textId="77777777" w:rsidR="00B33A19" w:rsidRPr="00CF620D" w:rsidRDefault="00B33A19" w:rsidP="00CF620D">
            <w:pPr>
              <w:spacing w:after="0" w:line="240" w:lineRule="auto"/>
              <w:rPr>
                <w:rFonts w:eastAsia="Times New Roman"/>
                <w:kern w:val="0"/>
                <w:sz w:val="20"/>
                <w:szCs w:val="20"/>
                <w:lang w:eastAsia="ru-RU"/>
              </w:rPr>
            </w:pPr>
            <w:r w:rsidRPr="00CF620D">
              <w:rPr>
                <w:rFonts w:eastAsia="Times New Roman"/>
                <w:kern w:val="0"/>
                <w:sz w:val="20"/>
                <w:szCs w:val="20"/>
                <w:lang w:eastAsia="ru-RU"/>
              </w:rPr>
              <w:t>железная дорога - полоса отвода</w:t>
            </w:r>
          </w:p>
        </w:tc>
        <w:tc>
          <w:tcPr>
            <w:tcW w:w="962" w:type="pct"/>
            <w:shd w:val="clear" w:color="auto" w:fill="auto"/>
            <w:vAlign w:val="center"/>
          </w:tcPr>
          <w:p w14:paraId="7409701D"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w:t>
            </w:r>
          </w:p>
        </w:tc>
        <w:tc>
          <w:tcPr>
            <w:tcW w:w="1389" w:type="pct"/>
            <w:shd w:val="clear" w:color="auto" w:fill="auto"/>
            <w:vAlign w:val="center"/>
          </w:tcPr>
          <w:p w14:paraId="291EFBC7"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 xml:space="preserve">50-100 </w:t>
            </w:r>
          </w:p>
        </w:tc>
      </w:tr>
      <w:tr w:rsidR="00B33A19" w:rsidRPr="00CF620D" w14:paraId="70EC1DCB" w14:textId="77777777" w:rsidTr="00DA542F">
        <w:trPr>
          <w:trHeight w:val="300"/>
        </w:trPr>
        <w:tc>
          <w:tcPr>
            <w:tcW w:w="293" w:type="pct"/>
            <w:shd w:val="clear" w:color="auto" w:fill="auto"/>
            <w:vAlign w:val="center"/>
          </w:tcPr>
          <w:p w14:paraId="391922ED"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145DAFFF" w14:textId="77777777" w:rsidR="00B33A19" w:rsidRPr="00CF620D" w:rsidRDefault="00B33A19" w:rsidP="00CF620D">
            <w:pPr>
              <w:spacing w:after="0" w:line="240" w:lineRule="auto"/>
              <w:rPr>
                <w:sz w:val="20"/>
                <w:szCs w:val="20"/>
              </w:rPr>
            </w:pPr>
            <w:r w:rsidRPr="00CF620D">
              <w:rPr>
                <w:sz w:val="20"/>
                <w:szCs w:val="20"/>
              </w:rPr>
              <w:t>сахарный завод</w:t>
            </w:r>
          </w:p>
        </w:tc>
        <w:tc>
          <w:tcPr>
            <w:tcW w:w="962" w:type="pct"/>
            <w:shd w:val="clear" w:color="auto" w:fill="auto"/>
            <w:vAlign w:val="center"/>
          </w:tcPr>
          <w:p w14:paraId="69359191"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III</w:t>
            </w:r>
          </w:p>
        </w:tc>
        <w:tc>
          <w:tcPr>
            <w:tcW w:w="1389" w:type="pct"/>
            <w:shd w:val="clear" w:color="auto" w:fill="auto"/>
            <w:vAlign w:val="center"/>
          </w:tcPr>
          <w:p w14:paraId="471E4FE7"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300</w:t>
            </w:r>
          </w:p>
        </w:tc>
      </w:tr>
      <w:tr w:rsidR="00B33A19" w:rsidRPr="00CF620D" w14:paraId="3F731BFF" w14:textId="77777777" w:rsidTr="00DA542F">
        <w:trPr>
          <w:trHeight w:val="300"/>
        </w:trPr>
        <w:tc>
          <w:tcPr>
            <w:tcW w:w="293" w:type="pct"/>
            <w:shd w:val="clear" w:color="auto" w:fill="auto"/>
            <w:vAlign w:val="center"/>
          </w:tcPr>
          <w:p w14:paraId="2D3FDC86"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05FBCA30" w14:textId="77777777" w:rsidR="00B33A19" w:rsidRPr="00CF620D" w:rsidRDefault="00B33A19" w:rsidP="00CF620D">
            <w:pPr>
              <w:spacing w:after="0" w:line="240" w:lineRule="auto"/>
              <w:rPr>
                <w:sz w:val="20"/>
                <w:szCs w:val="20"/>
              </w:rPr>
            </w:pPr>
            <w:r w:rsidRPr="00CF620D">
              <w:rPr>
                <w:sz w:val="20"/>
                <w:szCs w:val="20"/>
              </w:rPr>
              <w:t>мясоперерабатывающее предприятие</w:t>
            </w:r>
          </w:p>
        </w:tc>
        <w:tc>
          <w:tcPr>
            <w:tcW w:w="962" w:type="pct"/>
            <w:shd w:val="clear" w:color="auto" w:fill="auto"/>
            <w:vAlign w:val="center"/>
          </w:tcPr>
          <w:p w14:paraId="27884E2F"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III</w:t>
            </w:r>
          </w:p>
        </w:tc>
        <w:tc>
          <w:tcPr>
            <w:tcW w:w="1389" w:type="pct"/>
            <w:shd w:val="clear" w:color="auto" w:fill="auto"/>
            <w:vAlign w:val="center"/>
          </w:tcPr>
          <w:p w14:paraId="332C2423"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300</w:t>
            </w:r>
          </w:p>
        </w:tc>
      </w:tr>
      <w:tr w:rsidR="00B33A19" w:rsidRPr="00CF620D" w14:paraId="05F0C883" w14:textId="77777777" w:rsidTr="00DA542F">
        <w:trPr>
          <w:trHeight w:val="300"/>
        </w:trPr>
        <w:tc>
          <w:tcPr>
            <w:tcW w:w="293" w:type="pct"/>
            <w:shd w:val="clear" w:color="auto" w:fill="auto"/>
            <w:vAlign w:val="center"/>
          </w:tcPr>
          <w:p w14:paraId="3E05D1D7"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004FF489" w14:textId="77777777" w:rsidR="00B33A19" w:rsidRPr="00CF620D" w:rsidRDefault="00B33A19" w:rsidP="00CF620D">
            <w:pPr>
              <w:spacing w:after="0" w:line="240" w:lineRule="auto"/>
              <w:rPr>
                <w:sz w:val="20"/>
                <w:szCs w:val="20"/>
              </w:rPr>
            </w:pPr>
            <w:r w:rsidRPr="00CF620D">
              <w:rPr>
                <w:sz w:val="20"/>
                <w:szCs w:val="20"/>
              </w:rPr>
              <w:t>филиал ДРСУ№3</w:t>
            </w:r>
          </w:p>
        </w:tc>
        <w:tc>
          <w:tcPr>
            <w:tcW w:w="962" w:type="pct"/>
            <w:shd w:val="clear" w:color="auto" w:fill="auto"/>
            <w:vAlign w:val="center"/>
          </w:tcPr>
          <w:p w14:paraId="1664CD91"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IV</w:t>
            </w:r>
          </w:p>
        </w:tc>
        <w:tc>
          <w:tcPr>
            <w:tcW w:w="1389" w:type="pct"/>
            <w:shd w:val="clear" w:color="auto" w:fill="auto"/>
            <w:vAlign w:val="center"/>
          </w:tcPr>
          <w:p w14:paraId="342EE415"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100</w:t>
            </w:r>
          </w:p>
        </w:tc>
      </w:tr>
      <w:tr w:rsidR="00B33A19" w:rsidRPr="00CF620D" w14:paraId="1325E3D5" w14:textId="77777777" w:rsidTr="00DA542F">
        <w:trPr>
          <w:trHeight w:val="300"/>
        </w:trPr>
        <w:tc>
          <w:tcPr>
            <w:tcW w:w="293" w:type="pct"/>
            <w:shd w:val="clear" w:color="auto" w:fill="auto"/>
            <w:vAlign w:val="center"/>
          </w:tcPr>
          <w:p w14:paraId="01490F34"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6AD8E78C" w14:textId="77777777" w:rsidR="00B33A19" w:rsidRPr="00CF620D" w:rsidRDefault="00B33A19" w:rsidP="00CF620D">
            <w:pPr>
              <w:spacing w:after="0" w:line="240" w:lineRule="auto"/>
              <w:rPr>
                <w:sz w:val="20"/>
                <w:szCs w:val="20"/>
              </w:rPr>
            </w:pPr>
            <w:r w:rsidRPr="00CF620D">
              <w:rPr>
                <w:sz w:val="20"/>
                <w:szCs w:val="20"/>
              </w:rPr>
              <w:t>АЗС</w:t>
            </w:r>
          </w:p>
        </w:tc>
        <w:tc>
          <w:tcPr>
            <w:tcW w:w="962" w:type="pct"/>
            <w:shd w:val="clear" w:color="auto" w:fill="auto"/>
            <w:vAlign w:val="center"/>
          </w:tcPr>
          <w:p w14:paraId="1E37E5C4"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IV</w:t>
            </w:r>
          </w:p>
        </w:tc>
        <w:tc>
          <w:tcPr>
            <w:tcW w:w="1389" w:type="pct"/>
            <w:shd w:val="clear" w:color="auto" w:fill="auto"/>
            <w:vAlign w:val="center"/>
          </w:tcPr>
          <w:p w14:paraId="6176519D"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100</w:t>
            </w:r>
          </w:p>
        </w:tc>
      </w:tr>
      <w:tr w:rsidR="00B33A19" w:rsidRPr="00CF620D" w14:paraId="05D980D7" w14:textId="77777777" w:rsidTr="00DA542F">
        <w:trPr>
          <w:trHeight w:val="300"/>
        </w:trPr>
        <w:tc>
          <w:tcPr>
            <w:tcW w:w="293" w:type="pct"/>
            <w:shd w:val="clear" w:color="auto" w:fill="auto"/>
            <w:vAlign w:val="center"/>
          </w:tcPr>
          <w:p w14:paraId="2FA21628"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7838C3B6" w14:textId="77777777" w:rsidR="00B33A19" w:rsidRPr="00CF620D" w:rsidRDefault="00B33A19" w:rsidP="00CF620D">
            <w:pPr>
              <w:spacing w:after="0" w:line="240" w:lineRule="auto"/>
              <w:rPr>
                <w:sz w:val="20"/>
                <w:szCs w:val="20"/>
              </w:rPr>
            </w:pPr>
            <w:r w:rsidRPr="00CF620D">
              <w:rPr>
                <w:sz w:val="20"/>
                <w:szCs w:val="20"/>
              </w:rPr>
              <w:t>элеватор</w:t>
            </w:r>
          </w:p>
        </w:tc>
        <w:tc>
          <w:tcPr>
            <w:tcW w:w="962" w:type="pct"/>
            <w:shd w:val="clear" w:color="auto" w:fill="auto"/>
            <w:vAlign w:val="center"/>
          </w:tcPr>
          <w:p w14:paraId="34B90C63"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IV</w:t>
            </w:r>
          </w:p>
        </w:tc>
        <w:tc>
          <w:tcPr>
            <w:tcW w:w="1389" w:type="pct"/>
            <w:shd w:val="clear" w:color="auto" w:fill="auto"/>
            <w:vAlign w:val="center"/>
          </w:tcPr>
          <w:p w14:paraId="3A1D01C4"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100</w:t>
            </w:r>
          </w:p>
        </w:tc>
      </w:tr>
      <w:tr w:rsidR="00B33A19" w:rsidRPr="00CF620D" w14:paraId="4F69FAAA" w14:textId="77777777" w:rsidTr="00DA542F">
        <w:trPr>
          <w:trHeight w:val="300"/>
        </w:trPr>
        <w:tc>
          <w:tcPr>
            <w:tcW w:w="293" w:type="pct"/>
            <w:shd w:val="clear" w:color="auto" w:fill="auto"/>
            <w:vAlign w:val="center"/>
          </w:tcPr>
          <w:p w14:paraId="04307A45"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52CF6B74" w14:textId="77777777" w:rsidR="00B33A19" w:rsidRPr="00CF620D" w:rsidRDefault="00B33A19" w:rsidP="00CF620D">
            <w:pPr>
              <w:spacing w:after="0" w:line="240" w:lineRule="auto"/>
              <w:rPr>
                <w:sz w:val="20"/>
                <w:szCs w:val="20"/>
              </w:rPr>
            </w:pPr>
            <w:r w:rsidRPr="00CF620D">
              <w:rPr>
                <w:sz w:val="20"/>
                <w:szCs w:val="20"/>
              </w:rPr>
              <w:t>поля фильтрации</w:t>
            </w:r>
          </w:p>
        </w:tc>
        <w:tc>
          <w:tcPr>
            <w:tcW w:w="962" w:type="pct"/>
            <w:shd w:val="clear" w:color="auto" w:fill="auto"/>
            <w:vAlign w:val="center"/>
          </w:tcPr>
          <w:p w14:paraId="7A5A186E"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III</w:t>
            </w:r>
          </w:p>
        </w:tc>
        <w:tc>
          <w:tcPr>
            <w:tcW w:w="1389" w:type="pct"/>
            <w:shd w:val="clear" w:color="auto" w:fill="auto"/>
            <w:vAlign w:val="center"/>
          </w:tcPr>
          <w:p w14:paraId="6D682540" w14:textId="77777777" w:rsidR="00B33A19" w:rsidRPr="00CF620D" w:rsidRDefault="00B33A19" w:rsidP="00CF620D">
            <w:pPr>
              <w:spacing w:after="0" w:line="240" w:lineRule="auto"/>
              <w:jc w:val="center"/>
              <w:rPr>
                <w:rFonts w:eastAsia="Times New Roman"/>
                <w:kern w:val="0"/>
                <w:sz w:val="20"/>
                <w:szCs w:val="20"/>
                <w:lang w:eastAsia="ru-RU"/>
              </w:rPr>
            </w:pPr>
            <w:r w:rsidRPr="00CF620D">
              <w:rPr>
                <w:rFonts w:eastAsia="Times New Roman"/>
                <w:kern w:val="0"/>
                <w:sz w:val="20"/>
                <w:szCs w:val="20"/>
                <w:lang w:eastAsia="ru-RU"/>
              </w:rPr>
              <w:t>300</w:t>
            </w:r>
          </w:p>
        </w:tc>
      </w:tr>
      <w:tr w:rsidR="00B33A19" w:rsidRPr="00CF620D" w14:paraId="70B3B8FA" w14:textId="77777777" w:rsidTr="00DA542F">
        <w:trPr>
          <w:trHeight w:val="300"/>
        </w:trPr>
        <w:tc>
          <w:tcPr>
            <w:tcW w:w="293" w:type="pct"/>
            <w:shd w:val="clear" w:color="auto" w:fill="auto"/>
            <w:vAlign w:val="center"/>
          </w:tcPr>
          <w:p w14:paraId="2FC233AF"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484597F1" w14:textId="77777777" w:rsidR="00B33A19" w:rsidRPr="00CF620D" w:rsidRDefault="00B33A19" w:rsidP="00CF620D">
            <w:pPr>
              <w:spacing w:after="0" w:line="240" w:lineRule="auto"/>
              <w:rPr>
                <w:sz w:val="20"/>
                <w:szCs w:val="20"/>
              </w:rPr>
            </w:pPr>
            <w:r w:rsidRPr="00CF620D">
              <w:rPr>
                <w:sz w:val="20"/>
                <w:szCs w:val="20"/>
              </w:rPr>
              <w:t xml:space="preserve">фермы КРС, свиней  </w:t>
            </w:r>
          </w:p>
        </w:tc>
        <w:tc>
          <w:tcPr>
            <w:tcW w:w="962" w:type="pct"/>
            <w:shd w:val="clear" w:color="auto" w:fill="auto"/>
            <w:vAlign w:val="center"/>
          </w:tcPr>
          <w:p w14:paraId="30E2CA73" w14:textId="77777777" w:rsidR="00B33A19" w:rsidRPr="00CF620D" w:rsidRDefault="00B33A19" w:rsidP="00CF620D">
            <w:pPr>
              <w:spacing w:after="0" w:line="240" w:lineRule="auto"/>
              <w:jc w:val="center"/>
              <w:rPr>
                <w:sz w:val="20"/>
                <w:szCs w:val="20"/>
              </w:rPr>
            </w:pPr>
            <w:r w:rsidRPr="00CF620D">
              <w:rPr>
                <w:sz w:val="20"/>
                <w:szCs w:val="20"/>
              </w:rPr>
              <w:t>IV</w:t>
            </w:r>
          </w:p>
        </w:tc>
        <w:tc>
          <w:tcPr>
            <w:tcW w:w="1389" w:type="pct"/>
            <w:shd w:val="clear" w:color="auto" w:fill="auto"/>
            <w:vAlign w:val="center"/>
          </w:tcPr>
          <w:p w14:paraId="077D65B6" w14:textId="77777777" w:rsidR="00B33A19" w:rsidRPr="00CF620D" w:rsidRDefault="00B33A19" w:rsidP="00CF620D">
            <w:pPr>
              <w:spacing w:after="0" w:line="240" w:lineRule="auto"/>
              <w:jc w:val="center"/>
              <w:rPr>
                <w:sz w:val="20"/>
                <w:szCs w:val="20"/>
              </w:rPr>
            </w:pPr>
            <w:r w:rsidRPr="00CF620D">
              <w:rPr>
                <w:sz w:val="20"/>
                <w:szCs w:val="20"/>
              </w:rPr>
              <w:t>100</w:t>
            </w:r>
          </w:p>
        </w:tc>
      </w:tr>
      <w:tr w:rsidR="00B33A19" w:rsidRPr="00CF620D" w14:paraId="039911E9" w14:textId="77777777" w:rsidTr="00DA542F">
        <w:trPr>
          <w:trHeight w:val="510"/>
        </w:trPr>
        <w:tc>
          <w:tcPr>
            <w:tcW w:w="293" w:type="pct"/>
            <w:shd w:val="clear" w:color="auto" w:fill="auto"/>
            <w:vAlign w:val="center"/>
          </w:tcPr>
          <w:p w14:paraId="39CC4210"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6C0F215F" w14:textId="77777777" w:rsidR="00B33A19" w:rsidRPr="00CF620D" w:rsidRDefault="00B33A19" w:rsidP="00CF620D">
            <w:pPr>
              <w:spacing w:after="0" w:line="240" w:lineRule="auto"/>
              <w:rPr>
                <w:sz w:val="20"/>
                <w:szCs w:val="20"/>
              </w:rPr>
            </w:pPr>
            <w:r w:rsidRPr="00CF620D">
              <w:rPr>
                <w:sz w:val="20"/>
                <w:szCs w:val="20"/>
              </w:rPr>
              <w:t>газопроводы низкого давления</w:t>
            </w:r>
          </w:p>
        </w:tc>
        <w:tc>
          <w:tcPr>
            <w:tcW w:w="962" w:type="pct"/>
            <w:shd w:val="clear" w:color="auto" w:fill="auto"/>
            <w:vAlign w:val="center"/>
          </w:tcPr>
          <w:p w14:paraId="1B80373E" w14:textId="77777777" w:rsidR="00B33A19" w:rsidRPr="00CF620D" w:rsidRDefault="00B33A19" w:rsidP="00CF620D">
            <w:pPr>
              <w:spacing w:after="0" w:line="240" w:lineRule="auto"/>
              <w:jc w:val="center"/>
              <w:rPr>
                <w:sz w:val="20"/>
                <w:szCs w:val="20"/>
              </w:rPr>
            </w:pPr>
            <w:r w:rsidRPr="00CF620D">
              <w:rPr>
                <w:sz w:val="20"/>
                <w:szCs w:val="20"/>
              </w:rPr>
              <w:t>-</w:t>
            </w:r>
          </w:p>
        </w:tc>
        <w:tc>
          <w:tcPr>
            <w:tcW w:w="1389" w:type="pct"/>
            <w:shd w:val="clear" w:color="auto" w:fill="auto"/>
            <w:vAlign w:val="center"/>
          </w:tcPr>
          <w:p w14:paraId="20D41792" w14:textId="77777777" w:rsidR="00B33A19" w:rsidRPr="00CF620D" w:rsidRDefault="00B33A19" w:rsidP="00CF620D">
            <w:pPr>
              <w:spacing w:after="0" w:line="240" w:lineRule="auto"/>
              <w:jc w:val="center"/>
              <w:rPr>
                <w:sz w:val="20"/>
                <w:szCs w:val="20"/>
              </w:rPr>
            </w:pPr>
            <w:r w:rsidRPr="00CF620D">
              <w:rPr>
                <w:sz w:val="20"/>
                <w:szCs w:val="20"/>
              </w:rPr>
              <w:t>20</w:t>
            </w:r>
          </w:p>
        </w:tc>
      </w:tr>
      <w:tr w:rsidR="00B33A19" w:rsidRPr="00CF620D" w14:paraId="20E89844" w14:textId="77777777" w:rsidTr="00DA542F">
        <w:trPr>
          <w:trHeight w:val="300"/>
        </w:trPr>
        <w:tc>
          <w:tcPr>
            <w:tcW w:w="293" w:type="pct"/>
            <w:shd w:val="clear" w:color="auto" w:fill="auto"/>
            <w:vAlign w:val="center"/>
          </w:tcPr>
          <w:p w14:paraId="2250D144"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1178EB55" w14:textId="77777777" w:rsidR="00B33A19" w:rsidRPr="00CF620D" w:rsidRDefault="00B33A19" w:rsidP="00CF620D">
            <w:pPr>
              <w:spacing w:after="0" w:line="240" w:lineRule="auto"/>
              <w:rPr>
                <w:sz w:val="20"/>
                <w:szCs w:val="20"/>
              </w:rPr>
            </w:pPr>
            <w:r w:rsidRPr="00CF620D">
              <w:rPr>
                <w:sz w:val="20"/>
                <w:szCs w:val="20"/>
              </w:rPr>
              <w:t>газопроводы высокого давления</w:t>
            </w:r>
          </w:p>
        </w:tc>
        <w:tc>
          <w:tcPr>
            <w:tcW w:w="962" w:type="pct"/>
            <w:shd w:val="clear" w:color="auto" w:fill="auto"/>
            <w:vAlign w:val="center"/>
          </w:tcPr>
          <w:p w14:paraId="66E8D63F" w14:textId="77777777" w:rsidR="00B33A19" w:rsidRPr="00CF620D" w:rsidRDefault="00B33A19" w:rsidP="00CF620D">
            <w:pPr>
              <w:spacing w:after="0" w:line="240" w:lineRule="auto"/>
              <w:jc w:val="center"/>
              <w:rPr>
                <w:sz w:val="20"/>
                <w:szCs w:val="20"/>
              </w:rPr>
            </w:pPr>
            <w:r w:rsidRPr="00CF620D">
              <w:rPr>
                <w:sz w:val="20"/>
                <w:szCs w:val="20"/>
              </w:rPr>
              <w:t>-</w:t>
            </w:r>
          </w:p>
        </w:tc>
        <w:tc>
          <w:tcPr>
            <w:tcW w:w="1389" w:type="pct"/>
            <w:shd w:val="clear" w:color="auto" w:fill="auto"/>
            <w:vAlign w:val="center"/>
          </w:tcPr>
          <w:p w14:paraId="0D701BD6" w14:textId="77777777" w:rsidR="00B33A19" w:rsidRPr="00CF620D" w:rsidRDefault="00B33A19" w:rsidP="00CF620D">
            <w:pPr>
              <w:spacing w:after="0" w:line="240" w:lineRule="auto"/>
              <w:jc w:val="center"/>
              <w:rPr>
                <w:sz w:val="20"/>
                <w:szCs w:val="20"/>
              </w:rPr>
            </w:pPr>
            <w:r w:rsidRPr="00CF620D">
              <w:rPr>
                <w:sz w:val="20"/>
                <w:szCs w:val="20"/>
              </w:rPr>
              <w:t>75</w:t>
            </w:r>
          </w:p>
        </w:tc>
      </w:tr>
      <w:tr w:rsidR="00B33A19" w:rsidRPr="00CF620D" w14:paraId="5D2869CB" w14:textId="77777777" w:rsidTr="00DA542F">
        <w:trPr>
          <w:trHeight w:val="300"/>
        </w:trPr>
        <w:tc>
          <w:tcPr>
            <w:tcW w:w="293" w:type="pct"/>
            <w:shd w:val="clear" w:color="auto" w:fill="auto"/>
            <w:vAlign w:val="center"/>
          </w:tcPr>
          <w:p w14:paraId="16263309"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52809AF0" w14:textId="77777777" w:rsidR="00B33A19" w:rsidRPr="00CF620D" w:rsidRDefault="00B33A19" w:rsidP="00CF620D">
            <w:pPr>
              <w:spacing w:after="0" w:line="240" w:lineRule="auto"/>
              <w:rPr>
                <w:sz w:val="20"/>
                <w:szCs w:val="20"/>
              </w:rPr>
            </w:pPr>
            <w:r w:rsidRPr="00CF620D">
              <w:rPr>
                <w:sz w:val="20"/>
                <w:szCs w:val="20"/>
              </w:rPr>
              <w:t xml:space="preserve">ЛЭП 35 Кв </w:t>
            </w:r>
          </w:p>
        </w:tc>
        <w:tc>
          <w:tcPr>
            <w:tcW w:w="962" w:type="pct"/>
            <w:shd w:val="clear" w:color="auto" w:fill="auto"/>
            <w:vAlign w:val="center"/>
          </w:tcPr>
          <w:p w14:paraId="2AC4CBA5" w14:textId="77777777" w:rsidR="00B33A19" w:rsidRPr="00CF620D" w:rsidRDefault="00B33A19" w:rsidP="00CF620D">
            <w:pPr>
              <w:spacing w:after="0" w:line="240" w:lineRule="auto"/>
              <w:jc w:val="center"/>
              <w:rPr>
                <w:sz w:val="20"/>
                <w:szCs w:val="20"/>
              </w:rPr>
            </w:pPr>
            <w:r w:rsidRPr="00CF620D">
              <w:rPr>
                <w:sz w:val="20"/>
                <w:szCs w:val="20"/>
              </w:rPr>
              <w:t>-</w:t>
            </w:r>
          </w:p>
        </w:tc>
        <w:tc>
          <w:tcPr>
            <w:tcW w:w="1389" w:type="pct"/>
            <w:shd w:val="clear" w:color="auto" w:fill="auto"/>
            <w:vAlign w:val="center"/>
          </w:tcPr>
          <w:p w14:paraId="5AC54657" w14:textId="77777777" w:rsidR="00B33A19" w:rsidRPr="00CF620D" w:rsidRDefault="00B33A19" w:rsidP="00CF620D">
            <w:pPr>
              <w:spacing w:after="0" w:line="240" w:lineRule="auto"/>
              <w:jc w:val="center"/>
              <w:rPr>
                <w:sz w:val="20"/>
                <w:szCs w:val="20"/>
              </w:rPr>
            </w:pPr>
            <w:r w:rsidRPr="00CF620D">
              <w:rPr>
                <w:sz w:val="20"/>
                <w:szCs w:val="20"/>
              </w:rPr>
              <w:t>15</w:t>
            </w:r>
          </w:p>
        </w:tc>
      </w:tr>
      <w:tr w:rsidR="00B33A19" w:rsidRPr="00CF620D" w14:paraId="4B5AD7EB" w14:textId="77777777" w:rsidTr="00DA542F">
        <w:trPr>
          <w:trHeight w:val="276"/>
        </w:trPr>
        <w:tc>
          <w:tcPr>
            <w:tcW w:w="293" w:type="pct"/>
            <w:shd w:val="clear" w:color="auto" w:fill="auto"/>
            <w:vAlign w:val="center"/>
          </w:tcPr>
          <w:p w14:paraId="726F8A0D"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3C1017D9" w14:textId="77777777" w:rsidR="00B33A19" w:rsidRPr="00CF620D" w:rsidRDefault="00807D98" w:rsidP="00CF620D">
            <w:pPr>
              <w:spacing w:after="0" w:line="240" w:lineRule="auto"/>
              <w:rPr>
                <w:sz w:val="20"/>
                <w:szCs w:val="20"/>
              </w:rPr>
            </w:pPr>
            <w:r w:rsidRPr="00CF620D">
              <w:rPr>
                <w:sz w:val="20"/>
                <w:szCs w:val="20"/>
              </w:rPr>
              <w:t>кладбище (2</w:t>
            </w:r>
            <w:r w:rsidR="00B33A19" w:rsidRPr="00CF620D">
              <w:rPr>
                <w:sz w:val="20"/>
                <w:szCs w:val="20"/>
              </w:rPr>
              <w:t xml:space="preserve"> объекта)</w:t>
            </w:r>
          </w:p>
        </w:tc>
        <w:tc>
          <w:tcPr>
            <w:tcW w:w="962" w:type="pct"/>
            <w:shd w:val="clear" w:color="auto" w:fill="auto"/>
            <w:vAlign w:val="center"/>
          </w:tcPr>
          <w:p w14:paraId="506FB4E0" w14:textId="77777777" w:rsidR="00B33A19" w:rsidRPr="00CF620D" w:rsidRDefault="00B33A19" w:rsidP="00CF620D">
            <w:pPr>
              <w:spacing w:after="0" w:line="240" w:lineRule="auto"/>
              <w:jc w:val="center"/>
              <w:rPr>
                <w:sz w:val="20"/>
                <w:szCs w:val="20"/>
              </w:rPr>
            </w:pPr>
            <w:r w:rsidRPr="00CF620D">
              <w:rPr>
                <w:sz w:val="20"/>
                <w:szCs w:val="20"/>
              </w:rPr>
              <w:t>V</w:t>
            </w:r>
          </w:p>
        </w:tc>
        <w:tc>
          <w:tcPr>
            <w:tcW w:w="1389" w:type="pct"/>
            <w:shd w:val="clear" w:color="auto" w:fill="auto"/>
            <w:vAlign w:val="center"/>
          </w:tcPr>
          <w:p w14:paraId="687AD56E" w14:textId="77777777" w:rsidR="00B33A19" w:rsidRPr="00CF620D" w:rsidRDefault="00B33A19" w:rsidP="00CF620D">
            <w:pPr>
              <w:spacing w:after="0" w:line="240" w:lineRule="auto"/>
              <w:jc w:val="center"/>
              <w:rPr>
                <w:sz w:val="20"/>
                <w:szCs w:val="20"/>
              </w:rPr>
            </w:pPr>
            <w:r w:rsidRPr="00CF620D">
              <w:rPr>
                <w:sz w:val="20"/>
                <w:szCs w:val="20"/>
              </w:rPr>
              <w:t>50</w:t>
            </w:r>
          </w:p>
        </w:tc>
      </w:tr>
      <w:tr w:rsidR="00B33A19" w:rsidRPr="00CF620D" w14:paraId="79C1AB53" w14:textId="77777777" w:rsidTr="00DA542F">
        <w:trPr>
          <w:trHeight w:val="279"/>
        </w:trPr>
        <w:tc>
          <w:tcPr>
            <w:tcW w:w="293" w:type="pct"/>
            <w:shd w:val="clear" w:color="auto" w:fill="auto"/>
            <w:vAlign w:val="center"/>
          </w:tcPr>
          <w:p w14:paraId="771A2EFB" w14:textId="77777777" w:rsidR="00B33A19" w:rsidRPr="00CF620D" w:rsidRDefault="00B33A19" w:rsidP="00CF620D">
            <w:pPr>
              <w:widowControl w:val="0"/>
              <w:numPr>
                <w:ilvl w:val="0"/>
                <w:numId w:val="27"/>
              </w:numPr>
              <w:autoSpaceDE w:val="0"/>
              <w:autoSpaceDN w:val="0"/>
              <w:adjustRightInd w:val="0"/>
              <w:spacing w:after="0" w:line="240" w:lineRule="auto"/>
              <w:ind w:firstLine="0"/>
              <w:jc w:val="center"/>
              <w:rPr>
                <w:sz w:val="20"/>
                <w:szCs w:val="20"/>
              </w:rPr>
            </w:pPr>
          </w:p>
        </w:tc>
        <w:tc>
          <w:tcPr>
            <w:tcW w:w="2356" w:type="pct"/>
            <w:shd w:val="clear" w:color="auto" w:fill="auto"/>
            <w:vAlign w:val="center"/>
          </w:tcPr>
          <w:p w14:paraId="42894081" w14:textId="77777777" w:rsidR="00B33A19" w:rsidRPr="00CF620D" w:rsidRDefault="00B33A19" w:rsidP="00CF620D">
            <w:pPr>
              <w:spacing w:after="0" w:line="240" w:lineRule="auto"/>
              <w:rPr>
                <w:sz w:val="20"/>
                <w:szCs w:val="20"/>
              </w:rPr>
            </w:pPr>
            <w:r w:rsidRPr="00CF620D">
              <w:rPr>
                <w:sz w:val="20"/>
                <w:szCs w:val="20"/>
              </w:rPr>
              <w:t>скотомогильник (</w:t>
            </w:r>
            <w:r w:rsidR="00807D98" w:rsidRPr="00CF620D">
              <w:rPr>
                <w:sz w:val="20"/>
                <w:szCs w:val="20"/>
              </w:rPr>
              <w:t>3</w:t>
            </w:r>
            <w:r w:rsidRPr="00CF620D">
              <w:rPr>
                <w:sz w:val="20"/>
                <w:szCs w:val="20"/>
              </w:rPr>
              <w:t xml:space="preserve"> объекта)</w:t>
            </w:r>
          </w:p>
        </w:tc>
        <w:tc>
          <w:tcPr>
            <w:tcW w:w="962" w:type="pct"/>
            <w:shd w:val="clear" w:color="auto" w:fill="auto"/>
            <w:vAlign w:val="center"/>
          </w:tcPr>
          <w:p w14:paraId="267C6F4E" w14:textId="77777777" w:rsidR="00B33A19" w:rsidRPr="00CF620D" w:rsidRDefault="00B33A19" w:rsidP="00CF620D">
            <w:pPr>
              <w:spacing w:after="0" w:line="240" w:lineRule="auto"/>
              <w:jc w:val="center"/>
              <w:rPr>
                <w:sz w:val="20"/>
                <w:szCs w:val="20"/>
              </w:rPr>
            </w:pPr>
            <w:r w:rsidRPr="00CF620D">
              <w:rPr>
                <w:sz w:val="20"/>
                <w:szCs w:val="20"/>
              </w:rPr>
              <w:t>I</w:t>
            </w:r>
          </w:p>
        </w:tc>
        <w:tc>
          <w:tcPr>
            <w:tcW w:w="1389" w:type="pct"/>
            <w:shd w:val="clear" w:color="auto" w:fill="auto"/>
            <w:vAlign w:val="center"/>
          </w:tcPr>
          <w:p w14:paraId="0EC6C008" w14:textId="77777777" w:rsidR="00B33A19" w:rsidRPr="00CF620D" w:rsidRDefault="00B33A19" w:rsidP="00CF620D">
            <w:pPr>
              <w:spacing w:after="0" w:line="240" w:lineRule="auto"/>
              <w:jc w:val="center"/>
              <w:rPr>
                <w:sz w:val="20"/>
                <w:szCs w:val="20"/>
              </w:rPr>
            </w:pPr>
            <w:r w:rsidRPr="00CF620D">
              <w:rPr>
                <w:sz w:val="20"/>
                <w:szCs w:val="20"/>
              </w:rPr>
              <w:t>1000</w:t>
            </w:r>
          </w:p>
        </w:tc>
      </w:tr>
    </w:tbl>
    <w:p w14:paraId="15D686BE" w14:textId="77777777" w:rsidR="00B33A19" w:rsidRPr="0050339D" w:rsidRDefault="00B33A19" w:rsidP="00B33A19">
      <w:pPr>
        <w:widowControl w:val="0"/>
        <w:suppressAutoHyphens/>
        <w:spacing w:after="0" w:line="360" w:lineRule="auto"/>
        <w:ind w:firstLine="709"/>
        <w:jc w:val="both"/>
      </w:pPr>
      <w:r w:rsidRPr="0050339D">
        <w:t xml:space="preserve">На территории поселения расположено более 10 объектов, для которых требуется организация СЗЗ. </w:t>
      </w:r>
    </w:p>
    <w:p w14:paraId="61FBD69A" w14:textId="77777777" w:rsidR="00621ED7" w:rsidRDefault="00621ED7" w:rsidP="00B33A19">
      <w:pPr>
        <w:spacing w:after="0" w:line="360" w:lineRule="auto"/>
        <w:ind w:firstLine="709"/>
        <w:jc w:val="both"/>
      </w:pPr>
      <w:r w:rsidRPr="00807EEA">
        <w:t>Рекомендуемые минимальные размеры зон санитарных разрывов приведены в следующих ниже</w:t>
      </w:r>
      <w:r>
        <w:t xml:space="preserve"> </w:t>
      </w:r>
      <w:r w:rsidRPr="00807EEA">
        <w:t>таблицах.</w:t>
      </w:r>
    </w:p>
    <w:p w14:paraId="1564B8E6" w14:textId="77777777" w:rsidR="00621ED7" w:rsidRPr="004C72D9" w:rsidRDefault="00621ED7" w:rsidP="00B33A19">
      <w:pPr>
        <w:spacing w:after="0" w:line="360" w:lineRule="auto"/>
        <w:ind w:firstLine="709"/>
        <w:jc w:val="both"/>
      </w:pPr>
      <w:r w:rsidRPr="004C72D9">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14:paraId="5416190F" w14:textId="77777777" w:rsidR="00621ED7" w:rsidRPr="004C72D9" w:rsidRDefault="00FB2B69" w:rsidP="00B33A19">
      <w:pPr>
        <w:spacing w:after="0" w:line="360" w:lineRule="auto"/>
        <w:ind w:firstLine="709"/>
        <w:jc w:val="both"/>
      </w:pPr>
      <w:r>
        <w:t>- </w:t>
      </w:r>
      <w:r w:rsidR="00621ED7"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14:paraId="6ECC358E" w14:textId="77777777" w:rsidR="00621ED7" w:rsidRDefault="00FB2B69" w:rsidP="00B33A19">
      <w:pPr>
        <w:widowControl w:val="0"/>
        <w:spacing w:after="0" w:line="360" w:lineRule="auto"/>
        <w:ind w:firstLine="709"/>
        <w:jc w:val="both"/>
      </w:pPr>
      <w:r>
        <w:t>- </w:t>
      </w:r>
      <w:r w:rsidR="00621ED7" w:rsidRPr="004C72D9">
        <w:t xml:space="preserve">переселения людей, живущих в санитарно-защитных зонах (согласно </w:t>
      </w:r>
      <w:r w:rsidR="003A66E2" w:rsidRPr="00AA1CED">
        <w:rPr>
          <w:highlight w:val="green"/>
        </w:rPr>
        <w:t>СанПиН 2.2.1/2.1.1.1200-03 «Санитарно-защитные зоны и санитарная классификация предприятий, сооружений и иных объектов»</w:t>
      </w:r>
      <w:r w:rsidR="003A66E2" w:rsidRPr="004330D3">
        <w:t>,</w:t>
      </w:r>
      <w:r w:rsidR="00621ED7" w:rsidRPr="004C72D9">
        <w:t xml:space="preserve"> переселение жителей обеспечивают должностные лица соответствующих промышленных объектов и производств) и запрещения дальнейшего развития жилой </w:t>
      </w:r>
      <w:r>
        <w:t>застройки на данной территории;</w:t>
      </w:r>
    </w:p>
    <w:p w14:paraId="2B2F7203" w14:textId="77777777" w:rsidR="003A66E2" w:rsidRDefault="003A66E2" w:rsidP="00B33A19">
      <w:pPr>
        <w:widowControl w:val="0"/>
        <w:spacing w:after="0" w:line="360" w:lineRule="auto"/>
        <w:ind w:firstLine="709"/>
        <w:jc w:val="both"/>
      </w:pPr>
    </w:p>
    <w:p w14:paraId="5635A672" w14:textId="77777777" w:rsidR="003A66E2" w:rsidRDefault="003A66E2" w:rsidP="003A66E2">
      <w:pPr>
        <w:tabs>
          <w:tab w:val="right" w:leader="dot" w:pos="9781"/>
        </w:tabs>
        <w:spacing w:after="0"/>
        <w:ind w:right="311"/>
        <w:jc w:val="both"/>
        <w:rPr>
          <w:i/>
          <w:iCs/>
          <w:noProof/>
          <w:sz w:val="22"/>
          <w:szCs w:val="22"/>
          <w:lang w:eastAsia="ru-RU"/>
        </w:rPr>
      </w:pPr>
      <w:r w:rsidRPr="00D13BE4">
        <w:rPr>
          <w:i/>
          <w:iCs/>
          <w:noProof/>
          <w:sz w:val="22"/>
          <w:szCs w:val="22"/>
          <w:lang w:eastAsia="ru-RU"/>
        </w:rPr>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633F3695" w14:textId="77777777" w:rsidR="003A66E2" w:rsidRPr="004C72D9" w:rsidRDefault="003A66E2" w:rsidP="00B33A19">
      <w:pPr>
        <w:widowControl w:val="0"/>
        <w:spacing w:after="0" w:line="360" w:lineRule="auto"/>
        <w:ind w:firstLine="709"/>
        <w:jc w:val="both"/>
      </w:pPr>
    </w:p>
    <w:p w14:paraId="0B1DE3CC" w14:textId="77777777" w:rsidR="00621ED7" w:rsidRPr="004C72D9" w:rsidRDefault="00FB2B69" w:rsidP="00B33A19">
      <w:pPr>
        <w:widowControl w:val="0"/>
        <w:spacing w:after="0" w:line="360" w:lineRule="auto"/>
        <w:ind w:firstLine="709"/>
        <w:jc w:val="both"/>
      </w:pPr>
      <w:r>
        <w:t>- </w:t>
      </w:r>
      <w:r w:rsidR="00621ED7" w:rsidRPr="004C72D9">
        <w:t>создание инвестиционных промышленных площадок на территории «переносимого» жилищного фонда;</w:t>
      </w:r>
    </w:p>
    <w:p w14:paraId="14B8D1A5" w14:textId="77777777" w:rsidR="00621ED7" w:rsidRPr="004C72D9" w:rsidRDefault="00FB2B69" w:rsidP="00B33A19">
      <w:pPr>
        <w:widowControl w:val="0"/>
        <w:spacing w:after="0" w:line="360" w:lineRule="auto"/>
        <w:ind w:firstLine="709"/>
        <w:jc w:val="both"/>
      </w:pPr>
      <w:r>
        <w:t>- </w:t>
      </w:r>
      <w:r w:rsidR="00621ED7" w:rsidRPr="004C72D9">
        <w:t>снижения выбросов вредных веществ в атмосферу посредством:</w:t>
      </w:r>
    </w:p>
    <w:p w14:paraId="114F53D4" w14:textId="77777777" w:rsidR="00621ED7" w:rsidRPr="004C72D9" w:rsidRDefault="00FB2B69" w:rsidP="00B33A19">
      <w:pPr>
        <w:widowControl w:val="0"/>
        <w:spacing w:after="0" w:line="360" w:lineRule="auto"/>
        <w:ind w:firstLine="709"/>
        <w:jc w:val="both"/>
      </w:pPr>
      <w:r>
        <w:t>а) </w:t>
      </w:r>
      <w:r w:rsidR="00621ED7" w:rsidRPr="004C72D9">
        <w:t>установки пыле- и газоулавливающего оборудования на предприятиях;</w:t>
      </w:r>
    </w:p>
    <w:p w14:paraId="2B4F97ED" w14:textId="77777777" w:rsidR="00621ED7" w:rsidRPr="004C72D9" w:rsidRDefault="00FB2B69" w:rsidP="00B33A19">
      <w:pPr>
        <w:widowControl w:val="0"/>
        <w:spacing w:after="0" w:line="360" w:lineRule="auto"/>
        <w:ind w:firstLine="709"/>
        <w:jc w:val="both"/>
      </w:pPr>
      <w:r>
        <w:t>б) </w:t>
      </w:r>
      <w:r w:rsidR="00621ED7" w:rsidRPr="004C72D9">
        <w:t>реконструкции и усовершенствования имеющегося оборудования.</w:t>
      </w:r>
    </w:p>
    <w:p w14:paraId="27842382" w14:textId="77777777" w:rsidR="00621ED7" w:rsidRDefault="00621ED7" w:rsidP="00B33A19">
      <w:pPr>
        <w:pStyle w:val="af4"/>
        <w:widowControl w:val="0"/>
        <w:spacing w:before="0" w:beforeAutospacing="0" w:after="0" w:afterAutospacing="0" w:line="360" w:lineRule="auto"/>
        <w:ind w:firstLine="709"/>
        <w:jc w:val="both"/>
        <w:rPr>
          <w:bCs/>
        </w:rPr>
      </w:pPr>
      <w:r w:rsidRPr="00842144">
        <w:rPr>
          <w:bCs/>
        </w:rPr>
        <w:t xml:space="preserve">Регламенты использования территорий санитарно-защитных зон, определенные </w:t>
      </w:r>
      <w:r w:rsidR="003A66E2" w:rsidRPr="00AA1CED">
        <w:rPr>
          <w:highlight w:val="green"/>
        </w:rPr>
        <w:t>СанПиН 2.2.1/2.1.1.1200-03 «Санитарно-защитные зоны и санитарная классификация предприятий, сооружений и иных объектов»</w:t>
      </w:r>
      <w:r w:rsidR="003A66E2" w:rsidRPr="004330D3">
        <w:t xml:space="preserve">, </w:t>
      </w:r>
      <w:r w:rsidRPr="00842144">
        <w:rPr>
          <w:bCs/>
        </w:rPr>
        <w:t>представлены в таблице.</w:t>
      </w:r>
    </w:p>
    <w:p w14:paraId="135305D9" w14:textId="77777777" w:rsidR="003A66E2" w:rsidRDefault="003A66E2" w:rsidP="00B33A19">
      <w:pPr>
        <w:pStyle w:val="af4"/>
        <w:widowControl w:val="0"/>
        <w:spacing w:before="0" w:beforeAutospacing="0" w:after="0" w:afterAutospacing="0" w:line="360" w:lineRule="auto"/>
        <w:ind w:firstLine="709"/>
        <w:jc w:val="both"/>
        <w:rPr>
          <w:bCs/>
        </w:rPr>
      </w:pPr>
    </w:p>
    <w:p w14:paraId="73142494" w14:textId="77777777" w:rsidR="003A66E2" w:rsidRDefault="003A66E2" w:rsidP="003A66E2">
      <w:pPr>
        <w:tabs>
          <w:tab w:val="right" w:leader="dot" w:pos="9781"/>
        </w:tabs>
        <w:spacing w:after="0"/>
        <w:ind w:right="311"/>
        <w:jc w:val="both"/>
        <w:rPr>
          <w:i/>
          <w:iCs/>
          <w:noProof/>
          <w:sz w:val="22"/>
          <w:szCs w:val="22"/>
          <w:lang w:eastAsia="ru-RU"/>
        </w:rPr>
      </w:pPr>
      <w:r w:rsidRPr="00D13BE4">
        <w:rPr>
          <w:i/>
          <w:iCs/>
          <w:noProof/>
          <w:sz w:val="22"/>
          <w:szCs w:val="22"/>
          <w:lang w:eastAsia="ru-RU"/>
        </w:rPr>
        <w:lastRenderedPageBreak/>
        <w:t xml:space="preserve">(абзац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D13BE4">
        <w:rPr>
          <w:i/>
          <w:iCs/>
          <w:noProof/>
          <w:sz w:val="22"/>
          <w:szCs w:val="22"/>
          <w:lang w:eastAsia="ru-RU"/>
        </w:rPr>
        <w:t xml:space="preserve"> 2024 года № 01-12/_____)</w:t>
      </w:r>
    </w:p>
    <w:p w14:paraId="66CC3E4B" w14:textId="77777777" w:rsidR="00A905AF" w:rsidRDefault="00A905AF" w:rsidP="003F7647">
      <w:pPr>
        <w:pStyle w:val="af7"/>
        <w:spacing w:after="0" w:line="360" w:lineRule="auto"/>
        <w:rPr>
          <w:color w:val="auto"/>
          <w:sz w:val="20"/>
          <w:szCs w:val="20"/>
        </w:rPr>
      </w:pPr>
    </w:p>
    <w:p w14:paraId="447EBF41" w14:textId="77777777" w:rsidR="00621ED7" w:rsidRPr="00F641D7" w:rsidRDefault="00621ED7" w:rsidP="003F7647">
      <w:pPr>
        <w:pStyle w:val="af7"/>
        <w:spacing w:after="0" w:line="360" w:lineRule="auto"/>
        <w:rPr>
          <w:color w:val="auto"/>
          <w:sz w:val="20"/>
          <w:szCs w:val="20"/>
        </w:rPr>
      </w:pPr>
      <w:r w:rsidRPr="00F641D7">
        <w:rPr>
          <w:color w:val="auto"/>
          <w:sz w:val="20"/>
          <w:szCs w:val="20"/>
        </w:rPr>
        <w:t>Таблица</w:t>
      </w:r>
      <w:r w:rsidR="00FB2B69" w:rsidRPr="00F641D7">
        <w:rPr>
          <w:color w:val="auto"/>
          <w:sz w:val="20"/>
          <w:szCs w:val="20"/>
        </w:rPr>
        <w:t xml:space="preserve">. </w:t>
      </w:r>
      <w:r w:rsidRPr="00F641D7">
        <w:rPr>
          <w:color w:val="auto"/>
          <w:sz w:val="20"/>
          <w:szCs w:val="20"/>
        </w:rPr>
        <w:t>Регламенты использования территории санитарно-защитных зон</w:t>
      </w:r>
      <w:r w:rsidR="00FB2B69" w:rsidRPr="00F641D7">
        <w:rPr>
          <w:color w:val="auto"/>
          <w:sz w:val="20"/>
          <w:szCs w:val="20"/>
        </w:rPr>
        <w:t>.</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firstRow="0" w:lastRow="0" w:firstColumn="0" w:lastColumn="0" w:noHBand="0" w:noVBand="0"/>
      </w:tblPr>
      <w:tblGrid>
        <w:gridCol w:w="4292"/>
        <w:gridCol w:w="4847"/>
      </w:tblGrid>
      <w:tr w:rsidR="0015088D" w:rsidRPr="001455F0" w14:paraId="7870597D" w14:textId="77777777" w:rsidTr="001A038A">
        <w:trPr>
          <w:tblHeader/>
        </w:trPr>
        <w:tc>
          <w:tcPr>
            <w:tcW w:w="2348" w:type="pct"/>
            <w:tcBorders>
              <w:top w:val="single" w:sz="4" w:space="0" w:color="auto"/>
              <w:bottom w:val="single" w:sz="4" w:space="0" w:color="auto"/>
            </w:tcBorders>
            <w:shd w:val="clear" w:color="auto" w:fill="auto"/>
            <w:vAlign w:val="center"/>
          </w:tcPr>
          <w:p w14:paraId="4D7BEBB1" w14:textId="77777777" w:rsidR="0015088D" w:rsidRPr="00D84A33" w:rsidRDefault="0015088D" w:rsidP="001A038A">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14:paraId="260DBF4B" w14:textId="77777777" w:rsidR="0015088D" w:rsidRPr="00D84A33" w:rsidRDefault="0015088D" w:rsidP="001A038A">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15088D" w:rsidRPr="001455F0" w14:paraId="533D304F" w14:textId="77777777" w:rsidTr="001A038A">
        <w:tc>
          <w:tcPr>
            <w:tcW w:w="2348" w:type="pct"/>
            <w:tcBorders>
              <w:top w:val="single" w:sz="4" w:space="0" w:color="auto"/>
            </w:tcBorders>
            <w:shd w:val="clear" w:color="auto" w:fill="auto"/>
            <w:vAlign w:val="center"/>
          </w:tcPr>
          <w:p w14:paraId="092607ED"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жилой застройки, включая отдельные жилые дома;</w:t>
            </w:r>
          </w:p>
          <w:p w14:paraId="130AB7C9"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ландшафтно-рекреационных зон, зон отдыха, территорий курортов, санаториев и домов отдыха;</w:t>
            </w:r>
          </w:p>
          <w:p w14:paraId="1D3965B3"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3DFF4909"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05A1C347"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29CD2893"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14:paraId="3E9A6891"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14:paraId="44AA625C"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14:paraId="578C3B89"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14:paraId="39D4E7FD"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поликлиник, спортивно-оздоровительных сооружений закрытого типа;</w:t>
            </w:r>
          </w:p>
          <w:p w14:paraId="37D499FF"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бань, прачечных, объектов торговли и общественного питания, мотелей, гостиницы;</w:t>
            </w:r>
          </w:p>
          <w:p w14:paraId="7224913E"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14:paraId="7FE4EDE8"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станции технического обслуживания автомобилей;</w:t>
            </w:r>
          </w:p>
          <w:p w14:paraId="0C87DD30" w14:textId="77777777" w:rsidR="0015088D" w:rsidRPr="008A7EAA"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tc>
      </w:tr>
    </w:tbl>
    <w:p w14:paraId="6D73378A" w14:textId="77777777" w:rsidR="0015088D" w:rsidRDefault="0015088D" w:rsidP="003F7647">
      <w:pPr>
        <w:spacing w:after="0" w:line="360" w:lineRule="auto"/>
        <w:ind w:firstLine="851"/>
        <w:jc w:val="both"/>
      </w:pPr>
    </w:p>
    <w:p w14:paraId="78269819" w14:textId="77777777" w:rsidR="00D817B1" w:rsidRPr="00D84A33" w:rsidRDefault="00621ED7" w:rsidP="003F7647">
      <w:pPr>
        <w:spacing w:after="0"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14:paraId="7BA5F7BB" w14:textId="77777777" w:rsidR="00D817B1" w:rsidRDefault="00D817B1" w:rsidP="00D817B1">
      <w:pPr>
        <w:jc w:val="center"/>
        <w:rPr>
          <w:b/>
          <w:bCs/>
          <w:sz w:val="28"/>
          <w:szCs w:val="28"/>
          <w:highlight w:val="green"/>
          <w:lang w:eastAsia="ru-RU"/>
        </w:rPr>
        <w:sectPr w:rsidR="00D817B1" w:rsidSect="00AC4443">
          <w:footerReference w:type="default" r:id="rId61"/>
          <w:pgSz w:w="11906" w:h="16838"/>
          <w:pgMar w:top="1134" w:right="849" w:bottom="1134" w:left="1701" w:header="708" w:footer="708" w:gutter="0"/>
          <w:cols w:space="708"/>
          <w:docGrid w:linePitch="360"/>
        </w:sectPr>
      </w:pPr>
      <w:bookmarkStart w:id="260" w:name="_Toc336507681"/>
    </w:p>
    <w:p w14:paraId="291DBC7E" w14:textId="77777777" w:rsidR="00D817B1" w:rsidRPr="008F0830" w:rsidRDefault="00D817B1" w:rsidP="008F0830">
      <w:pPr>
        <w:jc w:val="center"/>
        <w:rPr>
          <w:b/>
          <w:bCs/>
          <w:sz w:val="28"/>
          <w:szCs w:val="28"/>
          <w:highlight w:val="green"/>
          <w:lang w:eastAsia="ru-RU"/>
        </w:rPr>
      </w:pPr>
      <w:r w:rsidRPr="00E663EB">
        <w:rPr>
          <w:b/>
          <w:bCs/>
          <w:sz w:val="28"/>
          <w:szCs w:val="28"/>
          <w:highlight w:val="green"/>
          <w:lang w:eastAsia="ru-RU"/>
        </w:rPr>
        <w:lastRenderedPageBreak/>
        <w:t xml:space="preserve">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w:t>
      </w:r>
      <w:r w:rsidRPr="008F0830">
        <w:rPr>
          <w:b/>
          <w:bCs/>
          <w:sz w:val="28"/>
          <w:szCs w:val="28"/>
          <w:highlight w:val="green"/>
          <w:lang w:eastAsia="ru-RU"/>
        </w:rPr>
        <w:t>значения на комплексное развитие этих территорий</w:t>
      </w:r>
    </w:p>
    <w:p w14:paraId="74D4F57A" w14:textId="77777777" w:rsidR="00D817B1" w:rsidRPr="008F0830" w:rsidRDefault="00D817B1" w:rsidP="008F0830">
      <w:pPr>
        <w:spacing w:after="0" w:line="240" w:lineRule="auto"/>
        <w:jc w:val="both"/>
        <w:rPr>
          <w:b/>
          <w:bCs/>
          <w:color w:val="000000"/>
          <w:sz w:val="20"/>
          <w:szCs w:val="20"/>
          <w:highlight w:val="green"/>
          <w:lang w:eastAsia="ru-RU"/>
        </w:rPr>
      </w:pPr>
      <w:r w:rsidRPr="008F0830">
        <w:rPr>
          <w:b/>
          <w:bCs/>
          <w:color w:val="000000"/>
          <w:sz w:val="20"/>
          <w:szCs w:val="20"/>
          <w:highlight w:val="green"/>
          <w:lang w:eastAsia="ru-RU"/>
        </w:rPr>
        <w:t>Таблица</w:t>
      </w:r>
      <w:r w:rsidR="008F0830" w:rsidRPr="008F0830">
        <w:rPr>
          <w:b/>
          <w:bCs/>
          <w:color w:val="000000"/>
          <w:sz w:val="20"/>
          <w:szCs w:val="20"/>
          <w:highlight w:val="green"/>
          <w:lang w:eastAsia="ru-RU"/>
        </w:rPr>
        <w:t>. Обоснование выбранного варианта размещения объектов местного значения на основе анализа использования соответствующей территории</w:t>
      </w:r>
    </w:p>
    <w:tbl>
      <w:tblPr>
        <w:tblW w:w="14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5"/>
        <w:gridCol w:w="1985"/>
        <w:gridCol w:w="2409"/>
        <w:gridCol w:w="1980"/>
        <w:gridCol w:w="2409"/>
        <w:gridCol w:w="2327"/>
      </w:tblGrid>
      <w:tr w:rsidR="008F0830" w:rsidRPr="008F0830" w14:paraId="4F5FF949" w14:textId="77777777" w:rsidTr="00FA205F">
        <w:trPr>
          <w:trHeight w:val="20"/>
          <w:jc w:val="center"/>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28DA4301"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w:t>
            </w:r>
          </w:p>
          <w:p w14:paraId="5849569A"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108C389A"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Наименование объекта</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E641993"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Местонахождение объекта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1360DFF"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Характеристика объекта</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61C3B132"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71C8E5"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4734CB17"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8F0830" w:rsidRPr="008F0830" w14:paraId="1D2C4C8F" w14:textId="77777777" w:rsidTr="00FA205F">
        <w:trPr>
          <w:trHeight w:val="20"/>
          <w:jc w:val="center"/>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2FEB4DBF" w14:textId="77777777" w:rsidR="008F0830" w:rsidRPr="008F0830" w:rsidRDefault="008F0830" w:rsidP="00FA205F">
            <w:pPr>
              <w:spacing w:after="0" w:line="240" w:lineRule="auto"/>
              <w:jc w:val="center"/>
              <w:rPr>
                <w:rFonts w:eastAsia="Times New Roman"/>
                <w:bCs/>
                <w:sz w:val="20"/>
                <w:szCs w:val="20"/>
                <w:highlight w:val="green"/>
                <w:lang w:eastAsia="zh-CN"/>
              </w:rPr>
            </w:pPr>
            <w:bookmarkStart w:id="261" w:name="_Hlk152584096"/>
            <w:r w:rsidRPr="008F0830">
              <w:rPr>
                <w:rFonts w:eastAsia="Times New Roman"/>
                <w:bCs/>
                <w:sz w:val="20"/>
                <w:szCs w:val="20"/>
                <w:highlight w:val="green"/>
                <w:lang w:eastAsia="zh-CN"/>
              </w:rP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1126543" w14:textId="77777777" w:rsidR="008F0830" w:rsidRPr="008F0830" w:rsidRDefault="008F0830" w:rsidP="00FA205F">
            <w:pPr>
              <w:spacing w:after="0" w:line="240" w:lineRule="auto"/>
              <w:jc w:val="center"/>
              <w:rPr>
                <w:rFonts w:eastAsia="Times New Roman"/>
                <w:bCs/>
                <w:sz w:val="20"/>
                <w:szCs w:val="20"/>
                <w:highlight w:val="green"/>
                <w:lang w:eastAsia="zh-CN"/>
              </w:rPr>
            </w:pPr>
            <w:r w:rsidRPr="008F0830">
              <w:rPr>
                <w:rFonts w:eastAsia="Times New Roman"/>
                <w:bCs/>
                <w:sz w:val="20"/>
                <w:szCs w:val="20"/>
                <w:highlight w:val="green"/>
                <w:lang w:eastAsia="zh-CN"/>
              </w:rPr>
              <w:t>2</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9C3A31D" w14:textId="77777777" w:rsidR="008F0830" w:rsidRPr="008F0830" w:rsidRDefault="008F0830" w:rsidP="00FA205F">
            <w:pPr>
              <w:spacing w:after="0" w:line="240" w:lineRule="auto"/>
              <w:jc w:val="center"/>
              <w:rPr>
                <w:rFonts w:eastAsia="Times New Roman"/>
                <w:bCs/>
                <w:sz w:val="20"/>
                <w:szCs w:val="20"/>
                <w:highlight w:val="green"/>
                <w:lang w:eastAsia="zh-CN"/>
              </w:rPr>
            </w:pPr>
            <w:r w:rsidRPr="008F0830">
              <w:rPr>
                <w:rFonts w:eastAsia="Times New Roman"/>
                <w:bCs/>
                <w:sz w:val="20"/>
                <w:szCs w:val="20"/>
                <w:highlight w:val="green"/>
                <w:lang w:eastAsia="zh-CN"/>
              </w:rPr>
              <w:t>3</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1557F68" w14:textId="77777777" w:rsidR="008F0830" w:rsidRPr="008F0830" w:rsidRDefault="008F0830" w:rsidP="00FA205F">
            <w:pPr>
              <w:spacing w:after="0" w:line="240" w:lineRule="auto"/>
              <w:jc w:val="center"/>
              <w:rPr>
                <w:rFonts w:eastAsia="Times New Roman"/>
                <w:bCs/>
                <w:sz w:val="20"/>
                <w:szCs w:val="20"/>
                <w:highlight w:val="green"/>
                <w:lang w:eastAsia="zh-CN"/>
              </w:rPr>
            </w:pPr>
            <w:r w:rsidRPr="008F0830">
              <w:rPr>
                <w:rFonts w:eastAsia="Times New Roman"/>
                <w:bCs/>
                <w:sz w:val="20"/>
                <w:szCs w:val="20"/>
                <w:highlight w:val="green"/>
                <w:lang w:eastAsia="zh-CN"/>
              </w:rPr>
              <w:t>4</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18057387" w14:textId="77777777" w:rsidR="008F0830" w:rsidRPr="008F0830" w:rsidRDefault="008F0830" w:rsidP="00FA205F">
            <w:pPr>
              <w:spacing w:after="0" w:line="240" w:lineRule="auto"/>
              <w:jc w:val="center"/>
              <w:rPr>
                <w:rFonts w:eastAsia="Times New Roman"/>
                <w:bCs/>
                <w:sz w:val="20"/>
                <w:szCs w:val="20"/>
                <w:highlight w:val="green"/>
                <w:lang w:eastAsia="zh-CN"/>
              </w:rPr>
            </w:pPr>
            <w:r w:rsidRPr="008F0830">
              <w:rPr>
                <w:rFonts w:eastAsia="Times New Roman"/>
                <w:bCs/>
                <w:sz w:val="20"/>
                <w:szCs w:val="20"/>
                <w:highlight w:val="green"/>
                <w:lang w:eastAsia="zh-CN"/>
              </w:rPr>
              <w:t>5</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42DC51B" w14:textId="77777777" w:rsidR="008F0830" w:rsidRPr="008F0830" w:rsidRDefault="008F0830" w:rsidP="00FA205F">
            <w:pPr>
              <w:spacing w:after="0" w:line="240" w:lineRule="auto"/>
              <w:jc w:val="center"/>
              <w:rPr>
                <w:rFonts w:eastAsia="Times New Roman"/>
                <w:bCs/>
                <w:sz w:val="20"/>
                <w:szCs w:val="20"/>
                <w:highlight w:val="green"/>
                <w:lang w:eastAsia="zh-CN"/>
              </w:rPr>
            </w:pPr>
            <w:r w:rsidRPr="008F0830">
              <w:rPr>
                <w:rFonts w:eastAsia="Times New Roman"/>
                <w:bCs/>
                <w:sz w:val="20"/>
                <w:szCs w:val="20"/>
                <w:highlight w:val="green"/>
                <w:lang w:eastAsia="zh-CN"/>
              </w:rPr>
              <w:t>6</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0AEF6618" w14:textId="77777777" w:rsidR="008F0830" w:rsidRPr="008F0830" w:rsidRDefault="008F0830" w:rsidP="00FA205F">
            <w:pPr>
              <w:spacing w:after="0" w:line="240" w:lineRule="auto"/>
              <w:jc w:val="center"/>
              <w:rPr>
                <w:rFonts w:eastAsia="Times New Roman"/>
                <w:bCs/>
                <w:sz w:val="20"/>
                <w:szCs w:val="20"/>
                <w:highlight w:val="green"/>
                <w:lang w:eastAsia="zh-CN"/>
              </w:rPr>
            </w:pPr>
            <w:r w:rsidRPr="008F0830">
              <w:rPr>
                <w:rFonts w:eastAsia="Times New Roman"/>
                <w:bCs/>
                <w:sz w:val="20"/>
                <w:szCs w:val="20"/>
                <w:highlight w:val="green"/>
                <w:lang w:eastAsia="zh-CN"/>
              </w:rPr>
              <w:t>7</w:t>
            </w:r>
          </w:p>
        </w:tc>
      </w:tr>
      <w:bookmarkEnd w:id="261"/>
      <w:tr w:rsidR="008F0830" w:rsidRPr="008F0830" w14:paraId="5B7D0008" w14:textId="77777777" w:rsidTr="00FA205F">
        <w:trPr>
          <w:trHeight w:val="20"/>
          <w:jc w:val="center"/>
        </w:trPr>
        <w:tc>
          <w:tcPr>
            <w:tcW w:w="14655" w:type="dxa"/>
            <w:gridSpan w:val="7"/>
            <w:tcBorders>
              <w:top w:val="single" w:sz="4" w:space="0" w:color="000000"/>
              <w:left w:val="single" w:sz="4" w:space="0" w:color="000000"/>
              <w:bottom w:val="single" w:sz="4" w:space="0" w:color="000000"/>
              <w:right w:val="single" w:sz="4" w:space="0" w:color="000000"/>
            </w:tcBorders>
            <w:vAlign w:val="center"/>
            <w:hideMark/>
          </w:tcPr>
          <w:p w14:paraId="4781D960" w14:textId="77777777" w:rsidR="008F0830" w:rsidRPr="008F0830" w:rsidRDefault="008F0830" w:rsidP="00FA205F">
            <w:pPr>
              <w:spacing w:after="0" w:line="240" w:lineRule="auto"/>
              <w:jc w:val="center"/>
              <w:rPr>
                <w:rFonts w:eastAsia="Times New Roman"/>
                <w:b/>
                <w:sz w:val="20"/>
                <w:szCs w:val="20"/>
                <w:highlight w:val="green"/>
                <w:lang w:eastAsia="zh-CN"/>
              </w:rPr>
            </w:pPr>
            <w:r w:rsidRPr="008F0830">
              <w:rPr>
                <w:rFonts w:eastAsia="Times New Roman"/>
                <w:b/>
                <w:sz w:val="20"/>
                <w:szCs w:val="20"/>
                <w:highlight w:val="green"/>
                <w:lang w:eastAsia="zh-CN"/>
              </w:rPr>
              <w:t>Планируемые объекты местного значения в области автомобильного транспорта</w:t>
            </w:r>
          </w:p>
        </w:tc>
      </w:tr>
      <w:tr w:rsidR="008F0830" w:rsidRPr="008F0830" w14:paraId="444FEC5B" w14:textId="77777777" w:rsidTr="00FA205F">
        <w:trPr>
          <w:trHeight w:val="20"/>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657709AC" w14:textId="77777777" w:rsidR="008F0830" w:rsidRPr="008F0830" w:rsidRDefault="008F0830" w:rsidP="008F0830">
            <w:pPr>
              <w:numPr>
                <w:ilvl w:val="0"/>
                <w:numId w:val="43"/>
              </w:numPr>
              <w:spacing w:line="240" w:lineRule="auto"/>
              <w:contextualSpacing/>
              <w:jc w:val="center"/>
              <w:rPr>
                <w:rFonts w:eastAsia="Times New Roman"/>
                <w:sz w:val="20"/>
                <w:szCs w:val="20"/>
                <w:highlight w:val="green"/>
                <w:lang w:eastAsia="zh-CN"/>
              </w:rPr>
            </w:pPr>
          </w:p>
        </w:tc>
        <w:tc>
          <w:tcPr>
            <w:tcW w:w="2835" w:type="dxa"/>
            <w:vAlign w:val="center"/>
          </w:tcPr>
          <w:p w14:paraId="22BAF25D" w14:textId="77777777" w:rsidR="008F0830" w:rsidRPr="008F0830" w:rsidRDefault="008F0830" w:rsidP="00FA205F">
            <w:pPr>
              <w:widowControl w:val="0"/>
              <w:tabs>
                <w:tab w:val="left" w:pos="709"/>
              </w:tabs>
              <w:spacing w:after="0" w:line="240" w:lineRule="auto"/>
              <w:ind w:right="-1"/>
              <w:jc w:val="center"/>
              <w:rPr>
                <w:sz w:val="20"/>
                <w:szCs w:val="20"/>
                <w:highlight w:val="green"/>
              </w:rPr>
            </w:pPr>
            <w:r w:rsidRPr="008F0830">
              <w:rPr>
                <w:sz w:val="20"/>
                <w:szCs w:val="20"/>
                <w:highlight w:val="green"/>
              </w:rPr>
              <w:t>Автомобильная дорога</w:t>
            </w:r>
          </w:p>
          <w:p w14:paraId="78F09C51" w14:textId="77777777" w:rsidR="008F0830" w:rsidRPr="008F0830" w:rsidRDefault="008F0830" w:rsidP="00FA205F">
            <w:pPr>
              <w:spacing w:line="240" w:lineRule="auto"/>
              <w:contextualSpacing/>
              <w:jc w:val="center"/>
              <w:rPr>
                <w:sz w:val="20"/>
                <w:szCs w:val="20"/>
                <w:highlight w:val="green"/>
              </w:rPr>
            </w:pPr>
            <w:r w:rsidRPr="008F0830">
              <w:rPr>
                <w:sz w:val="20"/>
                <w:szCs w:val="20"/>
                <w:highlight w:val="green"/>
              </w:rPr>
              <w:t>(строительство)</w:t>
            </w:r>
          </w:p>
        </w:tc>
        <w:tc>
          <w:tcPr>
            <w:tcW w:w="1985" w:type="dxa"/>
            <w:vAlign w:val="center"/>
          </w:tcPr>
          <w:p w14:paraId="41A9DB04" w14:textId="77777777" w:rsidR="008F0830" w:rsidRPr="008F0830" w:rsidRDefault="008F0830" w:rsidP="00FA205F">
            <w:pPr>
              <w:spacing w:after="0" w:line="240" w:lineRule="auto"/>
              <w:jc w:val="center"/>
              <w:rPr>
                <w:sz w:val="20"/>
                <w:szCs w:val="20"/>
                <w:highlight w:val="green"/>
              </w:rPr>
            </w:pPr>
            <w:r w:rsidRPr="008F0830">
              <w:rPr>
                <w:sz w:val="20"/>
                <w:szCs w:val="20"/>
                <w:highlight w:val="green"/>
              </w:rPr>
              <w:t>Курская область,</w:t>
            </w:r>
          </w:p>
          <w:p w14:paraId="2C441194" w14:textId="77777777" w:rsidR="008F0830" w:rsidRPr="008F0830" w:rsidRDefault="008F0830" w:rsidP="00FA205F">
            <w:pPr>
              <w:spacing w:after="0" w:line="240" w:lineRule="auto"/>
              <w:jc w:val="center"/>
              <w:rPr>
                <w:sz w:val="20"/>
                <w:szCs w:val="20"/>
                <w:highlight w:val="green"/>
              </w:rPr>
            </w:pPr>
            <w:r w:rsidRPr="008F0830">
              <w:rPr>
                <w:sz w:val="20"/>
                <w:szCs w:val="20"/>
                <w:highlight w:val="green"/>
              </w:rPr>
              <w:t>Фатежский район,</w:t>
            </w:r>
          </w:p>
          <w:p w14:paraId="4A632E89" w14:textId="77777777" w:rsidR="008F0830" w:rsidRPr="008F0830" w:rsidRDefault="008F0830" w:rsidP="00FA205F">
            <w:pPr>
              <w:spacing w:after="0" w:line="240" w:lineRule="auto"/>
              <w:jc w:val="center"/>
              <w:rPr>
                <w:sz w:val="20"/>
                <w:szCs w:val="20"/>
                <w:highlight w:val="green"/>
              </w:rPr>
            </w:pPr>
            <w:r w:rsidRPr="008F0830">
              <w:rPr>
                <w:sz w:val="20"/>
                <w:szCs w:val="20"/>
                <w:highlight w:val="green"/>
              </w:rPr>
              <w:t>муниципальное образование</w:t>
            </w:r>
          </w:p>
          <w:p w14:paraId="59FD1A74" w14:textId="77777777" w:rsidR="008F0830" w:rsidRPr="008F0830" w:rsidRDefault="008F0830" w:rsidP="00FA205F">
            <w:pPr>
              <w:widowControl w:val="0"/>
              <w:tabs>
                <w:tab w:val="left" w:pos="709"/>
              </w:tabs>
              <w:spacing w:after="0" w:line="240" w:lineRule="auto"/>
              <w:ind w:right="-1"/>
              <w:jc w:val="center"/>
              <w:rPr>
                <w:sz w:val="20"/>
                <w:szCs w:val="16"/>
                <w:highlight w:val="green"/>
              </w:rPr>
            </w:pPr>
            <w:r w:rsidRPr="008F0830">
              <w:rPr>
                <w:sz w:val="20"/>
                <w:szCs w:val="20"/>
                <w:highlight w:val="green"/>
              </w:rPr>
              <w:t xml:space="preserve">«Банинский сельсовет», </w:t>
            </w:r>
          </w:p>
          <w:p w14:paraId="5DECC86E" w14:textId="77777777" w:rsidR="008F0830" w:rsidRPr="008F0830" w:rsidRDefault="008F0830" w:rsidP="00FA205F">
            <w:pPr>
              <w:spacing w:after="0" w:line="240" w:lineRule="auto"/>
              <w:ind w:right="36"/>
              <w:contextualSpacing/>
              <w:jc w:val="center"/>
              <w:rPr>
                <w:sz w:val="20"/>
                <w:szCs w:val="16"/>
                <w:highlight w:val="green"/>
              </w:rPr>
            </w:pPr>
            <w:r w:rsidRPr="008F0830">
              <w:rPr>
                <w:sz w:val="20"/>
                <w:szCs w:val="16"/>
                <w:highlight w:val="green"/>
              </w:rPr>
              <w:t>д. Жердево</w:t>
            </w:r>
          </w:p>
        </w:tc>
        <w:tc>
          <w:tcPr>
            <w:tcW w:w="2409" w:type="dxa"/>
            <w:vAlign w:val="center"/>
          </w:tcPr>
          <w:p w14:paraId="5FD1FA34" w14:textId="77777777" w:rsidR="008F0830" w:rsidRPr="008F0830" w:rsidRDefault="008F0830" w:rsidP="00FA205F">
            <w:pPr>
              <w:widowControl w:val="0"/>
              <w:tabs>
                <w:tab w:val="left" w:pos="709"/>
              </w:tabs>
              <w:spacing w:after="0" w:line="240" w:lineRule="auto"/>
              <w:ind w:right="-1"/>
              <w:jc w:val="center"/>
              <w:rPr>
                <w:sz w:val="20"/>
                <w:szCs w:val="20"/>
                <w:highlight w:val="green"/>
              </w:rPr>
            </w:pPr>
            <w:r w:rsidRPr="008F0830">
              <w:rPr>
                <w:sz w:val="20"/>
                <w:szCs w:val="20"/>
                <w:highlight w:val="green"/>
              </w:rPr>
              <w:t>Протяженность</w:t>
            </w:r>
          </w:p>
          <w:p w14:paraId="1578795B" w14:textId="77777777" w:rsidR="008F0830" w:rsidRPr="008F0830" w:rsidRDefault="008F0830" w:rsidP="00FA205F">
            <w:pPr>
              <w:spacing w:after="0" w:line="240" w:lineRule="auto"/>
              <w:ind w:firstLine="5"/>
              <w:jc w:val="center"/>
              <w:rPr>
                <w:rFonts w:eastAsia="Times New Roman"/>
                <w:sz w:val="20"/>
                <w:szCs w:val="20"/>
                <w:highlight w:val="green"/>
                <w:lang w:eastAsia="zh-CN"/>
              </w:rPr>
            </w:pPr>
            <w:r w:rsidRPr="008F0830">
              <w:rPr>
                <w:sz w:val="20"/>
                <w:szCs w:val="20"/>
                <w:highlight w:val="green"/>
              </w:rPr>
              <w:t>1,4 км</w:t>
            </w:r>
          </w:p>
        </w:tc>
        <w:tc>
          <w:tcPr>
            <w:tcW w:w="1980" w:type="dxa"/>
            <w:vAlign w:val="center"/>
          </w:tcPr>
          <w:p w14:paraId="49D45114" w14:textId="77777777" w:rsidR="008F0830" w:rsidRPr="008F0830" w:rsidRDefault="008F0830" w:rsidP="00FA205F">
            <w:pPr>
              <w:spacing w:line="240" w:lineRule="auto"/>
              <w:contextualSpacing/>
              <w:jc w:val="center"/>
              <w:rPr>
                <w:sz w:val="20"/>
                <w:szCs w:val="20"/>
                <w:highlight w:val="green"/>
              </w:rPr>
            </w:pPr>
            <w:r w:rsidRPr="008F0830">
              <w:rPr>
                <w:color w:val="000000"/>
                <w:sz w:val="20"/>
                <w:szCs w:val="20"/>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1374EDE" w14:textId="77777777" w:rsidR="008F0830" w:rsidRPr="008F0830" w:rsidRDefault="008F0830" w:rsidP="00FA205F">
            <w:pPr>
              <w:spacing w:line="240" w:lineRule="auto"/>
              <w:contextualSpacing/>
              <w:jc w:val="center"/>
              <w:rPr>
                <w:sz w:val="20"/>
                <w:szCs w:val="20"/>
                <w:highlight w:val="green"/>
              </w:rPr>
            </w:pPr>
            <w:r w:rsidRPr="008F0830">
              <w:rPr>
                <w:rFonts w:eastAsia="Times New Roman"/>
                <w:color w:val="000000"/>
                <w:sz w:val="20"/>
                <w:szCs w:val="20"/>
                <w:highlight w:val="green"/>
                <w:lang w:eastAsia="zh-CN"/>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71D99C59" w14:textId="77777777" w:rsidR="008F0830" w:rsidRPr="008F0830" w:rsidRDefault="008F0830" w:rsidP="00FA205F">
            <w:pPr>
              <w:spacing w:line="240" w:lineRule="auto"/>
              <w:contextualSpacing/>
              <w:jc w:val="center"/>
              <w:rPr>
                <w:sz w:val="20"/>
                <w:szCs w:val="20"/>
                <w:highlight w:val="green"/>
              </w:rPr>
            </w:pPr>
            <w:r w:rsidRPr="008F0830">
              <w:rPr>
                <w:color w:val="000000"/>
                <w:sz w:val="20"/>
                <w:szCs w:val="20"/>
                <w:highlight w:val="green"/>
              </w:rPr>
              <w:t>Развитие улично-дорожной сети в муниципальном образовании</w:t>
            </w:r>
          </w:p>
        </w:tc>
      </w:tr>
      <w:tr w:rsidR="008F0830" w:rsidRPr="008F0830" w14:paraId="1A551FAD" w14:textId="77777777" w:rsidTr="00FA205F">
        <w:trPr>
          <w:trHeight w:val="20"/>
          <w:jc w:val="center"/>
        </w:trPr>
        <w:tc>
          <w:tcPr>
            <w:tcW w:w="14655" w:type="dxa"/>
            <w:gridSpan w:val="7"/>
            <w:tcBorders>
              <w:top w:val="single" w:sz="4" w:space="0" w:color="000000"/>
              <w:left w:val="single" w:sz="4" w:space="0" w:color="000000"/>
              <w:bottom w:val="single" w:sz="4" w:space="0" w:color="000000"/>
              <w:right w:val="single" w:sz="4" w:space="0" w:color="000000"/>
            </w:tcBorders>
            <w:vAlign w:val="center"/>
          </w:tcPr>
          <w:p w14:paraId="492B39CC" w14:textId="77777777" w:rsidR="008F0830" w:rsidRPr="008F0830" w:rsidRDefault="008F0830" w:rsidP="00FA205F">
            <w:pPr>
              <w:spacing w:line="240" w:lineRule="auto"/>
              <w:contextualSpacing/>
              <w:jc w:val="center"/>
              <w:rPr>
                <w:color w:val="000000"/>
                <w:sz w:val="20"/>
                <w:szCs w:val="20"/>
                <w:highlight w:val="green"/>
              </w:rPr>
            </w:pPr>
            <w:r w:rsidRPr="008F0830">
              <w:rPr>
                <w:b/>
                <w:bCs/>
                <w:color w:val="000000"/>
                <w:sz w:val="20"/>
                <w:szCs w:val="20"/>
                <w:highlight w:val="green"/>
              </w:rPr>
              <w:t>Планируемые объекты местного значения в области инженерного обеспечения</w:t>
            </w:r>
          </w:p>
        </w:tc>
      </w:tr>
      <w:tr w:rsidR="008F0830" w:rsidRPr="00535A22" w14:paraId="60B7195B" w14:textId="77777777" w:rsidTr="00FA205F">
        <w:trPr>
          <w:trHeight w:val="20"/>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4EACFE26" w14:textId="77777777" w:rsidR="008F0830" w:rsidRPr="008F0830" w:rsidRDefault="008F0830" w:rsidP="008F0830">
            <w:pPr>
              <w:numPr>
                <w:ilvl w:val="0"/>
                <w:numId w:val="43"/>
              </w:numPr>
              <w:spacing w:line="240" w:lineRule="auto"/>
              <w:contextualSpacing/>
              <w:jc w:val="center"/>
              <w:rPr>
                <w:rFonts w:eastAsia="Times New Roman"/>
                <w:sz w:val="20"/>
                <w:szCs w:val="20"/>
                <w:highlight w:val="green"/>
                <w:lang w:eastAsia="zh-CN"/>
              </w:rPr>
            </w:pPr>
          </w:p>
        </w:tc>
        <w:tc>
          <w:tcPr>
            <w:tcW w:w="2835" w:type="dxa"/>
            <w:vAlign w:val="center"/>
          </w:tcPr>
          <w:p w14:paraId="5D9ECA86" w14:textId="77777777" w:rsidR="008F0830" w:rsidRPr="008F0830" w:rsidRDefault="008F0830" w:rsidP="00FA205F">
            <w:pPr>
              <w:spacing w:line="240" w:lineRule="auto"/>
              <w:contextualSpacing/>
              <w:jc w:val="center"/>
              <w:rPr>
                <w:sz w:val="20"/>
                <w:szCs w:val="16"/>
                <w:highlight w:val="green"/>
              </w:rPr>
            </w:pPr>
            <w:r w:rsidRPr="008F0830">
              <w:rPr>
                <w:sz w:val="20"/>
                <w:szCs w:val="16"/>
                <w:highlight w:val="green"/>
              </w:rPr>
              <w:t>Скважина (строительство)</w:t>
            </w:r>
          </w:p>
        </w:tc>
        <w:tc>
          <w:tcPr>
            <w:tcW w:w="1985" w:type="dxa"/>
            <w:vAlign w:val="center"/>
          </w:tcPr>
          <w:p w14:paraId="2FCC64E7" w14:textId="77777777" w:rsidR="008F0830" w:rsidRPr="008F0830" w:rsidRDefault="008F0830" w:rsidP="00FA205F">
            <w:pPr>
              <w:spacing w:after="0" w:line="240" w:lineRule="auto"/>
              <w:jc w:val="center"/>
              <w:rPr>
                <w:sz w:val="20"/>
                <w:szCs w:val="20"/>
                <w:highlight w:val="green"/>
              </w:rPr>
            </w:pPr>
            <w:r w:rsidRPr="008F0830">
              <w:rPr>
                <w:sz w:val="20"/>
                <w:szCs w:val="20"/>
                <w:highlight w:val="green"/>
              </w:rPr>
              <w:t>Курская область,</w:t>
            </w:r>
          </w:p>
          <w:p w14:paraId="4F47ACD0" w14:textId="77777777" w:rsidR="008F0830" w:rsidRPr="008F0830" w:rsidRDefault="008F0830" w:rsidP="00FA205F">
            <w:pPr>
              <w:spacing w:after="0" w:line="240" w:lineRule="auto"/>
              <w:jc w:val="center"/>
              <w:rPr>
                <w:sz w:val="20"/>
                <w:szCs w:val="20"/>
                <w:highlight w:val="green"/>
              </w:rPr>
            </w:pPr>
            <w:r w:rsidRPr="008F0830">
              <w:rPr>
                <w:sz w:val="20"/>
                <w:szCs w:val="20"/>
                <w:highlight w:val="green"/>
              </w:rPr>
              <w:t>Фатежский район,</w:t>
            </w:r>
          </w:p>
          <w:p w14:paraId="0BBD7890" w14:textId="77777777" w:rsidR="008F0830" w:rsidRPr="008F0830" w:rsidRDefault="008F0830" w:rsidP="00FA205F">
            <w:pPr>
              <w:spacing w:after="0" w:line="240" w:lineRule="auto"/>
              <w:jc w:val="center"/>
              <w:rPr>
                <w:sz w:val="20"/>
                <w:szCs w:val="20"/>
                <w:highlight w:val="green"/>
              </w:rPr>
            </w:pPr>
            <w:r w:rsidRPr="008F0830">
              <w:rPr>
                <w:sz w:val="20"/>
                <w:szCs w:val="20"/>
                <w:highlight w:val="green"/>
              </w:rPr>
              <w:t>муниципальное образование</w:t>
            </w:r>
          </w:p>
          <w:p w14:paraId="7EC6ED59" w14:textId="77777777" w:rsidR="008F0830" w:rsidRPr="008F0830" w:rsidRDefault="008F0830" w:rsidP="00FA205F">
            <w:pPr>
              <w:spacing w:after="0" w:line="240" w:lineRule="auto"/>
              <w:jc w:val="center"/>
              <w:rPr>
                <w:sz w:val="20"/>
                <w:szCs w:val="16"/>
                <w:highlight w:val="green"/>
              </w:rPr>
            </w:pPr>
            <w:r w:rsidRPr="008F0830">
              <w:rPr>
                <w:sz w:val="20"/>
                <w:szCs w:val="20"/>
                <w:highlight w:val="green"/>
              </w:rPr>
              <w:t>«Банинский сельсовет»</w:t>
            </w:r>
          </w:p>
        </w:tc>
        <w:tc>
          <w:tcPr>
            <w:tcW w:w="2409" w:type="dxa"/>
            <w:vAlign w:val="center"/>
          </w:tcPr>
          <w:p w14:paraId="308C62A6" w14:textId="77777777" w:rsidR="008F0830" w:rsidRPr="008F0830" w:rsidRDefault="008F0830" w:rsidP="00FA205F">
            <w:pPr>
              <w:spacing w:after="0" w:line="240" w:lineRule="auto"/>
              <w:ind w:firstLine="5"/>
              <w:jc w:val="center"/>
              <w:rPr>
                <w:sz w:val="20"/>
                <w:szCs w:val="16"/>
                <w:highlight w:val="green"/>
              </w:rPr>
            </w:pPr>
            <w:r w:rsidRPr="008F0830">
              <w:rPr>
                <w:sz w:val="20"/>
                <w:szCs w:val="20"/>
                <w:highlight w:val="green"/>
              </w:rPr>
              <w:t>500 м</w:t>
            </w:r>
            <w:r w:rsidRPr="008F0830">
              <w:rPr>
                <w:sz w:val="20"/>
                <w:szCs w:val="20"/>
                <w:highlight w:val="green"/>
                <w:vertAlign w:val="superscript"/>
              </w:rPr>
              <w:t>3</w:t>
            </w:r>
          </w:p>
        </w:tc>
        <w:tc>
          <w:tcPr>
            <w:tcW w:w="1980" w:type="dxa"/>
            <w:vAlign w:val="center"/>
          </w:tcPr>
          <w:p w14:paraId="14B142C3" w14:textId="77777777" w:rsidR="008F0830" w:rsidRPr="008F0830" w:rsidRDefault="008F0830" w:rsidP="00FA205F">
            <w:pPr>
              <w:spacing w:line="240" w:lineRule="auto"/>
              <w:contextualSpacing/>
              <w:jc w:val="center"/>
              <w:rPr>
                <w:sz w:val="20"/>
                <w:szCs w:val="16"/>
                <w:highlight w:val="green"/>
              </w:rPr>
            </w:pPr>
            <w:r w:rsidRPr="008F0830">
              <w:rPr>
                <w:color w:val="000000"/>
                <w:sz w:val="20"/>
                <w:szCs w:val="20"/>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6F5AFF1D" w14:textId="77777777" w:rsidR="008F0830" w:rsidRPr="008F0830" w:rsidRDefault="008F0830" w:rsidP="00FA205F">
            <w:pPr>
              <w:spacing w:line="240" w:lineRule="auto"/>
              <w:contextualSpacing/>
              <w:jc w:val="center"/>
              <w:rPr>
                <w:rFonts w:eastAsia="Times New Roman"/>
                <w:sz w:val="20"/>
                <w:szCs w:val="20"/>
                <w:highlight w:val="green"/>
                <w:lang w:eastAsia="ru-RU"/>
              </w:rPr>
            </w:pPr>
            <w:r w:rsidRPr="008F0830">
              <w:rPr>
                <w:rFonts w:eastAsia="Times New Roman"/>
                <w:color w:val="000000"/>
                <w:sz w:val="20"/>
                <w:szCs w:val="20"/>
                <w:highlight w:val="green"/>
                <w:lang w:eastAsia="zh-CN"/>
              </w:rPr>
              <w:t>Необходимость обеспечения систем водоснабжения муниципального образования</w:t>
            </w:r>
          </w:p>
        </w:tc>
        <w:tc>
          <w:tcPr>
            <w:tcW w:w="2327" w:type="dxa"/>
            <w:tcBorders>
              <w:top w:val="single" w:sz="4" w:space="0" w:color="000000"/>
              <w:left w:val="single" w:sz="4" w:space="0" w:color="000000"/>
              <w:bottom w:val="single" w:sz="4" w:space="0" w:color="000000"/>
              <w:right w:val="single" w:sz="4" w:space="0" w:color="000000"/>
            </w:tcBorders>
            <w:vAlign w:val="center"/>
          </w:tcPr>
          <w:p w14:paraId="10F9F84B" w14:textId="77777777" w:rsidR="008F0830" w:rsidRPr="008F0830" w:rsidRDefault="008F0830" w:rsidP="00FA205F">
            <w:pPr>
              <w:spacing w:line="240" w:lineRule="auto"/>
              <w:contextualSpacing/>
              <w:jc w:val="center"/>
              <w:rPr>
                <w:color w:val="000000"/>
                <w:sz w:val="20"/>
                <w:szCs w:val="20"/>
              </w:rPr>
            </w:pPr>
            <w:r w:rsidRPr="008F0830">
              <w:rPr>
                <w:color w:val="000000"/>
                <w:sz w:val="20"/>
                <w:szCs w:val="20"/>
                <w:highlight w:val="green"/>
              </w:rPr>
              <w:t>Повышение надежности инженерных систем муниципального образования</w:t>
            </w:r>
          </w:p>
        </w:tc>
      </w:tr>
    </w:tbl>
    <w:p w14:paraId="6B54962B" w14:textId="77777777" w:rsidR="00D817B1" w:rsidRDefault="00D817B1" w:rsidP="00D817B1">
      <w:pPr>
        <w:tabs>
          <w:tab w:val="right" w:leader="dot" w:pos="9781"/>
        </w:tabs>
        <w:ind w:right="311"/>
        <w:jc w:val="both"/>
        <w:sectPr w:rsidR="00D817B1" w:rsidSect="00D817B1">
          <w:pgSz w:w="16838" w:h="11906" w:orient="landscape"/>
          <w:pgMar w:top="1701" w:right="1134" w:bottom="851" w:left="1134" w:header="709" w:footer="709" w:gutter="0"/>
          <w:cols w:space="708"/>
          <w:docGrid w:linePitch="360"/>
        </w:sectPr>
      </w:pPr>
      <w:r w:rsidRPr="00F842F9">
        <w:rPr>
          <w:i/>
          <w:iCs/>
          <w:noProof/>
          <w:sz w:val="22"/>
          <w:szCs w:val="22"/>
          <w:lang w:eastAsia="ru-RU"/>
        </w:rPr>
        <w:t xml:space="preserve">(подраздел 2.14 добавлен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F842F9">
        <w:rPr>
          <w:i/>
          <w:iCs/>
          <w:noProof/>
          <w:sz w:val="22"/>
          <w:szCs w:val="22"/>
          <w:lang w:eastAsia="ru-RU"/>
        </w:rPr>
        <w:t xml:space="preserve"> 2024 года № 01</w:t>
      </w:r>
      <w:r w:rsidRPr="00F842F9">
        <w:rPr>
          <w:i/>
          <w:iCs/>
          <w:noProof/>
          <w:sz w:val="22"/>
          <w:szCs w:val="22"/>
          <w:lang w:eastAsia="ru-RU"/>
        </w:rPr>
        <w:noBreakHyphen/>
        <w:t>12/_____)</w:t>
      </w:r>
    </w:p>
    <w:p w14:paraId="2711CEDB" w14:textId="77777777" w:rsidR="00307ECF" w:rsidRDefault="00307ECF" w:rsidP="00307ECF">
      <w:pPr>
        <w:tabs>
          <w:tab w:val="right" w:leader="dot" w:pos="9781"/>
        </w:tabs>
        <w:spacing w:after="0"/>
        <w:ind w:right="311"/>
        <w:jc w:val="both"/>
        <w:rPr>
          <w:i/>
          <w:iCs/>
          <w:noProof/>
          <w:sz w:val="22"/>
          <w:szCs w:val="22"/>
          <w:lang w:eastAsia="ru-RU"/>
        </w:rPr>
      </w:pPr>
      <w:bookmarkStart w:id="262" w:name="_Hlk174029868"/>
      <w:r w:rsidRPr="00487074">
        <w:rPr>
          <w:i/>
          <w:iCs/>
          <w:noProof/>
          <w:sz w:val="22"/>
          <w:szCs w:val="22"/>
          <w:highlight w:val="green"/>
          <w:lang w:eastAsia="ru-RU"/>
        </w:rPr>
        <w:lastRenderedPageBreak/>
        <w:t xml:space="preserve">(раздел 3 исключен в редакции решения комитета архитектуры и градостроительства Курской области от «___» </w:t>
      </w:r>
      <w:r w:rsidR="00DE22B4">
        <w:rPr>
          <w:i/>
          <w:iCs/>
          <w:noProof/>
          <w:sz w:val="22"/>
          <w:szCs w:val="22"/>
          <w:highlight w:val="green"/>
          <w:lang w:eastAsia="ru-RU"/>
        </w:rPr>
        <w:t>ноября</w:t>
      </w:r>
      <w:r w:rsidRPr="00487074">
        <w:rPr>
          <w:i/>
          <w:iCs/>
          <w:noProof/>
          <w:sz w:val="22"/>
          <w:szCs w:val="22"/>
          <w:highlight w:val="green"/>
          <w:lang w:eastAsia="ru-RU"/>
        </w:rPr>
        <w:t xml:space="preserve"> 2024 года № 01-12/_____)</w:t>
      </w:r>
    </w:p>
    <w:p w14:paraId="71397C4D" w14:textId="77777777" w:rsidR="00307ECF" w:rsidRPr="00487074" w:rsidRDefault="00307ECF" w:rsidP="00307ECF">
      <w:pPr>
        <w:tabs>
          <w:tab w:val="right" w:leader="dot" w:pos="9781"/>
        </w:tabs>
        <w:spacing w:after="0"/>
        <w:ind w:right="311"/>
        <w:jc w:val="both"/>
        <w:rPr>
          <w:i/>
          <w:iCs/>
          <w:noProof/>
          <w:sz w:val="22"/>
          <w:szCs w:val="22"/>
          <w:lang w:eastAsia="ru-RU"/>
        </w:rPr>
      </w:pPr>
    </w:p>
    <w:bookmarkEnd w:id="262"/>
    <w:p w14:paraId="45628085" w14:textId="77777777" w:rsidR="006E641B" w:rsidRPr="00EB4AAC" w:rsidRDefault="007E192F" w:rsidP="00F0497D">
      <w:pPr>
        <w:pStyle w:val="1"/>
        <w:keepNext w:val="0"/>
        <w:widowControl w:val="0"/>
        <w:numPr>
          <w:ilvl w:val="0"/>
          <w:numId w:val="38"/>
        </w:numPr>
        <w:tabs>
          <w:tab w:val="left" w:pos="0"/>
        </w:tabs>
        <w:spacing w:before="0" w:after="0" w:line="360" w:lineRule="auto"/>
        <w:ind w:left="0" w:firstLine="709"/>
        <w:jc w:val="both"/>
        <w:rPr>
          <w:rFonts w:ascii="Times New Roman" w:hAnsi="Times New Roman"/>
          <w:sz w:val="24"/>
          <w:szCs w:val="24"/>
          <w:highlight w:val="green"/>
        </w:rPr>
      </w:pPr>
      <w:r w:rsidRPr="00EB4AAC">
        <w:rPr>
          <w:rFonts w:ascii="Times New Roman" w:eastAsia="Calibri" w:hAnsi="Times New Roman"/>
          <w:kern w:val="2"/>
          <w:sz w:val="24"/>
          <w:szCs w:val="24"/>
          <w:highlight w:val="green"/>
        </w:rPr>
        <w:t>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bookmarkEnd w:id="260"/>
      <w:r w:rsidR="00595F05">
        <w:rPr>
          <w:rFonts w:ascii="Times New Roman" w:eastAsia="Calibri" w:hAnsi="Times New Roman"/>
          <w:kern w:val="2"/>
          <w:sz w:val="24"/>
          <w:szCs w:val="24"/>
          <w:highlight w:val="green"/>
          <w:lang w:val="ru-RU"/>
        </w:rPr>
        <w:t>.</w:t>
      </w:r>
    </w:p>
    <w:p w14:paraId="6EE9538B" w14:textId="77777777" w:rsidR="008E0274" w:rsidRPr="00EB4AAC" w:rsidRDefault="00522EC4" w:rsidP="00EB4AAC">
      <w:pPr>
        <w:spacing w:after="0" w:line="360" w:lineRule="auto"/>
        <w:ind w:firstLine="709"/>
        <w:jc w:val="both"/>
        <w:rPr>
          <w:color w:val="000000"/>
        </w:rPr>
      </w:pPr>
      <w:r w:rsidRPr="00EB4AAC">
        <w:rPr>
          <w:highlight w:val="green"/>
        </w:rPr>
        <w:t xml:space="preserve">Схемой </w:t>
      </w:r>
      <w:r w:rsidR="008E0274" w:rsidRPr="00EB4AAC">
        <w:rPr>
          <w:highlight w:val="green"/>
        </w:rPr>
        <w:t>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и Схемой территориального планирования Курской области запланировано строительство (реконструкция) объектов на территории муниципального образования «Банинский сельсовет» Фатежского района Курской области.</w:t>
      </w:r>
    </w:p>
    <w:p w14:paraId="0836E48D" w14:textId="77777777" w:rsidR="008E0274" w:rsidRPr="00535A22" w:rsidRDefault="008E0274" w:rsidP="008E0274">
      <w:pPr>
        <w:spacing w:after="0" w:line="240" w:lineRule="auto"/>
        <w:jc w:val="both"/>
        <w:rPr>
          <w:color w:val="000000"/>
          <w:sz w:val="28"/>
          <w:szCs w:val="28"/>
          <w:lang w:eastAsia="ru-RU"/>
        </w:rPr>
      </w:pPr>
    </w:p>
    <w:p w14:paraId="3CEA9BD0" w14:textId="77777777" w:rsidR="008E0274" w:rsidRPr="00EB4AAC" w:rsidRDefault="008E0274" w:rsidP="00EB4AAC">
      <w:pPr>
        <w:keepNext/>
        <w:tabs>
          <w:tab w:val="left" w:pos="-142"/>
        </w:tabs>
        <w:spacing w:after="0" w:line="240" w:lineRule="auto"/>
        <w:jc w:val="both"/>
        <w:outlineLvl w:val="0"/>
        <w:rPr>
          <w:b/>
          <w:bCs/>
          <w:sz w:val="20"/>
          <w:szCs w:val="20"/>
          <w:highlight w:val="green"/>
        </w:rPr>
      </w:pPr>
      <w:bookmarkStart w:id="263" w:name="_Hlk167375227"/>
      <w:r w:rsidRPr="00EB4AAC">
        <w:rPr>
          <w:b/>
          <w:bCs/>
          <w:sz w:val="20"/>
          <w:szCs w:val="20"/>
          <w:highlight w:val="green"/>
        </w:rPr>
        <w:t>Таблица. Планируемые объекты капитального строительства транспортной инфраструктуры федерального значения на территории муниципального образования «Банинский сельсовет» Фатежского района Курской области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143"/>
        <w:gridCol w:w="2885"/>
        <w:gridCol w:w="2912"/>
      </w:tblGrid>
      <w:tr w:rsidR="008E0274" w:rsidRPr="00EB4AAC" w14:paraId="0E72A2D1" w14:textId="77777777" w:rsidTr="00EB4AAC">
        <w:trPr>
          <w:trHeight w:val="70"/>
          <w:tblHeader/>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6842F2" w14:textId="77777777" w:rsidR="008E0274" w:rsidRPr="00EB4AAC" w:rsidRDefault="008E0274" w:rsidP="0019257D">
            <w:pPr>
              <w:widowControl w:val="0"/>
              <w:spacing w:after="0" w:line="240" w:lineRule="auto"/>
              <w:jc w:val="center"/>
              <w:rPr>
                <w:b/>
                <w:sz w:val="20"/>
                <w:szCs w:val="20"/>
                <w:highlight w:val="green"/>
                <w:lang w:eastAsia="ar-SA"/>
              </w:rPr>
            </w:pPr>
            <w:r w:rsidRPr="00EB4AAC">
              <w:rPr>
                <w:b/>
                <w:sz w:val="20"/>
                <w:highlight w:val="green"/>
                <w:lang w:eastAsia="ar-SA"/>
              </w:rPr>
              <w:t>№ п/п</w:t>
            </w: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DD0339" w14:textId="77777777" w:rsidR="008E0274" w:rsidRPr="00EB4AAC" w:rsidRDefault="008E0274" w:rsidP="0019257D">
            <w:pPr>
              <w:widowControl w:val="0"/>
              <w:spacing w:after="0" w:line="240" w:lineRule="auto"/>
              <w:jc w:val="center"/>
              <w:rPr>
                <w:b/>
                <w:sz w:val="20"/>
                <w:highlight w:val="green"/>
                <w:lang w:eastAsia="ar-SA"/>
              </w:rPr>
            </w:pPr>
            <w:r w:rsidRPr="00EB4AAC">
              <w:rPr>
                <w:b/>
                <w:sz w:val="20"/>
                <w:highlight w:val="green"/>
                <w:lang w:eastAsia="ar-SA"/>
              </w:rPr>
              <w:t>Наименование объекта</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D17C39" w14:textId="77777777" w:rsidR="008E0274" w:rsidRPr="00EB4AAC" w:rsidRDefault="008E0274" w:rsidP="0019257D">
            <w:pPr>
              <w:widowControl w:val="0"/>
              <w:spacing w:after="0" w:line="240" w:lineRule="auto"/>
              <w:jc w:val="center"/>
              <w:rPr>
                <w:b/>
                <w:sz w:val="20"/>
                <w:highlight w:val="green"/>
                <w:lang w:eastAsia="ar-SA"/>
              </w:rPr>
            </w:pPr>
            <w:r w:rsidRPr="00EB4AAC">
              <w:rPr>
                <w:b/>
                <w:sz w:val="20"/>
                <w:highlight w:val="green"/>
                <w:lang w:eastAsia="ar-SA"/>
              </w:rPr>
              <w:t>Местоположение объекта</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975A5F" w14:textId="77777777" w:rsidR="008E0274" w:rsidRPr="00EB4AAC" w:rsidRDefault="008E0274" w:rsidP="0019257D">
            <w:pPr>
              <w:widowControl w:val="0"/>
              <w:spacing w:after="0" w:line="240" w:lineRule="auto"/>
              <w:jc w:val="center"/>
              <w:rPr>
                <w:b/>
                <w:sz w:val="20"/>
                <w:highlight w:val="green"/>
                <w:lang w:eastAsia="ar-SA"/>
              </w:rPr>
            </w:pPr>
            <w:r w:rsidRPr="00EB4AAC">
              <w:rPr>
                <w:b/>
                <w:sz w:val="20"/>
                <w:highlight w:val="green"/>
                <w:lang w:eastAsia="ar-SA"/>
              </w:rPr>
              <w:t>Вид работ</w:t>
            </w:r>
          </w:p>
        </w:tc>
      </w:tr>
      <w:tr w:rsidR="008E0274" w:rsidRPr="00EB4AAC" w14:paraId="46F7ABA7" w14:textId="77777777" w:rsidTr="00EB4AAC">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CD728" w14:textId="77777777" w:rsidR="008E0274" w:rsidRPr="00EB4AAC" w:rsidRDefault="008E0274" w:rsidP="008E0274">
            <w:pPr>
              <w:widowControl w:val="0"/>
              <w:numPr>
                <w:ilvl w:val="0"/>
                <w:numId w:val="40"/>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371250" w14:textId="77777777" w:rsidR="008E0274" w:rsidRPr="00EB4AAC" w:rsidRDefault="008E0274" w:rsidP="0019257D">
            <w:pPr>
              <w:widowControl w:val="0"/>
              <w:spacing w:after="0" w:line="240" w:lineRule="auto"/>
              <w:jc w:val="center"/>
              <w:rPr>
                <w:sz w:val="20"/>
                <w:highlight w:val="green"/>
                <w:lang w:eastAsia="zh-CN"/>
              </w:rPr>
            </w:pPr>
            <w:r w:rsidRPr="00EB4AAC">
              <w:rPr>
                <w:sz w:val="20"/>
                <w:szCs w:val="20"/>
                <w:highlight w:val="green"/>
              </w:rPr>
              <w:t xml:space="preserve">Автомобильная дорога М-2 «Крым» Москва – Тула – Орел – Курск – Белгород - граница с Украиной </w:t>
            </w:r>
            <w:r w:rsidRPr="00EB4AAC">
              <w:rPr>
                <w:rFonts w:eastAsia="Times New Roman"/>
                <w:color w:val="000000"/>
                <w:sz w:val="20"/>
                <w:szCs w:val="20"/>
                <w:highlight w:val="green"/>
              </w:rPr>
              <w:t>(на Харьков, Днепропетровск, Симферополь)</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C67FC6" w14:textId="77777777" w:rsidR="008E0274" w:rsidRPr="00EB4AAC" w:rsidRDefault="008E0274" w:rsidP="0019257D">
            <w:pPr>
              <w:widowControl w:val="0"/>
              <w:spacing w:after="0" w:line="240" w:lineRule="auto"/>
              <w:jc w:val="center"/>
              <w:rPr>
                <w:rFonts w:eastAsia="Times New Roman"/>
                <w:color w:val="000000"/>
                <w:sz w:val="20"/>
                <w:szCs w:val="20"/>
                <w:highlight w:val="green"/>
              </w:rPr>
            </w:pPr>
            <w:r w:rsidRPr="00EB4AAC">
              <w:rPr>
                <w:rFonts w:eastAsia="Times New Roman"/>
                <w:color w:val="000000"/>
                <w:sz w:val="20"/>
                <w:szCs w:val="20"/>
                <w:highlight w:val="green"/>
              </w:rPr>
              <w:t>Курская область,</w:t>
            </w:r>
          </w:p>
          <w:p w14:paraId="4A209A4F" w14:textId="77777777" w:rsidR="008E0274" w:rsidRPr="00EB4AAC" w:rsidRDefault="008E0274" w:rsidP="0019257D">
            <w:pPr>
              <w:widowControl w:val="0"/>
              <w:spacing w:after="0" w:line="240" w:lineRule="auto"/>
              <w:jc w:val="center"/>
              <w:rPr>
                <w:sz w:val="20"/>
                <w:highlight w:val="green"/>
                <w:lang w:eastAsia="zh-CN"/>
              </w:rPr>
            </w:pPr>
            <w:r w:rsidRPr="00EB4AAC">
              <w:rPr>
                <w:rFonts w:eastAsia="Times New Roman"/>
                <w:color w:val="000000"/>
                <w:sz w:val="20"/>
                <w:szCs w:val="20"/>
                <w:highlight w:val="green"/>
              </w:rPr>
              <w:t>г. Курск, Курский район, Обоянский район, Медвенский район, Фатежский район</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CC9832" w14:textId="77777777" w:rsidR="008E0274" w:rsidRPr="00EB4AAC" w:rsidRDefault="008E0274" w:rsidP="0019257D">
            <w:pPr>
              <w:widowControl w:val="0"/>
              <w:spacing w:after="0" w:line="240" w:lineRule="auto"/>
              <w:jc w:val="center"/>
              <w:rPr>
                <w:sz w:val="20"/>
                <w:highlight w:val="green"/>
                <w:lang w:eastAsia="zh-CN"/>
              </w:rPr>
            </w:pPr>
            <w:r w:rsidRPr="00EB4AAC">
              <w:rPr>
                <w:rFonts w:eastAsia="Times New Roman"/>
                <w:color w:val="000000"/>
                <w:sz w:val="20"/>
                <w:szCs w:val="20"/>
                <w:highlight w:val="green"/>
              </w:rPr>
              <w:t>Реконструкция</w:t>
            </w:r>
          </w:p>
        </w:tc>
      </w:tr>
    </w:tbl>
    <w:p w14:paraId="2680F851" w14:textId="77777777" w:rsidR="008E0274" w:rsidRPr="00EB4AAC" w:rsidRDefault="008E0274" w:rsidP="00EB4AAC">
      <w:pPr>
        <w:spacing w:after="0"/>
        <w:rPr>
          <w:b/>
          <w:bCs/>
          <w:sz w:val="28"/>
          <w:szCs w:val="28"/>
          <w:highlight w:val="green"/>
        </w:rPr>
      </w:pPr>
    </w:p>
    <w:p w14:paraId="3CC2FC50" w14:textId="77777777" w:rsidR="008E0274" w:rsidRPr="00EB4AAC" w:rsidRDefault="008E0274" w:rsidP="008E0274">
      <w:pPr>
        <w:keepNext/>
        <w:tabs>
          <w:tab w:val="left" w:pos="-142"/>
        </w:tabs>
        <w:spacing w:after="0" w:line="240" w:lineRule="auto"/>
        <w:jc w:val="both"/>
        <w:outlineLvl w:val="0"/>
        <w:rPr>
          <w:b/>
          <w:bCs/>
          <w:sz w:val="20"/>
          <w:szCs w:val="20"/>
          <w:highlight w:val="green"/>
        </w:rPr>
      </w:pPr>
      <w:r w:rsidRPr="00EB4AAC">
        <w:rPr>
          <w:b/>
          <w:bCs/>
          <w:sz w:val="20"/>
          <w:szCs w:val="20"/>
          <w:highlight w:val="green"/>
        </w:rPr>
        <w:t xml:space="preserve">Таблица. </w:t>
      </w:r>
      <w:bookmarkStart w:id="264" w:name="_Hlk181109637"/>
      <w:r w:rsidRPr="00EB4AAC">
        <w:rPr>
          <w:b/>
          <w:bCs/>
          <w:sz w:val="20"/>
          <w:szCs w:val="20"/>
          <w:highlight w:val="green"/>
        </w:rPr>
        <w:t>Планируемые</w:t>
      </w:r>
      <w:bookmarkEnd w:id="264"/>
      <w:r w:rsidRPr="00EB4AAC">
        <w:rPr>
          <w:b/>
          <w:bCs/>
          <w:sz w:val="20"/>
          <w:szCs w:val="20"/>
          <w:highlight w:val="green"/>
        </w:rPr>
        <w:t xml:space="preserve"> объекты капитального строительства в области здравоохранения регионального значения на территории муниципального образования «Банинский сельсовет» Фатежского района Курской области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143"/>
        <w:gridCol w:w="2885"/>
        <w:gridCol w:w="2912"/>
      </w:tblGrid>
      <w:tr w:rsidR="008E0274" w:rsidRPr="00EB4AAC" w14:paraId="6CC78D1C" w14:textId="77777777" w:rsidTr="00EB4AAC">
        <w:trPr>
          <w:trHeight w:val="70"/>
          <w:tblHeader/>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566E71" w14:textId="77777777" w:rsidR="008E0274" w:rsidRPr="00EB4AAC" w:rsidRDefault="008E0274" w:rsidP="0019257D">
            <w:pPr>
              <w:widowControl w:val="0"/>
              <w:spacing w:after="0" w:line="240" w:lineRule="auto"/>
              <w:jc w:val="center"/>
              <w:rPr>
                <w:b/>
                <w:sz w:val="20"/>
                <w:szCs w:val="20"/>
                <w:highlight w:val="green"/>
                <w:lang w:eastAsia="ar-SA"/>
              </w:rPr>
            </w:pPr>
            <w:r w:rsidRPr="00EB4AAC">
              <w:rPr>
                <w:b/>
                <w:sz w:val="20"/>
                <w:highlight w:val="green"/>
                <w:lang w:eastAsia="ar-SA"/>
              </w:rPr>
              <w:t>№ п/п</w:t>
            </w: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D7B5AC" w14:textId="77777777" w:rsidR="008E0274" w:rsidRPr="00EB4AAC" w:rsidRDefault="008E0274" w:rsidP="0019257D">
            <w:pPr>
              <w:widowControl w:val="0"/>
              <w:spacing w:after="0" w:line="240" w:lineRule="auto"/>
              <w:jc w:val="center"/>
              <w:rPr>
                <w:b/>
                <w:sz w:val="20"/>
                <w:highlight w:val="green"/>
                <w:lang w:eastAsia="ar-SA"/>
              </w:rPr>
            </w:pPr>
            <w:r w:rsidRPr="00EB4AAC">
              <w:rPr>
                <w:b/>
                <w:sz w:val="20"/>
                <w:highlight w:val="green"/>
                <w:lang w:eastAsia="ar-SA"/>
              </w:rPr>
              <w:t>Наименование объекта</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617268" w14:textId="77777777" w:rsidR="008E0274" w:rsidRPr="00EB4AAC" w:rsidRDefault="008E0274" w:rsidP="0019257D">
            <w:pPr>
              <w:widowControl w:val="0"/>
              <w:spacing w:after="0" w:line="240" w:lineRule="auto"/>
              <w:jc w:val="center"/>
              <w:rPr>
                <w:b/>
                <w:sz w:val="20"/>
                <w:highlight w:val="green"/>
                <w:lang w:eastAsia="ar-SA"/>
              </w:rPr>
            </w:pPr>
            <w:r w:rsidRPr="00EB4AAC">
              <w:rPr>
                <w:b/>
                <w:sz w:val="20"/>
                <w:highlight w:val="green"/>
                <w:lang w:eastAsia="ar-SA"/>
              </w:rPr>
              <w:t>Местоположение объекта</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6EE157" w14:textId="77777777" w:rsidR="008E0274" w:rsidRPr="00EB4AAC" w:rsidRDefault="008E0274" w:rsidP="0019257D">
            <w:pPr>
              <w:widowControl w:val="0"/>
              <w:spacing w:after="0" w:line="240" w:lineRule="auto"/>
              <w:jc w:val="center"/>
              <w:rPr>
                <w:b/>
                <w:sz w:val="20"/>
                <w:highlight w:val="green"/>
                <w:lang w:eastAsia="ar-SA"/>
              </w:rPr>
            </w:pPr>
            <w:r w:rsidRPr="00EB4AAC">
              <w:rPr>
                <w:b/>
                <w:sz w:val="20"/>
                <w:highlight w:val="green"/>
                <w:lang w:eastAsia="ar-SA"/>
              </w:rPr>
              <w:t>Характеристика</w:t>
            </w:r>
          </w:p>
        </w:tc>
      </w:tr>
      <w:tr w:rsidR="008E0274" w:rsidRPr="00EB4AAC" w14:paraId="5C89E680" w14:textId="77777777" w:rsidTr="00EB4AAC">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D6874" w14:textId="77777777" w:rsidR="008E0274" w:rsidRPr="00EB4AAC" w:rsidRDefault="008E0274" w:rsidP="008E0274">
            <w:pPr>
              <w:widowControl w:val="0"/>
              <w:numPr>
                <w:ilvl w:val="0"/>
                <w:numId w:val="41"/>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1CF897" w14:textId="77777777" w:rsidR="008E0274" w:rsidRPr="00EB4AAC" w:rsidRDefault="008E0274" w:rsidP="0019257D">
            <w:pPr>
              <w:widowControl w:val="0"/>
              <w:spacing w:after="0" w:line="240" w:lineRule="auto"/>
              <w:jc w:val="center"/>
              <w:rPr>
                <w:sz w:val="20"/>
                <w:szCs w:val="20"/>
                <w:highlight w:val="green"/>
                <w:lang w:eastAsia="zh-CN"/>
              </w:rPr>
            </w:pPr>
            <w:r w:rsidRPr="00EB4AAC">
              <w:rPr>
                <w:sz w:val="20"/>
                <w:szCs w:val="20"/>
                <w:highlight w:val="green"/>
              </w:rPr>
              <w:t>Банинский ФАП областного бюджетного учреждения здравоохранения «Фатежская центральная районная больница имени Валентина Феликсовича Войно-Ясенецкого, Святого Луки» министерства здравоохранения Курской области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799984" w14:textId="77777777" w:rsidR="00DA378C" w:rsidRPr="00EB4AAC" w:rsidRDefault="00DA378C" w:rsidP="00DA378C">
            <w:pPr>
              <w:spacing w:after="0"/>
              <w:jc w:val="center"/>
              <w:rPr>
                <w:sz w:val="20"/>
                <w:szCs w:val="20"/>
                <w:highlight w:val="green"/>
              </w:rPr>
            </w:pPr>
            <w:r w:rsidRPr="00EB4AAC">
              <w:rPr>
                <w:sz w:val="20"/>
                <w:szCs w:val="20"/>
                <w:highlight w:val="green"/>
              </w:rPr>
              <w:t>Курская область,</w:t>
            </w:r>
          </w:p>
          <w:p w14:paraId="0A031CB9" w14:textId="77777777" w:rsidR="00DA378C" w:rsidRPr="00EB4AAC" w:rsidRDefault="00DA378C" w:rsidP="00DA378C">
            <w:pPr>
              <w:spacing w:after="0"/>
              <w:jc w:val="center"/>
              <w:rPr>
                <w:sz w:val="20"/>
                <w:szCs w:val="20"/>
                <w:highlight w:val="green"/>
              </w:rPr>
            </w:pPr>
            <w:r w:rsidRPr="00EB4AAC">
              <w:rPr>
                <w:sz w:val="20"/>
                <w:szCs w:val="20"/>
                <w:highlight w:val="green"/>
              </w:rPr>
              <w:t>Фатежский район,</w:t>
            </w:r>
          </w:p>
          <w:p w14:paraId="3471886D" w14:textId="77777777" w:rsidR="00DA378C" w:rsidRPr="00EB4AAC" w:rsidRDefault="00DA378C" w:rsidP="00DA378C">
            <w:pPr>
              <w:spacing w:after="0"/>
              <w:jc w:val="center"/>
              <w:rPr>
                <w:sz w:val="20"/>
                <w:szCs w:val="20"/>
                <w:highlight w:val="green"/>
              </w:rPr>
            </w:pPr>
            <w:r w:rsidRPr="00EB4AAC">
              <w:rPr>
                <w:sz w:val="20"/>
                <w:szCs w:val="20"/>
                <w:highlight w:val="green"/>
              </w:rPr>
              <w:t>муниципальное образование</w:t>
            </w:r>
          </w:p>
          <w:p w14:paraId="028B7F50" w14:textId="77777777" w:rsidR="00DA378C" w:rsidRPr="00EB4AAC" w:rsidRDefault="00DA378C" w:rsidP="00DA378C">
            <w:pPr>
              <w:widowControl w:val="0"/>
              <w:spacing w:after="0" w:line="240" w:lineRule="auto"/>
              <w:jc w:val="center"/>
              <w:rPr>
                <w:sz w:val="20"/>
                <w:szCs w:val="20"/>
                <w:highlight w:val="green"/>
              </w:rPr>
            </w:pPr>
            <w:r w:rsidRPr="00EB4AAC">
              <w:rPr>
                <w:sz w:val="20"/>
                <w:szCs w:val="20"/>
                <w:highlight w:val="green"/>
              </w:rPr>
              <w:t xml:space="preserve">«Банинский сельсовет», </w:t>
            </w:r>
          </w:p>
          <w:p w14:paraId="3C9FDF01" w14:textId="77777777" w:rsidR="008E0274" w:rsidRPr="00EB4AAC" w:rsidRDefault="008E0274" w:rsidP="00DA378C">
            <w:pPr>
              <w:widowControl w:val="0"/>
              <w:spacing w:after="0" w:line="240" w:lineRule="auto"/>
              <w:jc w:val="center"/>
              <w:rPr>
                <w:sz w:val="20"/>
                <w:szCs w:val="20"/>
                <w:highlight w:val="green"/>
              </w:rPr>
            </w:pPr>
            <w:r w:rsidRPr="00EB4AAC">
              <w:rPr>
                <w:sz w:val="20"/>
                <w:szCs w:val="20"/>
                <w:highlight w:val="green"/>
              </w:rPr>
              <w:t>с. 1-е Банино</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3AF305" w14:textId="77777777" w:rsidR="008E0274" w:rsidRPr="00EB4AAC" w:rsidRDefault="008E0274" w:rsidP="0019257D">
            <w:pPr>
              <w:widowControl w:val="0"/>
              <w:spacing w:after="0" w:line="240" w:lineRule="auto"/>
              <w:jc w:val="center"/>
              <w:rPr>
                <w:sz w:val="20"/>
                <w:szCs w:val="20"/>
                <w:highlight w:val="green"/>
                <w:lang w:eastAsia="zh-CN"/>
              </w:rPr>
            </w:pPr>
            <w:r w:rsidRPr="00EB4AAC">
              <w:rPr>
                <w:sz w:val="20"/>
                <w:szCs w:val="20"/>
                <w:highlight w:val="green"/>
              </w:rPr>
              <w:t>20 посещений в смену</w:t>
            </w:r>
          </w:p>
        </w:tc>
      </w:tr>
      <w:tr w:rsidR="008E0274" w:rsidRPr="00535A22" w14:paraId="350513CA" w14:textId="77777777" w:rsidTr="00EB4AAC">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5C949E" w14:textId="77777777" w:rsidR="008E0274" w:rsidRPr="00EB4AAC" w:rsidRDefault="008E0274" w:rsidP="008E0274">
            <w:pPr>
              <w:widowControl w:val="0"/>
              <w:numPr>
                <w:ilvl w:val="0"/>
                <w:numId w:val="41"/>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BE3C40" w14:textId="77777777" w:rsidR="008E0274" w:rsidRPr="00EB4AAC" w:rsidRDefault="008E0274" w:rsidP="0019257D">
            <w:pPr>
              <w:widowControl w:val="0"/>
              <w:spacing w:after="0" w:line="240" w:lineRule="auto"/>
              <w:jc w:val="center"/>
              <w:rPr>
                <w:sz w:val="20"/>
                <w:szCs w:val="20"/>
                <w:highlight w:val="green"/>
              </w:rPr>
            </w:pPr>
            <w:r w:rsidRPr="00EB4AAC">
              <w:rPr>
                <w:sz w:val="20"/>
                <w:szCs w:val="20"/>
                <w:highlight w:val="green"/>
              </w:rPr>
              <w:t>Дмитриевский ФАП областного бюджетного учреждения здравоохранения «Фатежская центральная районная больница имени Валентина Феликсовича Войно-Ясенецкого, Святого Луки» министерства здравоохранения Курской области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A4EB2" w14:textId="77777777" w:rsidR="00DA378C" w:rsidRPr="00EB4AAC" w:rsidRDefault="00DA378C" w:rsidP="00DA378C">
            <w:pPr>
              <w:spacing w:after="0"/>
              <w:jc w:val="center"/>
              <w:rPr>
                <w:sz w:val="20"/>
                <w:szCs w:val="20"/>
                <w:highlight w:val="green"/>
              </w:rPr>
            </w:pPr>
            <w:r w:rsidRPr="00EB4AAC">
              <w:rPr>
                <w:sz w:val="20"/>
                <w:szCs w:val="20"/>
                <w:highlight w:val="green"/>
              </w:rPr>
              <w:t>Курская область,</w:t>
            </w:r>
          </w:p>
          <w:p w14:paraId="5449EEA3" w14:textId="77777777" w:rsidR="00DA378C" w:rsidRPr="00EB4AAC" w:rsidRDefault="00DA378C" w:rsidP="00DA378C">
            <w:pPr>
              <w:spacing w:after="0"/>
              <w:jc w:val="center"/>
              <w:rPr>
                <w:sz w:val="20"/>
                <w:szCs w:val="20"/>
                <w:highlight w:val="green"/>
              </w:rPr>
            </w:pPr>
            <w:r w:rsidRPr="00EB4AAC">
              <w:rPr>
                <w:sz w:val="20"/>
                <w:szCs w:val="20"/>
                <w:highlight w:val="green"/>
              </w:rPr>
              <w:t>Фатежский район,</w:t>
            </w:r>
          </w:p>
          <w:p w14:paraId="3354B33D" w14:textId="77777777" w:rsidR="00DA378C" w:rsidRPr="00EB4AAC" w:rsidRDefault="00DA378C" w:rsidP="00DA378C">
            <w:pPr>
              <w:spacing w:after="0"/>
              <w:jc w:val="center"/>
              <w:rPr>
                <w:sz w:val="20"/>
                <w:szCs w:val="20"/>
                <w:highlight w:val="green"/>
              </w:rPr>
            </w:pPr>
            <w:r w:rsidRPr="00EB4AAC">
              <w:rPr>
                <w:sz w:val="20"/>
                <w:szCs w:val="20"/>
                <w:highlight w:val="green"/>
              </w:rPr>
              <w:t>муниципальное образование</w:t>
            </w:r>
          </w:p>
          <w:p w14:paraId="536D04B3" w14:textId="77777777" w:rsidR="00DA378C" w:rsidRPr="00EB4AAC" w:rsidRDefault="00DA378C" w:rsidP="00DA378C">
            <w:pPr>
              <w:spacing w:after="0" w:line="240" w:lineRule="auto"/>
              <w:jc w:val="center"/>
              <w:rPr>
                <w:sz w:val="20"/>
                <w:szCs w:val="20"/>
                <w:highlight w:val="green"/>
              </w:rPr>
            </w:pPr>
            <w:r w:rsidRPr="00EB4AAC">
              <w:rPr>
                <w:sz w:val="20"/>
                <w:szCs w:val="20"/>
                <w:highlight w:val="green"/>
              </w:rPr>
              <w:t xml:space="preserve">«Банинский сельсовет», </w:t>
            </w:r>
          </w:p>
          <w:p w14:paraId="185A2331" w14:textId="77777777" w:rsidR="008E0274" w:rsidRPr="00EB4AAC" w:rsidRDefault="008E0274" w:rsidP="00DA378C">
            <w:pPr>
              <w:spacing w:after="0" w:line="240" w:lineRule="auto"/>
              <w:jc w:val="center"/>
              <w:rPr>
                <w:sz w:val="20"/>
                <w:szCs w:val="20"/>
                <w:highlight w:val="green"/>
              </w:rPr>
            </w:pPr>
            <w:r w:rsidRPr="00EB4AAC">
              <w:rPr>
                <w:sz w:val="20"/>
                <w:szCs w:val="20"/>
                <w:highlight w:val="green"/>
              </w:rPr>
              <w:t>д. Жердево</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4D24F" w14:textId="77777777" w:rsidR="008E0274" w:rsidRPr="008D7F2B" w:rsidRDefault="008E0274" w:rsidP="0019257D">
            <w:pPr>
              <w:widowControl w:val="0"/>
              <w:spacing w:after="0" w:line="240" w:lineRule="auto"/>
              <w:jc w:val="center"/>
              <w:rPr>
                <w:sz w:val="20"/>
                <w:szCs w:val="20"/>
              </w:rPr>
            </w:pPr>
            <w:r w:rsidRPr="00EB4AAC">
              <w:rPr>
                <w:sz w:val="20"/>
                <w:szCs w:val="20"/>
                <w:highlight w:val="green"/>
              </w:rPr>
              <w:t>20 посещений в смену</w:t>
            </w:r>
          </w:p>
        </w:tc>
      </w:tr>
    </w:tbl>
    <w:p w14:paraId="1ED50639" w14:textId="77777777" w:rsidR="008E0274" w:rsidRPr="00535A22" w:rsidRDefault="008E0274" w:rsidP="008E0274">
      <w:pPr>
        <w:spacing w:after="0" w:line="240" w:lineRule="auto"/>
        <w:jc w:val="right"/>
        <w:rPr>
          <w:color w:val="000000"/>
          <w:sz w:val="28"/>
          <w:szCs w:val="28"/>
          <w:lang w:eastAsia="ru-RU"/>
        </w:rPr>
      </w:pPr>
    </w:p>
    <w:bookmarkEnd w:id="263"/>
    <w:p w14:paraId="6D5C8A60" w14:textId="77777777" w:rsidR="008E0274" w:rsidRPr="00487074" w:rsidRDefault="008E0274" w:rsidP="008E0274">
      <w:pPr>
        <w:tabs>
          <w:tab w:val="right" w:leader="dot" w:pos="9781"/>
        </w:tabs>
        <w:spacing w:after="0"/>
        <w:ind w:right="311"/>
        <w:jc w:val="both"/>
        <w:rPr>
          <w:i/>
          <w:iCs/>
          <w:noProof/>
          <w:sz w:val="22"/>
          <w:szCs w:val="22"/>
          <w:lang w:eastAsia="ru-RU"/>
        </w:rPr>
      </w:pPr>
      <w:r w:rsidRPr="00487074">
        <w:rPr>
          <w:i/>
          <w:iCs/>
          <w:noProof/>
          <w:sz w:val="22"/>
          <w:szCs w:val="22"/>
          <w:lang w:eastAsia="ru-RU"/>
        </w:rPr>
        <w:t xml:space="preserve">(раздел 4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487074">
        <w:rPr>
          <w:i/>
          <w:iCs/>
          <w:noProof/>
          <w:sz w:val="22"/>
          <w:szCs w:val="22"/>
          <w:lang w:eastAsia="ru-RU"/>
        </w:rPr>
        <w:t xml:space="preserve"> 2024 года № 01-12/_____)</w:t>
      </w:r>
    </w:p>
    <w:p w14:paraId="123584A2" w14:textId="77777777" w:rsidR="00522EC4" w:rsidRPr="00636C46" w:rsidRDefault="00522EC4" w:rsidP="0091186D">
      <w:pPr>
        <w:spacing w:after="0" w:line="360" w:lineRule="auto"/>
        <w:ind w:firstLine="709"/>
        <w:jc w:val="both"/>
      </w:pPr>
    </w:p>
    <w:p w14:paraId="2A2DE2CA" w14:textId="77777777" w:rsidR="006A016E" w:rsidRPr="00595F05" w:rsidRDefault="006A016E" w:rsidP="00F0497D">
      <w:pPr>
        <w:pStyle w:val="1"/>
        <w:keepNext w:val="0"/>
        <w:widowControl w:val="0"/>
        <w:numPr>
          <w:ilvl w:val="0"/>
          <w:numId w:val="38"/>
        </w:numPr>
        <w:tabs>
          <w:tab w:val="left" w:pos="0"/>
        </w:tabs>
        <w:spacing w:before="0" w:after="0" w:line="360" w:lineRule="auto"/>
        <w:ind w:left="0" w:firstLine="709"/>
        <w:jc w:val="both"/>
        <w:rPr>
          <w:rFonts w:ascii="Times New Roman" w:hAnsi="Times New Roman"/>
          <w:sz w:val="24"/>
          <w:szCs w:val="24"/>
          <w:highlight w:val="green"/>
        </w:rPr>
      </w:pPr>
      <w:bookmarkStart w:id="265" w:name="_Toc336507682"/>
      <w:r w:rsidRPr="00595F05">
        <w:rPr>
          <w:rFonts w:ascii="Times New Roman" w:hAnsi="Times New Roman"/>
          <w:sz w:val="24"/>
          <w:szCs w:val="24"/>
          <w:highlight w:val="green"/>
        </w:rPr>
        <w:t xml:space="preserve">ПРЕДЛОЖЕНИЯ ПО ИЗМЕНЕНИЮ </w:t>
      </w:r>
      <w:r w:rsidR="00595F05" w:rsidRPr="00595F05">
        <w:rPr>
          <w:rFonts w:ascii="Times New Roman" w:hAnsi="Times New Roman"/>
          <w:sz w:val="24"/>
          <w:szCs w:val="24"/>
          <w:highlight w:val="green"/>
        </w:rPr>
        <w:t>НАСЕЛЕННОГО ПУН</w:t>
      </w:r>
      <w:r w:rsidR="00595F05" w:rsidRPr="00230DEC">
        <w:rPr>
          <w:rFonts w:ascii="Times New Roman" w:hAnsi="Times New Roman"/>
          <w:sz w:val="24"/>
          <w:szCs w:val="24"/>
          <w:highlight w:val="green"/>
        </w:rPr>
        <w:t xml:space="preserve">КТА </w:t>
      </w:r>
      <w:r w:rsidR="00595F05" w:rsidRPr="00595F05">
        <w:rPr>
          <w:rFonts w:ascii="Times New Roman" w:hAnsi="Times New Roman"/>
          <w:sz w:val="24"/>
          <w:szCs w:val="24"/>
          <w:highlight w:val="green"/>
        </w:rPr>
        <w:t>МУНИЦИПАЛЬНОГО ОБРАЗОВАНИЯ И БАЛАНСА ЗЕМЕЛЬ В ПРЕДЕЛАХ ПЕРСПЕКТИВНОЙ ГРАНИЦЫ МУНИЦИПАЛЬНОГО</w:t>
      </w:r>
      <w:r w:rsidR="00595F05" w:rsidRPr="00595F05">
        <w:rPr>
          <w:rFonts w:ascii="Times New Roman" w:hAnsi="Times New Roman"/>
          <w:sz w:val="28"/>
          <w:szCs w:val="28"/>
          <w:highlight w:val="green"/>
        </w:rPr>
        <w:t xml:space="preserve"> </w:t>
      </w:r>
      <w:r w:rsidR="00E57A4A" w:rsidRPr="00595F05">
        <w:rPr>
          <w:rFonts w:ascii="Times New Roman" w:hAnsi="Times New Roman"/>
          <w:sz w:val="24"/>
          <w:szCs w:val="24"/>
          <w:highlight w:val="green"/>
        </w:rPr>
        <w:t>ОБРАЗОВАНИЯ</w:t>
      </w:r>
      <w:bookmarkEnd w:id="265"/>
      <w:r w:rsidR="0091186D" w:rsidRPr="00595F05">
        <w:rPr>
          <w:rFonts w:ascii="Times New Roman" w:hAnsi="Times New Roman"/>
          <w:sz w:val="24"/>
          <w:szCs w:val="24"/>
          <w:highlight w:val="green"/>
          <w:lang w:val="ru-RU"/>
        </w:rPr>
        <w:t>.</w:t>
      </w:r>
    </w:p>
    <w:p w14:paraId="3D62321B" w14:textId="77777777" w:rsidR="00F4411F" w:rsidRDefault="006B78CA" w:rsidP="00F4411F">
      <w:pPr>
        <w:widowControl w:val="0"/>
        <w:spacing w:after="0" w:line="360" w:lineRule="auto"/>
        <w:ind w:firstLine="709"/>
        <w:jc w:val="both"/>
        <w:rPr>
          <w:highlight w:val="green"/>
        </w:rPr>
      </w:pPr>
      <w:r w:rsidRPr="00595F05">
        <w:rPr>
          <w:rFonts w:eastAsia="Times New Roman"/>
          <w:highlight w:val="green"/>
          <w:lang w:eastAsia="ar-SA" w:bidi="en-US"/>
        </w:rPr>
        <w:t xml:space="preserve">Генеральным планом </w:t>
      </w:r>
      <w:bookmarkStart w:id="266" w:name="_Toc336507684"/>
      <w:r w:rsidR="00595F05" w:rsidRPr="00595F05">
        <w:rPr>
          <w:highlight w:val="green"/>
        </w:rPr>
        <w:t xml:space="preserve">предусмотрено изменение границ </w:t>
      </w:r>
      <w:r w:rsidR="00595F05" w:rsidRPr="00117635">
        <w:rPr>
          <w:highlight w:val="green"/>
        </w:rPr>
        <w:t>населенного пункта</w:t>
      </w:r>
      <w:r w:rsidR="001E6B61">
        <w:rPr>
          <w:highlight w:val="green"/>
        </w:rPr>
        <w:t xml:space="preserve"> </w:t>
      </w:r>
    </w:p>
    <w:p w14:paraId="7B28FDA9" w14:textId="77777777" w:rsidR="006B78CA" w:rsidRPr="00595F05" w:rsidRDefault="00595F05" w:rsidP="00F4411F">
      <w:pPr>
        <w:widowControl w:val="0"/>
        <w:spacing w:after="0" w:line="360" w:lineRule="auto"/>
        <w:jc w:val="both"/>
        <w:rPr>
          <w:color w:val="000000"/>
        </w:rPr>
      </w:pPr>
      <w:r w:rsidRPr="00595F05">
        <w:rPr>
          <w:highlight w:val="green"/>
        </w:rPr>
        <w:t>с</w:t>
      </w:r>
      <w:r w:rsidRPr="00117635">
        <w:rPr>
          <w:highlight w:val="green"/>
        </w:rPr>
        <w:t>.</w:t>
      </w:r>
      <w:r w:rsidR="00230DEC">
        <w:rPr>
          <w:highlight w:val="green"/>
        </w:rPr>
        <w:t> 1-е</w:t>
      </w:r>
      <w:r w:rsidR="001E6B61">
        <w:rPr>
          <w:highlight w:val="green"/>
        </w:rPr>
        <w:t> </w:t>
      </w:r>
      <w:r w:rsidRPr="00595F05">
        <w:rPr>
          <w:highlight w:val="green"/>
        </w:rPr>
        <w:t>Банино муниципального образования «Банинский сельсовет» Фатежского района Курской области за счет исключения</w:t>
      </w:r>
      <w:r w:rsidRPr="00117635">
        <w:rPr>
          <w:highlight w:val="green"/>
        </w:rPr>
        <w:t xml:space="preserve"> </w:t>
      </w:r>
      <w:r w:rsidRPr="00595F05">
        <w:rPr>
          <w:highlight w:val="green"/>
        </w:rPr>
        <w:t>из</w:t>
      </w:r>
      <w:r w:rsidRPr="00117635">
        <w:rPr>
          <w:highlight w:val="green"/>
        </w:rPr>
        <w:t xml:space="preserve"> границ части контура 46:</w:t>
      </w:r>
      <w:r w:rsidRPr="00595F05">
        <w:rPr>
          <w:highlight w:val="green"/>
        </w:rPr>
        <w:t>25</w:t>
      </w:r>
      <w:r w:rsidRPr="00117635">
        <w:rPr>
          <w:highlight w:val="green"/>
        </w:rPr>
        <w:t>:000000:</w:t>
      </w:r>
      <w:r w:rsidRPr="00595F05">
        <w:rPr>
          <w:highlight w:val="green"/>
        </w:rPr>
        <w:t>818</w:t>
      </w:r>
      <w:r w:rsidRPr="00117635">
        <w:rPr>
          <w:highlight w:val="green"/>
        </w:rPr>
        <w:t>/</w:t>
      </w:r>
      <w:r w:rsidRPr="00595F05">
        <w:rPr>
          <w:highlight w:val="green"/>
        </w:rPr>
        <w:t>3</w:t>
      </w:r>
      <w:r w:rsidRPr="00117635">
        <w:rPr>
          <w:highlight w:val="green"/>
        </w:rPr>
        <w:t xml:space="preserve"> земельного участка 46:</w:t>
      </w:r>
      <w:r w:rsidRPr="00595F05">
        <w:rPr>
          <w:highlight w:val="green"/>
        </w:rPr>
        <w:t>25</w:t>
      </w:r>
      <w:r w:rsidRPr="00117635">
        <w:rPr>
          <w:highlight w:val="green"/>
        </w:rPr>
        <w:t>:000000:</w:t>
      </w:r>
      <w:r w:rsidRPr="00595F05">
        <w:rPr>
          <w:highlight w:val="green"/>
        </w:rPr>
        <w:t>818</w:t>
      </w:r>
      <w:r w:rsidRPr="00117635">
        <w:rPr>
          <w:highlight w:val="green"/>
        </w:rPr>
        <w:t xml:space="preserve"> площадью </w:t>
      </w:r>
      <w:r w:rsidRPr="00595F05">
        <w:rPr>
          <w:highlight w:val="green"/>
        </w:rPr>
        <w:t>559</w:t>
      </w:r>
      <w:r w:rsidRPr="00117635">
        <w:rPr>
          <w:highlight w:val="green"/>
        </w:rPr>
        <w:t>6</w:t>
      </w:r>
      <w:r w:rsidRPr="00595F05">
        <w:rPr>
          <w:highlight w:val="green"/>
        </w:rPr>
        <w:t> </w:t>
      </w:r>
      <w:r w:rsidRPr="00117635">
        <w:rPr>
          <w:highlight w:val="green"/>
        </w:rPr>
        <w:t>м</w:t>
      </w:r>
      <w:r w:rsidRPr="00117635">
        <w:rPr>
          <w:highlight w:val="green"/>
          <w:vertAlign w:val="superscript"/>
        </w:rPr>
        <w:t>2</w:t>
      </w:r>
      <w:r w:rsidRPr="00595F05">
        <w:rPr>
          <w:highlight w:val="green"/>
        </w:rPr>
        <w:t>.</w:t>
      </w:r>
    </w:p>
    <w:p w14:paraId="6E984403" w14:textId="77777777" w:rsidR="006306F8" w:rsidRDefault="006306F8" w:rsidP="006B78CA">
      <w:pPr>
        <w:pStyle w:val="18"/>
        <w:shd w:val="clear" w:color="auto" w:fill="auto"/>
        <w:spacing w:line="360" w:lineRule="auto"/>
        <w:ind w:firstLine="709"/>
        <w:jc w:val="both"/>
        <w:rPr>
          <w:sz w:val="24"/>
          <w:szCs w:val="24"/>
        </w:rPr>
      </w:pPr>
    </w:p>
    <w:p w14:paraId="62761E99" w14:textId="77777777" w:rsidR="008E0274" w:rsidRPr="00487074" w:rsidRDefault="008E0274" w:rsidP="008E0274">
      <w:pPr>
        <w:tabs>
          <w:tab w:val="right" w:leader="dot" w:pos="9781"/>
        </w:tabs>
        <w:spacing w:after="0"/>
        <w:ind w:right="311"/>
        <w:jc w:val="both"/>
        <w:rPr>
          <w:i/>
          <w:iCs/>
          <w:noProof/>
          <w:sz w:val="22"/>
          <w:szCs w:val="22"/>
          <w:lang w:eastAsia="ru-RU"/>
        </w:rPr>
      </w:pPr>
      <w:r w:rsidRPr="008532CE">
        <w:rPr>
          <w:i/>
          <w:iCs/>
          <w:noProof/>
          <w:sz w:val="22"/>
          <w:szCs w:val="22"/>
          <w:lang w:eastAsia="ru-RU"/>
        </w:rPr>
        <w:t xml:space="preserve">(раздел 5 изложен в редакции решения комитета архитектуры и градостроительства Курской области от «___» </w:t>
      </w:r>
      <w:r w:rsidR="00DE22B4">
        <w:rPr>
          <w:i/>
          <w:iCs/>
          <w:noProof/>
          <w:sz w:val="22"/>
          <w:szCs w:val="22"/>
          <w:lang w:eastAsia="ru-RU"/>
        </w:rPr>
        <w:t>ноября</w:t>
      </w:r>
      <w:r w:rsidRPr="008532CE">
        <w:rPr>
          <w:i/>
          <w:iCs/>
          <w:noProof/>
          <w:sz w:val="22"/>
          <w:szCs w:val="22"/>
          <w:lang w:eastAsia="ru-RU"/>
        </w:rPr>
        <w:t xml:space="preserve"> 2024 года № 01-12/_____)</w:t>
      </w:r>
    </w:p>
    <w:p w14:paraId="6880C8FE" w14:textId="77777777" w:rsidR="009A5ABF" w:rsidRDefault="009A5ABF" w:rsidP="006B78CA">
      <w:pPr>
        <w:pStyle w:val="18"/>
        <w:shd w:val="clear" w:color="auto" w:fill="auto"/>
        <w:spacing w:line="360" w:lineRule="auto"/>
        <w:ind w:firstLine="709"/>
        <w:jc w:val="both"/>
        <w:rPr>
          <w:sz w:val="24"/>
          <w:szCs w:val="24"/>
        </w:rPr>
      </w:pPr>
    </w:p>
    <w:bookmarkEnd w:id="266"/>
    <w:p w14:paraId="2FABAA51" w14:textId="77777777" w:rsidR="006B10F8" w:rsidRDefault="006B10F8" w:rsidP="006B10F8">
      <w:pPr>
        <w:spacing w:after="0" w:line="360" w:lineRule="auto"/>
        <w:jc w:val="both"/>
        <w:rPr>
          <w:i/>
          <w:iCs/>
          <w:sz w:val="22"/>
          <w:szCs w:val="22"/>
          <w:lang w:eastAsia="ru-RU"/>
        </w:rPr>
      </w:pPr>
      <w:r w:rsidRPr="00E73ADC">
        <w:rPr>
          <w:i/>
          <w:iCs/>
          <w:sz w:val="22"/>
          <w:szCs w:val="22"/>
          <w:highlight w:val="green"/>
          <w:lang w:eastAsia="ru-RU"/>
        </w:rPr>
        <w:t>(</w:t>
      </w:r>
      <w:r>
        <w:rPr>
          <w:i/>
          <w:iCs/>
          <w:sz w:val="22"/>
          <w:szCs w:val="22"/>
          <w:highlight w:val="green"/>
          <w:lang w:eastAsia="ru-RU"/>
        </w:rPr>
        <w:t>раздел</w:t>
      </w:r>
      <w:r w:rsidRPr="00E73ADC">
        <w:rPr>
          <w:i/>
          <w:iCs/>
          <w:sz w:val="22"/>
          <w:szCs w:val="22"/>
          <w:highlight w:val="green"/>
          <w:lang w:eastAsia="ru-RU"/>
        </w:rPr>
        <w:t xml:space="preserve"> </w:t>
      </w:r>
      <w:r>
        <w:rPr>
          <w:i/>
          <w:iCs/>
          <w:sz w:val="22"/>
          <w:szCs w:val="22"/>
          <w:highlight w:val="green"/>
          <w:lang w:eastAsia="ru-RU"/>
        </w:rPr>
        <w:t xml:space="preserve">«Список литературы» </w:t>
      </w:r>
      <w:r w:rsidRPr="00E73ADC">
        <w:rPr>
          <w:i/>
          <w:iCs/>
          <w:sz w:val="22"/>
          <w:szCs w:val="22"/>
          <w:highlight w:val="green"/>
          <w:lang w:eastAsia="ru-RU"/>
        </w:rPr>
        <w:t>исключен в редакции решения комитета архитектуры и градостроительства Курской области от «___» </w:t>
      </w:r>
      <w:r w:rsidR="00DE22B4">
        <w:rPr>
          <w:i/>
          <w:iCs/>
          <w:sz w:val="22"/>
          <w:szCs w:val="22"/>
          <w:highlight w:val="green"/>
          <w:lang w:eastAsia="ru-RU"/>
        </w:rPr>
        <w:t>ноября</w:t>
      </w:r>
      <w:r w:rsidRPr="00E73ADC">
        <w:rPr>
          <w:i/>
          <w:iCs/>
          <w:sz w:val="22"/>
          <w:szCs w:val="22"/>
          <w:highlight w:val="green"/>
          <w:lang w:eastAsia="ru-RU"/>
        </w:rPr>
        <w:t xml:space="preserve"> 2024 года № 01-12/_____)</w:t>
      </w:r>
    </w:p>
    <w:p w14:paraId="67B1AA6F" w14:textId="77777777" w:rsidR="00CE5A1B" w:rsidRPr="006B10F8" w:rsidRDefault="00CE5A1B" w:rsidP="003F7647">
      <w:pPr>
        <w:pStyle w:val="1"/>
        <w:keepNext w:val="0"/>
        <w:spacing w:before="0" w:after="0" w:line="360" w:lineRule="auto"/>
        <w:rPr>
          <w:rFonts w:ascii="Times New Roman" w:hAnsi="Times New Roman"/>
          <w:lang w:val="ru-RU"/>
        </w:rPr>
      </w:pPr>
    </w:p>
    <w:sectPr w:rsidR="00CE5A1B" w:rsidRPr="006B10F8" w:rsidSect="00AC4443">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B4F0C" w14:textId="77777777" w:rsidR="00255FF4" w:rsidRDefault="00255FF4" w:rsidP="00CE5A1B">
      <w:pPr>
        <w:spacing w:after="0" w:line="240" w:lineRule="auto"/>
      </w:pPr>
      <w:r>
        <w:separator/>
      </w:r>
    </w:p>
  </w:endnote>
  <w:endnote w:type="continuationSeparator" w:id="0">
    <w:p w14:paraId="26CB7B41" w14:textId="77777777" w:rsidR="00255FF4" w:rsidRDefault="00255FF4"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27E3" w14:textId="77777777" w:rsidR="00885BB6" w:rsidRDefault="00885BB6">
    <w:pPr>
      <w:pStyle w:val="a9"/>
      <w:jc w:val="right"/>
    </w:pPr>
    <w:r>
      <w:fldChar w:fldCharType="begin"/>
    </w:r>
    <w:r>
      <w:instrText xml:space="preserve"> PAGE   \* MERGEFORMAT </w:instrText>
    </w:r>
    <w:r>
      <w:fldChar w:fldCharType="separate"/>
    </w:r>
    <w:r>
      <w:rPr>
        <w:noProof/>
      </w:rPr>
      <w:t>2</w:t>
    </w:r>
    <w:r>
      <w:fldChar w:fldCharType="end"/>
    </w:r>
  </w:p>
  <w:p w14:paraId="33E00B2E" w14:textId="77777777" w:rsidR="00885BB6" w:rsidRDefault="00885BB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4AF8E" w14:textId="77777777" w:rsidR="00DD2EA6" w:rsidRDefault="00DD2EA6">
    <w:pPr>
      <w:pStyle w:val="a9"/>
      <w:jc w:val="right"/>
    </w:pPr>
    <w:r>
      <w:fldChar w:fldCharType="begin"/>
    </w:r>
    <w:r>
      <w:instrText xml:space="preserve"> PAGE   \* MERGEFORMAT </w:instrText>
    </w:r>
    <w:r>
      <w:fldChar w:fldCharType="separate"/>
    </w:r>
    <w:r w:rsidR="00D119FA">
      <w:rPr>
        <w:noProof/>
      </w:rPr>
      <w:t>34</w:t>
    </w:r>
    <w:r>
      <w:rPr>
        <w:noProof/>
      </w:rPr>
      <w:fldChar w:fldCharType="end"/>
    </w:r>
  </w:p>
  <w:p w14:paraId="3B5F9A33" w14:textId="77777777" w:rsidR="00DD2EA6" w:rsidRDefault="00DD2EA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44954" w14:textId="77777777" w:rsidR="00255FF4" w:rsidRDefault="00255FF4" w:rsidP="00CE5A1B">
      <w:pPr>
        <w:spacing w:after="0" w:line="240" w:lineRule="auto"/>
      </w:pPr>
      <w:r>
        <w:separator/>
      </w:r>
    </w:p>
  </w:footnote>
  <w:footnote w:type="continuationSeparator" w:id="0">
    <w:p w14:paraId="7A3FFF8E" w14:textId="77777777" w:rsidR="00255FF4" w:rsidRDefault="00255FF4" w:rsidP="00CE5A1B">
      <w:pPr>
        <w:spacing w:after="0" w:line="240" w:lineRule="auto"/>
      </w:pPr>
      <w:r>
        <w:continuationSeparator/>
      </w:r>
    </w:p>
  </w:footnote>
  <w:footnote w:id="1">
    <w:p w14:paraId="138242C4" w14:textId="77777777" w:rsidR="00DD2EA6" w:rsidRPr="00844DEE" w:rsidRDefault="00DD2EA6" w:rsidP="00EF6816">
      <w:pPr>
        <w:pStyle w:val="afd"/>
      </w:pPr>
      <w:r w:rsidRPr="00844DEE">
        <w:rPr>
          <w:rStyle w:val="aff"/>
        </w:rPr>
        <w:footnoteRef/>
      </w:r>
      <w:r w:rsidRPr="00844DEE">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w:t>
      </w:r>
      <w:smartTag w:uri="urn:schemas-microsoft-com:office:smarttags" w:element="metricconverter">
        <w:smartTagPr>
          <w:attr w:name="ProductID" w:val="2000 г"/>
        </w:smartTagPr>
        <w:r w:rsidRPr="00844DEE">
          <w:t>2000 г</w:t>
        </w:r>
      </w:smartTag>
      <w:r w:rsidRPr="00844DEE">
        <w:t xml:space="preserve">., </w:t>
      </w:r>
      <w:smartTag w:uri="urn:schemas-microsoft-com:office:smarttags" w:element="metricconverter">
        <w:smartTagPr>
          <w:attr w:name="ProductID" w:val="2005 г"/>
        </w:smartTagPr>
        <w:r w:rsidRPr="00844DEE">
          <w:t>2005 г</w:t>
        </w:r>
      </w:smartTag>
      <w:r w:rsidRPr="00844DEE">
        <w:t>).</w:t>
      </w:r>
    </w:p>
  </w:footnote>
  <w:footnote w:id="2">
    <w:p w14:paraId="0748038B" w14:textId="77777777" w:rsidR="00DD2EA6" w:rsidRPr="00844DEE" w:rsidRDefault="00DD2EA6" w:rsidP="00EF6816">
      <w:pPr>
        <w:pStyle w:val="afd"/>
      </w:pPr>
      <w:r w:rsidRPr="00844DEE">
        <w:rPr>
          <w:rStyle w:val="aff"/>
        </w:rPr>
        <w:footnoteRef/>
      </w:r>
      <w:r w:rsidRPr="00844DEE">
        <w:t xml:space="preserve"> Долгосрочное прогнозирование: от методологии к видению. Центр макроэкономического анализа и краткос</w:t>
      </w:r>
      <w:r>
        <w:t>рочного прогнозирования. М., 20</w:t>
      </w:r>
      <w:r>
        <w:rPr>
          <w:lang w:val="ru-RU"/>
        </w:rPr>
        <w:t>17</w:t>
      </w:r>
      <w:r w:rsidRPr="00844DEE">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5E416" w14:textId="77777777" w:rsidR="00885BB6" w:rsidRDefault="00885BB6" w:rsidP="00BE0172">
    <w:pPr>
      <w:pStyle w:val="a7"/>
      <w:framePr w:wrap="auto"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001BE4EE" w14:textId="77777777" w:rsidR="00885BB6" w:rsidRDefault="00885BB6" w:rsidP="00BE0172">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B8E9E" w14:textId="77777777" w:rsidR="00885BB6" w:rsidRPr="00A761AB" w:rsidRDefault="00885BB6" w:rsidP="00BE0172">
    <w:pPr>
      <w:pStyle w:val="a7"/>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8"/>
    <w:lvl w:ilvl="0">
      <w:start w:val="2"/>
      <w:numFmt w:val="decimal"/>
      <w:lvlText w:val="%1"/>
      <w:lvlJc w:val="left"/>
      <w:pPr>
        <w:tabs>
          <w:tab w:val="num" w:pos="0"/>
        </w:tabs>
        <w:ind w:left="525" w:hanging="525"/>
      </w:pPr>
      <w:rPr>
        <w:rFonts w:ascii="Times New Roman" w:hAnsi="Times New Roman" w:cs="Times New Roman" w:hint="default"/>
        <w:i w:val="0"/>
        <w:color w:val="auto"/>
        <w:kern w:val="1"/>
        <w:sz w:val="24"/>
        <w:szCs w:val="24"/>
      </w:rPr>
    </w:lvl>
    <w:lvl w:ilvl="1">
      <w:start w:val="12"/>
      <w:numFmt w:val="decimal"/>
      <w:lvlText w:val="%1.%2"/>
      <w:lvlJc w:val="left"/>
      <w:pPr>
        <w:tabs>
          <w:tab w:val="num" w:pos="0"/>
        </w:tabs>
        <w:ind w:left="2422" w:hanging="720"/>
      </w:pPr>
      <w:rPr>
        <w:rFonts w:ascii="Times New Roman" w:hAnsi="Times New Roman" w:cs="Times New Roman" w:hint="default"/>
        <w:i w:val="0"/>
        <w:color w:val="auto"/>
        <w:kern w:val="1"/>
        <w:sz w:val="24"/>
        <w:szCs w:val="24"/>
      </w:rPr>
    </w:lvl>
    <w:lvl w:ilvl="2">
      <w:start w:val="1"/>
      <w:numFmt w:val="decimal"/>
      <w:lvlText w:val="%1.%2.%3"/>
      <w:lvlJc w:val="left"/>
      <w:pPr>
        <w:tabs>
          <w:tab w:val="num" w:pos="0"/>
        </w:tabs>
        <w:ind w:left="4124" w:hanging="720"/>
      </w:pPr>
      <w:rPr>
        <w:rFonts w:ascii="Times New Roman" w:hAnsi="Times New Roman" w:cs="Times New Roman" w:hint="default"/>
        <w:i w:val="0"/>
        <w:color w:val="auto"/>
        <w:kern w:val="1"/>
        <w:sz w:val="24"/>
        <w:szCs w:val="24"/>
      </w:rPr>
    </w:lvl>
    <w:lvl w:ilvl="3">
      <w:start w:val="1"/>
      <w:numFmt w:val="decimal"/>
      <w:lvlText w:val="%1.%2.%3.%4"/>
      <w:lvlJc w:val="left"/>
      <w:pPr>
        <w:tabs>
          <w:tab w:val="num" w:pos="0"/>
        </w:tabs>
        <w:ind w:left="6186" w:hanging="1080"/>
      </w:pPr>
      <w:rPr>
        <w:rFonts w:ascii="Times New Roman" w:hAnsi="Times New Roman" w:cs="Times New Roman" w:hint="default"/>
        <w:i w:val="0"/>
        <w:color w:val="auto"/>
        <w:kern w:val="1"/>
        <w:sz w:val="24"/>
        <w:szCs w:val="24"/>
      </w:rPr>
    </w:lvl>
    <w:lvl w:ilvl="4">
      <w:start w:val="1"/>
      <w:numFmt w:val="decimal"/>
      <w:lvlText w:val="%1.%2.%3.%4.%5"/>
      <w:lvlJc w:val="left"/>
      <w:pPr>
        <w:tabs>
          <w:tab w:val="num" w:pos="0"/>
        </w:tabs>
        <w:ind w:left="7888" w:hanging="1080"/>
      </w:pPr>
      <w:rPr>
        <w:rFonts w:ascii="Times New Roman" w:hAnsi="Times New Roman" w:cs="Times New Roman" w:hint="default"/>
        <w:i w:val="0"/>
        <w:color w:val="auto"/>
        <w:kern w:val="1"/>
        <w:sz w:val="24"/>
        <w:szCs w:val="24"/>
      </w:rPr>
    </w:lvl>
    <w:lvl w:ilvl="5">
      <w:start w:val="1"/>
      <w:numFmt w:val="decimal"/>
      <w:lvlText w:val="%1.%2.%3.%4.%5.%6"/>
      <w:lvlJc w:val="left"/>
      <w:pPr>
        <w:tabs>
          <w:tab w:val="num" w:pos="0"/>
        </w:tabs>
        <w:ind w:left="9950" w:hanging="1440"/>
      </w:pPr>
      <w:rPr>
        <w:rFonts w:ascii="Times New Roman" w:hAnsi="Times New Roman" w:cs="Times New Roman" w:hint="default"/>
        <w:i w:val="0"/>
        <w:color w:val="auto"/>
        <w:kern w:val="1"/>
        <w:sz w:val="24"/>
        <w:szCs w:val="24"/>
      </w:rPr>
    </w:lvl>
    <w:lvl w:ilvl="6">
      <w:start w:val="1"/>
      <w:numFmt w:val="decimal"/>
      <w:lvlText w:val="%1.%2.%3.%4.%5.%6.%7"/>
      <w:lvlJc w:val="left"/>
      <w:pPr>
        <w:tabs>
          <w:tab w:val="num" w:pos="0"/>
        </w:tabs>
        <w:ind w:left="12012" w:hanging="1800"/>
      </w:pPr>
      <w:rPr>
        <w:rFonts w:ascii="Times New Roman" w:hAnsi="Times New Roman" w:cs="Times New Roman" w:hint="default"/>
        <w:i w:val="0"/>
        <w:color w:val="auto"/>
        <w:kern w:val="1"/>
        <w:sz w:val="24"/>
        <w:szCs w:val="24"/>
      </w:rPr>
    </w:lvl>
    <w:lvl w:ilvl="7">
      <w:start w:val="1"/>
      <w:numFmt w:val="decimal"/>
      <w:lvlText w:val="%1.%2.%3.%4.%5.%6.%7.%8"/>
      <w:lvlJc w:val="left"/>
      <w:pPr>
        <w:tabs>
          <w:tab w:val="num" w:pos="0"/>
        </w:tabs>
        <w:ind w:left="13714" w:hanging="1800"/>
      </w:pPr>
      <w:rPr>
        <w:rFonts w:ascii="Times New Roman" w:hAnsi="Times New Roman" w:cs="Times New Roman" w:hint="default"/>
        <w:i w:val="0"/>
        <w:color w:val="auto"/>
        <w:kern w:val="1"/>
        <w:sz w:val="24"/>
        <w:szCs w:val="24"/>
      </w:rPr>
    </w:lvl>
    <w:lvl w:ilvl="8">
      <w:start w:val="1"/>
      <w:numFmt w:val="decimal"/>
      <w:lvlText w:val="%1.%2.%3.%4.%5.%6.%7.%8.%9"/>
      <w:lvlJc w:val="left"/>
      <w:pPr>
        <w:tabs>
          <w:tab w:val="num" w:pos="0"/>
        </w:tabs>
        <w:ind w:left="15776" w:hanging="2160"/>
      </w:pPr>
      <w:rPr>
        <w:rFonts w:ascii="Times New Roman" w:hAnsi="Times New Roman" w:cs="Times New Roman" w:hint="default"/>
        <w:i w:val="0"/>
        <w:color w:val="auto"/>
        <w:kern w:val="1"/>
        <w:sz w:val="24"/>
        <w:szCs w:val="24"/>
      </w:rPr>
    </w:lvl>
  </w:abstractNum>
  <w:abstractNum w:abstractNumId="1" w15:restartNumberingAfterBreak="0">
    <w:nsid w:val="00000008"/>
    <w:multiLevelType w:val="multilevel"/>
    <w:tmpl w:val="00000008"/>
    <w:lvl w:ilvl="0">
      <w:start w:val="1"/>
      <w:numFmt w:val="decimal"/>
      <w:lvlText w:val="%1."/>
      <w:lvlJc w:val="left"/>
      <w:pPr>
        <w:tabs>
          <w:tab w:val="num" w:pos="491"/>
        </w:tabs>
        <w:ind w:left="1211" w:hanging="360"/>
      </w:pPr>
    </w:lvl>
    <w:lvl w:ilvl="1">
      <w:start w:val="1"/>
      <w:numFmt w:val="bullet"/>
      <w:lvlText w:val="•"/>
      <w:lvlJc w:val="left"/>
      <w:pPr>
        <w:tabs>
          <w:tab w:val="num" w:pos="0"/>
        </w:tabs>
        <w:ind w:left="1635" w:hanging="555"/>
      </w:pPr>
      <w:rPr>
        <w:rFonts w:ascii="Times New Roman" w:hAnsi="Times New Roman" w:cs="Symbol"/>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000000E"/>
    <w:multiLevelType w:val="multilevel"/>
    <w:tmpl w:val="0000000E"/>
    <w:name w:val="WW8Num14"/>
    <w:lvl w:ilvl="0">
      <w:start w:val="1"/>
      <w:numFmt w:val="bullet"/>
      <w:lvlText w:val=""/>
      <w:lvlJc w:val="left"/>
      <w:pPr>
        <w:tabs>
          <w:tab w:val="num" w:pos="0"/>
        </w:tabs>
        <w:ind w:left="0" w:hanging="360"/>
      </w:pPr>
      <w:rPr>
        <w:rFonts w:ascii="Symbol" w:hAnsi="Symbol" w:cs="Symbol"/>
      </w:rPr>
    </w:lvl>
    <w:lvl w:ilvl="1">
      <w:start w:val="1"/>
      <w:numFmt w:val="bullet"/>
      <w:lvlText w:val="o"/>
      <w:lvlJc w:val="left"/>
      <w:pPr>
        <w:tabs>
          <w:tab w:val="num" w:pos="0"/>
        </w:tabs>
        <w:ind w:left="720" w:hanging="360"/>
      </w:pPr>
      <w:rPr>
        <w:rFonts w:ascii="Courier New" w:hAnsi="Courier New" w:cs="Courier New"/>
      </w:rPr>
    </w:lvl>
    <w:lvl w:ilvl="2">
      <w:start w:val="1"/>
      <w:numFmt w:val="bullet"/>
      <w:lvlText w:val=""/>
      <w:lvlJc w:val="left"/>
      <w:pPr>
        <w:tabs>
          <w:tab w:val="num" w:pos="0"/>
        </w:tabs>
        <w:ind w:left="1440" w:hanging="360"/>
      </w:pPr>
      <w:rPr>
        <w:rFonts w:ascii="Wingdings" w:hAnsi="Wingdings" w:cs="Wingdings"/>
      </w:rPr>
    </w:lvl>
    <w:lvl w:ilvl="3">
      <w:start w:val="1"/>
      <w:numFmt w:val="bullet"/>
      <w:lvlText w:val=""/>
      <w:lvlJc w:val="left"/>
      <w:pPr>
        <w:tabs>
          <w:tab w:val="num" w:pos="0"/>
        </w:tabs>
        <w:ind w:left="2160" w:hanging="360"/>
      </w:pPr>
      <w:rPr>
        <w:rFonts w:ascii="Symbol" w:hAnsi="Symbol" w:cs="Symbol"/>
      </w:rPr>
    </w:lvl>
    <w:lvl w:ilvl="4">
      <w:start w:val="1"/>
      <w:numFmt w:val="bullet"/>
      <w:lvlText w:val="o"/>
      <w:lvlJc w:val="left"/>
      <w:pPr>
        <w:tabs>
          <w:tab w:val="num" w:pos="0"/>
        </w:tabs>
        <w:ind w:left="2880" w:hanging="360"/>
      </w:pPr>
      <w:rPr>
        <w:rFonts w:ascii="Courier New" w:hAnsi="Courier New" w:cs="Courier New"/>
      </w:rPr>
    </w:lvl>
    <w:lvl w:ilvl="5">
      <w:start w:val="1"/>
      <w:numFmt w:val="bullet"/>
      <w:lvlText w:val=""/>
      <w:lvlJc w:val="left"/>
      <w:pPr>
        <w:tabs>
          <w:tab w:val="num" w:pos="0"/>
        </w:tabs>
        <w:ind w:left="3600" w:hanging="360"/>
      </w:pPr>
      <w:rPr>
        <w:rFonts w:ascii="Wingdings" w:hAnsi="Wingdings" w:cs="Wingdings"/>
      </w:rPr>
    </w:lvl>
    <w:lvl w:ilvl="6">
      <w:start w:val="1"/>
      <w:numFmt w:val="bullet"/>
      <w:lvlText w:val=""/>
      <w:lvlJc w:val="left"/>
      <w:pPr>
        <w:tabs>
          <w:tab w:val="num" w:pos="0"/>
        </w:tabs>
        <w:ind w:left="4320" w:hanging="360"/>
      </w:pPr>
      <w:rPr>
        <w:rFonts w:ascii="Symbol" w:hAnsi="Symbol" w:cs="Symbol"/>
      </w:rPr>
    </w:lvl>
    <w:lvl w:ilvl="7">
      <w:start w:val="1"/>
      <w:numFmt w:val="bullet"/>
      <w:lvlText w:val="o"/>
      <w:lvlJc w:val="left"/>
      <w:pPr>
        <w:tabs>
          <w:tab w:val="num" w:pos="0"/>
        </w:tabs>
        <w:ind w:left="5040" w:hanging="360"/>
      </w:pPr>
      <w:rPr>
        <w:rFonts w:ascii="Courier New" w:hAnsi="Courier New" w:cs="Courier New"/>
      </w:rPr>
    </w:lvl>
    <w:lvl w:ilvl="8">
      <w:start w:val="1"/>
      <w:numFmt w:val="bullet"/>
      <w:lvlText w:val=""/>
      <w:lvlJc w:val="left"/>
      <w:pPr>
        <w:tabs>
          <w:tab w:val="num" w:pos="0"/>
        </w:tabs>
        <w:ind w:left="5760" w:hanging="360"/>
      </w:pPr>
      <w:rPr>
        <w:rFonts w:ascii="Wingdings" w:hAnsi="Wingdings" w:cs="Wingdings"/>
      </w:rPr>
    </w:lvl>
  </w:abstractNum>
  <w:abstractNum w:abstractNumId="3"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bullet"/>
      <w:lvlText w:val="–"/>
      <w:lvlJc w:val="left"/>
      <w:pPr>
        <w:tabs>
          <w:tab w:val="num" w:pos="0"/>
        </w:tabs>
        <w:ind w:left="284" w:firstLine="396"/>
      </w:pPr>
      <w:rPr>
        <w:rFonts w:ascii="Times New Roman" w:hAnsi="Times New Roman" w:cs="Courier New"/>
      </w:rPr>
    </w:lvl>
    <w:lvl w:ilvl="2">
      <w:start w:val="3"/>
      <w:numFmt w:val="decimal"/>
      <w:lvlText w:val="%2.%3"/>
      <w:lvlJc w:val="left"/>
      <w:pPr>
        <w:tabs>
          <w:tab w:val="num" w:pos="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4" w15:restartNumberingAfterBreak="0">
    <w:nsid w:val="00000015"/>
    <w:multiLevelType w:val="singleLevel"/>
    <w:tmpl w:val="00000015"/>
    <w:name w:val="WW8Num21"/>
    <w:lvl w:ilvl="0">
      <w:start w:val="1"/>
      <w:numFmt w:val="bullet"/>
      <w:lvlText w:val=""/>
      <w:lvlJc w:val="left"/>
      <w:pPr>
        <w:tabs>
          <w:tab w:val="num" w:pos="735"/>
        </w:tabs>
        <w:ind w:left="735" w:hanging="375"/>
      </w:pPr>
      <w:rPr>
        <w:rFonts w:ascii="Symbol" w:hAnsi="Symbol" w:cs="Symbol"/>
      </w:rPr>
    </w:lvl>
  </w:abstractNum>
  <w:abstractNum w:abstractNumId="5" w15:restartNumberingAfterBreak="0">
    <w:nsid w:val="00000016"/>
    <w:multiLevelType w:val="multilevel"/>
    <w:tmpl w:val="00000016"/>
    <w:name w:val="WW8Num22"/>
    <w:lvl w:ilvl="0">
      <w:start w:val="1"/>
      <w:numFmt w:val="bullet"/>
      <w:lvlText w:val="−"/>
      <w:lvlJc w:val="left"/>
      <w:pPr>
        <w:tabs>
          <w:tab w:val="num" w:pos="0"/>
        </w:tabs>
        <w:ind w:left="1571" w:hanging="360"/>
      </w:pPr>
      <w:rPr>
        <w:rFonts w:ascii="Courier New" w:hAnsi="Courier New" w:cs="Symbol"/>
      </w:rPr>
    </w:lvl>
    <w:lvl w:ilvl="1">
      <w:start w:val="1"/>
      <w:numFmt w:val="bullet"/>
      <w:lvlText w:val="o"/>
      <w:lvlJc w:val="left"/>
      <w:pPr>
        <w:tabs>
          <w:tab w:val="num" w:pos="0"/>
        </w:tabs>
        <w:ind w:left="2291" w:hanging="360"/>
      </w:pPr>
      <w:rPr>
        <w:rFonts w:ascii="Courier New" w:hAnsi="Courier New" w:cs="Symbol"/>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Symbol"/>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Symbol"/>
      </w:rPr>
    </w:lvl>
    <w:lvl w:ilvl="8">
      <w:start w:val="1"/>
      <w:numFmt w:val="bullet"/>
      <w:lvlText w:val=""/>
      <w:lvlJc w:val="left"/>
      <w:pPr>
        <w:tabs>
          <w:tab w:val="num" w:pos="0"/>
        </w:tabs>
        <w:ind w:left="7331" w:hanging="360"/>
      </w:pPr>
      <w:rPr>
        <w:rFonts w:ascii="Wingdings" w:hAnsi="Wingdings" w:cs="Wingdings"/>
      </w:rPr>
    </w:lvl>
  </w:abstractNum>
  <w:abstractNum w:abstractNumId="6" w15:restartNumberingAfterBreak="0">
    <w:nsid w:val="00000017"/>
    <w:multiLevelType w:val="singleLevel"/>
    <w:tmpl w:val="00000017"/>
    <w:name w:val="WW8Num43"/>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8"/>
    <w:multiLevelType w:val="multilevel"/>
    <w:tmpl w:val="00000018"/>
    <w:name w:val="WW8Num24"/>
    <w:lvl w:ilvl="0">
      <w:start w:val="1"/>
      <w:numFmt w:val="bullet"/>
      <w:lvlText w:val=""/>
      <w:lvlJc w:val="left"/>
      <w:pPr>
        <w:tabs>
          <w:tab w:val="num" w:pos="-10"/>
        </w:tabs>
        <w:ind w:left="1070" w:hanging="360"/>
      </w:pPr>
      <w:rPr>
        <w:rFonts w:ascii="Symbol" w:hAnsi="Symbol"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Times New Roman"/>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Times New Roman"/>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8" w15:restartNumberingAfterBreak="0">
    <w:nsid w:val="0000001D"/>
    <w:multiLevelType w:val="singleLevel"/>
    <w:tmpl w:val="0000001D"/>
    <w:name w:val="WW8Num29"/>
    <w:lvl w:ilvl="0">
      <w:start w:val="1"/>
      <w:numFmt w:val="bullet"/>
      <w:lvlText w:val=""/>
      <w:lvlJc w:val="left"/>
      <w:pPr>
        <w:tabs>
          <w:tab w:val="num" w:pos="0"/>
        </w:tabs>
        <w:ind w:left="720" w:hanging="360"/>
      </w:pPr>
      <w:rPr>
        <w:rFonts w:ascii="Wingdings" w:hAnsi="Wingdings" w:cs="OpenSymbol"/>
      </w:rPr>
    </w:lvl>
  </w:abstractNum>
  <w:abstractNum w:abstractNumId="9" w15:restartNumberingAfterBreak="0">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2" w15:restartNumberingAfterBreak="0">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3" w15:restartNumberingAfterBreak="0">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4" w15:restartNumberingAfterBreak="0">
    <w:nsid w:val="215B456F"/>
    <w:multiLevelType w:val="hybridMultilevel"/>
    <w:tmpl w:val="642C6684"/>
    <w:lvl w:ilvl="0" w:tplc="FFFFFFFF">
      <w:start w:val="1"/>
      <w:numFmt w:val="decimal"/>
      <w:lvlText w:val="%1."/>
      <w:lvlJc w:val="center"/>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EE17E7"/>
    <w:multiLevelType w:val="hybridMultilevel"/>
    <w:tmpl w:val="5B9A8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C904276"/>
    <w:multiLevelType w:val="hybridMultilevel"/>
    <w:tmpl w:val="F35EFD62"/>
    <w:lvl w:ilvl="0" w:tplc="8D520D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9" w15:restartNumberingAfterBreak="0">
    <w:nsid w:val="2E3147ED"/>
    <w:multiLevelType w:val="hybridMultilevel"/>
    <w:tmpl w:val="2CEEF5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5A74E1"/>
    <w:multiLevelType w:val="hybridMultilevel"/>
    <w:tmpl w:val="64CA1A90"/>
    <w:lvl w:ilvl="0" w:tplc="FFFFFFFF">
      <w:start w:val="1"/>
      <w:numFmt w:val="decimal"/>
      <w:lvlText w:val="%1."/>
      <w:lvlJc w:val="right"/>
      <w:pPr>
        <w:ind w:left="643"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1" w15:restartNumberingAfterBreak="0">
    <w:nsid w:val="30ED38C3"/>
    <w:multiLevelType w:val="hybridMultilevel"/>
    <w:tmpl w:val="B6E27AB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58C5BB0"/>
    <w:multiLevelType w:val="hybridMultilevel"/>
    <w:tmpl w:val="2FEAA960"/>
    <w:lvl w:ilvl="0" w:tplc="FFFFFFFF">
      <w:start w:val="1"/>
      <w:numFmt w:val="decim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9F169F4"/>
    <w:multiLevelType w:val="hybridMultilevel"/>
    <w:tmpl w:val="FCD62AB4"/>
    <w:lvl w:ilvl="0" w:tplc="0F7200F0">
      <w:start w:val="1"/>
      <w:numFmt w:val="decimal"/>
      <w:lvlText w:val="%1."/>
      <w:lvlJc w:val="right"/>
      <w:pPr>
        <w:ind w:left="643"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4" w15:restartNumberingAfterBreak="0">
    <w:nsid w:val="4A9903A5"/>
    <w:multiLevelType w:val="hybridMultilevel"/>
    <w:tmpl w:val="F842A25E"/>
    <w:lvl w:ilvl="0" w:tplc="8D520D6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52443F2A"/>
    <w:multiLevelType w:val="hybridMultilevel"/>
    <w:tmpl w:val="0276A460"/>
    <w:lvl w:ilvl="0" w:tplc="A482A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2E020E1"/>
    <w:multiLevelType w:val="hybridMultilevel"/>
    <w:tmpl w:val="1EDC670A"/>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28" w15:restartNumberingAfterBreak="0">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2F4227"/>
    <w:multiLevelType w:val="hybridMultilevel"/>
    <w:tmpl w:val="10922A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9E20884"/>
    <w:multiLevelType w:val="hybridMultilevel"/>
    <w:tmpl w:val="EEEC8AD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DE307A"/>
    <w:multiLevelType w:val="hybridMultilevel"/>
    <w:tmpl w:val="E8B89814"/>
    <w:lvl w:ilvl="0" w:tplc="8D520D6E">
      <w:start w:val="1"/>
      <w:numFmt w:val="bullet"/>
      <w:lvlText w:val="−"/>
      <w:lvlJc w:val="left"/>
      <w:pPr>
        <w:ind w:hanging="360"/>
      </w:pPr>
      <w:rPr>
        <w:rFonts w:ascii="Courier New" w:hAnsi="Courier New" w:hint="default"/>
      </w:rPr>
    </w:lvl>
    <w:lvl w:ilvl="1" w:tplc="04190003" w:tentative="1">
      <w:start w:val="1"/>
      <w:numFmt w:val="bullet"/>
      <w:lvlText w:val="o"/>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2" w15:restartNumberingAfterBreak="0">
    <w:nsid w:val="5E3F747A"/>
    <w:multiLevelType w:val="multilevel"/>
    <w:tmpl w:val="770ED9BC"/>
    <w:lvl w:ilvl="0">
      <w:start w:val="2"/>
      <w:numFmt w:val="decimal"/>
      <w:lvlText w:val="%1"/>
      <w:lvlJc w:val="left"/>
      <w:pPr>
        <w:ind w:left="600" w:hanging="600"/>
      </w:pPr>
      <w:rPr>
        <w:rFonts w:hint="default"/>
      </w:rPr>
    </w:lvl>
    <w:lvl w:ilvl="1">
      <w:start w:val="13"/>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50E25FD"/>
    <w:multiLevelType w:val="hybridMultilevel"/>
    <w:tmpl w:val="ADD0837E"/>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5" w15:restartNumberingAfterBreak="0">
    <w:nsid w:val="654420A5"/>
    <w:multiLevelType w:val="hybridMultilevel"/>
    <w:tmpl w:val="642C6684"/>
    <w:lvl w:ilvl="0" w:tplc="31224B90">
      <w:start w:val="1"/>
      <w:numFmt w:val="decimal"/>
      <w:lvlText w:val="%1."/>
      <w:lvlJc w:val="center"/>
      <w:pPr>
        <w:ind w:left="502" w:hanging="360"/>
      </w:pPr>
    </w:lvl>
    <w:lvl w:ilvl="1" w:tplc="35B6D912">
      <w:start w:val="1"/>
      <w:numFmt w:val="lowerLetter"/>
      <w:lvlText w:val="%2."/>
      <w:lvlJc w:val="left"/>
      <w:pPr>
        <w:ind w:left="1440" w:hanging="360"/>
      </w:pPr>
    </w:lvl>
    <w:lvl w:ilvl="2" w:tplc="1F566EE4">
      <w:start w:val="1"/>
      <w:numFmt w:val="lowerRoman"/>
      <w:lvlText w:val="%3."/>
      <w:lvlJc w:val="right"/>
      <w:pPr>
        <w:ind w:left="2160" w:hanging="180"/>
      </w:pPr>
    </w:lvl>
    <w:lvl w:ilvl="3" w:tplc="B6CC54F0">
      <w:start w:val="1"/>
      <w:numFmt w:val="decimal"/>
      <w:lvlText w:val="%4."/>
      <w:lvlJc w:val="left"/>
      <w:pPr>
        <w:ind w:left="2880" w:hanging="360"/>
      </w:pPr>
    </w:lvl>
    <w:lvl w:ilvl="4" w:tplc="DC2056A4">
      <w:start w:val="1"/>
      <w:numFmt w:val="lowerLetter"/>
      <w:lvlText w:val="%5."/>
      <w:lvlJc w:val="left"/>
      <w:pPr>
        <w:ind w:left="3600" w:hanging="360"/>
      </w:pPr>
    </w:lvl>
    <w:lvl w:ilvl="5" w:tplc="2DB00B32">
      <w:start w:val="1"/>
      <w:numFmt w:val="lowerRoman"/>
      <w:lvlText w:val="%6."/>
      <w:lvlJc w:val="right"/>
      <w:pPr>
        <w:ind w:left="4320" w:hanging="180"/>
      </w:pPr>
    </w:lvl>
    <w:lvl w:ilvl="6" w:tplc="DA8E188C">
      <w:start w:val="1"/>
      <w:numFmt w:val="decimal"/>
      <w:lvlText w:val="%7."/>
      <w:lvlJc w:val="left"/>
      <w:pPr>
        <w:ind w:left="5040" w:hanging="360"/>
      </w:pPr>
    </w:lvl>
    <w:lvl w:ilvl="7" w:tplc="0D4A21B6">
      <w:start w:val="1"/>
      <w:numFmt w:val="lowerLetter"/>
      <w:lvlText w:val="%8."/>
      <w:lvlJc w:val="left"/>
      <w:pPr>
        <w:ind w:left="5760" w:hanging="360"/>
      </w:pPr>
    </w:lvl>
    <w:lvl w:ilvl="8" w:tplc="CE6E0F5A">
      <w:start w:val="1"/>
      <w:numFmt w:val="lowerRoman"/>
      <w:lvlText w:val="%9."/>
      <w:lvlJc w:val="right"/>
      <w:pPr>
        <w:ind w:left="6480" w:hanging="180"/>
      </w:pPr>
    </w:lvl>
  </w:abstractNum>
  <w:abstractNum w:abstractNumId="36" w15:restartNumberingAfterBreak="0">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7" w15:restartNumberingAfterBreak="0">
    <w:nsid w:val="69D01E4A"/>
    <w:multiLevelType w:val="hybridMultilevel"/>
    <w:tmpl w:val="7E32D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39" w15:restartNumberingAfterBreak="0">
    <w:nsid w:val="6EF75901"/>
    <w:multiLevelType w:val="hybridMultilevel"/>
    <w:tmpl w:val="9A38F7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190683E"/>
    <w:multiLevelType w:val="hybridMultilevel"/>
    <w:tmpl w:val="42841CE8"/>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779A1C05"/>
    <w:multiLevelType w:val="hybridMultilevel"/>
    <w:tmpl w:val="2EFAB56C"/>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7A8D5863"/>
    <w:multiLevelType w:val="hybridMultilevel"/>
    <w:tmpl w:val="2AEADA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E636238"/>
    <w:multiLevelType w:val="hybridMultilevel"/>
    <w:tmpl w:val="6FC08720"/>
    <w:lvl w:ilvl="0" w:tplc="8D520D6E">
      <w:start w:val="1"/>
      <w:numFmt w:val="bullet"/>
      <w:lvlText w:val="−"/>
      <w:lvlJc w:val="left"/>
      <w:pPr>
        <w:ind w:left="1641" w:hanging="360"/>
      </w:pPr>
      <w:rPr>
        <w:rFonts w:ascii="Courier New" w:hAnsi="Courier New"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num w:numId="1" w16cid:durableId="1524630703">
    <w:abstractNumId w:val="38"/>
  </w:num>
  <w:num w:numId="2" w16cid:durableId="1368330337">
    <w:abstractNumId w:val="13"/>
  </w:num>
  <w:num w:numId="3" w16cid:durableId="495149542">
    <w:abstractNumId w:val="36"/>
  </w:num>
  <w:num w:numId="4" w16cid:durableId="258217128">
    <w:abstractNumId w:val="11"/>
  </w:num>
  <w:num w:numId="5" w16cid:durableId="764425217">
    <w:abstractNumId w:val="24"/>
  </w:num>
  <w:num w:numId="6" w16cid:durableId="1524440012">
    <w:abstractNumId w:val="10"/>
  </w:num>
  <w:num w:numId="7" w16cid:durableId="346561760">
    <w:abstractNumId w:val="18"/>
  </w:num>
  <w:num w:numId="8" w16cid:durableId="2056658209">
    <w:abstractNumId w:val="15"/>
  </w:num>
  <w:num w:numId="9" w16cid:durableId="931474383">
    <w:abstractNumId w:val="27"/>
  </w:num>
  <w:num w:numId="10" w16cid:durableId="1918592023">
    <w:abstractNumId w:val="12"/>
  </w:num>
  <w:num w:numId="11" w16cid:durableId="431127371">
    <w:abstractNumId w:val="28"/>
  </w:num>
  <w:num w:numId="12" w16cid:durableId="859005011">
    <w:abstractNumId w:val="31"/>
  </w:num>
  <w:num w:numId="13" w16cid:durableId="451218325">
    <w:abstractNumId w:val="33"/>
  </w:num>
  <w:num w:numId="14" w16cid:durableId="2022967255">
    <w:abstractNumId w:val="41"/>
  </w:num>
  <w:num w:numId="15" w16cid:durableId="1825854970">
    <w:abstractNumId w:val="17"/>
  </w:num>
  <w:num w:numId="16" w16cid:durableId="371151439">
    <w:abstractNumId w:val="25"/>
  </w:num>
  <w:num w:numId="17" w16cid:durableId="1537499498">
    <w:abstractNumId w:val="6"/>
  </w:num>
  <w:num w:numId="18" w16cid:durableId="1772047973">
    <w:abstractNumId w:val="19"/>
  </w:num>
  <w:num w:numId="19" w16cid:durableId="1094135110">
    <w:abstractNumId w:val="16"/>
  </w:num>
  <w:num w:numId="20" w16cid:durableId="120618313">
    <w:abstractNumId w:val="43"/>
  </w:num>
  <w:num w:numId="21" w16cid:durableId="487988600">
    <w:abstractNumId w:val="1"/>
  </w:num>
  <w:num w:numId="22" w16cid:durableId="1043099224">
    <w:abstractNumId w:val="5"/>
  </w:num>
  <w:num w:numId="23" w16cid:durableId="1693215995">
    <w:abstractNumId w:val="9"/>
  </w:num>
  <w:num w:numId="24" w16cid:durableId="875315345">
    <w:abstractNumId w:val="26"/>
  </w:num>
  <w:num w:numId="25" w16cid:durableId="1187255137">
    <w:abstractNumId w:val="44"/>
  </w:num>
  <w:num w:numId="26" w16cid:durableId="609241300">
    <w:abstractNumId w:val="42"/>
  </w:num>
  <w:num w:numId="27" w16cid:durableId="1081221566">
    <w:abstractNumId w:val="34"/>
  </w:num>
  <w:num w:numId="28" w16cid:durableId="756482089">
    <w:abstractNumId w:val="39"/>
  </w:num>
  <w:num w:numId="29" w16cid:durableId="1710371610">
    <w:abstractNumId w:val="37"/>
  </w:num>
  <w:num w:numId="30" w16cid:durableId="559899888">
    <w:abstractNumId w:val="4"/>
  </w:num>
  <w:num w:numId="31" w16cid:durableId="699167952">
    <w:abstractNumId w:val="21"/>
  </w:num>
  <w:num w:numId="32" w16cid:durableId="476915312">
    <w:abstractNumId w:val="29"/>
  </w:num>
  <w:num w:numId="33" w16cid:durableId="1256086059">
    <w:abstractNumId w:val="40"/>
  </w:num>
  <w:num w:numId="34" w16cid:durableId="1893879379">
    <w:abstractNumId w:val="30"/>
  </w:num>
  <w:num w:numId="35" w16cid:durableId="44259041">
    <w:abstractNumId w:val="7"/>
  </w:num>
  <w:num w:numId="36" w16cid:durableId="1177116223">
    <w:abstractNumId w:val="23"/>
  </w:num>
  <w:num w:numId="37" w16cid:durableId="18066596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0580100">
    <w:abstractNumId w:val="32"/>
  </w:num>
  <w:num w:numId="39" w16cid:durableId="8538068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01472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0789564">
    <w:abstractNumId w:val="14"/>
  </w:num>
  <w:num w:numId="42" w16cid:durableId="1335451156">
    <w:abstractNumId w:val="23"/>
  </w:num>
  <w:num w:numId="43" w16cid:durableId="1686862204">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B9"/>
    <w:rsid w:val="00001BE0"/>
    <w:rsid w:val="0000263C"/>
    <w:rsid w:val="000028B8"/>
    <w:rsid w:val="00002FBD"/>
    <w:rsid w:val="00005D7D"/>
    <w:rsid w:val="00006212"/>
    <w:rsid w:val="0000742F"/>
    <w:rsid w:val="000074AF"/>
    <w:rsid w:val="000156CA"/>
    <w:rsid w:val="000163C5"/>
    <w:rsid w:val="00017FD7"/>
    <w:rsid w:val="00020363"/>
    <w:rsid w:val="000207AC"/>
    <w:rsid w:val="0002112D"/>
    <w:rsid w:val="00022233"/>
    <w:rsid w:val="00022BB9"/>
    <w:rsid w:val="00023248"/>
    <w:rsid w:val="00023823"/>
    <w:rsid w:val="000241AB"/>
    <w:rsid w:val="00024C4C"/>
    <w:rsid w:val="00025154"/>
    <w:rsid w:val="000322DC"/>
    <w:rsid w:val="00033039"/>
    <w:rsid w:val="00033440"/>
    <w:rsid w:val="00033855"/>
    <w:rsid w:val="0003545A"/>
    <w:rsid w:val="000358C6"/>
    <w:rsid w:val="00035DEE"/>
    <w:rsid w:val="000367F3"/>
    <w:rsid w:val="00037DD2"/>
    <w:rsid w:val="00040141"/>
    <w:rsid w:val="00040165"/>
    <w:rsid w:val="00040C77"/>
    <w:rsid w:val="00041722"/>
    <w:rsid w:val="00041A0A"/>
    <w:rsid w:val="00041B53"/>
    <w:rsid w:val="00044D15"/>
    <w:rsid w:val="00046B23"/>
    <w:rsid w:val="00046BB4"/>
    <w:rsid w:val="00046FFA"/>
    <w:rsid w:val="000502B1"/>
    <w:rsid w:val="00051251"/>
    <w:rsid w:val="000518D0"/>
    <w:rsid w:val="00051D6D"/>
    <w:rsid w:val="000531B0"/>
    <w:rsid w:val="00055CF6"/>
    <w:rsid w:val="000562DF"/>
    <w:rsid w:val="00057BEB"/>
    <w:rsid w:val="00057C60"/>
    <w:rsid w:val="00060D69"/>
    <w:rsid w:val="000613FD"/>
    <w:rsid w:val="00062C49"/>
    <w:rsid w:val="0006423E"/>
    <w:rsid w:val="00066A4A"/>
    <w:rsid w:val="00067CF6"/>
    <w:rsid w:val="00067D01"/>
    <w:rsid w:val="000718A1"/>
    <w:rsid w:val="0007229A"/>
    <w:rsid w:val="000731E3"/>
    <w:rsid w:val="000739D3"/>
    <w:rsid w:val="0007620F"/>
    <w:rsid w:val="000807C2"/>
    <w:rsid w:val="00080847"/>
    <w:rsid w:val="00080A89"/>
    <w:rsid w:val="000812BE"/>
    <w:rsid w:val="00081B67"/>
    <w:rsid w:val="00081D03"/>
    <w:rsid w:val="0008500A"/>
    <w:rsid w:val="000862D4"/>
    <w:rsid w:val="0008678F"/>
    <w:rsid w:val="00087839"/>
    <w:rsid w:val="0009011E"/>
    <w:rsid w:val="000901F6"/>
    <w:rsid w:val="00090844"/>
    <w:rsid w:val="00090B2E"/>
    <w:rsid w:val="00091117"/>
    <w:rsid w:val="00092045"/>
    <w:rsid w:val="00094321"/>
    <w:rsid w:val="00094DEE"/>
    <w:rsid w:val="00095239"/>
    <w:rsid w:val="000962A0"/>
    <w:rsid w:val="000969D5"/>
    <w:rsid w:val="000969DC"/>
    <w:rsid w:val="00097FAE"/>
    <w:rsid w:val="000A046D"/>
    <w:rsid w:val="000A0BBF"/>
    <w:rsid w:val="000A119F"/>
    <w:rsid w:val="000A18C6"/>
    <w:rsid w:val="000A19E8"/>
    <w:rsid w:val="000A2579"/>
    <w:rsid w:val="000A2F7C"/>
    <w:rsid w:val="000A301B"/>
    <w:rsid w:val="000A304C"/>
    <w:rsid w:val="000A3EBB"/>
    <w:rsid w:val="000A4117"/>
    <w:rsid w:val="000A420F"/>
    <w:rsid w:val="000A44FE"/>
    <w:rsid w:val="000A7DFF"/>
    <w:rsid w:val="000B0A37"/>
    <w:rsid w:val="000B39EF"/>
    <w:rsid w:val="000B5539"/>
    <w:rsid w:val="000B6B82"/>
    <w:rsid w:val="000B7798"/>
    <w:rsid w:val="000C062F"/>
    <w:rsid w:val="000C4489"/>
    <w:rsid w:val="000C518B"/>
    <w:rsid w:val="000C59A3"/>
    <w:rsid w:val="000C6F33"/>
    <w:rsid w:val="000D0C6F"/>
    <w:rsid w:val="000D0F61"/>
    <w:rsid w:val="000D13B0"/>
    <w:rsid w:val="000D2FA2"/>
    <w:rsid w:val="000D57AC"/>
    <w:rsid w:val="000D5D6C"/>
    <w:rsid w:val="000D6418"/>
    <w:rsid w:val="000E024B"/>
    <w:rsid w:val="000E187C"/>
    <w:rsid w:val="000E1F73"/>
    <w:rsid w:val="000E42E0"/>
    <w:rsid w:val="000E7C42"/>
    <w:rsid w:val="000F0161"/>
    <w:rsid w:val="000F0AF2"/>
    <w:rsid w:val="000F145E"/>
    <w:rsid w:val="000F1D86"/>
    <w:rsid w:val="000F284A"/>
    <w:rsid w:val="000F3303"/>
    <w:rsid w:val="000F3E3A"/>
    <w:rsid w:val="000F4751"/>
    <w:rsid w:val="000F4D9C"/>
    <w:rsid w:val="000F7FC3"/>
    <w:rsid w:val="00100579"/>
    <w:rsid w:val="00100FAA"/>
    <w:rsid w:val="0010178D"/>
    <w:rsid w:val="00101893"/>
    <w:rsid w:val="00101B3F"/>
    <w:rsid w:val="00101F48"/>
    <w:rsid w:val="001032CC"/>
    <w:rsid w:val="00104217"/>
    <w:rsid w:val="00104E32"/>
    <w:rsid w:val="0010546E"/>
    <w:rsid w:val="00106A35"/>
    <w:rsid w:val="00110059"/>
    <w:rsid w:val="001106F2"/>
    <w:rsid w:val="00112CBB"/>
    <w:rsid w:val="00112E77"/>
    <w:rsid w:val="00113315"/>
    <w:rsid w:val="00113BED"/>
    <w:rsid w:val="001144E5"/>
    <w:rsid w:val="001148A1"/>
    <w:rsid w:val="00114E87"/>
    <w:rsid w:val="001164E7"/>
    <w:rsid w:val="00116B50"/>
    <w:rsid w:val="0011719A"/>
    <w:rsid w:val="00120718"/>
    <w:rsid w:val="00121F43"/>
    <w:rsid w:val="001226AA"/>
    <w:rsid w:val="00122D3E"/>
    <w:rsid w:val="0012636C"/>
    <w:rsid w:val="00126E32"/>
    <w:rsid w:val="001304A9"/>
    <w:rsid w:val="001325D2"/>
    <w:rsid w:val="00133221"/>
    <w:rsid w:val="00133D8F"/>
    <w:rsid w:val="00136332"/>
    <w:rsid w:val="00136370"/>
    <w:rsid w:val="0013713A"/>
    <w:rsid w:val="0014014D"/>
    <w:rsid w:val="00140323"/>
    <w:rsid w:val="001411B1"/>
    <w:rsid w:val="001424D2"/>
    <w:rsid w:val="00143918"/>
    <w:rsid w:val="00144FB4"/>
    <w:rsid w:val="001455F0"/>
    <w:rsid w:val="00145DCE"/>
    <w:rsid w:val="00147B41"/>
    <w:rsid w:val="0015088D"/>
    <w:rsid w:val="0015124A"/>
    <w:rsid w:val="00151571"/>
    <w:rsid w:val="001515AE"/>
    <w:rsid w:val="00151C9D"/>
    <w:rsid w:val="00153807"/>
    <w:rsid w:val="001546C0"/>
    <w:rsid w:val="00154E39"/>
    <w:rsid w:val="001556F1"/>
    <w:rsid w:val="00161777"/>
    <w:rsid w:val="001626C4"/>
    <w:rsid w:val="00164512"/>
    <w:rsid w:val="0016467E"/>
    <w:rsid w:val="0016510F"/>
    <w:rsid w:val="001654CB"/>
    <w:rsid w:val="0016620F"/>
    <w:rsid w:val="001664AB"/>
    <w:rsid w:val="001674B1"/>
    <w:rsid w:val="00170911"/>
    <w:rsid w:val="00172833"/>
    <w:rsid w:val="001737CE"/>
    <w:rsid w:val="00174070"/>
    <w:rsid w:val="00174FF9"/>
    <w:rsid w:val="001753A2"/>
    <w:rsid w:val="001754A3"/>
    <w:rsid w:val="00176ABA"/>
    <w:rsid w:val="00177107"/>
    <w:rsid w:val="001778E3"/>
    <w:rsid w:val="00177900"/>
    <w:rsid w:val="00177BAD"/>
    <w:rsid w:val="00177F34"/>
    <w:rsid w:val="00183D86"/>
    <w:rsid w:val="001855B5"/>
    <w:rsid w:val="00185AF7"/>
    <w:rsid w:val="00185DC0"/>
    <w:rsid w:val="00186A6F"/>
    <w:rsid w:val="00186C20"/>
    <w:rsid w:val="001876CA"/>
    <w:rsid w:val="00187CDD"/>
    <w:rsid w:val="0019112E"/>
    <w:rsid w:val="0019147A"/>
    <w:rsid w:val="0019257D"/>
    <w:rsid w:val="001927FE"/>
    <w:rsid w:val="00193DF7"/>
    <w:rsid w:val="00194883"/>
    <w:rsid w:val="00195A98"/>
    <w:rsid w:val="00195CC4"/>
    <w:rsid w:val="00196985"/>
    <w:rsid w:val="00196AEE"/>
    <w:rsid w:val="001A038A"/>
    <w:rsid w:val="001A07C7"/>
    <w:rsid w:val="001A0FA9"/>
    <w:rsid w:val="001A17F1"/>
    <w:rsid w:val="001A20F6"/>
    <w:rsid w:val="001A2429"/>
    <w:rsid w:val="001A26BF"/>
    <w:rsid w:val="001A2F5A"/>
    <w:rsid w:val="001A3667"/>
    <w:rsid w:val="001A4847"/>
    <w:rsid w:val="001A5BB1"/>
    <w:rsid w:val="001A7428"/>
    <w:rsid w:val="001A7601"/>
    <w:rsid w:val="001B2B68"/>
    <w:rsid w:val="001B31A1"/>
    <w:rsid w:val="001B354F"/>
    <w:rsid w:val="001B4CF3"/>
    <w:rsid w:val="001B59F4"/>
    <w:rsid w:val="001B5F55"/>
    <w:rsid w:val="001B7EB0"/>
    <w:rsid w:val="001B7EDD"/>
    <w:rsid w:val="001C4EBE"/>
    <w:rsid w:val="001C5AA8"/>
    <w:rsid w:val="001C5C54"/>
    <w:rsid w:val="001C6ED3"/>
    <w:rsid w:val="001D15A8"/>
    <w:rsid w:val="001D44BF"/>
    <w:rsid w:val="001D53AA"/>
    <w:rsid w:val="001D58D6"/>
    <w:rsid w:val="001D5E67"/>
    <w:rsid w:val="001D5E6D"/>
    <w:rsid w:val="001D7396"/>
    <w:rsid w:val="001D7836"/>
    <w:rsid w:val="001D7DDB"/>
    <w:rsid w:val="001E1204"/>
    <w:rsid w:val="001E17CE"/>
    <w:rsid w:val="001E1931"/>
    <w:rsid w:val="001E57CE"/>
    <w:rsid w:val="001E6B61"/>
    <w:rsid w:val="001E7062"/>
    <w:rsid w:val="001F20D1"/>
    <w:rsid w:val="001F2B72"/>
    <w:rsid w:val="001F382A"/>
    <w:rsid w:val="001F3BD6"/>
    <w:rsid w:val="001F52A2"/>
    <w:rsid w:val="001F5394"/>
    <w:rsid w:val="001F6BCC"/>
    <w:rsid w:val="001F7C93"/>
    <w:rsid w:val="002001B5"/>
    <w:rsid w:val="0020192C"/>
    <w:rsid w:val="00204695"/>
    <w:rsid w:val="00204ED4"/>
    <w:rsid w:val="00204FC4"/>
    <w:rsid w:val="00207740"/>
    <w:rsid w:val="0021030F"/>
    <w:rsid w:val="0021170A"/>
    <w:rsid w:val="0021172E"/>
    <w:rsid w:val="00211D65"/>
    <w:rsid w:val="00213E60"/>
    <w:rsid w:val="0021594B"/>
    <w:rsid w:val="00215E7F"/>
    <w:rsid w:val="00217EF1"/>
    <w:rsid w:val="002204EB"/>
    <w:rsid w:val="00223E66"/>
    <w:rsid w:val="00227E44"/>
    <w:rsid w:val="002303AD"/>
    <w:rsid w:val="00230DEC"/>
    <w:rsid w:val="002324AC"/>
    <w:rsid w:val="00232CF7"/>
    <w:rsid w:val="00232DB1"/>
    <w:rsid w:val="00234AA2"/>
    <w:rsid w:val="00234D28"/>
    <w:rsid w:val="00236C76"/>
    <w:rsid w:val="0024108E"/>
    <w:rsid w:val="00241157"/>
    <w:rsid w:val="00246609"/>
    <w:rsid w:val="002476DB"/>
    <w:rsid w:val="00252EE8"/>
    <w:rsid w:val="0025325C"/>
    <w:rsid w:val="00253479"/>
    <w:rsid w:val="00253DFD"/>
    <w:rsid w:val="00253E81"/>
    <w:rsid w:val="00253FD1"/>
    <w:rsid w:val="00255FF4"/>
    <w:rsid w:val="0025791E"/>
    <w:rsid w:val="00257A7E"/>
    <w:rsid w:val="00260502"/>
    <w:rsid w:val="00262093"/>
    <w:rsid w:val="00262A8A"/>
    <w:rsid w:val="00263219"/>
    <w:rsid w:val="00263BEE"/>
    <w:rsid w:val="002642AE"/>
    <w:rsid w:val="00266D87"/>
    <w:rsid w:val="0027019A"/>
    <w:rsid w:val="002703C3"/>
    <w:rsid w:val="00275A39"/>
    <w:rsid w:val="00276482"/>
    <w:rsid w:val="00276578"/>
    <w:rsid w:val="002779E3"/>
    <w:rsid w:val="002800D8"/>
    <w:rsid w:val="0028059E"/>
    <w:rsid w:val="0028136E"/>
    <w:rsid w:val="0028144A"/>
    <w:rsid w:val="00282BA1"/>
    <w:rsid w:val="002831E3"/>
    <w:rsid w:val="00283448"/>
    <w:rsid w:val="00285657"/>
    <w:rsid w:val="002859A4"/>
    <w:rsid w:val="00285D2F"/>
    <w:rsid w:val="00285D67"/>
    <w:rsid w:val="0028644C"/>
    <w:rsid w:val="002866AD"/>
    <w:rsid w:val="002873E4"/>
    <w:rsid w:val="00294F80"/>
    <w:rsid w:val="00296414"/>
    <w:rsid w:val="002979C8"/>
    <w:rsid w:val="002A1E82"/>
    <w:rsid w:val="002A1ECC"/>
    <w:rsid w:val="002A32C8"/>
    <w:rsid w:val="002A3FC0"/>
    <w:rsid w:val="002A4658"/>
    <w:rsid w:val="002A572C"/>
    <w:rsid w:val="002A5994"/>
    <w:rsid w:val="002A602F"/>
    <w:rsid w:val="002A6B34"/>
    <w:rsid w:val="002A7275"/>
    <w:rsid w:val="002A784A"/>
    <w:rsid w:val="002A7E71"/>
    <w:rsid w:val="002B02C0"/>
    <w:rsid w:val="002B032D"/>
    <w:rsid w:val="002B1983"/>
    <w:rsid w:val="002B2F69"/>
    <w:rsid w:val="002B4775"/>
    <w:rsid w:val="002B567C"/>
    <w:rsid w:val="002B67B4"/>
    <w:rsid w:val="002B7B66"/>
    <w:rsid w:val="002C0DAC"/>
    <w:rsid w:val="002C463D"/>
    <w:rsid w:val="002C69AF"/>
    <w:rsid w:val="002C6BA1"/>
    <w:rsid w:val="002C749C"/>
    <w:rsid w:val="002D1120"/>
    <w:rsid w:val="002D1FAF"/>
    <w:rsid w:val="002D217B"/>
    <w:rsid w:val="002E076F"/>
    <w:rsid w:val="002E4186"/>
    <w:rsid w:val="002E4E62"/>
    <w:rsid w:val="002E5B6C"/>
    <w:rsid w:val="002E6D09"/>
    <w:rsid w:val="002E6FC0"/>
    <w:rsid w:val="002F193F"/>
    <w:rsid w:val="002F2FB1"/>
    <w:rsid w:val="002F4D8D"/>
    <w:rsid w:val="002F5453"/>
    <w:rsid w:val="002F5DFA"/>
    <w:rsid w:val="003010B9"/>
    <w:rsid w:val="00301405"/>
    <w:rsid w:val="00304200"/>
    <w:rsid w:val="00305845"/>
    <w:rsid w:val="00305B32"/>
    <w:rsid w:val="003061B6"/>
    <w:rsid w:val="00307104"/>
    <w:rsid w:val="00307ECF"/>
    <w:rsid w:val="003106C7"/>
    <w:rsid w:val="00311359"/>
    <w:rsid w:val="00311CB1"/>
    <w:rsid w:val="0031285A"/>
    <w:rsid w:val="00313EDB"/>
    <w:rsid w:val="00314468"/>
    <w:rsid w:val="003148AF"/>
    <w:rsid w:val="0031509F"/>
    <w:rsid w:val="00315639"/>
    <w:rsid w:val="0031658A"/>
    <w:rsid w:val="00316862"/>
    <w:rsid w:val="00321319"/>
    <w:rsid w:val="00321F17"/>
    <w:rsid w:val="00322671"/>
    <w:rsid w:val="003228EB"/>
    <w:rsid w:val="00322E6A"/>
    <w:rsid w:val="0032367E"/>
    <w:rsid w:val="00325DF4"/>
    <w:rsid w:val="0032662D"/>
    <w:rsid w:val="00327D0B"/>
    <w:rsid w:val="00333420"/>
    <w:rsid w:val="00333F76"/>
    <w:rsid w:val="00334195"/>
    <w:rsid w:val="00334772"/>
    <w:rsid w:val="00334E52"/>
    <w:rsid w:val="00335252"/>
    <w:rsid w:val="00336996"/>
    <w:rsid w:val="00336CF0"/>
    <w:rsid w:val="00337301"/>
    <w:rsid w:val="00340B2E"/>
    <w:rsid w:val="00341C9A"/>
    <w:rsid w:val="0034323F"/>
    <w:rsid w:val="00344489"/>
    <w:rsid w:val="0034488A"/>
    <w:rsid w:val="00345762"/>
    <w:rsid w:val="00347FBD"/>
    <w:rsid w:val="003503A6"/>
    <w:rsid w:val="00351512"/>
    <w:rsid w:val="003529AB"/>
    <w:rsid w:val="00352EED"/>
    <w:rsid w:val="00353269"/>
    <w:rsid w:val="003532CA"/>
    <w:rsid w:val="0035464D"/>
    <w:rsid w:val="003562D8"/>
    <w:rsid w:val="00360D1E"/>
    <w:rsid w:val="003617F8"/>
    <w:rsid w:val="00364CA8"/>
    <w:rsid w:val="0036749B"/>
    <w:rsid w:val="003703E0"/>
    <w:rsid w:val="00370BB8"/>
    <w:rsid w:val="00371714"/>
    <w:rsid w:val="00371FA0"/>
    <w:rsid w:val="00372F59"/>
    <w:rsid w:val="00374E3E"/>
    <w:rsid w:val="0037577A"/>
    <w:rsid w:val="00375AEA"/>
    <w:rsid w:val="00380F79"/>
    <w:rsid w:val="00384AC6"/>
    <w:rsid w:val="0038577B"/>
    <w:rsid w:val="00385ED3"/>
    <w:rsid w:val="00386346"/>
    <w:rsid w:val="003863E9"/>
    <w:rsid w:val="003875B9"/>
    <w:rsid w:val="003908D3"/>
    <w:rsid w:val="0039123D"/>
    <w:rsid w:val="003933DD"/>
    <w:rsid w:val="00393667"/>
    <w:rsid w:val="00393969"/>
    <w:rsid w:val="00394171"/>
    <w:rsid w:val="00394C8A"/>
    <w:rsid w:val="003954AE"/>
    <w:rsid w:val="00396C30"/>
    <w:rsid w:val="00396E5C"/>
    <w:rsid w:val="003971E6"/>
    <w:rsid w:val="00397D2C"/>
    <w:rsid w:val="003A01A7"/>
    <w:rsid w:val="003A0887"/>
    <w:rsid w:val="003A66E2"/>
    <w:rsid w:val="003A6970"/>
    <w:rsid w:val="003B0AFF"/>
    <w:rsid w:val="003B15B4"/>
    <w:rsid w:val="003B1B0A"/>
    <w:rsid w:val="003B21B1"/>
    <w:rsid w:val="003B21C9"/>
    <w:rsid w:val="003B2A3C"/>
    <w:rsid w:val="003B6689"/>
    <w:rsid w:val="003B7966"/>
    <w:rsid w:val="003C5F96"/>
    <w:rsid w:val="003C67D9"/>
    <w:rsid w:val="003D01BA"/>
    <w:rsid w:val="003D0A52"/>
    <w:rsid w:val="003D1192"/>
    <w:rsid w:val="003D18E7"/>
    <w:rsid w:val="003D2E07"/>
    <w:rsid w:val="003D4234"/>
    <w:rsid w:val="003D4FA2"/>
    <w:rsid w:val="003D5401"/>
    <w:rsid w:val="003D73D8"/>
    <w:rsid w:val="003E024B"/>
    <w:rsid w:val="003E0717"/>
    <w:rsid w:val="003E0E37"/>
    <w:rsid w:val="003E2239"/>
    <w:rsid w:val="003E68E5"/>
    <w:rsid w:val="003F058B"/>
    <w:rsid w:val="003F0977"/>
    <w:rsid w:val="003F171B"/>
    <w:rsid w:val="003F1BED"/>
    <w:rsid w:val="003F3B38"/>
    <w:rsid w:val="003F431C"/>
    <w:rsid w:val="003F4446"/>
    <w:rsid w:val="003F4946"/>
    <w:rsid w:val="003F5D70"/>
    <w:rsid w:val="003F7647"/>
    <w:rsid w:val="003F7990"/>
    <w:rsid w:val="0040022C"/>
    <w:rsid w:val="00402475"/>
    <w:rsid w:val="004043C4"/>
    <w:rsid w:val="004049E4"/>
    <w:rsid w:val="0040647D"/>
    <w:rsid w:val="004069FC"/>
    <w:rsid w:val="00407BE3"/>
    <w:rsid w:val="004135E0"/>
    <w:rsid w:val="00413629"/>
    <w:rsid w:val="00417C41"/>
    <w:rsid w:val="004200B4"/>
    <w:rsid w:val="00420427"/>
    <w:rsid w:val="0042082C"/>
    <w:rsid w:val="0042117A"/>
    <w:rsid w:val="004211E8"/>
    <w:rsid w:val="00421504"/>
    <w:rsid w:val="0042298B"/>
    <w:rsid w:val="00423840"/>
    <w:rsid w:val="004266E7"/>
    <w:rsid w:val="00430285"/>
    <w:rsid w:val="00430AB3"/>
    <w:rsid w:val="00430F62"/>
    <w:rsid w:val="00431367"/>
    <w:rsid w:val="00431A88"/>
    <w:rsid w:val="004321C9"/>
    <w:rsid w:val="00432FBC"/>
    <w:rsid w:val="00433B70"/>
    <w:rsid w:val="00433CD5"/>
    <w:rsid w:val="004348B1"/>
    <w:rsid w:val="00434F0B"/>
    <w:rsid w:val="00437488"/>
    <w:rsid w:val="00441B33"/>
    <w:rsid w:val="00443A65"/>
    <w:rsid w:val="004444ED"/>
    <w:rsid w:val="00445176"/>
    <w:rsid w:val="00451870"/>
    <w:rsid w:val="00451BA0"/>
    <w:rsid w:val="00454260"/>
    <w:rsid w:val="00456B9F"/>
    <w:rsid w:val="00457A3B"/>
    <w:rsid w:val="00460AA5"/>
    <w:rsid w:val="004616BE"/>
    <w:rsid w:val="00463725"/>
    <w:rsid w:val="0046505A"/>
    <w:rsid w:val="00465213"/>
    <w:rsid w:val="00465E4F"/>
    <w:rsid w:val="00466796"/>
    <w:rsid w:val="004673B7"/>
    <w:rsid w:val="004676F3"/>
    <w:rsid w:val="00470514"/>
    <w:rsid w:val="004727F9"/>
    <w:rsid w:val="004729DE"/>
    <w:rsid w:val="00475A05"/>
    <w:rsid w:val="00475FE9"/>
    <w:rsid w:val="00476158"/>
    <w:rsid w:val="004776EB"/>
    <w:rsid w:val="00477F4D"/>
    <w:rsid w:val="004817EC"/>
    <w:rsid w:val="004822D4"/>
    <w:rsid w:val="00482799"/>
    <w:rsid w:val="00483D7C"/>
    <w:rsid w:val="00484895"/>
    <w:rsid w:val="00484C26"/>
    <w:rsid w:val="00486B8A"/>
    <w:rsid w:val="00490398"/>
    <w:rsid w:val="0049099D"/>
    <w:rsid w:val="004930EA"/>
    <w:rsid w:val="0049476C"/>
    <w:rsid w:val="004947F3"/>
    <w:rsid w:val="004949A4"/>
    <w:rsid w:val="00495874"/>
    <w:rsid w:val="004A0DAB"/>
    <w:rsid w:val="004A10B8"/>
    <w:rsid w:val="004A1B54"/>
    <w:rsid w:val="004A1BD3"/>
    <w:rsid w:val="004A325B"/>
    <w:rsid w:val="004A3481"/>
    <w:rsid w:val="004A39C3"/>
    <w:rsid w:val="004A4D14"/>
    <w:rsid w:val="004A4D71"/>
    <w:rsid w:val="004A7772"/>
    <w:rsid w:val="004A7BE1"/>
    <w:rsid w:val="004B2E31"/>
    <w:rsid w:val="004B3150"/>
    <w:rsid w:val="004B4007"/>
    <w:rsid w:val="004B456E"/>
    <w:rsid w:val="004B4EE2"/>
    <w:rsid w:val="004B642C"/>
    <w:rsid w:val="004B6CE0"/>
    <w:rsid w:val="004C00A8"/>
    <w:rsid w:val="004C03A3"/>
    <w:rsid w:val="004C0E36"/>
    <w:rsid w:val="004C17ED"/>
    <w:rsid w:val="004C2B5D"/>
    <w:rsid w:val="004C413D"/>
    <w:rsid w:val="004C492F"/>
    <w:rsid w:val="004C4D3F"/>
    <w:rsid w:val="004D117A"/>
    <w:rsid w:val="004D15BC"/>
    <w:rsid w:val="004D35DB"/>
    <w:rsid w:val="004D416B"/>
    <w:rsid w:val="004D5896"/>
    <w:rsid w:val="004D7017"/>
    <w:rsid w:val="004D71D2"/>
    <w:rsid w:val="004D77FB"/>
    <w:rsid w:val="004E0271"/>
    <w:rsid w:val="004E0FC1"/>
    <w:rsid w:val="004E2910"/>
    <w:rsid w:val="004E2BEC"/>
    <w:rsid w:val="004E3413"/>
    <w:rsid w:val="004E3AAC"/>
    <w:rsid w:val="004E413F"/>
    <w:rsid w:val="004E62BD"/>
    <w:rsid w:val="004E6551"/>
    <w:rsid w:val="004E6592"/>
    <w:rsid w:val="004E6A10"/>
    <w:rsid w:val="004E6C14"/>
    <w:rsid w:val="004E7191"/>
    <w:rsid w:val="004E7C43"/>
    <w:rsid w:val="004F0750"/>
    <w:rsid w:val="004F14A7"/>
    <w:rsid w:val="004F15A0"/>
    <w:rsid w:val="004F2BC0"/>
    <w:rsid w:val="004F2C40"/>
    <w:rsid w:val="004F2CBE"/>
    <w:rsid w:val="004F68C9"/>
    <w:rsid w:val="005002A2"/>
    <w:rsid w:val="005005A4"/>
    <w:rsid w:val="0050292D"/>
    <w:rsid w:val="00502C12"/>
    <w:rsid w:val="005044DA"/>
    <w:rsid w:val="00505C33"/>
    <w:rsid w:val="00507259"/>
    <w:rsid w:val="005073F4"/>
    <w:rsid w:val="00510A2E"/>
    <w:rsid w:val="00511004"/>
    <w:rsid w:val="0051286B"/>
    <w:rsid w:val="005128FC"/>
    <w:rsid w:val="005139BB"/>
    <w:rsid w:val="00520973"/>
    <w:rsid w:val="0052133A"/>
    <w:rsid w:val="0052209F"/>
    <w:rsid w:val="00522EC4"/>
    <w:rsid w:val="00523251"/>
    <w:rsid w:val="005250E4"/>
    <w:rsid w:val="00534B8A"/>
    <w:rsid w:val="00535010"/>
    <w:rsid w:val="005377DB"/>
    <w:rsid w:val="00537AD9"/>
    <w:rsid w:val="005434DD"/>
    <w:rsid w:val="00544641"/>
    <w:rsid w:val="0054545C"/>
    <w:rsid w:val="00545B2B"/>
    <w:rsid w:val="00545E4E"/>
    <w:rsid w:val="00546161"/>
    <w:rsid w:val="005468B7"/>
    <w:rsid w:val="00550C65"/>
    <w:rsid w:val="00551AF3"/>
    <w:rsid w:val="00552032"/>
    <w:rsid w:val="00552DC6"/>
    <w:rsid w:val="0055304E"/>
    <w:rsid w:val="005538BE"/>
    <w:rsid w:val="00553A29"/>
    <w:rsid w:val="00553CBC"/>
    <w:rsid w:val="00554163"/>
    <w:rsid w:val="00554846"/>
    <w:rsid w:val="00554ED8"/>
    <w:rsid w:val="0055680A"/>
    <w:rsid w:val="0055689E"/>
    <w:rsid w:val="00556D66"/>
    <w:rsid w:val="00557D1C"/>
    <w:rsid w:val="00560064"/>
    <w:rsid w:val="00560AE5"/>
    <w:rsid w:val="005644C4"/>
    <w:rsid w:val="00565919"/>
    <w:rsid w:val="00565E23"/>
    <w:rsid w:val="005663F0"/>
    <w:rsid w:val="00566CA1"/>
    <w:rsid w:val="005678BE"/>
    <w:rsid w:val="00567B92"/>
    <w:rsid w:val="005707E9"/>
    <w:rsid w:val="005708A5"/>
    <w:rsid w:val="005709DE"/>
    <w:rsid w:val="0057386D"/>
    <w:rsid w:val="00573C17"/>
    <w:rsid w:val="00573E38"/>
    <w:rsid w:val="00573E48"/>
    <w:rsid w:val="00575AC1"/>
    <w:rsid w:val="00575B84"/>
    <w:rsid w:val="00577138"/>
    <w:rsid w:val="005802F6"/>
    <w:rsid w:val="0058279F"/>
    <w:rsid w:val="00582C37"/>
    <w:rsid w:val="00582FD4"/>
    <w:rsid w:val="00583085"/>
    <w:rsid w:val="0058356F"/>
    <w:rsid w:val="00583797"/>
    <w:rsid w:val="005839DE"/>
    <w:rsid w:val="00584950"/>
    <w:rsid w:val="00584B04"/>
    <w:rsid w:val="005858BC"/>
    <w:rsid w:val="00586327"/>
    <w:rsid w:val="00587084"/>
    <w:rsid w:val="00587704"/>
    <w:rsid w:val="005877E2"/>
    <w:rsid w:val="00590C7D"/>
    <w:rsid w:val="00591A78"/>
    <w:rsid w:val="00592878"/>
    <w:rsid w:val="00593C43"/>
    <w:rsid w:val="005943F0"/>
    <w:rsid w:val="00595F05"/>
    <w:rsid w:val="00597BE7"/>
    <w:rsid w:val="00597C9C"/>
    <w:rsid w:val="005A0A6E"/>
    <w:rsid w:val="005A0DBF"/>
    <w:rsid w:val="005A147C"/>
    <w:rsid w:val="005A2E72"/>
    <w:rsid w:val="005A3529"/>
    <w:rsid w:val="005A3743"/>
    <w:rsid w:val="005A47EE"/>
    <w:rsid w:val="005A4F0D"/>
    <w:rsid w:val="005A5B9D"/>
    <w:rsid w:val="005A5E9D"/>
    <w:rsid w:val="005A6DE0"/>
    <w:rsid w:val="005A7586"/>
    <w:rsid w:val="005B0FB2"/>
    <w:rsid w:val="005B28DA"/>
    <w:rsid w:val="005B2EC0"/>
    <w:rsid w:val="005B3F5E"/>
    <w:rsid w:val="005B57FA"/>
    <w:rsid w:val="005B5FB9"/>
    <w:rsid w:val="005B67F2"/>
    <w:rsid w:val="005B6E5A"/>
    <w:rsid w:val="005B76A7"/>
    <w:rsid w:val="005B7BDC"/>
    <w:rsid w:val="005C0CB7"/>
    <w:rsid w:val="005C27D3"/>
    <w:rsid w:val="005C4CED"/>
    <w:rsid w:val="005C51A7"/>
    <w:rsid w:val="005C635A"/>
    <w:rsid w:val="005C70C0"/>
    <w:rsid w:val="005C77E1"/>
    <w:rsid w:val="005D1162"/>
    <w:rsid w:val="005D12FA"/>
    <w:rsid w:val="005D1F23"/>
    <w:rsid w:val="005D249E"/>
    <w:rsid w:val="005D2659"/>
    <w:rsid w:val="005E04F7"/>
    <w:rsid w:val="005E0E90"/>
    <w:rsid w:val="005E3044"/>
    <w:rsid w:val="005E4340"/>
    <w:rsid w:val="005F077B"/>
    <w:rsid w:val="005F13ED"/>
    <w:rsid w:val="005F21A7"/>
    <w:rsid w:val="005F229D"/>
    <w:rsid w:val="005F7B22"/>
    <w:rsid w:val="005F7F58"/>
    <w:rsid w:val="00600235"/>
    <w:rsid w:val="00600F37"/>
    <w:rsid w:val="00605098"/>
    <w:rsid w:val="00605EC0"/>
    <w:rsid w:val="006060FC"/>
    <w:rsid w:val="0060726F"/>
    <w:rsid w:val="006072E2"/>
    <w:rsid w:val="00607359"/>
    <w:rsid w:val="0061027D"/>
    <w:rsid w:val="00611C1D"/>
    <w:rsid w:val="00612C6C"/>
    <w:rsid w:val="00612E03"/>
    <w:rsid w:val="0061680D"/>
    <w:rsid w:val="00620F56"/>
    <w:rsid w:val="00621BA6"/>
    <w:rsid w:val="00621ED7"/>
    <w:rsid w:val="00621EE7"/>
    <w:rsid w:val="00622081"/>
    <w:rsid w:val="0062387A"/>
    <w:rsid w:val="00626BA1"/>
    <w:rsid w:val="00630236"/>
    <w:rsid w:val="006306F8"/>
    <w:rsid w:val="00631232"/>
    <w:rsid w:val="00632AE0"/>
    <w:rsid w:val="0063320F"/>
    <w:rsid w:val="00633560"/>
    <w:rsid w:val="0063402F"/>
    <w:rsid w:val="00634C17"/>
    <w:rsid w:val="00636C46"/>
    <w:rsid w:val="00636CBB"/>
    <w:rsid w:val="00636ED3"/>
    <w:rsid w:val="006373A3"/>
    <w:rsid w:val="00637BEA"/>
    <w:rsid w:val="00640151"/>
    <w:rsid w:val="006427F7"/>
    <w:rsid w:val="00642A5D"/>
    <w:rsid w:val="00642E32"/>
    <w:rsid w:val="00643029"/>
    <w:rsid w:val="00644D9D"/>
    <w:rsid w:val="0064730B"/>
    <w:rsid w:val="00650F8B"/>
    <w:rsid w:val="00651251"/>
    <w:rsid w:val="0065189A"/>
    <w:rsid w:val="00652A09"/>
    <w:rsid w:val="0065330A"/>
    <w:rsid w:val="006533D4"/>
    <w:rsid w:val="0065496F"/>
    <w:rsid w:val="00655D07"/>
    <w:rsid w:val="00656553"/>
    <w:rsid w:val="0065676D"/>
    <w:rsid w:val="00657C7E"/>
    <w:rsid w:val="006626E3"/>
    <w:rsid w:val="00663286"/>
    <w:rsid w:val="00663C1F"/>
    <w:rsid w:val="00666EA3"/>
    <w:rsid w:val="00667C61"/>
    <w:rsid w:val="0067004C"/>
    <w:rsid w:val="0067050F"/>
    <w:rsid w:val="00670BF7"/>
    <w:rsid w:val="00670EF9"/>
    <w:rsid w:val="00671E32"/>
    <w:rsid w:val="00672F34"/>
    <w:rsid w:val="00674594"/>
    <w:rsid w:val="00675B73"/>
    <w:rsid w:val="00676A8C"/>
    <w:rsid w:val="00677A32"/>
    <w:rsid w:val="00680F67"/>
    <w:rsid w:val="00682594"/>
    <w:rsid w:val="00682E92"/>
    <w:rsid w:val="00683DDE"/>
    <w:rsid w:val="006840A6"/>
    <w:rsid w:val="006856A9"/>
    <w:rsid w:val="006860E0"/>
    <w:rsid w:val="0068637A"/>
    <w:rsid w:val="00691A89"/>
    <w:rsid w:val="00695935"/>
    <w:rsid w:val="00696BF5"/>
    <w:rsid w:val="00696E6A"/>
    <w:rsid w:val="006A016E"/>
    <w:rsid w:val="006A2D2F"/>
    <w:rsid w:val="006A314B"/>
    <w:rsid w:val="006A3AEB"/>
    <w:rsid w:val="006A49C8"/>
    <w:rsid w:val="006B10F8"/>
    <w:rsid w:val="006B164F"/>
    <w:rsid w:val="006B3BA7"/>
    <w:rsid w:val="006B78CA"/>
    <w:rsid w:val="006B7ED9"/>
    <w:rsid w:val="006C04EE"/>
    <w:rsid w:val="006C19B0"/>
    <w:rsid w:val="006C302A"/>
    <w:rsid w:val="006C507E"/>
    <w:rsid w:val="006C53EE"/>
    <w:rsid w:val="006C59D2"/>
    <w:rsid w:val="006C6787"/>
    <w:rsid w:val="006D1284"/>
    <w:rsid w:val="006D306A"/>
    <w:rsid w:val="006D3BAE"/>
    <w:rsid w:val="006D463D"/>
    <w:rsid w:val="006D486B"/>
    <w:rsid w:val="006D5AF3"/>
    <w:rsid w:val="006D5EAC"/>
    <w:rsid w:val="006D69A3"/>
    <w:rsid w:val="006E09CB"/>
    <w:rsid w:val="006E0CC2"/>
    <w:rsid w:val="006E361D"/>
    <w:rsid w:val="006E3C6F"/>
    <w:rsid w:val="006E641B"/>
    <w:rsid w:val="006E64A4"/>
    <w:rsid w:val="006E7756"/>
    <w:rsid w:val="006E7CA5"/>
    <w:rsid w:val="006F0952"/>
    <w:rsid w:val="006F1057"/>
    <w:rsid w:val="006F1AB2"/>
    <w:rsid w:val="006F30B5"/>
    <w:rsid w:val="006F3F5E"/>
    <w:rsid w:val="006F5D7D"/>
    <w:rsid w:val="006F6569"/>
    <w:rsid w:val="006F6AA1"/>
    <w:rsid w:val="006F7F41"/>
    <w:rsid w:val="00700B1B"/>
    <w:rsid w:val="00701DCB"/>
    <w:rsid w:val="00702603"/>
    <w:rsid w:val="007040AF"/>
    <w:rsid w:val="00704B21"/>
    <w:rsid w:val="007063E8"/>
    <w:rsid w:val="007131DE"/>
    <w:rsid w:val="00713B23"/>
    <w:rsid w:val="00714B96"/>
    <w:rsid w:val="00714C9D"/>
    <w:rsid w:val="00714EC5"/>
    <w:rsid w:val="00715CC8"/>
    <w:rsid w:val="00716B21"/>
    <w:rsid w:val="00716D45"/>
    <w:rsid w:val="007202B9"/>
    <w:rsid w:val="00720E83"/>
    <w:rsid w:val="00721582"/>
    <w:rsid w:val="0072220A"/>
    <w:rsid w:val="007224A2"/>
    <w:rsid w:val="00722AE1"/>
    <w:rsid w:val="00724E6E"/>
    <w:rsid w:val="007250FA"/>
    <w:rsid w:val="00731F8B"/>
    <w:rsid w:val="00732270"/>
    <w:rsid w:val="00732412"/>
    <w:rsid w:val="00732918"/>
    <w:rsid w:val="007342BD"/>
    <w:rsid w:val="00737191"/>
    <w:rsid w:val="0074109F"/>
    <w:rsid w:val="00742F4C"/>
    <w:rsid w:val="00743A0B"/>
    <w:rsid w:val="0074459C"/>
    <w:rsid w:val="007474EF"/>
    <w:rsid w:val="0074780D"/>
    <w:rsid w:val="00747CB8"/>
    <w:rsid w:val="00747CF2"/>
    <w:rsid w:val="00751497"/>
    <w:rsid w:val="0075181C"/>
    <w:rsid w:val="00754471"/>
    <w:rsid w:val="0075467A"/>
    <w:rsid w:val="00757F99"/>
    <w:rsid w:val="0076105E"/>
    <w:rsid w:val="007611AD"/>
    <w:rsid w:val="0076180C"/>
    <w:rsid w:val="00764F09"/>
    <w:rsid w:val="007657AB"/>
    <w:rsid w:val="00766015"/>
    <w:rsid w:val="00770FBF"/>
    <w:rsid w:val="00771FC8"/>
    <w:rsid w:val="00772E84"/>
    <w:rsid w:val="00773167"/>
    <w:rsid w:val="00773723"/>
    <w:rsid w:val="007749DD"/>
    <w:rsid w:val="00774BE8"/>
    <w:rsid w:val="00776C3A"/>
    <w:rsid w:val="00776FC7"/>
    <w:rsid w:val="00777898"/>
    <w:rsid w:val="00781D77"/>
    <w:rsid w:val="00782349"/>
    <w:rsid w:val="00782F2F"/>
    <w:rsid w:val="00783493"/>
    <w:rsid w:val="00783E8C"/>
    <w:rsid w:val="007867F0"/>
    <w:rsid w:val="0078778A"/>
    <w:rsid w:val="00790C62"/>
    <w:rsid w:val="00791495"/>
    <w:rsid w:val="0079166F"/>
    <w:rsid w:val="00791C76"/>
    <w:rsid w:val="00791E13"/>
    <w:rsid w:val="007967FE"/>
    <w:rsid w:val="007A1052"/>
    <w:rsid w:val="007A2A98"/>
    <w:rsid w:val="007A5418"/>
    <w:rsid w:val="007A7264"/>
    <w:rsid w:val="007A7D20"/>
    <w:rsid w:val="007B3935"/>
    <w:rsid w:val="007B4185"/>
    <w:rsid w:val="007B4403"/>
    <w:rsid w:val="007B4A68"/>
    <w:rsid w:val="007B5AF7"/>
    <w:rsid w:val="007B707D"/>
    <w:rsid w:val="007C0280"/>
    <w:rsid w:val="007C05A3"/>
    <w:rsid w:val="007C1C52"/>
    <w:rsid w:val="007C1D25"/>
    <w:rsid w:val="007C2768"/>
    <w:rsid w:val="007C32EE"/>
    <w:rsid w:val="007C3E67"/>
    <w:rsid w:val="007C4D17"/>
    <w:rsid w:val="007C5486"/>
    <w:rsid w:val="007C640D"/>
    <w:rsid w:val="007C6FE4"/>
    <w:rsid w:val="007C76AD"/>
    <w:rsid w:val="007C7BA3"/>
    <w:rsid w:val="007D21FA"/>
    <w:rsid w:val="007D2B7B"/>
    <w:rsid w:val="007D3570"/>
    <w:rsid w:val="007D512B"/>
    <w:rsid w:val="007D5927"/>
    <w:rsid w:val="007D5C48"/>
    <w:rsid w:val="007D5F3C"/>
    <w:rsid w:val="007D629F"/>
    <w:rsid w:val="007E0B57"/>
    <w:rsid w:val="007E172C"/>
    <w:rsid w:val="007E192F"/>
    <w:rsid w:val="007E36B7"/>
    <w:rsid w:val="007F1369"/>
    <w:rsid w:val="007F176F"/>
    <w:rsid w:val="007F2A3E"/>
    <w:rsid w:val="007F47B4"/>
    <w:rsid w:val="007F50EF"/>
    <w:rsid w:val="007F5D52"/>
    <w:rsid w:val="0080038A"/>
    <w:rsid w:val="0080132E"/>
    <w:rsid w:val="008026EC"/>
    <w:rsid w:val="00804402"/>
    <w:rsid w:val="0080479F"/>
    <w:rsid w:val="00805A1A"/>
    <w:rsid w:val="00806613"/>
    <w:rsid w:val="008069F9"/>
    <w:rsid w:val="00807D98"/>
    <w:rsid w:val="00811507"/>
    <w:rsid w:val="00813092"/>
    <w:rsid w:val="00814EC3"/>
    <w:rsid w:val="00815225"/>
    <w:rsid w:val="00815B35"/>
    <w:rsid w:val="0081775B"/>
    <w:rsid w:val="008178EA"/>
    <w:rsid w:val="00817CFF"/>
    <w:rsid w:val="0082059D"/>
    <w:rsid w:val="0082070C"/>
    <w:rsid w:val="00820E2D"/>
    <w:rsid w:val="0082117F"/>
    <w:rsid w:val="008256A2"/>
    <w:rsid w:val="00827A0C"/>
    <w:rsid w:val="00827E5B"/>
    <w:rsid w:val="00830498"/>
    <w:rsid w:val="008317DD"/>
    <w:rsid w:val="00832EF8"/>
    <w:rsid w:val="0083381D"/>
    <w:rsid w:val="00836580"/>
    <w:rsid w:val="00836D9B"/>
    <w:rsid w:val="008372F8"/>
    <w:rsid w:val="00837EAD"/>
    <w:rsid w:val="00840A8A"/>
    <w:rsid w:val="00844A64"/>
    <w:rsid w:val="008539A5"/>
    <w:rsid w:val="00853AD8"/>
    <w:rsid w:val="00853F63"/>
    <w:rsid w:val="008542DA"/>
    <w:rsid w:val="00854662"/>
    <w:rsid w:val="00856757"/>
    <w:rsid w:val="008573FE"/>
    <w:rsid w:val="0086262F"/>
    <w:rsid w:val="0086402E"/>
    <w:rsid w:val="008641CA"/>
    <w:rsid w:val="00864243"/>
    <w:rsid w:val="00865855"/>
    <w:rsid w:val="00866EA8"/>
    <w:rsid w:val="008710AE"/>
    <w:rsid w:val="00871792"/>
    <w:rsid w:val="00873642"/>
    <w:rsid w:val="00875616"/>
    <w:rsid w:val="00877D84"/>
    <w:rsid w:val="00880784"/>
    <w:rsid w:val="00881FF7"/>
    <w:rsid w:val="00884547"/>
    <w:rsid w:val="008845ED"/>
    <w:rsid w:val="00885BB6"/>
    <w:rsid w:val="00887C42"/>
    <w:rsid w:val="008900EF"/>
    <w:rsid w:val="00891B22"/>
    <w:rsid w:val="00891F17"/>
    <w:rsid w:val="008972FF"/>
    <w:rsid w:val="00897457"/>
    <w:rsid w:val="00897F27"/>
    <w:rsid w:val="008A063A"/>
    <w:rsid w:val="008A0A7F"/>
    <w:rsid w:val="008A2035"/>
    <w:rsid w:val="008A3D46"/>
    <w:rsid w:val="008A5C11"/>
    <w:rsid w:val="008B0065"/>
    <w:rsid w:val="008B05C9"/>
    <w:rsid w:val="008B1B06"/>
    <w:rsid w:val="008B6032"/>
    <w:rsid w:val="008C051A"/>
    <w:rsid w:val="008C17EA"/>
    <w:rsid w:val="008C1883"/>
    <w:rsid w:val="008C19CD"/>
    <w:rsid w:val="008C2A6A"/>
    <w:rsid w:val="008C2DE9"/>
    <w:rsid w:val="008C356F"/>
    <w:rsid w:val="008C3D7E"/>
    <w:rsid w:val="008C4A9D"/>
    <w:rsid w:val="008C676E"/>
    <w:rsid w:val="008D08F6"/>
    <w:rsid w:val="008D1161"/>
    <w:rsid w:val="008D1D87"/>
    <w:rsid w:val="008D35CD"/>
    <w:rsid w:val="008D60E8"/>
    <w:rsid w:val="008D758E"/>
    <w:rsid w:val="008D7590"/>
    <w:rsid w:val="008E0274"/>
    <w:rsid w:val="008E08F2"/>
    <w:rsid w:val="008E38A9"/>
    <w:rsid w:val="008E3E34"/>
    <w:rsid w:val="008E55EA"/>
    <w:rsid w:val="008E77FB"/>
    <w:rsid w:val="008F0705"/>
    <w:rsid w:val="008F0830"/>
    <w:rsid w:val="008F1AD9"/>
    <w:rsid w:val="008F3DE4"/>
    <w:rsid w:val="008F5A0F"/>
    <w:rsid w:val="008F74F3"/>
    <w:rsid w:val="00900849"/>
    <w:rsid w:val="0090322C"/>
    <w:rsid w:val="00904089"/>
    <w:rsid w:val="00904B08"/>
    <w:rsid w:val="00905B71"/>
    <w:rsid w:val="0091186D"/>
    <w:rsid w:val="009122A9"/>
    <w:rsid w:val="00914041"/>
    <w:rsid w:val="0091487E"/>
    <w:rsid w:val="00915A40"/>
    <w:rsid w:val="00915DB8"/>
    <w:rsid w:val="009160DF"/>
    <w:rsid w:val="00916228"/>
    <w:rsid w:val="009166BF"/>
    <w:rsid w:val="00916B34"/>
    <w:rsid w:val="00916F20"/>
    <w:rsid w:val="00916F59"/>
    <w:rsid w:val="0091757B"/>
    <w:rsid w:val="00920909"/>
    <w:rsid w:val="00921E94"/>
    <w:rsid w:val="00923314"/>
    <w:rsid w:val="009234FD"/>
    <w:rsid w:val="00924023"/>
    <w:rsid w:val="00925C7E"/>
    <w:rsid w:val="0092630E"/>
    <w:rsid w:val="00926A77"/>
    <w:rsid w:val="00926B67"/>
    <w:rsid w:val="00926ED9"/>
    <w:rsid w:val="009271E9"/>
    <w:rsid w:val="00927D39"/>
    <w:rsid w:val="00931023"/>
    <w:rsid w:val="0093124F"/>
    <w:rsid w:val="009320E1"/>
    <w:rsid w:val="00932F66"/>
    <w:rsid w:val="00933444"/>
    <w:rsid w:val="00934F80"/>
    <w:rsid w:val="009356DF"/>
    <w:rsid w:val="0094006F"/>
    <w:rsid w:val="009414A4"/>
    <w:rsid w:val="0094155B"/>
    <w:rsid w:val="009432F7"/>
    <w:rsid w:val="00943EA8"/>
    <w:rsid w:val="00946465"/>
    <w:rsid w:val="009470F8"/>
    <w:rsid w:val="009531A8"/>
    <w:rsid w:val="00954A39"/>
    <w:rsid w:val="00955AAE"/>
    <w:rsid w:val="009566B0"/>
    <w:rsid w:val="0095726E"/>
    <w:rsid w:val="009607DF"/>
    <w:rsid w:val="009607F6"/>
    <w:rsid w:val="00960A9F"/>
    <w:rsid w:val="0096124B"/>
    <w:rsid w:val="009631B2"/>
    <w:rsid w:val="00963A89"/>
    <w:rsid w:val="009650BC"/>
    <w:rsid w:val="009658B0"/>
    <w:rsid w:val="00967223"/>
    <w:rsid w:val="009719B4"/>
    <w:rsid w:val="00972904"/>
    <w:rsid w:val="00973B43"/>
    <w:rsid w:val="00974374"/>
    <w:rsid w:val="00974F5A"/>
    <w:rsid w:val="00975166"/>
    <w:rsid w:val="00976B49"/>
    <w:rsid w:val="00980DB0"/>
    <w:rsid w:val="00980ECD"/>
    <w:rsid w:val="00981275"/>
    <w:rsid w:val="0098139A"/>
    <w:rsid w:val="0098163A"/>
    <w:rsid w:val="00981F05"/>
    <w:rsid w:val="00982647"/>
    <w:rsid w:val="00984E91"/>
    <w:rsid w:val="0098501D"/>
    <w:rsid w:val="00986CC6"/>
    <w:rsid w:val="00987944"/>
    <w:rsid w:val="00987D8D"/>
    <w:rsid w:val="0099054D"/>
    <w:rsid w:val="00990D75"/>
    <w:rsid w:val="00992E35"/>
    <w:rsid w:val="0099350D"/>
    <w:rsid w:val="00993680"/>
    <w:rsid w:val="0099380C"/>
    <w:rsid w:val="00994A1B"/>
    <w:rsid w:val="00995183"/>
    <w:rsid w:val="009965A1"/>
    <w:rsid w:val="0099734B"/>
    <w:rsid w:val="00997AEE"/>
    <w:rsid w:val="009A4714"/>
    <w:rsid w:val="009A5A35"/>
    <w:rsid w:val="009A5ABF"/>
    <w:rsid w:val="009A5FDB"/>
    <w:rsid w:val="009A7256"/>
    <w:rsid w:val="009B3446"/>
    <w:rsid w:val="009B364F"/>
    <w:rsid w:val="009B407B"/>
    <w:rsid w:val="009B5D11"/>
    <w:rsid w:val="009B69BE"/>
    <w:rsid w:val="009B7F8A"/>
    <w:rsid w:val="009B7FE8"/>
    <w:rsid w:val="009C172D"/>
    <w:rsid w:val="009C1EF8"/>
    <w:rsid w:val="009C2DF4"/>
    <w:rsid w:val="009C35FB"/>
    <w:rsid w:val="009C3D35"/>
    <w:rsid w:val="009C5E25"/>
    <w:rsid w:val="009C6A80"/>
    <w:rsid w:val="009D0D9C"/>
    <w:rsid w:val="009D212B"/>
    <w:rsid w:val="009D24C1"/>
    <w:rsid w:val="009D24EC"/>
    <w:rsid w:val="009D2735"/>
    <w:rsid w:val="009D3F8F"/>
    <w:rsid w:val="009D5412"/>
    <w:rsid w:val="009D5720"/>
    <w:rsid w:val="009D6C28"/>
    <w:rsid w:val="009D6EB8"/>
    <w:rsid w:val="009E1CDA"/>
    <w:rsid w:val="009E330C"/>
    <w:rsid w:val="009E3518"/>
    <w:rsid w:val="009E4688"/>
    <w:rsid w:val="009E47CF"/>
    <w:rsid w:val="009E4E59"/>
    <w:rsid w:val="009E5A5A"/>
    <w:rsid w:val="009E688D"/>
    <w:rsid w:val="009E7AE7"/>
    <w:rsid w:val="009F00E9"/>
    <w:rsid w:val="009F0A65"/>
    <w:rsid w:val="009F0C9C"/>
    <w:rsid w:val="009F0D70"/>
    <w:rsid w:val="009F3104"/>
    <w:rsid w:val="009F3A73"/>
    <w:rsid w:val="009F490F"/>
    <w:rsid w:val="009F52D8"/>
    <w:rsid w:val="009F5614"/>
    <w:rsid w:val="009F5D3A"/>
    <w:rsid w:val="009F74A4"/>
    <w:rsid w:val="00A0065C"/>
    <w:rsid w:val="00A00BC1"/>
    <w:rsid w:val="00A01F3C"/>
    <w:rsid w:val="00A0220A"/>
    <w:rsid w:val="00A0385E"/>
    <w:rsid w:val="00A03ACC"/>
    <w:rsid w:val="00A03DDA"/>
    <w:rsid w:val="00A0433E"/>
    <w:rsid w:val="00A05A19"/>
    <w:rsid w:val="00A06CAF"/>
    <w:rsid w:val="00A1118C"/>
    <w:rsid w:val="00A11942"/>
    <w:rsid w:val="00A141B3"/>
    <w:rsid w:val="00A1456B"/>
    <w:rsid w:val="00A1517B"/>
    <w:rsid w:val="00A164A4"/>
    <w:rsid w:val="00A1769B"/>
    <w:rsid w:val="00A2129A"/>
    <w:rsid w:val="00A21B12"/>
    <w:rsid w:val="00A21EF8"/>
    <w:rsid w:val="00A25200"/>
    <w:rsid w:val="00A26A17"/>
    <w:rsid w:val="00A278F4"/>
    <w:rsid w:val="00A27E08"/>
    <w:rsid w:val="00A31315"/>
    <w:rsid w:val="00A33AF7"/>
    <w:rsid w:val="00A34D10"/>
    <w:rsid w:val="00A354F7"/>
    <w:rsid w:val="00A35CA3"/>
    <w:rsid w:val="00A36266"/>
    <w:rsid w:val="00A40452"/>
    <w:rsid w:val="00A43609"/>
    <w:rsid w:val="00A441C2"/>
    <w:rsid w:val="00A44611"/>
    <w:rsid w:val="00A44FD7"/>
    <w:rsid w:val="00A451B3"/>
    <w:rsid w:val="00A46B64"/>
    <w:rsid w:val="00A5088F"/>
    <w:rsid w:val="00A50B6A"/>
    <w:rsid w:val="00A517AA"/>
    <w:rsid w:val="00A52559"/>
    <w:rsid w:val="00A53BC6"/>
    <w:rsid w:val="00A571C5"/>
    <w:rsid w:val="00A5742E"/>
    <w:rsid w:val="00A576F6"/>
    <w:rsid w:val="00A6046C"/>
    <w:rsid w:val="00A61526"/>
    <w:rsid w:val="00A61B7F"/>
    <w:rsid w:val="00A62191"/>
    <w:rsid w:val="00A62A57"/>
    <w:rsid w:val="00A6488B"/>
    <w:rsid w:val="00A64D2C"/>
    <w:rsid w:val="00A64E36"/>
    <w:rsid w:val="00A67AEA"/>
    <w:rsid w:val="00A717AC"/>
    <w:rsid w:val="00A721D0"/>
    <w:rsid w:val="00A740F8"/>
    <w:rsid w:val="00A74571"/>
    <w:rsid w:val="00A7571F"/>
    <w:rsid w:val="00A757F2"/>
    <w:rsid w:val="00A75B64"/>
    <w:rsid w:val="00A767C6"/>
    <w:rsid w:val="00A770F9"/>
    <w:rsid w:val="00A80B46"/>
    <w:rsid w:val="00A8228E"/>
    <w:rsid w:val="00A8257B"/>
    <w:rsid w:val="00A8357F"/>
    <w:rsid w:val="00A83F32"/>
    <w:rsid w:val="00A84068"/>
    <w:rsid w:val="00A84592"/>
    <w:rsid w:val="00A85EEC"/>
    <w:rsid w:val="00A85FB3"/>
    <w:rsid w:val="00A86C1E"/>
    <w:rsid w:val="00A86E1B"/>
    <w:rsid w:val="00A905AF"/>
    <w:rsid w:val="00A90BD6"/>
    <w:rsid w:val="00A9267E"/>
    <w:rsid w:val="00A9481B"/>
    <w:rsid w:val="00A95289"/>
    <w:rsid w:val="00A95CD2"/>
    <w:rsid w:val="00A966B5"/>
    <w:rsid w:val="00AA0615"/>
    <w:rsid w:val="00AA0BDE"/>
    <w:rsid w:val="00AA0F89"/>
    <w:rsid w:val="00AA1624"/>
    <w:rsid w:val="00AA2336"/>
    <w:rsid w:val="00AA254A"/>
    <w:rsid w:val="00AA280B"/>
    <w:rsid w:val="00AA4079"/>
    <w:rsid w:val="00AA4D27"/>
    <w:rsid w:val="00AA4F7B"/>
    <w:rsid w:val="00AB091C"/>
    <w:rsid w:val="00AB13C5"/>
    <w:rsid w:val="00AB1986"/>
    <w:rsid w:val="00AB1DEE"/>
    <w:rsid w:val="00AB4FF0"/>
    <w:rsid w:val="00AB53B0"/>
    <w:rsid w:val="00AB5F28"/>
    <w:rsid w:val="00AC1EB3"/>
    <w:rsid w:val="00AC4443"/>
    <w:rsid w:val="00AC5A2E"/>
    <w:rsid w:val="00AC683B"/>
    <w:rsid w:val="00AD00AB"/>
    <w:rsid w:val="00AD024F"/>
    <w:rsid w:val="00AD0F21"/>
    <w:rsid w:val="00AD2374"/>
    <w:rsid w:val="00AD3BC1"/>
    <w:rsid w:val="00AD49D8"/>
    <w:rsid w:val="00AD49E9"/>
    <w:rsid w:val="00AD4C2E"/>
    <w:rsid w:val="00AD7FC2"/>
    <w:rsid w:val="00AE05C0"/>
    <w:rsid w:val="00AE0A79"/>
    <w:rsid w:val="00AE19DA"/>
    <w:rsid w:val="00AE1ADD"/>
    <w:rsid w:val="00AE262B"/>
    <w:rsid w:val="00AE330D"/>
    <w:rsid w:val="00AE3544"/>
    <w:rsid w:val="00AE38E9"/>
    <w:rsid w:val="00AE38F6"/>
    <w:rsid w:val="00AE3E3F"/>
    <w:rsid w:val="00AE4854"/>
    <w:rsid w:val="00AF084F"/>
    <w:rsid w:val="00AF16CE"/>
    <w:rsid w:val="00AF4409"/>
    <w:rsid w:val="00AF5FC4"/>
    <w:rsid w:val="00AF6F07"/>
    <w:rsid w:val="00B02D73"/>
    <w:rsid w:val="00B02DF1"/>
    <w:rsid w:val="00B03DE8"/>
    <w:rsid w:val="00B05C06"/>
    <w:rsid w:val="00B063E9"/>
    <w:rsid w:val="00B07C5D"/>
    <w:rsid w:val="00B10777"/>
    <w:rsid w:val="00B11D1C"/>
    <w:rsid w:val="00B11E8D"/>
    <w:rsid w:val="00B131A5"/>
    <w:rsid w:val="00B13961"/>
    <w:rsid w:val="00B1470E"/>
    <w:rsid w:val="00B14C13"/>
    <w:rsid w:val="00B15A59"/>
    <w:rsid w:val="00B17BBC"/>
    <w:rsid w:val="00B17F5F"/>
    <w:rsid w:val="00B20569"/>
    <w:rsid w:val="00B21196"/>
    <w:rsid w:val="00B213BF"/>
    <w:rsid w:val="00B22115"/>
    <w:rsid w:val="00B225D5"/>
    <w:rsid w:val="00B2498D"/>
    <w:rsid w:val="00B25281"/>
    <w:rsid w:val="00B25BD2"/>
    <w:rsid w:val="00B26739"/>
    <w:rsid w:val="00B2791B"/>
    <w:rsid w:val="00B31D0A"/>
    <w:rsid w:val="00B32D65"/>
    <w:rsid w:val="00B332CC"/>
    <w:rsid w:val="00B33A19"/>
    <w:rsid w:val="00B36A63"/>
    <w:rsid w:val="00B4628E"/>
    <w:rsid w:val="00B467C6"/>
    <w:rsid w:val="00B47232"/>
    <w:rsid w:val="00B520F6"/>
    <w:rsid w:val="00B52FBA"/>
    <w:rsid w:val="00B545C6"/>
    <w:rsid w:val="00B60A14"/>
    <w:rsid w:val="00B630EE"/>
    <w:rsid w:val="00B6441C"/>
    <w:rsid w:val="00B647AD"/>
    <w:rsid w:val="00B65D40"/>
    <w:rsid w:val="00B65F2F"/>
    <w:rsid w:val="00B66C01"/>
    <w:rsid w:val="00B67534"/>
    <w:rsid w:val="00B7074C"/>
    <w:rsid w:val="00B708D3"/>
    <w:rsid w:val="00B70C54"/>
    <w:rsid w:val="00B71297"/>
    <w:rsid w:val="00B735D1"/>
    <w:rsid w:val="00B73966"/>
    <w:rsid w:val="00B754DE"/>
    <w:rsid w:val="00B765D5"/>
    <w:rsid w:val="00B76A9E"/>
    <w:rsid w:val="00B77718"/>
    <w:rsid w:val="00B80E52"/>
    <w:rsid w:val="00B80E59"/>
    <w:rsid w:val="00B8100C"/>
    <w:rsid w:val="00B84022"/>
    <w:rsid w:val="00B85DBD"/>
    <w:rsid w:val="00B85E95"/>
    <w:rsid w:val="00B908F8"/>
    <w:rsid w:val="00B91D53"/>
    <w:rsid w:val="00B91E10"/>
    <w:rsid w:val="00B922C6"/>
    <w:rsid w:val="00B93A33"/>
    <w:rsid w:val="00B940DC"/>
    <w:rsid w:val="00B94CD0"/>
    <w:rsid w:val="00B95B69"/>
    <w:rsid w:val="00B9623A"/>
    <w:rsid w:val="00B96E81"/>
    <w:rsid w:val="00B976EF"/>
    <w:rsid w:val="00BA0805"/>
    <w:rsid w:val="00BA16D2"/>
    <w:rsid w:val="00BA1D2C"/>
    <w:rsid w:val="00BA1F17"/>
    <w:rsid w:val="00BA1F6C"/>
    <w:rsid w:val="00BA257D"/>
    <w:rsid w:val="00BA2BC3"/>
    <w:rsid w:val="00BA3411"/>
    <w:rsid w:val="00BA367C"/>
    <w:rsid w:val="00BA45EA"/>
    <w:rsid w:val="00BB0094"/>
    <w:rsid w:val="00BB1CEA"/>
    <w:rsid w:val="00BB2675"/>
    <w:rsid w:val="00BB3796"/>
    <w:rsid w:val="00BB3C35"/>
    <w:rsid w:val="00BB4FF0"/>
    <w:rsid w:val="00BB6518"/>
    <w:rsid w:val="00BB6A43"/>
    <w:rsid w:val="00BC15BD"/>
    <w:rsid w:val="00BC509D"/>
    <w:rsid w:val="00BC5A72"/>
    <w:rsid w:val="00BC6D2D"/>
    <w:rsid w:val="00BD107D"/>
    <w:rsid w:val="00BD2534"/>
    <w:rsid w:val="00BD285F"/>
    <w:rsid w:val="00BD34D7"/>
    <w:rsid w:val="00BD3669"/>
    <w:rsid w:val="00BD3C6E"/>
    <w:rsid w:val="00BD450F"/>
    <w:rsid w:val="00BD47C0"/>
    <w:rsid w:val="00BD57CB"/>
    <w:rsid w:val="00BD5BA1"/>
    <w:rsid w:val="00BD62C2"/>
    <w:rsid w:val="00BE0172"/>
    <w:rsid w:val="00BE0199"/>
    <w:rsid w:val="00BE04AE"/>
    <w:rsid w:val="00BE06E0"/>
    <w:rsid w:val="00BE0DCC"/>
    <w:rsid w:val="00BE10C8"/>
    <w:rsid w:val="00BE18E5"/>
    <w:rsid w:val="00BE241F"/>
    <w:rsid w:val="00BE2A4F"/>
    <w:rsid w:val="00BE4E68"/>
    <w:rsid w:val="00BE632C"/>
    <w:rsid w:val="00BE64EB"/>
    <w:rsid w:val="00BE6974"/>
    <w:rsid w:val="00BE73F9"/>
    <w:rsid w:val="00BE7AA3"/>
    <w:rsid w:val="00BF2D0D"/>
    <w:rsid w:val="00BF3112"/>
    <w:rsid w:val="00BF33BA"/>
    <w:rsid w:val="00BF4208"/>
    <w:rsid w:val="00BF4A3C"/>
    <w:rsid w:val="00BF5C64"/>
    <w:rsid w:val="00BF6B7B"/>
    <w:rsid w:val="00BF78B3"/>
    <w:rsid w:val="00C01B50"/>
    <w:rsid w:val="00C02A3C"/>
    <w:rsid w:val="00C038E9"/>
    <w:rsid w:val="00C0392B"/>
    <w:rsid w:val="00C0447E"/>
    <w:rsid w:val="00C04A28"/>
    <w:rsid w:val="00C04E94"/>
    <w:rsid w:val="00C06927"/>
    <w:rsid w:val="00C06CDF"/>
    <w:rsid w:val="00C1000D"/>
    <w:rsid w:val="00C1002A"/>
    <w:rsid w:val="00C10B4E"/>
    <w:rsid w:val="00C12B03"/>
    <w:rsid w:val="00C12F31"/>
    <w:rsid w:val="00C20E44"/>
    <w:rsid w:val="00C2186C"/>
    <w:rsid w:val="00C21FA2"/>
    <w:rsid w:val="00C22206"/>
    <w:rsid w:val="00C22F53"/>
    <w:rsid w:val="00C24513"/>
    <w:rsid w:val="00C24AA1"/>
    <w:rsid w:val="00C2594F"/>
    <w:rsid w:val="00C26575"/>
    <w:rsid w:val="00C332A1"/>
    <w:rsid w:val="00C33E67"/>
    <w:rsid w:val="00C346D3"/>
    <w:rsid w:val="00C36325"/>
    <w:rsid w:val="00C3712F"/>
    <w:rsid w:val="00C37900"/>
    <w:rsid w:val="00C404F5"/>
    <w:rsid w:val="00C43FE2"/>
    <w:rsid w:val="00C45772"/>
    <w:rsid w:val="00C4621E"/>
    <w:rsid w:val="00C47620"/>
    <w:rsid w:val="00C47C19"/>
    <w:rsid w:val="00C517B3"/>
    <w:rsid w:val="00C5272A"/>
    <w:rsid w:val="00C533FE"/>
    <w:rsid w:val="00C537E1"/>
    <w:rsid w:val="00C53E16"/>
    <w:rsid w:val="00C5413F"/>
    <w:rsid w:val="00C553D0"/>
    <w:rsid w:val="00C557D2"/>
    <w:rsid w:val="00C55AB9"/>
    <w:rsid w:val="00C56729"/>
    <w:rsid w:val="00C5678A"/>
    <w:rsid w:val="00C56AD5"/>
    <w:rsid w:val="00C571D9"/>
    <w:rsid w:val="00C57400"/>
    <w:rsid w:val="00C57437"/>
    <w:rsid w:val="00C5797A"/>
    <w:rsid w:val="00C60378"/>
    <w:rsid w:val="00C6257C"/>
    <w:rsid w:val="00C6504E"/>
    <w:rsid w:val="00C6563D"/>
    <w:rsid w:val="00C658A3"/>
    <w:rsid w:val="00C664FD"/>
    <w:rsid w:val="00C71E34"/>
    <w:rsid w:val="00C72DC4"/>
    <w:rsid w:val="00C73009"/>
    <w:rsid w:val="00C73099"/>
    <w:rsid w:val="00C73824"/>
    <w:rsid w:val="00C73F9E"/>
    <w:rsid w:val="00C765A1"/>
    <w:rsid w:val="00C80657"/>
    <w:rsid w:val="00C812CC"/>
    <w:rsid w:val="00C81C3F"/>
    <w:rsid w:val="00C85D36"/>
    <w:rsid w:val="00C90509"/>
    <w:rsid w:val="00C9087E"/>
    <w:rsid w:val="00C91092"/>
    <w:rsid w:val="00C91773"/>
    <w:rsid w:val="00C921EC"/>
    <w:rsid w:val="00C95B2D"/>
    <w:rsid w:val="00C97F9C"/>
    <w:rsid w:val="00CA00A5"/>
    <w:rsid w:val="00CA0421"/>
    <w:rsid w:val="00CA07E6"/>
    <w:rsid w:val="00CA10F3"/>
    <w:rsid w:val="00CA38AE"/>
    <w:rsid w:val="00CA4E4B"/>
    <w:rsid w:val="00CA5A20"/>
    <w:rsid w:val="00CA64AA"/>
    <w:rsid w:val="00CA6B90"/>
    <w:rsid w:val="00CA77E9"/>
    <w:rsid w:val="00CB65EB"/>
    <w:rsid w:val="00CB7D34"/>
    <w:rsid w:val="00CC1C8F"/>
    <w:rsid w:val="00CC2901"/>
    <w:rsid w:val="00CC2F83"/>
    <w:rsid w:val="00CC38E5"/>
    <w:rsid w:val="00CC3A85"/>
    <w:rsid w:val="00CC3E6B"/>
    <w:rsid w:val="00CC4436"/>
    <w:rsid w:val="00CC5DE6"/>
    <w:rsid w:val="00CC645D"/>
    <w:rsid w:val="00CD0871"/>
    <w:rsid w:val="00CD134D"/>
    <w:rsid w:val="00CD1AC3"/>
    <w:rsid w:val="00CD28C0"/>
    <w:rsid w:val="00CD2B45"/>
    <w:rsid w:val="00CD46C0"/>
    <w:rsid w:val="00CD5377"/>
    <w:rsid w:val="00CE0022"/>
    <w:rsid w:val="00CE0434"/>
    <w:rsid w:val="00CE07C5"/>
    <w:rsid w:val="00CE0919"/>
    <w:rsid w:val="00CE111C"/>
    <w:rsid w:val="00CE2495"/>
    <w:rsid w:val="00CE35F2"/>
    <w:rsid w:val="00CE3B0C"/>
    <w:rsid w:val="00CE4636"/>
    <w:rsid w:val="00CE4B46"/>
    <w:rsid w:val="00CE5A1B"/>
    <w:rsid w:val="00CE6CD0"/>
    <w:rsid w:val="00CE7819"/>
    <w:rsid w:val="00CE78F5"/>
    <w:rsid w:val="00CF03B8"/>
    <w:rsid w:val="00CF04E8"/>
    <w:rsid w:val="00CF178C"/>
    <w:rsid w:val="00CF1A52"/>
    <w:rsid w:val="00CF4300"/>
    <w:rsid w:val="00CF491F"/>
    <w:rsid w:val="00CF5BAD"/>
    <w:rsid w:val="00CF620D"/>
    <w:rsid w:val="00CF6E9F"/>
    <w:rsid w:val="00CF76E5"/>
    <w:rsid w:val="00D02825"/>
    <w:rsid w:val="00D0289A"/>
    <w:rsid w:val="00D02F17"/>
    <w:rsid w:val="00D03E20"/>
    <w:rsid w:val="00D050AB"/>
    <w:rsid w:val="00D054B9"/>
    <w:rsid w:val="00D05645"/>
    <w:rsid w:val="00D0639D"/>
    <w:rsid w:val="00D07144"/>
    <w:rsid w:val="00D10D6E"/>
    <w:rsid w:val="00D110F4"/>
    <w:rsid w:val="00D11477"/>
    <w:rsid w:val="00D119FA"/>
    <w:rsid w:val="00D12D34"/>
    <w:rsid w:val="00D12DD1"/>
    <w:rsid w:val="00D13BE4"/>
    <w:rsid w:val="00D14D5D"/>
    <w:rsid w:val="00D15516"/>
    <w:rsid w:val="00D15936"/>
    <w:rsid w:val="00D159AC"/>
    <w:rsid w:val="00D159C7"/>
    <w:rsid w:val="00D165A1"/>
    <w:rsid w:val="00D1714E"/>
    <w:rsid w:val="00D176D6"/>
    <w:rsid w:val="00D216F9"/>
    <w:rsid w:val="00D2225B"/>
    <w:rsid w:val="00D235D6"/>
    <w:rsid w:val="00D23978"/>
    <w:rsid w:val="00D2453C"/>
    <w:rsid w:val="00D249A8"/>
    <w:rsid w:val="00D27A44"/>
    <w:rsid w:val="00D31A83"/>
    <w:rsid w:val="00D330B0"/>
    <w:rsid w:val="00D33412"/>
    <w:rsid w:val="00D34CC1"/>
    <w:rsid w:val="00D3736E"/>
    <w:rsid w:val="00D42493"/>
    <w:rsid w:val="00D43EB9"/>
    <w:rsid w:val="00D45A3A"/>
    <w:rsid w:val="00D4795C"/>
    <w:rsid w:val="00D50873"/>
    <w:rsid w:val="00D52232"/>
    <w:rsid w:val="00D5410E"/>
    <w:rsid w:val="00D541D3"/>
    <w:rsid w:val="00D546E6"/>
    <w:rsid w:val="00D5489F"/>
    <w:rsid w:val="00D5554B"/>
    <w:rsid w:val="00D5660C"/>
    <w:rsid w:val="00D6075E"/>
    <w:rsid w:val="00D65017"/>
    <w:rsid w:val="00D656DE"/>
    <w:rsid w:val="00D6679A"/>
    <w:rsid w:val="00D72AD9"/>
    <w:rsid w:val="00D72D1C"/>
    <w:rsid w:val="00D73D1E"/>
    <w:rsid w:val="00D74396"/>
    <w:rsid w:val="00D74FC7"/>
    <w:rsid w:val="00D750A1"/>
    <w:rsid w:val="00D7569A"/>
    <w:rsid w:val="00D7723E"/>
    <w:rsid w:val="00D80A9D"/>
    <w:rsid w:val="00D80C9C"/>
    <w:rsid w:val="00D817B1"/>
    <w:rsid w:val="00D82223"/>
    <w:rsid w:val="00D8224E"/>
    <w:rsid w:val="00D82CD2"/>
    <w:rsid w:val="00D84462"/>
    <w:rsid w:val="00D86474"/>
    <w:rsid w:val="00D8697F"/>
    <w:rsid w:val="00D86D37"/>
    <w:rsid w:val="00D872B5"/>
    <w:rsid w:val="00D87847"/>
    <w:rsid w:val="00D90F94"/>
    <w:rsid w:val="00D94563"/>
    <w:rsid w:val="00D95146"/>
    <w:rsid w:val="00DA16B9"/>
    <w:rsid w:val="00DA378C"/>
    <w:rsid w:val="00DA3EB0"/>
    <w:rsid w:val="00DA3F60"/>
    <w:rsid w:val="00DA4D2C"/>
    <w:rsid w:val="00DA542F"/>
    <w:rsid w:val="00DB0479"/>
    <w:rsid w:val="00DB0537"/>
    <w:rsid w:val="00DB0C85"/>
    <w:rsid w:val="00DB27F8"/>
    <w:rsid w:val="00DB3370"/>
    <w:rsid w:val="00DB3F72"/>
    <w:rsid w:val="00DB4469"/>
    <w:rsid w:val="00DB4A89"/>
    <w:rsid w:val="00DB58FC"/>
    <w:rsid w:val="00DB5CD7"/>
    <w:rsid w:val="00DB7459"/>
    <w:rsid w:val="00DC13C1"/>
    <w:rsid w:val="00DC2C6A"/>
    <w:rsid w:val="00DC42C7"/>
    <w:rsid w:val="00DC5881"/>
    <w:rsid w:val="00DC5E97"/>
    <w:rsid w:val="00DC62FC"/>
    <w:rsid w:val="00DC65F9"/>
    <w:rsid w:val="00DC732A"/>
    <w:rsid w:val="00DC77C4"/>
    <w:rsid w:val="00DD0A45"/>
    <w:rsid w:val="00DD1CFE"/>
    <w:rsid w:val="00DD2A6A"/>
    <w:rsid w:val="00DD2E81"/>
    <w:rsid w:val="00DD2EA6"/>
    <w:rsid w:val="00DD3BEF"/>
    <w:rsid w:val="00DD4E89"/>
    <w:rsid w:val="00DD5BC1"/>
    <w:rsid w:val="00DD5CF1"/>
    <w:rsid w:val="00DD77FE"/>
    <w:rsid w:val="00DD7943"/>
    <w:rsid w:val="00DD7E55"/>
    <w:rsid w:val="00DE00BC"/>
    <w:rsid w:val="00DE22B4"/>
    <w:rsid w:val="00DE3271"/>
    <w:rsid w:val="00DE3576"/>
    <w:rsid w:val="00DE45AC"/>
    <w:rsid w:val="00DE635B"/>
    <w:rsid w:val="00DF097C"/>
    <w:rsid w:val="00DF18CD"/>
    <w:rsid w:val="00DF3288"/>
    <w:rsid w:val="00DF3AF5"/>
    <w:rsid w:val="00DF48C4"/>
    <w:rsid w:val="00DF5088"/>
    <w:rsid w:val="00DF5879"/>
    <w:rsid w:val="00DF5C7C"/>
    <w:rsid w:val="00DF66AE"/>
    <w:rsid w:val="00DF66C2"/>
    <w:rsid w:val="00E00192"/>
    <w:rsid w:val="00E00292"/>
    <w:rsid w:val="00E0258D"/>
    <w:rsid w:val="00E026B0"/>
    <w:rsid w:val="00E026B5"/>
    <w:rsid w:val="00E03802"/>
    <w:rsid w:val="00E03F8D"/>
    <w:rsid w:val="00E06936"/>
    <w:rsid w:val="00E069CA"/>
    <w:rsid w:val="00E07D29"/>
    <w:rsid w:val="00E1258F"/>
    <w:rsid w:val="00E12B97"/>
    <w:rsid w:val="00E132C8"/>
    <w:rsid w:val="00E13441"/>
    <w:rsid w:val="00E13CD7"/>
    <w:rsid w:val="00E1405F"/>
    <w:rsid w:val="00E16BB5"/>
    <w:rsid w:val="00E21104"/>
    <w:rsid w:val="00E2259F"/>
    <w:rsid w:val="00E22B4F"/>
    <w:rsid w:val="00E24295"/>
    <w:rsid w:val="00E24B43"/>
    <w:rsid w:val="00E259B2"/>
    <w:rsid w:val="00E25BBB"/>
    <w:rsid w:val="00E276BB"/>
    <w:rsid w:val="00E31051"/>
    <w:rsid w:val="00E31901"/>
    <w:rsid w:val="00E3262C"/>
    <w:rsid w:val="00E3452E"/>
    <w:rsid w:val="00E3741B"/>
    <w:rsid w:val="00E37DE2"/>
    <w:rsid w:val="00E4081D"/>
    <w:rsid w:val="00E41D50"/>
    <w:rsid w:val="00E43CF5"/>
    <w:rsid w:val="00E43F81"/>
    <w:rsid w:val="00E4447B"/>
    <w:rsid w:val="00E44959"/>
    <w:rsid w:val="00E4713E"/>
    <w:rsid w:val="00E476D5"/>
    <w:rsid w:val="00E506F7"/>
    <w:rsid w:val="00E50F9C"/>
    <w:rsid w:val="00E52269"/>
    <w:rsid w:val="00E52943"/>
    <w:rsid w:val="00E53257"/>
    <w:rsid w:val="00E54B39"/>
    <w:rsid w:val="00E55CAC"/>
    <w:rsid w:val="00E57A4A"/>
    <w:rsid w:val="00E6133B"/>
    <w:rsid w:val="00E61832"/>
    <w:rsid w:val="00E61DC0"/>
    <w:rsid w:val="00E61DE3"/>
    <w:rsid w:val="00E62A5A"/>
    <w:rsid w:val="00E631E8"/>
    <w:rsid w:val="00E64E3F"/>
    <w:rsid w:val="00E65878"/>
    <w:rsid w:val="00E67C80"/>
    <w:rsid w:val="00E67F83"/>
    <w:rsid w:val="00E724D0"/>
    <w:rsid w:val="00E73506"/>
    <w:rsid w:val="00E73798"/>
    <w:rsid w:val="00E77237"/>
    <w:rsid w:val="00E77933"/>
    <w:rsid w:val="00E806BC"/>
    <w:rsid w:val="00E806BE"/>
    <w:rsid w:val="00E807CA"/>
    <w:rsid w:val="00E81566"/>
    <w:rsid w:val="00E815B8"/>
    <w:rsid w:val="00E82556"/>
    <w:rsid w:val="00E8374E"/>
    <w:rsid w:val="00E846D7"/>
    <w:rsid w:val="00E848BE"/>
    <w:rsid w:val="00E86E1D"/>
    <w:rsid w:val="00E90316"/>
    <w:rsid w:val="00E914DB"/>
    <w:rsid w:val="00E917AC"/>
    <w:rsid w:val="00E9262B"/>
    <w:rsid w:val="00E9263D"/>
    <w:rsid w:val="00E93C9B"/>
    <w:rsid w:val="00E94223"/>
    <w:rsid w:val="00E948C5"/>
    <w:rsid w:val="00E960CE"/>
    <w:rsid w:val="00E972A6"/>
    <w:rsid w:val="00E9751A"/>
    <w:rsid w:val="00EA0269"/>
    <w:rsid w:val="00EA0FB9"/>
    <w:rsid w:val="00EA1597"/>
    <w:rsid w:val="00EA2C23"/>
    <w:rsid w:val="00EA42AC"/>
    <w:rsid w:val="00EA706B"/>
    <w:rsid w:val="00EA77A7"/>
    <w:rsid w:val="00EA791C"/>
    <w:rsid w:val="00EA79FE"/>
    <w:rsid w:val="00EB2511"/>
    <w:rsid w:val="00EB27E3"/>
    <w:rsid w:val="00EB4182"/>
    <w:rsid w:val="00EB47CE"/>
    <w:rsid w:val="00EB4AAC"/>
    <w:rsid w:val="00EB52AB"/>
    <w:rsid w:val="00EB6352"/>
    <w:rsid w:val="00EC2FB9"/>
    <w:rsid w:val="00EC4129"/>
    <w:rsid w:val="00EC4ECD"/>
    <w:rsid w:val="00EC5DCF"/>
    <w:rsid w:val="00EC67A3"/>
    <w:rsid w:val="00ED0A90"/>
    <w:rsid w:val="00ED665F"/>
    <w:rsid w:val="00ED7208"/>
    <w:rsid w:val="00EE004B"/>
    <w:rsid w:val="00EE04AA"/>
    <w:rsid w:val="00EE1CE5"/>
    <w:rsid w:val="00EE1CFF"/>
    <w:rsid w:val="00EE263A"/>
    <w:rsid w:val="00EE2B4D"/>
    <w:rsid w:val="00EE2D73"/>
    <w:rsid w:val="00EE4605"/>
    <w:rsid w:val="00EE4F25"/>
    <w:rsid w:val="00EF09F5"/>
    <w:rsid w:val="00EF1ACD"/>
    <w:rsid w:val="00EF21CA"/>
    <w:rsid w:val="00EF33C5"/>
    <w:rsid w:val="00EF47CE"/>
    <w:rsid w:val="00EF59B2"/>
    <w:rsid w:val="00EF5B72"/>
    <w:rsid w:val="00EF62D3"/>
    <w:rsid w:val="00EF6816"/>
    <w:rsid w:val="00F0093E"/>
    <w:rsid w:val="00F011A2"/>
    <w:rsid w:val="00F0159B"/>
    <w:rsid w:val="00F018A3"/>
    <w:rsid w:val="00F0288D"/>
    <w:rsid w:val="00F0497D"/>
    <w:rsid w:val="00F1139D"/>
    <w:rsid w:val="00F11464"/>
    <w:rsid w:val="00F11502"/>
    <w:rsid w:val="00F11B59"/>
    <w:rsid w:val="00F11E66"/>
    <w:rsid w:val="00F11F2E"/>
    <w:rsid w:val="00F12053"/>
    <w:rsid w:val="00F15A0C"/>
    <w:rsid w:val="00F1603B"/>
    <w:rsid w:val="00F16332"/>
    <w:rsid w:val="00F17124"/>
    <w:rsid w:val="00F178A9"/>
    <w:rsid w:val="00F2146F"/>
    <w:rsid w:val="00F221EB"/>
    <w:rsid w:val="00F2222F"/>
    <w:rsid w:val="00F22587"/>
    <w:rsid w:val="00F22D3A"/>
    <w:rsid w:val="00F24137"/>
    <w:rsid w:val="00F26A6D"/>
    <w:rsid w:val="00F27818"/>
    <w:rsid w:val="00F2783D"/>
    <w:rsid w:val="00F30659"/>
    <w:rsid w:val="00F32678"/>
    <w:rsid w:val="00F340E5"/>
    <w:rsid w:val="00F343A5"/>
    <w:rsid w:val="00F3456A"/>
    <w:rsid w:val="00F345C1"/>
    <w:rsid w:val="00F35D2E"/>
    <w:rsid w:val="00F36A42"/>
    <w:rsid w:val="00F36C35"/>
    <w:rsid w:val="00F428BA"/>
    <w:rsid w:val="00F43324"/>
    <w:rsid w:val="00F43BD1"/>
    <w:rsid w:val="00F440FF"/>
    <w:rsid w:val="00F4411F"/>
    <w:rsid w:val="00F4412A"/>
    <w:rsid w:val="00F44A41"/>
    <w:rsid w:val="00F450CE"/>
    <w:rsid w:val="00F45162"/>
    <w:rsid w:val="00F4531C"/>
    <w:rsid w:val="00F4581B"/>
    <w:rsid w:val="00F458F1"/>
    <w:rsid w:val="00F47873"/>
    <w:rsid w:val="00F47986"/>
    <w:rsid w:val="00F51BB6"/>
    <w:rsid w:val="00F52F1A"/>
    <w:rsid w:val="00F52FCF"/>
    <w:rsid w:val="00F53C85"/>
    <w:rsid w:val="00F53F55"/>
    <w:rsid w:val="00F541CC"/>
    <w:rsid w:val="00F54F2C"/>
    <w:rsid w:val="00F569D2"/>
    <w:rsid w:val="00F57426"/>
    <w:rsid w:val="00F57554"/>
    <w:rsid w:val="00F57D5A"/>
    <w:rsid w:val="00F63A40"/>
    <w:rsid w:val="00F63A6F"/>
    <w:rsid w:val="00F641D7"/>
    <w:rsid w:val="00F653D1"/>
    <w:rsid w:val="00F65858"/>
    <w:rsid w:val="00F666F0"/>
    <w:rsid w:val="00F67305"/>
    <w:rsid w:val="00F7027C"/>
    <w:rsid w:val="00F70519"/>
    <w:rsid w:val="00F70916"/>
    <w:rsid w:val="00F70D47"/>
    <w:rsid w:val="00F723C0"/>
    <w:rsid w:val="00F72AD2"/>
    <w:rsid w:val="00F72D0F"/>
    <w:rsid w:val="00F7393E"/>
    <w:rsid w:val="00F739DD"/>
    <w:rsid w:val="00F74C0B"/>
    <w:rsid w:val="00F75419"/>
    <w:rsid w:val="00F76289"/>
    <w:rsid w:val="00F77025"/>
    <w:rsid w:val="00F777C6"/>
    <w:rsid w:val="00F81C2A"/>
    <w:rsid w:val="00F82D5B"/>
    <w:rsid w:val="00F82E8F"/>
    <w:rsid w:val="00F8341D"/>
    <w:rsid w:val="00F834CD"/>
    <w:rsid w:val="00F83669"/>
    <w:rsid w:val="00F843DB"/>
    <w:rsid w:val="00F84546"/>
    <w:rsid w:val="00F849C0"/>
    <w:rsid w:val="00F84BFD"/>
    <w:rsid w:val="00F84D5E"/>
    <w:rsid w:val="00F86557"/>
    <w:rsid w:val="00F8725E"/>
    <w:rsid w:val="00F910A6"/>
    <w:rsid w:val="00F916CE"/>
    <w:rsid w:val="00F91ADB"/>
    <w:rsid w:val="00F9213A"/>
    <w:rsid w:val="00F94A29"/>
    <w:rsid w:val="00F95546"/>
    <w:rsid w:val="00F95C9F"/>
    <w:rsid w:val="00F9649D"/>
    <w:rsid w:val="00FA0497"/>
    <w:rsid w:val="00FA050E"/>
    <w:rsid w:val="00FA16DD"/>
    <w:rsid w:val="00FA1807"/>
    <w:rsid w:val="00FA205F"/>
    <w:rsid w:val="00FA327F"/>
    <w:rsid w:val="00FA68E8"/>
    <w:rsid w:val="00FA7C30"/>
    <w:rsid w:val="00FA7C49"/>
    <w:rsid w:val="00FB2B69"/>
    <w:rsid w:val="00FB2DD0"/>
    <w:rsid w:val="00FB451E"/>
    <w:rsid w:val="00FB48E4"/>
    <w:rsid w:val="00FB5049"/>
    <w:rsid w:val="00FB5D41"/>
    <w:rsid w:val="00FB7391"/>
    <w:rsid w:val="00FB7517"/>
    <w:rsid w:val="00FC0609"/>
    <w:rsid w:val="00FC1602"/>
    <w:rsid w:val="00FC3C5D"/>
    <w:rsid w:val="00FC445E"/>
    <w:rsid w:val="00FC551D"/>
    <w:rsid w:val="00FC58BA"/>
    <w:rsid w:val="00FD1080"/>
    <w:rsid w:val="00FD1B62"/>
    <w:rsid w:val="00FD1F09"/>
    <w:rsid w:val="00FD2718"/>
    <w:rsid w:val="00FD331D"/>
    <w:rsid w:val="00FD395D"/>
    <w:rsid w:val="00FD44C6"/>
    <w:rsid w:val="00FD766E"/>
    <w:rsid w:val="00FD774C"/>
    <w:rsid w:val="00FE2154"/>
    <w:rsid w:val="00FE234B"/>
    <w:rsid w:val="00FE2564"/>
    <w:rsid w:val="00FE2CA7"/>
    <w:rsid w:val="00FE31A8"/>
    <w:rsid w:val="00FE4E64"/>
    <w:rsid w:val="00FE516C"/>
    <w:rsid w:val="00FE7584"/>
    <w:rsid w:val="00FE79CE"/>
    <w:rsid w:val="00FF1DF3"/>
    <w:rsid w:val="00FF1EB3"/>
    <w:rsid w:val="00FF35B1"/>
    <w:rsid w:val="00FF4660"/>
    <w:rsid w:val="00FF4837"/>
    <w:rsid w:val="00FF4B23"/>
    <w:rsid w:val="00FF5064"/>
    <w:rsid w:val="00FF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14:docId w14:val="4D893256"/>
  <w15:chartTrackingRefBased/>
  <w15:docId w15:val="{5A00ED74-56C1-4F19-A530-4D31BDD08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8F6"/>
    <w:pPr>
      <w:spacing w:after="200" w:line="276" w:lineRule="auto"/>
    </w:pPr>
    <w:rPr>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b/>
      <w:bCs/>
      <w:i/>
      <w:iCs/>
      <w:kern w:val="0"/>
      <w:sz w:val="28"/>
      <w:szCs w:val="28"/>
      <w:lang w:val="x-none" w:eastAsia="ru-RU"/>
    </w:rPr>
  </w:style>
  <w:style w:type="paragraph" w:styleId="3">
    <w:name w:val="heading 3"/>
    <w:aliases w:val="Tab"/>
    <w:basedOn w:val="a"/>
    <w:next w:val="a"/>
    <w:link w:val="30"/>
    <w:uiPriority w:val="9"/>
    <w:qFormat/>
    <w:rsid w:val="00D43EB9"/>
    <w:pPr>
      <w:keepNext/>
      <w:keepLines/>
      <w:spacing w:before="200" w:after="0"/>
      <w:outlineLvl w:val="2"/>
    </w:pPr>
    <w:rPr>
      <w:rFonts w:ascii="Cambria" w:eastAsia="Times New Roman" w:hAnsi="Cambria"/>
      <w:b/>
      <w:bCs/>
      <w:color w:val="4F81BD"/>
      <w:kern w:val="0"/>
      <w:sz w:val="20"/>
      <w:szCs w:val="20"/>
      <w:lang w:val="x-none" w:eastAsia="x-none"/>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kern w:val="0"/>
      <w:sz w:val="28"/>
      <w:szCs w:val="28"/>
      <w:lang w:val="x-none" w:eastAsia="ru-RU"/>
    </w:rPr>
  </w:style>
  <w:style w:type="paragraph" w:styleId="5">
    <w:name w:val="heading 5"/>
    <w:basedOn w:val="a"/>
    <w:next w:val="a"/>
    <w:link w:val="50"/>
    <w:uiPriority w:val="9"/>
    <w:qFormat/>
    <w:rsid w:val="00584B04"/>
    <w:pPr>
      <w:keepNext/>
      <w:keepLines/>
      <w:spacing w:before="200" w:after="0"/>
      <w:outlineLvl w:val="4"/>
    </w:pPr>
    <w:rPr>
      <w:rFonts w:ascii="Cambria" w:eastAsia="Times New Roman" w:hAnsi="Cambria"/>
      <w:color w:val="243F60"/>
      <w:kern w:val="0"/>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kern w:val="0"/>
      <w:sz w:val="16"/>
      <w:szCs w:val="16"/>
      <w:lang w:val="x-none" w:eastAsia="x-none"/>
    </w:rPr>
  </w:style>
  <w:style w:type="character" w:customStyle="1" w:styleId="a4">
    <w:name w:val="Схема документа Знак"/>
    <w:link w:val="a3"/>
    <w:uiPriority w:val="99"/>
    <w:semiHidden/>
    <w:rsid w:val="00D43EB9"/>
    <w:rPr>
      <w:rFonts w:ascii="Tahoma" w:hAnsi="Tahoma" w:cs="Tahoma"/>
      <w:sz w:val="16"/>
      <w:szCs w:val="16"/>
    </w:rPr>
  </w:style>
  <w:style w:type="character" w:customStyle="1" w:styleId="30">
    <w:name w:val="Заголовок 3 Знак"/>
    <w:aliases w:val="Tab Знак"/>
    <w:link w:val="3"/>
    <w:uiPriority w:val="9"/>
    <w:rsid w:val="00D43EB9"/>
    <w:rPr>
      <w:rFonts w:ascii="Cambria" w:eastAsia="Times New Roman" w:hAnsi="Cambria" w:cs="Times New Roman"/>
      <w:b/>
      <w:bCs/>
      <w:color w:val="4F81BD"/>
    </w:rPr>
  </w:style>
  <w:style w:type="character" w:customStyle="1" w:styleId="20">
    <w:name w:val="Заголовок 2 Знак"/>
    <w:aliases w:val="Т4 Знак,OG Heading 2 Знак"/>
    <w:link w:val="2"/>
    <w:rsid w:val="00D43EB9"/>
    <w:rPr>
      <w:rFonts w:ascii="Arial" w:eastAsia="Times New Roman" w:hAnsi="Arial" w:cs="Arial"/>
      <w:b/>
      <w:bCs/>
      <w:i/>
      <w:iCs/>
      <w:sz w:val="28"/>
      <w:szCs w:val="28"/>
      <w:lang w:eastAsia="ru-RU"/>
    </w:rPr>
  </w:style>
  <w:style w:type="paragraph" w:styleId="a5">
    <w:name w:val="List Paragraph"/>
    <w:basedOn w:val="a"/>
    <w:link w:val="a6"/>
    <w:uiPriority w:val="1"/>
    <w:qFormat/>
    <w:rsid w:val="009531A8"/>
    <w:pPr>
      <w:ind w:left="720"/>
      <w:contextualSpacing/>
    </w:pPr>
  </w:style>
  <w:style w:type="character" w:customStyle="1" w:styleId="40">
    <w:name w:val="Заголовок 4 Знак"/>
    <w:uiPriority w:val="9"/>
    <w:semiHidden/>
    <w:rsid w:val="009A5FDB"/>
    <w:rPr>
      <w:rFonts w:ascii="Cambria" w:eastAsia="Times New Roman" w:hAnsi="Cambria" w:cs="Times New Roman"/>
      <w:b/>
      <w:bCs/>
      <w:i/>
      <w:iCs/>
      <w:color w:val="4F81BD"/>
    </w:rPr>
  </w:style>
  <w:style w:type="character" w:customStyle="1" w:styleId="41">
    <w:name w:val="Заголовок 4 Знак1"/>
    <w:aliases w:val="Tab_name Знак Знак"/>
    <w:link w:val="4"/>
    <w:rsid w:val="009A5FDB"/>
    <w:rPr>
      <w:rFonts w:ascii="Calibri" w:eastAsia="Times New Roman" w:hAnsi="Calibri" w:cs="Times New Roman"/>
      <w:b/>
      <w:bCs/>
      <w:sz w:val="28"/>
      <w:szCs w:val="28"/>
      <w:lang w:eastAsia="ru-RU"/>
    </w:rPr>
  </w:style>
  <w:style w:type="paragraph" w:styleId="a7">
    <w:name w:val="header"/>
    <w:aliases w:val="ВерхКолонтитул"/>
    <w:basedOn w:val="a"/>
    <w:link w:val="a8"/>
    <w:unhideWhenUsed/>
    <w:rsid w:val="00CE5A1B"/>
    <w:pPr>
      <w:tabs>
        <w:tab w:val="center" w:pos="4677"/>
        <w:tab w:val="right" w:pos="9355"/>
      </w:tabs>
      <w:spacing w:after="0" w:line="240" w:lineRule="auto"/>
    </w:pPr>
  </w:style>
  <w:style w:type="character" w:customStyle="1" w:styleId="a8">
    <w:name w:val="Верхний колонтитул Знак"/>
    <w:aliases w:val="ВерхКолонтитул Знак"/>
    <w:basedOn w:val="a0"/>
    <w:link w:val="a7"/>
    <w:rsid w:val="00CE5A1B"/>
  </w:style>
  <w:style w:type="paragraph" w:styleId="a9">
    <w:name w:val="footer"/>
    <w:basedOn w:val="a"/>
    <w:link w:val="aa"/>
    <w:uiPriority w:val="99"/>
    <w:unhideWhenUsed/>
    <w:rsid w:val="00CE5A1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E5A1B"/>
  </w:style>
  <w:style w:type="character" w:styleId="ab">
    <w:name w:val="Hyperlink"/>
    <w:rsid w:val="009D24C1"/>
    <w:rPr>
      <w:color w:val="0000FF"/>
      <w:u w:val="single"/>
    </w:rPr>
  </w:style>
  <w:style w:type="paragraph" w:styleId="11">
    <w:name w:val="toc 1"/>
    <w:basedOn w:val="a"/>
    <w:next w:val="a"/>
    <w:autoRedefine/>
    <w:uiPriority w:val="39"/>
    <w:rsid w:val="00230DEC"/>
    <w:pPr>
      <w:tabs>
        <w:tab w:val="right" w:leader="dot" w:pos="9345"/>
      </w:tabs>
      <w:spacing w:after="0" w:line="240" w:lineRule="auto"/>
      <w:ind w:left="284" w:hanging="284"/>
      <w:jc w:val="both"/>
    </w:pPr>
    <w:rPr>
      <w:rFonts w:eastAsia="Times New Roman"/>
      <w:lang w:eastAsia="ru-RU"/>
    </w:rPr>
  </w:style>
  <w:style w:type="paragraph" w:styleId="21">
    <w:name w:val="toc 2"/>
    <w:basedOn w:val="a"/>
    <w:next w:val="a"/>
    <w:autoRedefine/>
    <w:uiPriority w:val="39"/>
    <w:rsid w:val="00AA2336"/>
    <w:pPr>
      <w:tabs>
        <w:tab w:val="left" w:pos="1134"/>
        <w:tab w:val="right" w:leader="dot" w:pos="9345"/>
      </w:tabs>
      <w:spacing w:after="0" w:line="240" w:lineRule="auto"/>
      <w:ind w:left="709" w:hanging="469"/>
      <w:jc w:val="both"/>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spacing w:after="0" w:line="240" w:lineRule="auto"/>
      <w:ind w:left="1134" w:hanging="654"/>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imes New Roman"/>
      <w:lang w:eastAsia="ru-RU"/>
    </w:rPr>
  </w:style>
  <w:style w:type="paragraph" w:styleId="51">
    <w:name w:val="toc 5"/>
    <w:basedOn w:val="a"/>
    <w:next w:val="a"/>
    <w:autoRedefine/>
    <w:uiPriority w:val="39"/>
    <w:unhideWhenUsed/>
    <w:rsid w:val="009D24C1"/>
    <w:pPr>
      <w:spacing w:after="100"/>
      <w:ind w:left="880"/>
    </w:pPr>
    <w:rPr>
      <w:rFonts w:eastAsia="Times New Roman"/>
      <w:lang w:eastAsia="ru-RU"/>
    </w:rPr>
  </w:style>
  <w:style w:type="paragraph" w:styleId="6">
    <w:name w:val="toc 6"/>
    <w:basedOn w:val="a"/>
    <w:next w:val="a"/>
    <w:autoRedefine/>
    <w:uiPriority w:val="39"/>
    <w:unhideWhenUsed/>
    <w:rsid w:val="009D24C1"/>
    <w:pPr>
      <w:spacing w:after="100"/>
      <w:ind w:left="1100"/>
    </w:pPr>
    <w:rPr>
      <w:rFonts w:eastAsia="Times New Roman"/>
      <w:lang w:eastAsia="ru-RU"/>
    </w:rPr>
  </w:style>
  <w:style w:type="paragraph" w:styleId="7">
    <w:name w:val="toc 7"/>
    <w:basedOn w:val="a"/>
    <w:next w:val="a"/>
    <w:autoRedefine/>
    <w:uiPriority w:val="39"/>
    <w:unhideWhenUsed/>
    <w:rsid w:val="009D24C1"/>
    <w:pPr>
      <w:spacing w:after="100"/>
      <w:ind w:left="1320"/>
    </w:pPr>
    <w:rPr>
      <w:rFonts w:eastAsia="Times New Roman"/>
      <w:lang w:eastAsia="ru-RU"/>
    </w:rPr>
  </w:style>
  <w:style w:type="paragraph" w:styleId="8">
    <w:name w:val="toc 8"/>
    <w:basedOn w:val="a"/>
    <w:next w:val="a"/>
    <w:autoRedefine/>
    <w:uiPriority w:val="39"/>
    <w:unhideWhenUsed/>
    <w:rsid w:val="009D24C1"/>
    <w:pPr>
      <w:spacing w:after="100"/>
      <w:ind w:left="1540"/>
    </w:pPr>
    <w:rPr>
      <w:rFonts w:eastAsia="Times New Roman"/>
      <w:lang w:eastAsia="ru-RU"/>
    </w:rPr>
  </w:style>
  <w:style w:type="paragraph" w:styleId="9">
    <w:name w:val="toc 9"/>
    <w:basedOn w:val="a"/>
    <w:next w:val="a"/>
    <w:autoRedefine/>
    <w:uiPriority w:val="3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kern w:val="32"/>
      <w:sz w:val="24"/>
      <w:szCs w:val="20"/>
      <w:lang w:eastAsia="en-US"/>
    </w:rPr>
  </w:style>
  <w:style w:type="character" w:styleId="ac">
    <w:name w:val="annotation reference"/>
    <w:uiPriority w:val="99"/>
    <w:unhideWhenUsed/>
    <w:rsid w:val="009F3104"/>
    <w:rPr>
      <w:sz w:val="16"/>
      <w:szCs w:val="16"/>
    </w:rPr>
  </w:style>
  <w:style w:type="paragraph" w:styleId="ad">
    <w:name w:val="annotation text"/>
    <w:basedOn w:val="a"/>
    <w:link w:val="ae"/>
    <w:uiPriority w:val="99"/>
    <w:unhideWhenUsed/>
    <w:rsid w:val="009F3104"/>
    <w:pPr>
      <w:spacing w:line="240" w:lineRule="auto"/>
    </w:pPr>
    <w:rPr>
      <w:kern w:val="0"/>
      <w:sz w:val="20"/>
      <w:szCs w:val="20"/>
      <w:lang w:val="x-none" w:eastAsia="x-none"/>
    </w:rPr>
  </w:style>
  <w:style w:type="character" w:customStyle="1" w:styleId="ae">
    <w:name w:val="Текст примечания Знак"/>
    <w:link w:val="ad"/>
    <w:uiPriority w:val="99"/>
    <w:rsid w:val="009F3104"/>
    <w:rPr>
      <w:sz w:val="20"/>
      <w:szCs w:val="20"/>
    </w:rPr>
  </w:style>
  <w:style w:type="paragraph" w:styleId="af">
    <w:name w:val="annotation subject"/>
    <w:basedOn w:val="ad"/>
    <w:next w:val="ad"/>
    <w:link w:val="af0"/>
    <w:uiPriority w:val="99"/>
    <w:semiHidden/>
    <w:unhideWhenUsed/>
    <w:rsid w:val="009F3104"/>
    <w:rPr>
      <w:b/>
      <w:bCs/>
    </w:rPr>
  </w:style>
  <w:style w:type="character" w:customStyle="1" w:styleId="af0">
    <w:name w:val="Тема примечания Знак"/>
    <w:link w:val="af"/>
    <w:uiPriority w:val="99"/>
    <w:semiHidden/>
    <w:rsid w:val="009F3104"/>
    <w:rPr>
      <w:b/>
      <w:bCs/>
      <w:sz w:val="20"/>
      <w:szCs w:val="20"/>
    </w:rPr>
  </w:style>
  <w:style w:type="paragraph" w:styleId="af1">
    <w:name w:val="Balloon Text"/>
    <w:basedOn w:val="a"/>
    <w:link w:val="af2"/>
    <w:uiPriority w:val="99"/>
    <w:semiHidden/>
    <w:unhideWhenUsed/>
    <w:rsid w:val="009F3104"/>
    <w:pPr>
      <w:spacing w:after="0" w:line="240" w:lineRule="auto"/>
    </w:pPr>
    <w:rPr>
      <w:rFonts w:ascii="Tahoma" w:hAnsi="Tahoma"/>
      <w:kern w:val="0"/>
      <w:sz w:val="16"/>
      <w:szCs w:val="16"/>
      <w:lang w:val="x-none" w:eastAsia="x-none"/>
    </w:rPr>
  </w:style>
  <w:style w:type="character" w:customStyle="1" w:styleId="af2">
    <w:name w:val="Текст выноски Знак"/>
    <w:link w:val="af1"/>
    <w:uiPriority w:val="99"/>
    <w:semiHidden/>
    <w:rsid w:val="009F3104"/>
    <w:rPr>
      <w:rFonts w:ascii="Tahoma" w:hAnsi="Tahoma" w:cs="Tahoma"/>
      <w:sz w:val="16"/>
      <w:szCs w:val="16"/>
    </w:rPr>
  </w:style>
  <w:style w:type="character" w:customStyle="1" w:styleId="50">
    <w:name w:val="Заголовок 5 Знак"/>
    <w:link w:val="5"/>
    <w:uiPriority w:val="9"/>
    <w:rsid w:val="00584B04"/>
    <w:rPr>
      <w:rFonts w:ascii="Cambria" w:eastAsia="Times New Roman" w:hAnsi="Cambria" w:cs="Times New Roman"/>
      <w:color w:val="243F60"/>
    </w:rPr>
  </w:style>
  <w:style w:type="character" w:styleId="af3">
    <w:name w:val="page number"/>
    <w:basedOn w:val="a0"/>
    <w:rsid w:val="00B05C06"/>
  </w:style>
  <w:style w:type="paragraph" w:styleId="af4">
    <w:name w:val="Normal (Web)"/>
    <w:aliases w:val="Обычный (веб),Обычный (Web), Знак Знак22"/>
    <w:basedOn w:val="a"/>
    <w:uiPriority w:val="99"/>
    <w:qFormat/>
    <w:rsid w:val="0011719A"/>
    <w:pPr>
      <w:spacing w:before="100" w:beforeAutospacing="1" w:after="100" w:afterAutospacing="1" w:line="240" w:lineRule="auto"/>
    </w:pPr>
    <w:rPr>
      <w:rFonts w:eastAsia="Times New Roman"/>
      <w:kern w:val="0"/>
      <w:lang w:eastAsia="ru-RU"/>
    </w:rPr>
  </w:style>
  <w:style w:type="paragraph" w:styleId="af5">
    <w:name w:val="Body Text"/>
    <w:aliases w:val=" Знак Знак Знак,Таблица TEXT,Body single,bt,Body Text Char,Основной текст Знак Знак Знак Знак"/>
    <w:basedOn w:val="a"/>
    <w:link w:val="af6"/>
    <w:rsid w:val="0011719A"/>
    <w:pPr>
      <w:spacing w:after="0" w:line="240" w:lineRule="auto"/>
      <w:jc w:val="both"/>
    </w:pPr>
    <w:rPr>
      <w:rFonts w:eastAsia="Times New Roman"/>
      <w:kern w:val="0"/>
      <w:sz w:val="28"/>
      <w:szCs w:val="20"/>
      <w:lang w:val="x-none" w:eastAsia="ru-RU"/>
    </w:rPr>
  </w:style>
  <w:style w:type="character" w:customStyle="1" w:styleId="af6">
    <w:name w:val="Основной текст Знак"/>
    <w:aliases w:val=" Знак Знак Знак Знак,Таблица TEXT Знак,Body single Знак,bt Знак,Body Text Char Знак,Основной текст Знак Знак Знак Знак Знак"/>
    <w:link w:val="af5"/>
    <w:rsid w:val="0011719A"/>
    <w:rPr>
      <w:rFonts w:eastAsia="Times New Roman"/>
      <w:kern w:val="0"/>
      <w:sz w:val="28"/>
      <w:lang w:eastAsia="ru-RU"/>
    </w:rPr>
  </w:style>
  <w:style w:type="paragraph" w:styleId="af7">
    <w:name w:val="caption"/>
    <w:basedOn w:val="a"/>
    <w:next w:val="a"/>
    <w:qFormat/>
    <w:rsid w:val="004930EA"/>
    <w:pPr>
      <w:spacing w:line="240" w:lineRule="auto"/>
    </w:pPr>
    <w:rPr>
      <w:b/>
      <w:bCs/>
      <w:color w:val="4F81BD"/>
      <w:sz w:val="18"/>
      <w:szCs w:val="18"/>
    </w:rPr>
  </w:style>
  <w:style w:type="paragraph" w:customStyle="1" w:styleId="ConsPlusNormal">
    <w:name w:val="ConsPlusNormal"/>
    <w:rsid w:val="00FA16DD"/>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FA16DD"/>
    <w:pPr>
      <w:widowControl w:val="0"/>
      <w:autoSpaceDE w:val="0"/>
      <w:autoSpaceDN w:val="0"/>
      <w:adjustRightInd w:val="0"/>
      <w:ind w:firstLine="720"/>
    </w:pPr>
    <w:rPr>
      <w:rFonts w:ascii="Arial" w:eastAsia="Times New Roman" w:hAnsi="Arial" w:cs="Arial"/>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8">
    <w:name w:val="Plain Text"/>
    <w:basedOn w:val="a"/>
    <w:link w:val="af9"/>
    <w:rsid w:val="00FA16DD"/>
    <w:pPr>
      <w:spacing w:after="0" w:line="240" w:lineRule="auto"/>
    </w:pPr>
    <w:rPr>
      <w:rFonts w:ascii="Courier New" w:eastAsia="Times New Roman" w:hAnsi="Courier New"/>
      <w:kern w:val="0"/>
      <w:sz w:val="20"/>
      <w:szCs w:val="20"/>
      <w:lang w:val="x-none" w:eastAsia="ru-RU"/>
    </w:rPr>
  </w:style>
  <w:style w:type="character" w:customStyle="1" w:styleId="af9">
    <w:name w:val="Текст Знак"/>
    <w:link w:val="af8"/>
    <w:rsid w:val="00FA16DD"/>
    <w:rPr>
      <w:rFonts w:ascii="Courier New" w:eastAsia="Times New Roman" w:hAnsi="Courier New" w:cs="Courier New"/>
      <w:kern w:val="0"/>
      <w:sz w:val="20"/>
      <w:szCs w:val="20"/>
      <w:lang w:eastAsia="ru-RU"/>
    </w:rPr>
  </w:style>
  <w:style w:type="character" w:styleId="afa">
    <w:name w:val="Strong"/>
    <w:qFormat/>
    <w:rsid w:val="00FA16DD"/>
    <w:rPr>
      <w:b/>
      <w:bCs/>
    </w:rPr>
  </w:style>
  <w:style w:type="paragraph" w:styleId="22">
    <w:name w:val="Body Text 2"/>
    <w:basedOn w:val="a"/>
    <w:link w:val="23"/>
    <w:rsid w:val="00FA16DD"/>
    <w:pPr>
      <w:spacing w:after="120" w:line="480" w:lineRule="auto"/>
    </w:pPr>
    <w:rPr>
      <w:rFonts w:eastAsia="Times New Roman"/>
      <w:kern w:val="0"/>
      <w:sz w:val="20"/>
      <w:szCs w:val="20"/>
      <w:lang w:val="x-none" w:eastAsia="ru-RU"/>
    </w:rPr>
  </w:style>
  <w:style w:type="character" w:customStyle="1" w:styleId="23">
    <w:name w:val="Основной текст 2 Знак"/>
    <w:link w:val="22"/>
    <w:rsid w:val="00FA16DD"/>
    <w:rPr>
      <w:rFonts w:eastAsia="Times New Roman"/>
      <w:kern w:val="0"/>
      <w:lang w:eastAsia="ru-RU"/>
    </w:rPr>
  </w:style>
  <w:style w:type="paragraph" w:customStyle="1" w:styleId="43">
    <w:name w:val="Стиль4 Знак"/>
    <w:basedOn w:val="afb"/>
    <w:link w:val="44"/>
    <w:rsid w:val="00FA16DD"/>
    <w:pPr>
      <w:spacing w:after="0" w:line="240" w:lineRule="auto"/>
      <w:ind w:left="0" w:firstLine="708"/>
      <w:jc w:val="both"/>
    </w:pPr>
    <w:rPr>
      <w:rFonts w:eastAsia="Times New Roman"/>
      <w:lang w:eastAsia="ru-RU"/>
    </w:rPr>
  </w:style>
  <w:style w:type="paragraph" w:styleId="afb">
    <w:name w:val="Body Text Indent"/>
    <w:basedOn w:val="a"/>
    <w:link w:val="afc"/>
    <w:uiPriority w:val="99"/>
    <w:unhideWhenUsed/>
    <w:rsid w:val="00FA16DD"/>
    <w:pPr>
      <w:spacing w:after="120"/>
      <w:ind w:left="283"/>
    </w:pPr>
    <w:rPr>
      <w:kern w:val="0"/>
      <w:sz w:val="20"/>
      <w:szCs w:val="20"/>
      <w:lang w:val="x-none" w:eastAsia="x-none"/>
    </w:rPr>
  </w:style>
  <w:style w:type="character" w:customStyle="1" w:styleId="afc">
    <w:name w:val="Основной текст с отступом Знак"/>
    <w:link w:val="afb"/>
    <w:uiPriority w:val="99"/>
    <w:rsid w:val="00FA16DD"/>
    <w:rPr>
      <w:rFonts w:eastAsia="Calibri"/>
    </w:rPr>
  </w:style>
  <w:style w:type="character" w:customStyle="1" w:styleId="44">
    <w:name w:val="Стиль4 Знак Знак"/>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val="x-none" w:eastAsia="ru-RU"/>
    </w:rPr>
  </w:style>
  <w:style w:type="character" w:customStyle="1" w:styleId="HTML0">
    <w:name w:val="Стандартный HTML Знак"/>
    <w:link w:val="HTML"/>
    <w:uiPriority w:val="99"/>
    <w:rsid w:val="00FA16DD"/>
    <w:rPr>
      <w:rFonts w:ascii="Courier New" w:eastAsia="Times New Roman" w:hAnsi="Courier New" w:cs="Courier New"/>
      <w:kern w:val="0"/>
      <w:sz w:val="20"/>
      <w:szCs w:val="20"/>
      <w:lang w:eastAsia="ru-RU"/>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e"/>
    <w:rsid w:val="00FA16DD"/>
    <w:pPr>
      <w:spacing w:after="0" w:line="240" w:lineRule="auto"/>
    </w:pPr>
    <w:rPr>
      <w:rFonts w:eastAsia="Times New Roman"/>
      <w:kern w:val="0"/>
      <w:sz w:val="20"/>
      <w:szCs w:val="20"/>
      <w:lang w:val="x-none"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d"/>
    <w:rsid w:val="00FA16DD"/>
    <w:rPr>
      <w:rFonts w:eastAsia="Times New Roman"/>
      <w:kern w:val="0"/>
      <w:sz w:val="20"/>
      <w:szCs w:val="20"/>
      <w:lang w:eastAsia="ru-RU"/>
    </w:rPr>
  </w:style>
  <w:style w:type="character" w:styleId="aff">
    <w:name w:val="footnote reference"/>
    <w:aliases w:val="Знак сноски-FN"/>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val="x-none" w:eastAsia="ru-RU"/>
    </w:rPr>
  </w:style>
  <w:style w:type="character" w:customStyle="1" w:styleId="33">
    <w:name w:val="Основной текст с отступом 3 Знак"/>
    <w:link w:val="32"/>
    <w:rsid w:val="00FA16DD"/>
    <w:rPr>
      <w:rFonts w:eastAsia="Times New Roman"/>
      <w:kern w:val="0"/>
      <w:sz w:val="16"/>
      <w:szCs w:val="16"/>
      <w:lang w:eastAsia="ru-RU"/>
    </w:rPr>
  </w:style>
  <w:style w:type="character" w:customStyle="1" w:styleId="firmname1">
    <w:name w:val="firm_name1"/>
    <w:rsid w:val="00FA16DD"/>
    <w:rPr>
      <w:b/>
      <w:bCs/>
      <w:color w:val="005FB1"/>
      <w:sz w:val="30"/>
      <w:szCs w:val="30"/>
    </w:rPr>
  </w:style>
  <w:style w:type="character" w:customStyle="1" w:styleId="telefon1">
    <w:name w:val="telefon1"/>
    <w:rsid w:val="00FA16DD"/>
    <w:rPr>
      <w:color w:val="000000"/>
      <w:sz w:val="26"/>
      <w:szCs w:val="26"/>
    </w:rPr>
  </w:style>
  <w:style w:type="paragraph" w:styleId="aff0">
    <w:name w:val="Subtitle"/>
    <w:basedOn w:val="a"/>
    <w:link w:val="aff1"/>
    <w:qFormat/>
    <w:rsid w:val="00FA16DD"/>
    <w:pPr>
      <w:spacing w:after="0" w:line="240" w:lineRule="auto"/>
    </w:pPr>
    <w:rPr>
      <w:rFonts w:eastAsia="Times New Roman"/>
      <w:b/>
      <w:bCs/>
      <w:kern w:val="0"/>
      <w:sz w:val="20"/>
      <w:szCs w:val="20"/>
      <w:lang w:val="x-none" w:eastAsia="ru-RU"/>
    </w:rPr>
  </w:style>
  <w:style w:type="character" w:customStyle="1" w:styleId="aff1">
    <w:name w:val="Подзаголовок Знак"/>
    <w:link w:val="aff0"/>
    <w:rsid w:val="00FA16DD"/>
    <w:rPr>
      <w:rFonts w:eastAsia="Times New Roman"/>
      <w:b/>
      <w:bCs/>
      <w:kern w:val="0"/>
      <w:lang w:eastAsia="ru-RU"/>
    </w:rPr>
  </w:style>
  <w:style w:type="table" w:styleId="aff2">
    <w:name w:val="Table Grid"/>
    <w:basedOn w:val="a1"/>
    <w:uiPriority w:val="39"/>
    <w:rsid w:val="00FA16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3">
    <w:name w:val="Emphasis"/>
    <w:qFormat/>
    <w:rsid w:val="00FA16DD"/>
    <w:rPr>
      <w:i/>
      <w:iCs/>
    </w:rPr>
  </w:style>
  <w:style w:type="paragraph" w:customStyle="1" w:styleId="ConsPlusTitle">
    <w:name w:val="ConsPlusTitle"/>
    <w:rsid w:val="00FA16DD"/>
    <w:pPr>
      <w:widowControl w:val="0"/>
      <w:autoSpaceDE w:val="0"/>
      <w:autoSpaceDN w:val="0"/>
      <w:adjustRightInd w:val="0"/>
    </w:pPr>
    <w:rPr>
      <w:rFonts w:ascii="Arial" w:eastAsia="Times New Roman" w:hAnsi="Arial" w:cs="Arial"/>
      <w:b/>
      <w:bCs/>
    </w:rPr>
  </w:style>
  <w:style w:type="character" w:customStyle="1" w:styleId="WW-1">
    <w:name w:val="WW- Знак1"/>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sz w:val="20"/>
      <w:szCs w:val="20"/>
      <w:lang w:val="x-none" w:eastAsia="ru-RU"/>
    </w:rPr>
  </w:style>
  <w:style w:type="paragraph" w:customStyle="1" w:styleId="14">
    <w:name w:val="Обычный1"/>
    <w:rsid w:val="00FA16DD"/>
    <w:rPr>
      <w:rFonts w:eastAsia="Times New Roman"/>
      <w:sz w:val="24"/>
    </w:rPr>
  </w:style>
  <w:style w:type="character" w:customStyle="1" w:styleId="220">
    <w:name w:val="Основной текст 2 Знак2"/>
    <w:rsid w:val="00FA16DD"/>
    <w:rPr>
      <w:sz w:val="24"/>
      <w:szCs w:val="24"/>
      <w:lang w:eastAsia="ar-SA"/>
    </w:rPr>
  </w:style>
  <w:style w:type="paragraph" w:styleId="aff4">
    <w:name w:val="Revision"/>
    <w:hidden/>
    <w:uiPriority w:val="99"/>
    <w:semiHidden/>
    <w:rsid w:val="00FA16DD"/>
    <w:rPr>
      <w:kern w:val="2"/>
      <w:sz w:val="24"/>
      <w:szCs w:val="24"/>
      <w:lang w:eastAsia="en-US"/>
    </w:rPr>
  </w:style>
  <w:style w:type="paragraph" w:customStyle="1" w:styleId="45">
    <w:name w:val="Красная строка4"/>
    <w:basedOn w:val="af5"/>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link w:val="13"/>
    <w:rsid w:val="00FA16DD"/>
    <w:rPr>
      <w:rFonts w:eastAsia="Times New Roman"/>
      <w:kern w:val="0"/>
      <w:lang w:eastAsia="ru-RU"/>
    </w:rPr>
  </w:style>
  <w:style w:type="paragraph" w:styleId="aff5">
    <w:name w:val="Body Text First Indent"/>
    <w:basedOn w:val="af5"/>
    <w:link w:val="aff6"/>
    <w:rsid w:val="00FA16DD"/>
    <w:pPr>
      <w:spacing w:after="120"/>
      <w:ind w:firstLine="210"/>
      <w:jc w:val="left"/>
    </w:pPr>
  </w:style>
  <w:style w:type="character" w:customStyle="1" w:styleId="aff6">
    <w:name w:val="Красная строка Знак"/>
    <w:link w:val="aff5"/>
    <w:rsid w:val="00FA16DD"/>
    <w:rPr>
      <w:rFonts w:eastAsia="Times New Roman"/>
      <w:kern w:val="0"/>
      <w:sz w:val="28"/>
      <w:lang w:eastAsia="ru-RU"/>
    </w:rPr>
  </w:style>
  <w:style w:type="paragraph" w:customStyle="1" w:styleId="FR3">
    <w:name w:val="FR3"/>
    <w:rsid w:val="00FA16DD"/>
    <w:pPr>
      <w:widowControl w:val="0"/>
    </w:pPr>
    <w:rPr>
      <w:rFonts w:ascii="Courier New" w:eastAsia="Times New Roman" w:hAnsi="Courier New"/>
      <w:snapToGrid w:val="0"/>
      <w:sz w:val="18"/>
    </w:rPr>
  </w:style>
  <w:style w:type="paragraph" w:customStyle="1" w:styleId="h2">
    <w:name w:val="h2"/>
    <w:basedOn w:val="aff7"/>
    <w:rsid w:val="00FA16DD"/>
    <w:pPr>
      <w:spacing w:before="0" w:after="480" w:line="240" w:lineRule="auto"/>
      <w:outlineLvl w:val="9"/>
    </w:pPr>
    <w:rPr>
      <w:rFonts w:ascii="Times New Roman" w:hAnsi="Times New Roman"/>
      <w:bCs w:val="0"/>
      <w:kern w:val="0"/>
      <w:sz w:val="24"/>
      <w:szCs w:val="24"/>
      <w:lang w:eastAsia="ru-RU"/>
    </w:rPr>
  </w:style>
  <w:style w:type="paragraph" w:styleId="aff7">
    <w:name w:val="Название"/>
    <w:basedOn w:val="a"/>
    <w:next w:val="a"/>
    <w:link w:val="aff8"/>
    <w:uiPriority w:val="10"/>
    <w:qFormat/>
    <w:rsid w:val="00FA16DD"/>
    <w:pPr>
      <w:spacing w:before="240" w:after="60"/>
      <w:jc w:val="center"/>
      <w:outlineLvl w:val="0"/>
    </w:pPr>
    <w:rPr>
      <w:rFonts w:ascii="Cambria" w:eastAsia="Times New Roman" w:hAnsi="Cambria"/>
      <w:b/>
      <w:bCs/>
      <w:kern w:val="28"/>
      <w:sz w:val="32"/>
      <w:szCs w:val="32"/>
      <w:lang w:val="x-none" w:eastAsia="x-none"/>
    </w:rPr>
  </w:style>
  <w:style w:type="character" w:customStyle="1" w:styleId="aff8">
    <w:name w:val="Название Знак"/>
    <w:link w:val="aff7"/>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pPr>
    <w:rPr>
      <w:rFonts w:ascii="Arial" w:eastAsia="Times New Roman" w:hAnsi="Arial" w:cs="Arial"/>
    </w:rPr>
  </w:style>
  <w:style w:type="paragraph" w:customStyle="1" w:styleId="100">
    <w:name w:val="Стиль 10 пт По центру"/>
    <w:basedOn w:val="a"/>
    <w:qFormat/>
    <w:rsid w:val="00FA16DD"/>
    <w:pPr>
      <w:spacing w:after="0" w:line="240" w:lineRule="auto"/>
      <w:jc w:val="center"/>
    </w:pPr>
    <w:rPr>
      <w:kern w:val="0"/>
      <w:sz w:val="20"/>
      <w:szCs w:val="20"/>
    </w:rPr>
  </w:style>
  <w:style w:type="character" w:customStyle="1" w:styleId="210">
    <w:name w:val="Основной текст 2 Знак1"/>
    <w:rsid w:val="00FA16DD"/>
    <w:rPr>
      <w:sz w:val="24"/>
      <w:szCs w:val="24"/>
    </w:rPr>
  </w:style>
  <w:style w:type="paragraph" w:customStyle="1" w:styleId="aff9">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pPr>
    <w:rPr>
      <w:rFonts w:ascii="Courier New" w:eastAsia="Times New Roman" w:hAnsi="Courier New" w:cs="Courier New"/>
    </w:rPr>
  </w:style>
  <w:style w:type="paragraph" w:styleId="24">
    <w:name w:val="Body Text Indent 2"/>
    <w:basedOn w:val="a"/>
    <w:link w:val="25"/>
    <w:uiPriority w:val="99"/>
    <w:semiHidden/>
    <w:unhideWhenUsed/>
    <w:rsid w:val="007B5AF7"/>
    <w:pPr>
      <w:spacing w:after="120" w:line="480" w:lineRule="auto"/>
      <w:ind w:left="283"/>
    </w:pPr>
  </w:style>
  <w:style w:type="character" w:customStyle="1" w:styleId="25">
    <w:name w:val="Основной текст с отступом 2 Знак"/>
    <w:basedOn w:val="a0"/>
    <w:link w:val="24"/>
    <w:uiPriority w:val="99"/>
    <w:semiHidden/>
    <w:rsid w:val="007B5AF7"/>
  </w:style>
  <w:style w:type="paragraph" w:customStyle="1" w:styleId="affa">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15">
    <w:name w:val="Абзац списка1"/>
    <w:basedOn w:val="a"/>
    <w:rsid w:val="00844A64"/>
    <w:pPr>
      <w:ind w:left="720"/>
    </w:pPr>
    <w:rPr>
      <w:rFonts w:eastAsia="Times New Roman"/>
    </w:rPr>
  </w:style>
  <w:style w:type="character" w:customStyle="1" w:styleId="9pt">
    <w:name w:val="Основной текст + 9 pt"/>
    <w:rsid w:val="001B7ED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affb">
    <w:name w:val="Основной текст_"/>
    <w:link w:val="34"/>
    <w:rsid w:val="00E3262C"/>
    <w:rPr>
      <w:rFonts w:eastAsia="Times New Roman"/>
      <w:sz w:val="27"/>
      <w:szCs w:val="27"/>
      <w:shd w:val="clear" w:color="auto" w:fill="FFFFFF"/>
    </w:rPr>
  </w:style>
  <w:style w:type="paragraph" w:customStyle="1" w:styleId="34">
    <w:name w:val="Основной текст3"/>
    <w:basedOn w:val="a"/>
    <w:link w:val="affb"/>
    <w:rsid w:val="00E3262C"/>
    <w:pPr>
      <w:widowControl w:val="0"/>
      <w:shd w:val="clear" w:color="auto" w:fill="FFFFFF"/>
      <w:spacing w:after="60" w:line="0" w:lineRule="atLeast"/>
      <w:jc w:val="both"/>
    </w:pPr>
    <w:rPr>
      <w:rFonts w:eastAsia="Times New Roman"/>
      <w:kern w:val="0"/>
      <w:sz w:val="27"/>
      <w:szCs w:val="27"/>
      <w:lang w:val="x-none" w:eastAsia="x-none"/>
    </w:rPr>
  </w:style>
  <w:style w:type="paragraph" w:customStyle="1" w:styleId="26">
    <w:name w:val="Основной текст2"/>
    <w:basedOn w:val="a"/>
    <w:rsid w:val="00033440"/>
    <w:pPr>
      <w:widowControl w:val="0"/>
      <w:shd w:val="clear" w:color="auto" w:fill="FFFFFF"/>
      <w:spacing w:after="0" w:line="322" w:lineRule="exact"/>
      <w:ind w:hanging="380"/>
    </w:pPr>
    <w:rPr>
      <w:rFonts w:eastAsia="Times New Roman"/>
      <w:kern w:val="0"/>
      <w:sz w:val="27"/>
      <w:szCs w:val="27"/>
      <w:lang w:eastAsia="ru-RU"/>
    </w:rPr>
  </w:style>
  <w:style w:type="paragraph" w:customStyle="1" w:styleId="ListParagraph">
    <w:name w:val="List Paragraph"/>
    <w:basedOn w:val="a"/>
    <w:rsid w:val="00DF3288"/>
    <w:pPr>
      <w:ind w:left="720"/>
    </w:pPr>
    <w:rPr>
      <w:rFonts w:eastAsia="Times New Roman"/>
    </w:rPr>
  </w:style>
  <w:style w:type="character" w:customStyle="1" w:styleId="affc">
    <w:name w:val="Основной текст + Не полужирный"/>
    <w:uiPriority w:val="99"/>
    <w:rsid w:val="00046B23"/>
    <w:rPr>
      <w:rFonts w:ascii="Times New Roman" w:hAnsi="Times New Roman" w:cs="Times New Roman"/>
      <w:b/>
      <w:bCs/>
      <w:sz w:val="18"/>
      <w:szCs w:val="18"/>
      <w:shd w:val="clear" w:color="auto" w:fill="FFFFFF"/>
    </w:rPr>
  </w:style>
  <w:style w:type="character" w:customStyle="1" w:styleId="11pt1">
    <w:name w:val="Основной текст + 11 pt1"/>
    <w:aliases w:val="Полужирный1"/>
    <w:uiPriority w:val="99"/>
    <w:rsid w:val="003954AE"/>
    <w:rPr>
      <w:rFonts w:ascii="Times New Roman" w:hAnsi="Times New Roman" w:cs="Times New Roman"/>
      <w:b/>
      <w:bCs/>
      <w:sz w:val="22"/>
      <w:szCs w:val="22"/>
      <w:u w:val="none"/>
    </w:rPr>
  </w:style>
  <w:style w:type="character" w:customStyle="1" w:styleId="111">
    <w:name w:val="Основной текст + 111"/>
    <w:aliases w:val="5 pt2,5 pt3,Основной текст + 8"/>
    <w:uiPriority w:val="99"/>
    <w:rsid w:val="003954AE"/>
    <w:rPr>
      <w:rFonts w:ascii="Times New Roman" w:hAnsi="Times New Roman" w:cs="Times New Roman"/>
      <w:sz w:val="23"/>
      <w:szCs w:val="23"/>
      <w:u w:val="none"/>
    </w:rPr>
  </w:style>
  <w:style w:type="character" w:customStyle="1" w:styleId="affd">
    <w:name w:val="Символ сноски"/>
    <w:rsid w:val="00F43324"/>
    <w:rPr>
      <w:vertAlign w:val="superscript"/>
    </w:rPr>
  </w:style>
  <w:style w:type="character" w:customStyle="1" w:styleId="16">
    <w:name w:val="Знак сноски1"/>
    <w:rsid w:val="00F43324"/>
    <w:rPr>
      <w:vertAlign w:val="superscript"/>
    </w:rPr>
  </w:style>
  <w:style w:type="paragraph" w:customStyle="1" w:styleId="17">
    <w:name w:val="Название объекта1"/>
    <w:basedOn w:val="a"/>
    <w:next w:val="a"/>
    <w:rsid w:val="0083381D"/>
    <w:pPr>
      <w:suppressAutoHyphens/>
      <w:spacing w:line="240" w:lineRule="auto"/>
    </w:pPr>
    <w:rPr>
      <w:b/>
      <w:bCs/>
      <w:color w:val="4F81BD"/>
      <w:kern w:val="1"/>
      <w:sz w:val="18"/>
      <w:szCs w:val="18"/>
      <w:lang w:eastAsia="ar-SA"/>
    </w:rPr>
  </w:style>
  <w:style w:type="paragraph" w:customStyle="1" w:styleId="Standard">
    <w:name w:val="Standard"/>
    <w:rsid w:val="008F1AD9"/>
    <w:pPr>
      <w:widowControl w:val="0"/>
      <w:suppressAutoHyphens/>
      <w:autoSpaceDN w:val="0"/>
      <w:textAlignment w:val="baseline"/>
    </w:pPr>
    <w:rPr>
      <w:rFonts w:ascii="Arial" w:eastAsia="Lucida Sans Unicode" w:hAnsi="Arial" w:cs="Tahoma"/>
      <w:kern w:val="3"/>
      <w:sz w:val="24"/>
      <w:szCs w:val="24"/>
    </w:rPr>
  </w:style>
  <w:style w:type="paragraph" w:customStyle="1" w:styleId="18">
    <w:name w:val="Основной текст1"/>
    <w:basedOn w:val="a"/>
    <w:rsid w:val="006B78CA"/>
    <w:pPr>
      <w:widowControl w:val="0"/>
      <w:shd w:val="clear" w:color="auto" w:fill="FFFFFF"/>
      <w:suppressAutoHyphens/>
      <w:spacing w:after="0" w:line="240" w:lineRule="auto"/>
    </w:pPr>
    <w:rPr>
      <w:rFonts w:eastAsia="Times New Roman"/>
      <w:kern w:val="1"/>
      <w:sz w:val="20"/>
      <w:szCs w:val="20"/>
      <w:lang w:eastAsia="zh-CN"/>
    </w:rPr>
  </w:style>
  <w:style w:type="character" w:customStyle="1" w:styleId="CourierNew95pt">
    <w:name w:val="Основной текст + Courier New;9;5 pt"/>
    <w:rsid w:val="00A1769B"/>
    <w:rPr>
      <w:rFonts w:ascii="Courier New" w:eastAsia="Courier New" w:hAnsi="Courier New" w:cs="Courier New"/>
      <w:b w:val="0"/>
      <w:bCs w:val="0"/>
      <w:i w:val="0"/>
      <w:iCs w:val="0"/>
      <w:smallCaps w:val="0"/>
      <w:strike w:val="0"/>
      <w:color w:val="000000"/>
      <w:spacing w:val="0"/>
      <w:w w:val="100"/>
      <w:position w:val="0"/>
      <w:sz w:val="19"/>
      <w:szCs w:val="19"/>
      <w:u w:val="none"/>
      <w:lang w:val="ru-RU"/>
    </w:rPr>
  </w:style>
  <w:style w:type="character" w:customStyle="1" w:styleId="FontStyle49">
    <w:name w:val="Font Style49"/>
    <w:rsid w:val="00676A8C"/>
    <w:rPr>
      <w:rFonts w:ascii="Times New Roman" w:hAnsi="Times New Roman" w:cs="Times New Roman"/>
      <w:b/>
      <w:bCs/>
      <w:sz w:val="12"/>
      <w:szCs w:val="12"/>
    </w:rPr>
  </w:style>
  <w:style w:type="paragraph" w:customStyle="1" w:styleId="affe">
    <w:name w:val="Содержимое таблицы"/>
    <w:basedOn w:val="a"/>
    <w:rsid w:val="00C02A3C"/>
    <w:pPr>
      <w:suppressLineNumbers/>
      <w:suppressAutoHyphens/>
      <w:overflowPunct w:val="0"/>
      <w:autoSpaceDE w:val="0"/>
      <w:spacing w:after="0" w:line="240" w:lineRule="auto"/>
      <w:textAlignment w:val="baseline"/>
    </w:pPr>
    <w:rPr>
      <w:rFonts w:eastAsia="Times New Roman"/>
      <w:kern w:val="0"/>
      <w:sz w:val="20"/>
      <w:szCs w:val="20"/>
      <w:lang w:eastAsia="zh-CN"/>
    </w:rPr>
  </w:style>
  <w:style w:type="paragraph" w:customStyle="1" w:styleId="p6">
    <w:name w:val="p6"/>
    <w:basedOn w:val="a"/>
    <w:rsid w:val="001B2B68"/>
    <w:pPr>
      <w:spacing w:before="100" w:beforeAutospacing="1" w:after="100" w:afterAutospacing="1" w:line="240" w:lineRule="auto"/>
    </w:pPr>
    <w:rPr>
      <w:rFonts w:eastAsia="Times New Roman"/>
      <w:kern w:val="0"/>
      <w:lang w:eastAsia="ru-RU"/>
    </w:rPr>
  </w:style>
  <w:style w:type="character" w:customStyle="1" w:styleId="s2">
    <w:name w:val="s2"/>
    <w:basedOn w:val="a0"/>
    <w:rsid w:val="001B2B68"/>
  </w:style>
  <w:style w:type="paragraph" w:customStyle="1" w:styleId="p52">
    <w:name w:val="p52"/>
    <w:basedOn w:val="a"/>
    <w:rsid w:val="001B2B68"/>
    <w:pPr>
      <w:spacing w:before="100" w:beforeAutospacing="1" w:after="100" w:afterAutospacing="1" w:line="240" w:lineRule="auto"/>
    </w:pPr>
    <w:rPr>
      <w:rFonts w:eastAsia="Times New Roman"/>
      <w:kern w:val="0"/>
      <w:lang w:eastAsia="ru-RU"/>
    </w:rPr>
  </w:style>
  <w:style w:type="character" w:customStyle="1" w:styleId="s8">
    <w:name w:val="s8"/>
    <w:basedOn w:val="a0"/>
    <w:rsid w:val="001B2B68"/>
  </w:style>
  <w:style w:type="character" w:customStyle="1" w:styleId="s7">
    <w:name w:val="s7"/>
    <w:basedOn w:val="a0"/>
    <w:rsid w:val="001B2B68"/>
  </w:style>
  <w:style w:type="paragraph" w:customStyle="1" w:styleId="p59">
    <w:name w:val="p59"/>
    <w:basedOn w:val="a"/>
    <w:rsid w:val="001B2B68"/>
    <w:pPr>
      <w:spacing w:before="100" w:beforeAutospacing="1" w:after="100" w:afterAutospacing="1" w:line="240" w:lineRule="auto"/>
    </w:pPr>
    <w:rPr>
      <w:rFonts w:eastAsia="Times New Roman"/>
      <w:kern w:val="0"/>
      <w:lang w:eastAsia="ru-RU"/>
    </w:rPr>
  </w:style>
  <w:style w:type="character" w:customStyle="1" w:styleId="s18">
    <w:name w:val="s18"/>
    <w:basedOn w:val="a0"/>
    <w:rsid w:val="001B2B68"/>
  </w:style>
  <w:style w:type="paragraph" w:customStyle="1" w:styleId="19">
    <w:name w:val="Таблица1"/>
    <w:basedOn w:val="a"/>
    <w:autoRedefine/>
    <w:uiPriority w:val="99"/>
    <w:rsid w:val="000D0F61"/>
    <w:pPr>
      <w:keepNext/>
      <w:spacing w:after="0" w:line="240" w:lineRule="auto"/>
      <w:jc w:val="both"/>
    </w:pPr>
    <w:rPr>
      <w:rFonts w:eastAsia="Times New Roman"/>
      <w:b/>
      <w:kern w:val="0"/>
      <w:sz w:val="20"/>
      <w:szCs w:val="20"/>
      <w:lang w:eastAsia="ru-RU"/>
    </w:rPr>
  </w:style>
  <w:style w:type="paragraph" w:customStyle="1" w:styleId="caption">
    <w:name w:val="caption"/>
    <w:basedOn w:val="a"/>
    <w:rsid w:val="00E07D29"/>
    <w:pPr>
      <w:suppressAutoHyphens/>
      <w:overflowPunct w:val="0"/>
      <w:autoSpaceDE w:val="0"/>
      <w:spacing w:after="0" w:line="100" w:lineRule="atLeast"/>
      <w:textAlignment w:val="baseline"/>
    </w:pPr>
    <w:rPr>
      <w:b/>
      <w:bCs/>
      <w:color w:val="4F81BD"/>
      <w:kern w:val="0"/>
      <w:sz w:val="18"/>
      <w:szCs w:val="18"/>
      <w:lang w:eastAsia="zh-CN"/>
    </w:rPr>
  </w:style>
  <w:style w:type="paragraph" w:customStyle="1" w:styleId="NormalWeb">
    <w:name w:val="Normal (Web)"/>
    <w:basedOn w:val="a"/>
    <w:rsid w:val="008026EC"/>
    <w:pPr>
      <w:suppressAutoHyphens/>
      <w:overflowPunct w:val="0"/>
      <w:autoSpaceDE w:val="0"/>
      <w:spacing w:before="28" w:after="28" w:line="100" w:lineRule="atLeast"/>
      <w:textAlignment w:val="baseline"/>
    </w:pPr>
    <w:rPr>
      <w:rFonts w:eastAsia="Times New Roman"/>
      <w:kern w:val="1"/>
      <w:sz w:val="20"/>
      <w:szCs w:val="20"/>
      <w:lang w:eastAsia="zh-CN"/>
    </w:rPr>
  </w:style>
  <w:style w:type="paragraph" w:customStyle="1" w:styleId="style6">
    <w:name w:val="style6"/>
    <w:basedOn w:val="a"/>
    <w:rsid w:val="00F0288D"/>
    <w:pPr>
      <w:suppressAutoHyphens/>
      <w:overflowPunct w:val="0"/>
      <w:autoSpaceDE w:val="0"/>
      <w:spacing w:before="280" w:after="280" w:line="240" w:lineRule="auto"/>
      <w:textAlignment w:val="baseline"/>
    </w:pPr>
    <w:rPr>
      <w:rFonts w:eastAsia="Times New Roman"/>
      <w:kern w:val="0"/>
      <w:sz w:val="20"/>
      <w:szCs w:val="20"/>
      <w:lang w:eastAsia="zh-CN"/>
    </w:rPr>
  </w:style>
  <w:style w:type="paragraph" w:customStyle="1" w:styleId="1a">
    <w:name w:val="Без интервала1"/>
    <w:rsid w:val="00113315"/>
    <w:pPr>
      <w:widowControl w:val="0"/>
      <w:suppressAutoHyphens/>
      <w:spacing w:before="80" w:after="80" w:line="100" w:lineRule="atLeast"/>
      <w:jc w:val="center"/>
    </w:pPr>
    <w:rPr>
      <w:rFonts w:eastAsia="Arial Unicode MS" w:cs="Arial CYR"/>
      <w:color w:val="000000"/>
      <w:kern w:val="1"/>
      <w:szCs w:val="22"/>
      <w:lang w:eastAsia="zh-CN" w:bidi="hi-IN"/>
    </w:rPr>
  </w:style>
  <w:style w:type="character" w:styleId="afff">
    <w:name w:val="Unresolved Mention"/>
    <w:uiPriority w:val="99"/>
    <w:semiHidden/>
    <w:unhideWhenUsed/>
    <w:rsid w:val="00396E5C"/>
    <w:rPr>
      <w:color w:val="605E5C"/>
      <w:shd w:val="clear" w:color="auto" w:fill="E1DFDD"/>
    </w:rPr>
  </w:style>
  <w:style w:type="character" w:customStyle="1" w:styleId="a6">
    <w:name w:val="Абзац списка Знак"/>
    <w:link w:val="a5"/>
    <w:uiPriority w:val="1"/>
    <w:locked/>
    <w:rsid w:val="000E1F73"/>
    <w:rPr>
      <w:kern w:val="2"/>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03098126">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423766321">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834537545">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20350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oleObject" Target="embeddings/oleObject8.bin"/><Relationship Id="rId11" Type="http://schemas.openxmlformats.org/officeDocument/2006/relationships/image" Target="media/image1.jpe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5" Type="http://schemas.openxmlformats.org/officeDocument/2006/relationships/footnotes" Target="footnotes.xml"/><Relationship Id="rId61"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image" Target="media/image19.emf"/><Relationship Id="rId56" Type="http://schemas.openxmlformats.org/officeDocument/2006/relationships/oleObject" Target="embeddings/oleObject24.bin"/><Relationship Id="rId8" Type="http://schemas.openxmlformats.org/officeDocument/2006/relationships/header" Target="header2.xml"/><Relationship Id="rId51" Type="http://schemas.openxmlformats.org/officeDocument/2006/relationships/image" Target="media/image20.wmf"/><Relationship Id="rId3"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image" Target="media/image18.emf"/><Relationship Id="rId59" Type="http://schemas.openxmlformats.org/officeDocument/2006/relationships/hyperlink" Target="http://www.consultant.ru/document/cons_doc_LAW_416246/5429b86eaa4004e332d606078dfc7569f2feb7b9/" TargetMode="External"/><Relationship Id="rId20" Type="http://schemas.openxmlformats.org/officeDocument/2006/relationships/image" Target="media/image7.e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1084;&#1086;&#1073;&#1072;&#1085;&#1080;&#1085;&#1089;&#1082;&#1080;&#1081;.&#1088;&#1092;/" TargetMode="Externa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hyperlink" Target="http://www.consultant.ru/document/cons_doc_LAW_422125/570afc6feff03328459242886307d6aebe1ccb6b/"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95</Pages>
  <Words>27536</Words>
  <Characters>156958</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ИНДИВИДУАЛЬНЫЙ ПРЕДПРИНИМАТЕЛЬ</vt:lpstr>
    </vt:vector>
  </TitlesOfParts>
  <Company/>
  <LinksUpToDate>false</LinksUpToDate>
  <CharactersWithSpaces>184126</CharactersWithSpaces>
  <SharedDoc>false</SharedDoc>
  <HLinks>
    <vt:vector size="18" baseType="variant">
      <vt:variant>
        <vt:i4>131195</vt:i4>
      </vt:variant>
      <vt:variant>
        <vt:i4>90</vt:i4>
      </vt:variant>
      <vt:variant>
        <vt:i4>0</vt:i4>
      </vt:variant>
      <vt:variant>
        <vt:i4>5</vt:i4>
      </vt:variant>
      <vt:variant>
        <vt:lpwstr>http://www.consultant.ru/document/cons_doc_LAW_422125/570afc6feff03328459242886307d6aebe1ccb6b/</vt:lpwstr>
      </vt:variant>
      <vt:variant>
        <vt:lpwstr>dst1107</vt:lpwstr>
      </vt:variant>
      <vt:variant>
        <vt:i4>3211335</vt:i4>
      </vt:variant>
      <vt:variant>
        <vt:i4>87</vt:i4>
      </vt:variant>
      <vt:variant>
        <vt:i4>0</vt:i4>
      </vt:variant>
      <vt:variant>
        <vt:i4>5</vt:i4>
      </vt:variant>
      <vt:variant>
        <vt:lpwstr>http://www.consultant.ru/document/cons_doc_LAW_416246/5429b86eaa4004e332d606078dfc7569f2feb7b9/</vt:lpwstr>
      </vt:variant>
      <vt:variant>
        <vt:lpwstr>dst100629</vt:lpwstr>
      </vt:variant>
      <vt:variant>
        <vt:i4>71958572</vt:i4>
      </vt:variant>
      <vt:variant>
        <vt:i4>9</vt:i4>
      </vt:variant>
      <vt:variant>
        <vt:i4>0</vt:i4>
      </vt:variant>
      <vt:variant>
        <vt:i4>5</vt:i4>
      </vt:variant>
      <vt:variant>
        <vt:lpwstr>http://мобанинский.рф/</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ИНДИВИДУАЛЬНЫЙ ПРЕДПРИНИМАТЕЛЬ</dc:title>
  <dc:subject/>
  <dc:creator>Пользователь</dc:creator>
  <cp:keywords/>
  <cp:lastModifiedBy>user</cp:lastModifiedBy>
  <cp:revision>2</cp:revision>
  <cp:lastPrinted>2017-09-29T19:22:00Z</cp:lastPrinted>
  <dcterms:created xsi:type="dcterms:W3CDTF">2024-11-07T08:42:00Z</dcterms:created>
  <dcterms:modified xsi:type="dcterms:W3CDTF">2024-11-07T08:42:00Z</dcterms:modified>
</cp:coreProperties>
</file>